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3C3DCE" w14:textId="68C5ECF7" w:rsidR="00D30CD7" w:rsidRPr="002B603B" w:rsidRDefault="00615FCE" w:rsidP="00D30CD7">
      <w:pPr>
        <w:jc w:val="center"/>
        <w:rPr>
          <w:b/>
        </w:rPr>
      </w:pPr>
      <w:r>
        <w:rPr>
          <w:b/>
          <w:lang w:val="en-US"/>
        </w:rPr>
        <w:t>P</w:t>
      </w:r>
      <w:r w:rsidRPr="002B603B">
        <w:rPr>
          <w:b/>
        </w:rPr>
        <w:t xml:space="preserve">hụ lục </w:t>
      </w:r>
      <w:r w:rsidR="00D30CD7" w:rsidRPr="002B603B">
        <w:rPr>
          <w:b/>
        </w:rPr>
        <w:t>V</w:t>
      </w:r>
    </w:p>
    <w:p w14:paraId="1D1BD9BC" w14:textId="1631F9A8" w:rsidR="00D30CD7" w:rsidRPr="002B603B" w:rsidRDefault="00615FCE" w:rsidP="00D30CD7">
      <w:pPr>
        <w:jc w:val="center"/>
        <w:rPr>
          <w:b/>
        </w:rPr>
      </w:pPr>
      <w:r w:rsidRPr="002B603B">
        <w:rPr>
          <w:b/>
        </w:rPr>
        <w:t>DANH MỤ</w:t>
      </w:r>
      <w:r>
        <w:rPr>
          <w:b/>
          <w:lang w:val="en-US"/>
        </w:rPr>
        <w:t>C</w:t>
      </w:r>
      <w:r w:rsidRPr="002B603B">
        <w:rPr>
          <w:b/>
        </w:rPr>
        <w:t xml:space="preserve"> MÃ ĐỊNH DANH ĐIỆN TỬ CẤP 3 (BA) CÁC CƠ QUAN, </w:t>
      </w:r>
      <w:r w:rsidRPr="002B603B">
        <w:rPr>
          <w:b/>
          <w:lang w:val="en-US"/>
        </w:rPr>
        <w:br/>
      </w:r>
      <w:r w:rsidRPr="002B603B">
        <w:rPr>
          <w:b/>
        </w:rPr>
        <w:t>ĐƠN VỊ TRỰC THUỘC CÁC UBND CÁC XÃ, PHƯỜNG</w:t>
      </w:r>
    </w:p>
    <w:p w14:paraId="507CC93A" w14:textId="0CB13C45" w:rsidR="00D30CD7" w:rsidRPr="00B85B90" w:rsidRDefault="00D30CD7" w:rsidP="00362AF9">
      <w:pPr>
        <w:jc w:val="center"/>
        <w:rPr>
          <w:i/>
          <w:spacing w:val="0"/>
          <w:kern w:val="24"/>
          <w:sz w:val="24"/>
          <w:szCs w:val="24"/>
        </w:rPr>
      </w:pPr>
      <w:r w:rsidRPr="00B85B90">
        <w:rPr>
          <w:i/>
          <w:spacing w:val="0"/>
          <w:kern w:val="24"/>
          <w:sz w:val="24"/>
          <w:szCs w:val="24"/>
        </w:rPr>
        <w:t xml:space="preserve">(Ban hành kèm theo Quyết định số   </w:t>
      </w:r>
      <w:r w:rsidR="007C4D53">
        <w:rPr>
          <w:i/>
          <w:spacing w:val="0"/>
          <w:kern w:val="24"/>
          <w:sz w:val="24"/>
          <w:szCs w:val="24"/>
          <w:lang w:val="en-US"/>
        </w:rPr>
        <w:t xml:space="preserve">        </w:t>
      </w:r>
      <w:r w:rsidRPr="00B85B90">
        <w:rPr>
          <w:i/>
          <w:spacing w:val="0"/>
          <w:kern w:val="24"/>
          <w:sz w:val="24"/>
          <w:szCs w:val="24"/>
        </w:rPr>
        <w:t xml:space="preserve"> /QĐ-UBND ngày    /</w:t>
      </w:r>
      <w:r w:rsidR="007C4D53">
        <w:rPr>
          <w:i/>
          <w:spacing w:val="0"/>
          <w:kern w:val="24"/>
          <w:sz w:val="24"/>
          <w:szCs w:val="24"/>
          <w:lang w:val="en-US"/>
        </w:rPr>
        <w:t>7</w:t>
      </w:r>
      <w:r w:rsidRPr="00B85B90">
        <w:rPr>
          <w:i/>
          <w:spacing w:val="0"/>
          <w:kern w:val="24"/>
          <w:sz w:val="24"/>
          <w:szCs w:val="24"/>
        </w:rPr>
        <w:t>/2025 của UBND tỉnh)</w:t>
      </w:r>
    </w:p>
    <w:p w14:paraId="7005967C" w14:textId="1CBA01B4" w:rsidR="00D30CD7" w:rsidRPr="00A23D02" w:rsidRDefault="007C4D53" w:rsidP="00A23D02">
      <w:pPr>
        <w:jc w:val="both"/>
        <w:rPr>
          <w:i/>
          <w:sz w:val="26"/>
          <w:szCs w:val="26"/>
          <w:lang w:val="en-US"/>
        </w:rPr>
      </w:pPr>
      <w:r w:rsidRPr="00B85B90">
        <w:rPr>
          <w:i/>
          <w:noProof/>
          <w:spacing w:val="0"/>
          <w:kern w:val="24"/>
          <w:sz w:val="24"/>
          <w:szCs w:val="24"/>
          <w:lang w:val="en-US" w:eastAsia="en-US"/>
        </w:rPr>
        <mc:AlternateContent>
          <mc:Choice Requires="wps">
            <w:drawing>
              <wp:anchor distT="0" distB="0" distL="114300" distR="114300" simplePos="0" relativeHeight="251665408" behindDoc="0" locked="0" layoutInCell="1" allowOverlap="1" wp14:anchorId="14E7BC9C" wp14:editId="4FE58F7E">
                <wp:simplePos x="0" y="0"/>
                <wp:positionH relativeFrom="column">
                  <wp:posOffset>1867062</wp:posOffset>
                </wp:positionH>
                <wp:positionV relativeFrom="paragraph">
                  <wp:posOffset>32385</wp:posOffset>
                </wp:positionV>
                <wp:extent cx="2327910" cy="0"/>
                <wp:effectExtent l="0" t="0" r="1524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791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D12295" id="_x0000_t32" coordsize="21600,21600" o:spt="32" o:oned="t" path="m,l21600,21600e" filled="f">
                <v:path arrowok="t" fillok="f" o:connecttype="none"/>
                <o:lock v:ext="edit" shapetype="t"/>
              </v:shapetype>
              <v:shape id="Straight Arrow Connector 6" o:spid="_x0000_s1026" type="#_x0000_t32" style="position:absolute;margin-left:147pt;margin-top:2.55pt;width:183.3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"/>
            </w:pict>
          </mc:Fallback>
        </mc:AlternateContent>
      </w:r>
    </w:p>
    <w:tbl>
      <w:tblPr>
        <w:tblW w:w="9229" w:type="dxa"/>
        <w:tblInd w:w="93" w:type="dxa"/>
        <w:tblLook w:val="04A0" w:firstRow="1" w:lastRow="0" w:firstColumn="1" w:lastColumn="0" w:noHBand="0" w:noVBand="1"/>
      </w:tblPr>
      <w:tblGrid>
        <w:gridCol w:w="1350"/>
        <w:gridCol w:w="4642"/>
        <w:gridCol w:w="2410"/>
        <w:gridCol w:w="827"/>
      </w:tblGrid>
      <w:tr w:rsidR="006077CB" w:rsidRPr="00EE4FB7" w14:paraId="074B2071" w14:textId="77777777" w:rsidTr="00A23D02">
        <w:trPr>
          <w:tblHead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B2B8E" w14:textId="26E015B5" w:rsidR="006077CB" w:rsidRPr="00EE4FB7" w:rsidRDefault="00A23D02" w:rsidP="00A23D02">
            <w:pPr>
              <w:spacing w:before="80" w:after="80"/>
              <w:jc w:val="center"/>
              <w:rPr>
                <w:b/>
                <w:bCs/>
                <w:color w:val="000000"/>
                <w:spacing w:val="0"/>
                <w:sz w:val="24"/>
                <w:szCs w:val="24"/>
              </w:rPr>
            </w:pPr>
            <w:r>
              <w:rPr>
                <w:b/>
                <w:bCs/>
                <w:color w:val="000000"/>
                <w:spacing w:val="0"/>
                <w:sz w:val="24"/>
                <w:szCs w:val="24"/>
                <w:lang w:val="en-US"/>
              </w:rPr>
              <w:t>S</w:t>
            </w:r>
            <w:r w:rsidR="006077CB" w:rsidRPr="00EE4FB7">
              <w:rPr>
                <w:b/>
                <w:bCs/>
                <w:color w:val="000000"/>
                <w:spacing w:val="0"/>
                <w:sz w:val="24"/>
                <w:szCs w:val="24"/>
              </w:rPr>
              <w:t>TT</w:t>
            </w:r>
          </w:p>
        </w:tc>
        <w:tc>
          <w:tcPr>
            <w:tcW w:w="5103" w:type="dxa"/>
            <w:tcBorders>
              <w:top w:val="single" w:sz="4" w:space="0" w:color="auto"/>
              <w:left w:val="nil"/>
              <w:bottom w:val="single" w:sz="4" w:space="0" w:color="auto"/>
              <w:right w:val="single" w:sz="4" w:space="0" w:color="auto"/>
            </w:tcBorders>
            <w:shd w:val="clear" w:color="auto" w:fill="auto"/>
            <w:vAlign w:val="center"/>
          </w:tcPr>
          <w:p w14:paraId="0262D389"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Tên đơn vị theo con dấu đang sử dụng</w:t>
            </w:r>
          </w:p>
        </w:tc>
        <w:tc>
          <w:tcPr>
            <w:tcW w:w="2410" w:type="dxa"/>
            <w:tcBorders>
              <w:top w:val="single" w:sz="4" w:space="0" w:color="auto"/>
              <w:left w:val="nil"/>
              <w:bottom w:val="single" w:sz="4" w:space="0" w:color="auto"/>
              <w:right w:val="single" w:sz="4" w:space="0" w:color="auto"/>
            </w:tcBorders>
            <w:shd w:val="clear" w:color="auto" w:fill="auto"/>
            <w:noWrap/>
            <w:vAlign w:val="center"/>
          </w:tcPr>
          <w:p w14:paraId="2459E64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Mã định danh mới theo QĐ 20/QĐ-TTg</w:t>
            </w:r>
          </w:p>
        </w:tc>
        <w:tc>
          <w:tcPr>
            <w:tcW w:w="850" w:type="dxa"/>
            <w:tcBorders>
              <w:top w:val="single" w:sz="4" w:space="0" w:color="auto"/>
              <w:left w:val="nil"/>
              <w:bottom w:val="single" w:sz="4" w:space="0" w:color="auto"/>
              <w:right w:val="single" w:sz="4" w:space="0" w:color="auto"/>
            </w:tcBorders>
            <w:vAlign w:val="center"/>
          </w:tcPr>
          <w:p w14:paraId="27E49594"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Cấp</w:t>
            </w:r>
          </w:p>
        </w:tc>
      </w:tr>
      <w:tr w:rsidR="006077CB" w:rsidRPr="00EE4FB7" w14:paraId="7094C391" w14:textId="77777777" w:rsidTr="00A23D02">
        <w:trPr>
          <w:trHeight w:val="315"/>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84213"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I</w:t>
            </w:r>
          </w:p>
        </w:tc>
        <w:tc>
          <w:tcPr>
            <w:tcW w:w="5103" w:type="dxa"/>
            <w:tcBorders>
              <w:top w:val="single" w:sz="4" w:space="0" w:color="auto"/>
              <w:left w:val="nil"/>
              <w:bottom w:val="single" w:sz="4" w:space="0" w:color="auto"/>
              <w:right w:val="single" w:sz="4" w:space="0" w:color="auto"/>
            </w:tcBorders>
            <w:shd w:val="clear" w:color="auto" w:fill="auto"/>
            <w:vAlign w:val="center"/>
            <w:hideMark/>
          </w:tcPr>
          <w:p w14:paraId="6B7BC77D"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Phường Buôn Ma Thuột</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06A0F88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H15.100</w:t>
            </w:r>
          </w:p>
        </w:tc>
        <w:tc>
          <w:tcPr>
            <w:tcW w:w="850" w:type="dxa"/>
            <w:tcBorders>
              <w:top w:val="single" w:sz="4" w:space="0" w:color="auto"/>
              <w:left w:val="nil"/>
              <w:bottom w:val="single" w:sz="4" w:space="0" w:color="auto"/>
              <w:right w:val="single" w:sz="4" w:space="0" w:color="auto"/>
            </w:tcBorders>
          </w:tcPr>
          <w:p w14:paraId="686B1F1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688E3E2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1F88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2C206C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788AF5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H15.100.01</w:t>
            </w:r>
          </w:p>
        </w:tc>
        <w:tc>
          <w:tcPr>
            <w:tcW w:w="850" w:type="dxa"/>
            <w:tcBorders>
              <w:top w:val="nil"/>
              <w:left w:val="nil"/>
              <w:bottom w:val="single" w:sz="4" w:space="0" w:color="auto"/>
              <w:right w:val="single" w:sz="4" w:space="0" w:color="auto"/>
            </w:tcBorders>
          </w:tcPr>
          <w:p w14:paraId="05ECCD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B25AC6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F407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3CA308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6EB587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H15.100.02</w:t>
            </w:r>
          </w:p>
        </w:tc>
        <w:tc>
          <w:tcPr>
            <w:tcW w:w="850" w:type="dxa"/>
            <w:tcBorders>
              <w:top w:val="nil"/>
              <w:left w:val="nil"/>
              <w:bottom w:val="single" w:sz="4" w:space="0" w:color="auto"/>
              <w:right w:val="single" w:sz="4" w:space="0" w:color="auto"/>
            </w:tcBorders>
          </w:tcPr>
          <w:p w14:paraId="452BC4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DD5380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5450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50AE75B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 - Hạ tầng - Đô thị</w:t>
            </w:r>
          </w:p>
        </w:tc>
        <w:tc>
          <w:tcPr>
            <w:tcW w:w="2410" w:type="dxa"/>
            <w:tcBorders>
              <w:top w:val="nil"/>
              <w:left w:val="nil"/>
              <w:bottom w:val="single" w:sz="4" w:space="0" w:color="auto"/>
              <w:right w:val="single" w:sz="4" w:space="0" w:color="auto"/>
            </w:tcBorders>
            <w:shd w:val="clear" w:color="auto" w:fill="auto"/>
            <w:noWrap/>
            <w:vAlign w:val="center"/>
            <w:hideMark/>
          </w:tcPr>
          <w:p w14:paraId="4FE6C2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H15.100.03</w:t>
            </w:r>
          </w:p>
        </w:tc>
        <w:tc>
          <w:tcPr>
            <w:tcW w:w="850" w:type="dxa"/>
            <w:tcBorders>
              <w:top w:val="nil"/>
              <w:left w:val="nil"/>
              <w:bottom w:val="single" w:sz="4" w:space="0" w:color="auto"/>
              <w:right w:val="single" w:sz="4" w:space="0" w:color="auto"/>
            </w:tcBorders>
          </w:tcPr>
          <w:p w14:paraId="62AD4F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07DF9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D2F1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22934B7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07C225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H15.100.04</w:t>
            </w:r>
          </w:p>
        </w:tc>
        <w:tc>
          <w:tcPr>
            <w:tcW w:w="850" w:type="dxa"/>
            <w:tcBorders>
              <w:top w:val="nil"/>
              <w:left w:val="nil"/>
              <w:bottom w:val="single" w:sz="4" w:space="0" w:color="auto"/>
              <w:right w:val="single" w:sz="4" w:space="0" w:color="auto"/>
            </w:tcBorders>
          </w:tcPr>
          <w:p w14:paraId="3E27D4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F89ACA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1993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636A1F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non10-3</w:t>
            </w:r>
          </w:p>
        </w:tc>
        <w:tc>
          <w:tcPr>
            <w:tcW w:w="2410" w:type="dxa"/>
            <w:tcBorders>
              <w:top w:val="nil"/>
              <w:left w:val="nil"/>
              <w:bottom w:val="single" w:sz="4" w:space="0" w:color="auto"/>
              <w:right w:val="single" w:sz="4" w:space="0" w:color="auto"/>
            </w:tcBorders>
            <w:shd w:val="clear" w:color="auto" w:fill="auto"/>
            <w:noWrap/>
            <w:vAlign w:val="center"/>
            <w:hideMark/>
          </w:tcPr>
          <w:p w14:paraId="48F032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H15.100.05</w:t>
            </w:r>
          </w:p>
        </w:tc>
        <w:tc>
          <w:tcPr>
            <w:tcW w:w="850" w:type="dxa"/>
            <w:tcBorders>
              <w:top w:val="nil"/>
              <w:left w:val="nil"/>
              <w:bottom w:val="single" w:sz="4" w:space="0" w:color="auto"/>
              <w:right w:val="single" w:sz="4" w:space="0" w:color="auto"/>
            </w:tcBorders>
          </w:tcPr>
          <w:p w14:paraId="41BC4AA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C68A3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B192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2A57DB5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Thành Công</w:t>
            </w:r>
          </w:p>
        </w:tc>
        <w:tc>
          <w:tcPr>
            <w:tcW w:w="2410" w:type="dxa"/>
            <w:tcBorders>
              <w:top w:val="nil"/>
              <w:left w:val="nil"/>
              <w:bottom w:val="single" w:sz="4" w:space="0" w:color="auto"/>
              <w:right w:val="single" w:sz="4" w:space="0" w:color="auto"/>
            </w:tcBorders>
            <w:shd w:val="clear" w:color="auto" w:fill="auto"/>
            <w:noWrap/>
            <w:vAlign w:val="center"/>
            <w:hideMark/>
          </w:tcPr>
          <w:p w14:paraId="078681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H15.100.06</w:t>
            </w:r>
          </w:p>
        </w:tc>
        <w:tc>
          <w:tcPr>
            <w:tcW w:w="850" w:type="dxa"/>
            <w:tcBorders>
              <w:top w:val="nil"/>
              <w:left w:val="nil"/>
              <w:bottom w:val="single" w:sz="4" w:space="0" w:color="auto"/>
              <w:right w:val="single" w:sz="4" w:space="0" w:color="auto"/>
            </w:tcBorders>
          </w:tcPr>
          <w:p w14:paraId="4E28D6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5B6DE2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B020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5EE63A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Thắng Lợi</w:t>
            </w:r>
          </w:p>
        </w:tc>
        <w:tc>
          <w:tcPr>
            <w:tcW w:w="2410" w:type="dxa"/>
            <w:tcBorders>
              <w:top w:val="nil"/>
              <w:left w:val="nil"/>
              <w:bottom w:val="single" w:sz="4" w:space="0" w:color="auto"/>
              <w:right w:val="single" w:sz="4" w:space="0" w:color="auto"/>
            </w:tcBorders>
            <w:shd w:val="clear" w:color="auto" w:fill="auto"/>
            <w:noWrap/>
            <w:vAlign w:val="center"/>
            <w:hideMark/>
          </w:tcPr>
          <w:p w14:paraId="3572AE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H15.100.07</w:t>
            </w:r>
          </w:p>
        </w:tc>
        <w:tc>
          <w:tcPr>
            <w:tcW w:w="850" w:type="dxa"/>
            <w:tcBorders>
              <w:top w:val="nil"/>
              <w:left w:val="nil"/>
              <w:bottom w:val="single" w:sz="4" w:space="0" w:color="auto"/>
              <w:right w:val="single" w:sz="4" w:space="0" w:color="auto"/>
            </w:tcBorders>
          </w:tcPr>
          <w:p w14:paraId="0B9F34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91D3AC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7527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40690B0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Tân Lợi</w:t>
            </w:r>
          </w:p>
        </w:tc>
        <w:tc>
          <w:tcPr>
            <w:tcW w:w="2410" w:type="dxa"/>
            <w:tcBorders>
              <w:top w:val="nil"/>
              <w:left w:val="nil"/>
              <w:bottom w:val="single" w:sz="4" w:space="0" w:color="auto"/>
              <w:right w:val="single" w:sz="4" w:space="0" w:color="auto"/>
            </w:tcBorders>
            <w:shd w:val="clear" w:color="auto" w:fill="auto"/>
            <w:noWrap/>
            <w:vAlign w:val="center"/>
            <w:hideMark/>
          </w:tcPr>
          <w:p w14:paraId="18D7C5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H15.100.08</w:t>
            </w:r>
          </w:p>
        </w:tc>
        <w:tc>
          <w:tcPr>
            <w:tcW w:w="850" w:type="dxa"/>
            <w:tcBorders>
              <w:top w:val="nil"/>
              <w:left w:val="nil"/>
              <w:bottom w:val="single" w:sz="4" w:space="0" w:color="auto"/>
              <w:right w:val="single" w:sz="4" w:space="0" w:color="auto"/>
            </w:tcBorders>
          </w:tcPr>
          <w:p w14:paraId="28C3C3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0E570E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64EB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47B2A17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Tự An</w:t>
            </w:r>
          </w:p>
        </w:tc>
        <w:tc>
          <w:tcPr>
            <w:tcW w:w="2410" w:type="dxa"/>
            <w:tcBorders>
              <w:top w:val="nil"/>
              <w:left w:val="nil"/>
              <w:bottom w:val="single" w:sz="4" w:space="0" w:color="auto"/>
              <w:right w:val="single" w:sz="4" w:space="0" w:color="auto"/>
            </w:tcBorders>
            <w:shd w:val="clear" w:color="auto" w:fill="auto"/>
            <w:noWrap/>
            <w:vAlign w:val="center"/>
            <w:hideMark/>
          </w:tcPr>
          <w:p w14:paraId="2AE94D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H15.100.09</w:t>
            </w:r>
          </w:p>
        </w:tc>
        <w:tc>
          <w:tcPr>
            <w:tcW w:w="850" w:type="dxa"/>
            <w:tcBorders>
              <w:top w:val="nil"/>
              <w:left w:val="nil"/>
              <w:bottom w:val="single" w:sz="4" w:space="0" w:color="auto"/>
              <w:right w:val="single" w:sz="4" w:space="0" w:color="auto"/>
            </w:tcBorders>
          </w:tcPr>
          <w:p w14:paraId="533D47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19B8F0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2901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91EB1C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Tân Thành</w:t>
            </w:r>
          </w:p>
        </w:tc>
        <w:tc>
          <w:tcPr>
            <w:tcW w:w="2410" w:type="dxa"/>
            <w:tcBorders>
              <w:top w:val="nil"/>
              <w:left w:val="nil"/>
              <w:bottom w:val="single" w:sz="4" w:space="0" w:color="auto"/>
              <w:right w:val="single" w:sz="4" w:space="0" w:color="auto"/>
            </w:tcBorders>
            <w:shd w:val="clear" w:color="auto" w:fill="auto"/>
            <w:noWrap/>
            <w:vAlign w:val="center"/>
            <w:hideMark/>
          </w:tcPr>
          <w:p w14:paraId="4995F8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H15.100.10</w:t>
            </w:r>
          </w:p>
        </w:tc>
        <w:tc>
          <w:tcPr>
            <w:tcW w:w="850" w:type="dxa"/>
            <w:tcBorders>
              <w:top w:val="nil"/>
              <w:left w:val="nil"/>
              <w:bottom w:val="single" w:sz="4" w:space="0" w:color="auto"/>
              <w:right w:val="single" w:sz="4" w:space="0" w:color="auto"/>
            </w:tcBorders>
          </w:tcPr>
          <w:p w14:paraId="196B39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07B959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CBA2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2A30FAA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Thống Nhất</w:t>
            </w:r>
          </w:p>
        </w:tc>
        <w:tc>
          <w:tcPr>
            <w:tcW w:w="2410" w:type="dxa"/>
            <w:tcBorders>
              <w:top w:val="nil"/>
              <w:left w:val="nil"/>
              <w:bottom w:val="single" w:sz="4" w:space="0" w:color="auto"/>
              <w:right w:val="single" w:sz="4" w:space="0" w:color="auto"/>
            </w:tcBorders>
            <w:shd w:val="clear" w:color="auto" w:fill="auto"/>
            <w:noWrap/>
            <w:vAlign w:val="center"/>
            <w:hideMark/>
          </w:tcPr>
          <w:p w14:paraId="340C6E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H15.100.11</w:t>
            </w:r>
          </w:p>
        </w:tc>
        <w:tc>
          <w:tcPr>
            <w:tcW w:w="850" w:type="dxa"/>
            <w:tcBorders>
              <w:top w:val="nil"/>
              <w:left w:val="nil"/>
              <w:bottom w:val="single" w:sz="4" w:space="0" w:color="auto"/>
              <w:right w:val="single" w:sz="4" w:space="0" w:color="auto"/>
            </w:tcBorders>
          </w:tcPr>
          <w:p w14:paraId="5C082B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3D5A76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25B1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210D820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Lan</w:t>
            </w:r>
          </w:p>
        </w:tc>
        <w:tc>
          <w:tcPr>
            <w:tcW w:w="2410" w:type="dxa"/>
            <w:tcBorders>
              <w:top w:val="nil"/>
              <w:left w:val="nil"/>
              <w:bottom w:val="single" w:sz="4" w:space="0" w:color="auto"/>
              <w:right w:val="single" w:sz="4" w:space="0" w:color="auto"/>
            </w:tcBorders>
            <w:shd w:val="clear" w:color="auto" w:fill="auto"/>
            <w:noWrap/>
            <w:vAlign w:val="center"/>
            <w:hideMark/>
          </w:tcPr>
          <w:p w14:paraId="1E40F1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H15.100.12</w:t>
            </w:r>
          </w:p>
        </w:tc>
        <w:tc>
          <w:tcPr>
            <w:tcW w:w="850" w:type="dxa"/>
            <w:tcBorders>
              <w:top w:val="nil"/>
              <w:left w:val="nil"/>
              <w:bottom w:val="single" w:sz="4" w:space="0" w:color="auto"/>
              <w:right w:val="single" w:sz="4" w:space="0" w:color="auto"/>
            </w:tcBorders>
          </w:tcPr>
          <w:p w14:paraId="3C870B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C09CF0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850A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48F2395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Cư Êbur</w:t>
            </w:r>
          </w:p>
        </w:tc>
        <w:tc>
          <w:tcPr>
            <w:tcW w:w="2410" w:type="dxa"/>
            <w:tcBorders>
              <w:top w:val="nil"/>
              <w:left w:val="nil"/>
              <w:bottom w:val="single" w:sz="4" w:space="0" w:color="auto"/>
              <w:right w:val="single" w:sz="4" w:space="0" w:color="auto"/>
            </w:tcBorders>
            <w:shd w:val="clear" w:color="auto" w:fill="auto"/>
            <w:noWrap/>
            <w:vAlign w:val="center"/>
            <w:hideMark/>
          </w:tcPr>
          <w:p w14:paraId="0F8E4C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H15.100.13</w:t>
            </w:r>
          </w:p>
        </w:tc>
        <w:tc>
          <w:tcPr>
            <w:tcW w:w="850" w:type="dxa"/>
            <w:tcBorders>
              <w:top w:val="nil"/>
              <w:left w:val="nil"/>
              <w:bottom w:val="single" w:sz="4" w:space="0" w:color="auto"/>
              <w:right w:val="single" w:sz="4" w:space="0" w:color="auto"/>
            </w:tcBorders>
          </w:tcPr>
          <w:p w14:paraId="611E21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FF905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5838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7681405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Tuấn Vũ</w:t>
            </w:r>
          </w:p>
        </w:tc>
        <w:tc>
          <w:tcPr>
            <w:tcW w:w="2410" w:type="dxa"/>
            <w:tcBorders>
              <w:top w:val="nil"/>
              <w:left w:val="nil"/>
              <w:bottom w:val="single" w:sz="4" w:space="0" w:color="auto"/>
              <w:right w:val="single" w:sz="4" w:space="0" w:color="auto"/>
            </w:tcBorders>
            <w:shd w:val="clear" w:color="auto" w:fill="auto"/>
            <w:noWrap/>
            <w:vAlign w:val="center"/>
            <w:hideMark/>
          </w:tcPr>
          <w:p w14:paraId="578E51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H15.100.14</w:t>
            </w:r>
          </w:p>
        </w:tc>
        <w:tc>
          <w:tcPr>
            <w:tcW w:w="850" w:type="dxa"/>
            <w:tcBorders>
              <w:top w:val="nil"/>
              <w:left w:val="nil"/>
              <w:bottom w:val="single" w:sz="4" w:space="0" w:color="auto"/>
              <w:right w:val="single" w:sz="4" w:space="0" w:color="auto"/>
            </w:tcBorders>
          </w:tcPr>
          <w:p w14:paraId="09D1CF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D1A48C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5122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7EB14AC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Quốc Tế</w:t>
            </w:r>
          </w:p>
        </w:tc>
        <w:tc>
          <w:tcPr>
            <w:tcW w:w="2410" w:type="dxa"/>
            <w:tcBorders>
              <w:top w:val="nil"/>
              <w:left w:val="nil"/>
              <w:bottom w:val="single" w:sz="4" w:space="0" w:color="auto"/>
              <w:right w:val="single" w:sz="4" w:space="0" w:color="auto"/>
            </w:tcBorders>
            <w:shd w:val="clear" w:color="auto" w:fill="auto"/>
            <w:noWrap/>
            <w:vAlign w:val="center"/>
            <w:hideMark/>
          </w:tcPr>
          <w:p w14:paraId="728F47A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H15.100.15</w:t>
            </w:r>
          </w:p>
        </w:tc>
        <w:tc>
          <w:tcPr>
            <w:tcW w:w="850" w:type="dxa"/>
            <w:tcBorders>
              <w:top w:val="nil"/>
              <w:left w:val="nil"/>
              <w:bottom w:val="single" w:sz="4" w:space="0" w:color="auto"/>
              <w:right w:val="single" w:sz="4" w:space="0" w:color="auto"/>
            </w:tcBorders>
          </w:tcPr>
          <w:p w14:paraId="7DBCBF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636AC3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6792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145EA60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1 tháng 6</w:t>
            </w:r>
          </w:p>
        </w:tc>
        <w:tc>
          <w:tcPr>
            <w:tcW w:w="2410" w:type="dxa"/>
            <w:tcBorders>
              <w:top w:val="nil"/>
              <w:left w:val="nil"/>
              <w:bottom w:val="single" w:sz="4" w:space="0" w:color="auto"/>
              <w:right w:val="single" w:sz="4" w:space="0" w:color="auto"/>
            </w:tcBorders>
            <w:shd w:val="clear" w:color="auto" w:fill="auto"/>
            <w:noWrap/>
            <w:vAlign w:val="center"/>
            <w:hideMark/>
          </w:tcPr>
          <w:p w14:paraId="0E1530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H15.100.16</w:t>
            </w:r>
          </w:p>
        </w:tc>
        <w:tc>
          <w:tcPr>
            <w:tcW w:w="850" w:type="dxa"/>
            <w:tcBorders>
              <w:top w:val="nil"/>
              <w:left w:val="nil"/>
              <w:bottom w:val="single" w:sz="4" w:space="0" w:color="auto"/>
              <w:right w:val="single" w:sz="4" w:space="0" w:color="auto"/>
            </w:tcBorders>
          </w:tcPr>
          <w:p w14:paraId="5DEA72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E618C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7A1B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3972E74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Kitty</w:t>
            </w:r>
          </w:p>
        </w:tc>
        <w:tc>
          <w:tcPr>
            <w:tcW w:w="2410" w:type="dxa"/>
            <w:tcBorders>
              <w:top w:val="nil"/>
              <w:left w:val="nil"/>
              <w:bottom w:val="single" w:sz="4" w:space="0" w:color="auto"/>
              <w:right w:val="single" w:sz="4" w:space="0" w:color="auto"/>
            </w:tcBorders>
            <w:shd w:val="clear" w:color="auto" w:fill="auto"/>
            <w:noWrap/>
            <w:vAlign w:val="center"/>
            <w:hideMark/>
          </w:tcPr>
          <w:p w14:paraId="081F17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H15.100.17</w:t>
            </w:r>
          </w:p>
        </w:tc>
        <w:tc>
          <w:tcPr>
            <w:tcW w:w="850" w:type="dxa"/>
            <w:tcBorders>
              <w:top w:val="nil"/>
              <w:left w:val="nil"/>
              <w:bottom w:val="single" w:sz="4" w:space="0" w:color="auto"/>
              <w:right w:val="single" w:sz="4" w:space="0" w:color="auto"/>
            </w:tcBorders>
          </w:tcPr>
          <w:p w14:paraId="2BCC2C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C4E2E3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529A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5C00463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Vành Khuyên</w:t>
            </w:r>
          </w:p>
        </w:tc>
        <w:tc>
          <w:tcPr>
            <w:tcW w:w="2410" w:type="dxa"/>
            <w:tcBorders>
              <w:top w:val="nil"/>
              <w:left w:val="nil"/>
              <w:bottom w:val="single" w:sz="4" w:space="0" w:color="auto"/>
              <w:right w:val="single" w:sz="4" w:space="0" w:color="auto"/>
            </w:tcBorders>
            <w:shd w:val="clear" w:color="auto" w:fill="auto"/>
            <w:noWrap/>
            <w:vAlign w:val="center"/>
            <w:hideMark/>
          </w:tcPr>
          <w:p w14:paraId="1192F6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H15.100.18</w:t>
            </w:r>
          </w:p>
        </w:tc>
        <w:tc>
          <w:tcPr>
            <w:tcW w:w="850" w:type="dxa"/>
            <w:tcBorders>
              <w:top w:val="nil"/>
              <w:left w:val="nil"/>
              <w:bottom w:val="single" w:sz="4" w:space="0" w:color="auto"/>
              <w:right w:val="single" w:sz="4" w:space="0" w:color="auto"/>
            </w:tcBorders>
          </w:tcPr>
          <w:p w14:paraId="4E0AB8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688EE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4F69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379D2F7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Chim non</w:t>
            </w:r>
          </w:p>
        </w:tc>
        <w:tc>
          <w:tcPr>
            <w:tcW w:w="2410" w:type="dxa"/>
            <w:tcBorders>
              <w:top w:val="nil"/>
              <w:left w:val="nil"/>
              <w:bottom w:val="single" w:sz="4" w:space="0" w:color="auto"/>
              <w:right w:val="single" w:sz="4" w:space="0" w:color="auto"/>
            </w:tcBorders>
            <w:shd w:val="clear" w:color="auto" w:fill="auto"/>
            <w:noWrap/>
            <w:vAlign w:val="center"/>
            <w:hideMark/>
          </w:tcPr>
          <w:p w14:paraId="243366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H15.100.19</w:t>
            </w:r>
          </w:p>
        </w:tc>
        <w:tc>
          <w:tcPr>
            <w:tcW w:w="850" w:type="dxa"/>
            <w:tcBorders>
              <w:top w:val="nil"/>
              <w:left w:val="nil"/>
              <w:bottom w:val="single" w:sz="4" w:space="0" w:color="auto"/>
              <w:right w:val="single" w:sz="4" w:space="0" w:color="auto"/>
            </w:tcBorders>
          </w:tcPr>
          <w:p w14:paraId="62F462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7AC1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3F13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70D173B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Đồ Rê Mí</w:t>
            </w:r>
          </w:p>
        </w:tc>
        <w:tc>
          <w:tcPr>
            <w:tcW w:w="2410" w:type="dxa"/>
            <w:tcBorders>
              <w:top w:val="nil"/>
              <w:left w:val="nil"/>
              <w:bottom w:val="single" w:sz="4" w:space="0" w:color="auto"/>
              <w:right w:val="single" w:sz="4" w:space="0" w:color="auto"/>
            </w:tcBorders>
            <w:shd w:val="clear" w:color="auto" w:fill="auto"/>
            <w:noWrap/>
            <w:vAlign w:val="center"/>
            <w:hideMark/>
          </w:tcPr>
          <w:p w14:paraId="2E50C6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H15.100.20</w:t>
            </w:r>
          </w:p>
        </w:tc>
        <w:tc>
          <w:tcPr>
            <w:tcW w:w="850" w:type="dxa"/>
            <w:tcBorders>
              <w:top w:val="nil"/>
              <w:left w:val="nil"/>
              <w:bottom w:val="single" w:sz="4" w:space="0" w:color="auto"/>
              <w:right w:val="single" w:sz="4" w:space="0" w:color="auto"/>
            </w:tcBorders>
          </w:tcPr>
          <w:p w14:paraId="6BD0EF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701BA2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6811B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047C2B9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Hoạ Mi</w:t>
            </w:r>
          </w:p>
        </w:tc>
        <w:tc>
          <w:tcPr>
            <w:tcW w:w="2410" w:type="dxa"/>
            <w:tcBorders>
              <w:top w:val="nil"/>
              <w:left w:val="nil"/>
              <w:bottom w:val="single" w:sz="4" w:space="0" w:color="auto"/>
              <w:right w:val="single" w:sz="4" w:space="0" w:color="auto"/>
            </w:tcBorders>
            <w:shd w:val="clear" w:color="auto" w:fill="auto"/>
            <w:noWrap/>
            <w:vAlign w:val="center"/>
            <w:hideMark/>
          </w:tcPr>
          <w:p w14:paraId="2AA1FE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H15.100.21</w:t>
            </w:r>
          </w:p>
        </w:tc>
        <w:tc>
          <w:tcPr>
            <w:tcW w:w="850" w:type="dxa"/>
            <w:tcBorders>
              <w:top w:val="nil"/>
              <w:left w:val="nil"/>
              <w:bottom w:val="single" w:sz="4" w:space="0" w:color="auto"/>
              <w:right w:val="single" w:sz="4" w:space="0" w:color="auto"/>
            </w:tcBorders>
          </w:tcPr>
          <w:p w14:paraId="23A2C8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3D76E7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4F56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76B6D27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Cúc</w:t>
            </w:r>
          </w:p>
        </w:tc>
        <w:tc>
          <w:tcPr>
            <w:tcW w:w="2410" w:type="dxa"/>
            <w:tcBorders>
              <w:top w:val="nil"/>
              <w:left w:val="nil"/>
              <w:bottom w:val="single" w:sz="4" w:space="0" w:color="auto"/>
              <w:right w:val="single" w:sz="4" w:space="0" w:color="auto"/>
            </w:tcBorders>
            <w:shd w:val="clear" w:color="auto" w:fill="auto"/>
            <w:noWrap/>
            <w:vAlign w:val="center"/>
            <w:hideMark/>
          </w:tcPr>
          <w:p w14:paraId="5EB497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H15.100.22</w:t>
            </w:r>
          </w:p>
        </w:tc>
        <w:tc>
          <w:tcPr>
            <w:tcW w:w="850" w:type="dxa"/>
            <w:tcBorders>
              <w:top w:val="nil"/>
              <w:left w:val="nil"/>
              <w:bottom w:val="single" w:sz="4" w:space="0" w:color="auto"/>
              <w:right w:val="single" w:sz="4" w:space="0" w:color="auto"/>
            </w:tcBorders>
          </w:tcPr>
          <w:p w14:paraId="512281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5DC031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B5F0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23</w:t>
            </w:r>
          </w:p>
        </w:tc>
        <w:tc>
          <w:tcPr>
            <w:tcW w:w="5103" w:type="dxa"/>
            <w:tcBorders>
              <w:top w:val="nil"/>
              <w:left w:val="nil"/>
              <w:bottom w:val="single" w:sz="4" w:space="0" w:color="auto"/>
              <w:right w:val="single" w:sz="4" w:space="0" w:color="auto"/>
            </w:tcBorders>
            <w:shd w:val="clear" w:color="auto" w:fill="auto"/>
            <w:vAlign w:val="center"/>
            <w:hideMark/>
          </w:tcPr>
          <w:p w14:paraId="60E1B29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Thanh Tâm</w:t>
            </w:r>
          </w:p>
        </w:tc>
        <w:tc>
          <w:tcPr>
            <w:tcW w:w="2410" w:type="dxa"/>
            <w:tcBorders>
              <w:top w:val="nil"/>
              <w:left w:val="nil"/>
              <w:bottom w:val="single" w:sz="4" w:space="0" w:color="auto"/>
              <w:right w:val="single" w:sz="4" w:space="0" w:color="auto"/>
            </w:tcBorders>
            <w:shd w:val="clear" w:color="auto" w:fill="auto"/>
            <w:noWrap/>
            <w:vAlign w:val="center"/>
            <w:hideMark/>
          </w:tcPr>
          <w:p w14:paraId="4D8D37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H15.100.23</w:t>
            </w:r>
          </w:p>
        </w:tc>
        <w:tc>
          <w:tcPr>
            <w:tcW w:w="850" w:type="dxa"/>
            <w:tcBorders>
              <w:top w:val="nil"/>
              <w:left w:val="nil"/>
              <w:bottom w:val="single" w:sz="4" w:space="0" w:color="auto"/>
              <w:right w:val="single" w:sz="4" w:space="0" w:color="auto"/>
            </w:tcBorders>
          </w:tcPr>
          <w:p w14:paraId="3D99F1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18BC08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6EF6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24</w:t>
            </w:r>
          </w:p>
        </w:tc>
        <w:tc>
          <w:tcPr>
            <w:tcW w:w="5103" w:type="dxa"/>
            <w:tcBorders>
              <w:top w:val="nil"/>
              <w:left w:val="nil"/>
              <w:bottom w:val="single" w:sz="4" w:space="0" w:color="auto"/>
              <w:right w:val="single" w:sz="4" w:space="0" w:color="auto"/>
            </w:tcBorders>
            <w:shd w:val="clear" w:color="auto" w:fill="auto"/>
            <w:vAlign w:val="center"/>
            <w:hideMark/>
          </w:tcPr>
          <w:p w14:paraId="5FE6E30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Thỏ Ngọc</w:t>
            </w:r>
          </w:p>
        </w:tc>
        <w:tc>
          <w:tcPr>
            <w:tcW w:w="2410" w:type="dxa"/>
            <w:tcBorders>
              <w:top w:val="nil"/>
              <w:left w:val="nil"/>
              <w:bottom w:val="single" w:sz="4" w:space="0" w:color="auto"/>
              <w:right w:val="single" w:sz="4" w:space="0" w:color="auto"/>
            </w:tcBorders>
            <w:shd w:val="clear" w:color="auto" w:fill="auto"/>
            <w:noWrap/>
            <w:vAlign w:val="center"/>
            <w:hideMark/>
          </w:tcPr>
          <w:p w14:paraId="379F82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H15.100.24</w:t>
            </w:r>
          </w:p>
        </w:tc>
        <w:tc>
          <w:tcPr>
            <w:tcW w:w="850" w:type="dxa"/>
            <w:tcBorders>
              <w:top w:val="nil"/>
              <w:left w:val="nil"/>
              <w:bottom w:val="single" w:sz="4" w:space="0" w:color="auto"/>
              <w:right w:val="single" w:sz="4" w:space="0" w:color="auto"/>
            </w:tcBorders>
          </w:tcPr>
          <w:p w14:paraId="7D56446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CCB20E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658D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25</w:t>
            </w:r>
          </w:p>
        </w:tc>
        <w:tc>
          <w:tcPr>
            <w:tcW w:w="5103" w:type="dxa"/>
            <w:tcBorders>
              <w:top w:val="nil"/>
              <w:left w:val="nil"/>
              <w:bottom w:val="single" w:sz="4" w:space="0" w:color="auto"/>
              <w:right w:val="single" w:sz="4" w:space="0" w:color="auto"/>
            </w:tcBorders>
            <w:shd w:val="clear" w:color="auto" w:fill="auto"/>
            <w:vAlign w:val="center"/>
            <w:hideMark/>
          </w:tcPr>
          <w:p w14:paraId="67F9EEB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Chích Bông</w:t>
            </w:r>
          </w:p>
        </w:tc>
        <w:tc>
          <w:tcPr>
            <w:tcW w:w="2410" w:type="dxa"/>
            <w:tcBorders>
              <w:top w:val="nil"/>
              <w:left w:val="nil"/>
              <w:bottom w:val="single" w:sz="4" w:space="0" w:color="auto"/>
              <w:right w:val="single" w:sz="4" w:space="0" w:color="auto"/>
            </w:tcBorders>
            <w:shd w:val="clear" w:color="auto" w:fill="auto"/>
            <w:noWrap/>
            <w:vAlign w:val="center"/>
            <w:hideMark/>
          </w:tcPr>
          <w:p w14:paraId="7A4778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H15.100.25</w:t>
            </w:r>
          </w:p>
        </w:tc>
        <w:tc>
          <w:tcPr>
            <w:tcW w:w="850" w:type="dxa"/>
            <w:tcBorders>
              <w:top w:val="nil"/>
              <w:left w:val="nil"/>
              <w:bottom w:val="single" w:sz="4" w:space="0" w:color="auto"/>
              <w:right w:val="single" w:sz="4" w:space="0" w:color="auto"/>
            </w:tcBorders>
          </w:tcPr>
          <w:p w14:paraId="22D5BD4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226749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BB70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26</w:t>
            </w:r>
          </w:p>
        </w:tc>
        <w:tc>
          <w:tcPr>
            <w:tcW w:w="5103" w:type="dxa"/>
            <w:tcBorders>
              <w:top w:val="nil"/>
              <w:left w:val="nil"/>
              <w:bottom w:val="single" w:sz="4" w:space="0" w:color="auto"/>
              <w:right w:val="single" w:sz="4" w:space="0" w:color="auto"/>
            </w:tcBorders>
            <w:shd w:val="clear" w:color="auto" w:fill="auto"/>
            <w:vAlign w:val="center"/>
            <w:hideMark/>
          </w:tcPr>
          <w:p w14:paraId="0CD20C8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Ba By</w:t>
            </w:r>
          </w:p>
        </w:tc>
        <w:tc>
          <w:tcPr>
            <w:tcW w:w="2410" w:type="dxa"/>
            <w:tcBorders>
              <w:top w:val="nil"/>
              <w:left w:val="nil"/>
              <w:bottom w:val="single" w:sz="4" w:space="0" w:color="auto"/>
              <w:right w:val="single" w:sz="4" w:space="0" w:color="auto"/>
            </w:tcBorders>
            <w:shd w:val="clear" w:color="auto" w:fill="auto"/>
            <w:noWrap/>
            <w:vAlign w:val="center"/>
            <w:hideMark/>
          </w:tcPr>
          <w:p w14:paraId="71377D1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H15.100.26</w:t>
            </w:r>
          </w:p>
        </w:tc>
        <w:tc>
          <w:tcPr>
            <w:tcW w:w="850" w:type="dxa"/>
            <w:tcBorders>
              <w:top w:val="nil"/>
              <w:left w:val="nil"/>
              <w:bottom w:val="single" w:sz="4" w:space="0" w:color="auto"/>
              <w:right w:val="single" w:sz="4" w:space="0" w:color="auto"/>
            </w:tcBorders>
          </w:tcPr>
          <w:p w14:paraId="78C6EA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AC55F1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52F1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27</w:t>
            </w:r>
          </w:p>
        </w:tc>
        <w:tc>
          <w:tcPr>
            <w:tcW w:w="5103" w:type="dxa"/>
            <w:tcBorders>
              <w:top w:val="nil"/>
              <w:left w:val="nil"/>
              <w:bottom w:val="single" w:sz="4" w:space="0" w:color="auto"/>
              <w:right w:val="single" w:sz="4" w:space="0" w:color="auto"/>
            </w:tcBorders>
            <w:shd w:val="clear" w:color="auto" w:fill="auto"/>
            <w:vAlign w:val="center"/>
            <w:hideMark/>
          </w:tcPr>
          <w:p w14:paraId="40F4D01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Thị Hồng Gấm</w:t>
            </w:r>
          </w:p>
        </w:tc>
        <w:tc>
          <w:tcPr>
            <w:tcW w:w="2410" w:type="dxa"/>
            <w:tcBorders>
              <w:top w:val="nil"/>
              <w:left w:val="nil"/>
              <w:bottom w:val="single" w:sz="4" w:space="0" w:color="auto"/>
              <w:right w:val="single" w:sz="4" w:space="0" w:color="auto"/>
            </w:tcBorders>
            <w:shd w:val="clear" w:color="auto" w:fill="auto"/>
            <w:noWrap/>
            <w:vAlign w:val="center"/>
            <w:hideMark/>
          </w:tcPr>
          <w:p w14:paraId="0AE0D9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H15.100.27</w:t>
            </w:r>
          </w:p>
        </w:tc>
        <w:tc>
          <w:tcPr>
            <w:tcW w:w="850" w:type="dxa"/>
            <w:tcBorders>
              <w:top w:val="nil"/>
              <w:left w:val="nil"/>
              <w:bottom w:val="single" w:sz="4" w:space="0" w:color="auto"/>
              <w:right w:val="single" w:sz="4" w:space="0" w:color="auto"/>
            </w:tcBorders>
          </w:tcPr>
          <w:p w14:paraId="6EF4A7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1E96AF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DEF4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28</w:t>
            </w:r>
          </w:p>
        </w:tc>
        <w:tc>
          <w:tcPr>
            <w:tcW w:w="5103" w:type="dxa"/>
            <w:tcBorders>
              <w:top w:val="nil"/>
              <w:left w:val="nil"/>
              <w:bottom w:val="single" w:sz="4" w:space="0" w:color="auto"/>
              <w:right w:val="single" w:sz="4" w:space="0" w:color="auto"/>
            </w:tcBorders>
            <w:shd w:val="clear" w:color="auto" w:fill="auto"/>
            <w:vAlign w:val="center"/>
            <w:hideMark/>
          </w:tcPr>
          <w:p w14:paraId="446687E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Phan Chu Trinh</w:t>
            </w:r>
          </w:p>
        </w:tc>
        <w:tc>
          <w:tcPr>
            <w:tcW w:w="2410" w:type="dxa"/>
            <w:tcBorders>
              <w:top w:val="nil"/>
              <w:left w:val="nil"/>
              <w:bottom w:val="single" w:sz="4" w:space="0" w:color="auto"/>
              <w:right w:val="single" w:sz="4" w:space="0" w:color="auto"/>
            </w:tcBorders>
            <w:shd w:val="clear" w:color="auto" w:fill="auto"/>
            <w:noWrap/>
            <w:vAlign w:val="center"/>
            <w:hideMark/>
          </w:tcPr>
          <w:p w14:paraId="2C7798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H15.100.28</w:t>
            </w:r>
          </w:p>
        </w:tc>
        <w:tc>
          <w:tcPr>
            <w:tcW w:w="850" w:type="dxa"/>
            <w:tcBorders>
              <w:top w:val="nil"/>
              <w:left w:val="nil"/>
              <w:bottom w:val="single" w:sz="4" w:space="0" w:color="auto"/>
              <w:right w:val="single" w:sz="4" w:space="0" w:color="auto"/>
            </w:tcBorders>
          </w:tcPr>
          <w:p w14:paraId="032372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5F240D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B9FF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29</w:t>
            </w:r>
          </w:p>
        </w:tc>
        <w:tc>
          <w:tcPr>
            <w:tcW w:w="5103" w:type="dxa"/>
            <w:tcBorders>
              <w:top w:val="nil"/>
              <w:left w:val="nil"/>
              <w:bottom w:val="single" w:sz="4" w:space="0" w:color="auto"/>
              <w:right w:val="single" w:sz="4" w:space="0" w:color="auto"/>
            </w:tcBorders>
            <w:shd w:val="clear" w:color="auto" w:fill="auto"/>
            <w:vAlign w:val="center"/>
            <w:hideMark/>
          </w:tcPr>
          <w:p w14:paraId="648D589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Phú</w:t>
            </w:r>
          </w:p>
        </w:tc>
        <w:tc>
          <w:tcPr>
            <w:tcW w:w="2410" w:type="dxa"/>
            <w:tcBorders>
              <w:top w:val="nil"/>
              <w:left w:val="nil"/>
              <w:bottom w:val="single" w:sz="4" w:space="0" w:color="auto"/>
              <w:right w:val="single" w:sz="4" w:space="0" w:color="auto"/>
            </w:tcBorders>
            <w:shd w:val="clear" w:color="auto" w:fill="auto"/>
            <w:noWrap/>
            <w:vAlign w:val="center"/>
            <w:hideMark/>
          </w:tcPr>
          <w:p w14:paraId="1D8CC7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H15.100.29</w:t>
            </w:r>
          </w:p>
        </w:tc>
        <w:tc>
          <w:tcPr>
            <w:tcW w:w="850" w:type="dxa"/>
            <w:tcBorders>
              <w:top w:val="nil"/>
              <w:left w:val="nil"/>
              <w:bottom w:val="single" w:sz="4" w:space="0" w:color="auto"/>
              <w:right w:val="single" w:sz="4" w:space="0" w:color="auto"/>
            </w:tcBorders>
          </w:tcPr>
          <w:p w14:paraId="3CCED5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230E8B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AF2E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30</w:t>
            </w:r>
          </w:p>
        </w:tc>
        <w:tc>
          <w:tcPr>
            <w:tcW w:w="5103" w:type="dxa"/>
            <w:tcBorders>
              <w:top w:val="nil"/>
              <w:left w:val="nil"/>
              <w:bottom w:val="single" w:sz="4" w:space="0" w:color="auto"/>
              <w:right w:val="single" w:sz="4" w:space="0" w:color="auto"/>
            </w:tcBorders>
            <w:shd w:val="clear" w:color="auto" w:fill="auto"/>
            <w:vAlign w:val="center"/>
            <w:hideMark/>
          </w:tcPr>
          <w:p w14:paraId="709BE5B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Văn Ơn</w:t>
            </w:r>
          </w:p>
        </w:tc>
        <w:tc>
          <w:tcPr>
            <w:tcW w:w="2410" w:type="dxa"/>
            <w:tcBorders>
              <w:top w:val="nil"/>
              <w:left w:val="nil"/>
              <w:bottom w:val="single" w:sz="4" w:space="0" w:color="auto"/>
              <w:right w:val="single" w:sz="4" w:space="0" w:color="auto"/>
            </w:tcBorders>
            <w:shd w:val="clear" w:color="auto" w:fill="auto"/>
            <w:noWrap/>
            <w:vAlign w:val="center"/>
            <w:hideMark/>
          </w:tcPr>
          <w:p w14:paraId="27C8B5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H15.100.30</w:t>
            </w:r>
          </w:p>
        </w:tc>
        <w:tc>
          <w:tcPr>
            <w:tcW w:w="850" w:type="dxa"/>
            <w:tcBorders>
              <w:top w:val="nil"/>
              <w:left w:val="nil"/>
              <w:bottom w:val="single" w:sz="4" w:space="0" w:color="auto"/>
              <w:right w:val="single" w:sz="4" w:space="0" w:color="auto"/>
            </w:tcBorders>
          </w:tcPr>
          <w:p w14:paraId="59F68A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7ECC3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5C0D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31</w:t>
            </w:r>
          </w:p>
        </w:tc>
        <w:tc>
          <w:tcPr>
            <w:tcW w:w="5103" w:type="dxa"/>
            <w:tcBorders>
              <w:top w:val="nil"/>
              <w:left w:val="nil"/>
              <w:bottom w:val="single" w:sz="4" w:space="0" w:color="auto"/>
              <w:right w:val="single" w:sz="4" w:space="0" w:color="auto"/>
            </w:tcBorders>
            <w:shd w:val="clear" w:color="auto" w:fill="auto"/>
            <w:vAlign w:val="center"/>
            <w:hideMark/>
          </w:tcPr>
          <w:p w14:paraId="2B76D02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Đức Cảnh</w:t>
            </w:r>
          </w:p>
        </w:tc>
        <w:tc>
          <w:tcPr>
            <w:tcW w:w="2410" w:type="dxa"/>
            <w:tcBorders>
              <w:top w:val="nil"/>
              <w:left w:val="nil"/>
              <w:bottom w:val="single" w:sz="4" w:space="0" w:color="auto"/>
              <w:right w:val="single" w:sz="4" w:space="0" w:color="auto"/>
            </w:tcBorders>
            <w:shd w:val="clear" w:color="auto" w:fill="auto"/>
            <w:noWrap/>
            <w:vAlign w:val="center"/>
            <w:hideMark/>
          </w:tcPr>
          <w:p w14:paraId="081C8D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H15.100.31</w:t>
            </w:r>
          </w:p>
        </w:tc>
        <w:tc>
          <w:tcPr>
            <w:tcW w:w="850" w:type="dxa"/>
            <w:tcBorders>
              <w:top w:val="nil"/>
              <w:left w:val="nil"/>
              <w:bottom w:val="single" w:sz="4" w:space="0" w:color="auto"/>
              <w:right w:val="single" w:sz="4" w:space="0" w:color="auto"/>
            </w:tcBorders>
          </w:tcPr>
          <w:p w14:paraId="4A6E96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D59180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6DE2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32</w:t>
            </w:r>
          </w:p>
        </w:tc>
        <w:tc>
          <w:tcPr>
            <w:tcW w:w="5103" w:type="dxa"/>
            <w:tcBorders>
              <w:top w:val="nil"/>
              <w:left w:val="nil"/>
              <w:bottom w:val="single" w:sz="4" w:space="0" w:color="auto"/>
              <w:right w:val="single" w:sz="4" w:space="0" w:color="auto"/>
            </w:tcBorders>
            <w:shd w:val="clear" w:color="auto" w:fill="auto"/>
            <w:vAlign w:val="center"/>
            <w:hideMark/>
          </w:tcPr>
          <w:p w14:paraId="2885044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Võ Thị Sáu</w:t>
            </w:r>
          </w:p>
        </w:tc>
        <w:tc>
          <w:tcPr>
            <w:tcW w:w="2410" w:type="dxa"/>
            <w:tcBorders>
              <w:top w:val="nil"/>
              <w:left w:val="nil"/>
              <w:bottom w:val="single" w:sz="4" w:space="0" w:color="auto"/>
              <w:right w:val="single" w:sz="4" w:space="0" w:color="auto"/>
            </w:tcBorders>
            <w:shd w:val="clear" w:color="auto" w:fill="auto"/>
            <w:noWrap/>
            <w:vAlign w:val="center"/>
            <w:hideMark/>
          </w:tcPr>
          <w:p w14:paraId="1201FA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H15.100.32</w:t>
            </w:r>
          </w:p>
        </w:tc>
        <w:tc>
          <w:tcPr>
            <w:tcW w:w="850" w:type="dxa"/>
            <w:tcBorders>
              <w:top w:val="nil"/>
              <w:left w:val="nil"/>
              <w:bottom w:val="single" w:sz="4" w:space="0" w:color="auto"/>
              <w:right w:val="single" w:sz="4" w:space="0" w:color="auto"/>
            </w:tcBorders>
          </w:tcPr>
          <w:p w14:paraId="70F5B6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180337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FCCB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33</w:t>
            </w:r>
          </w:p>
        </w:tc>
        <w:tc>
          <w:tcPr>
            <w:tcW w:w="5103" w:type="dxa"/>
            <w:tcBorders>
              <w:top w:val="nil"/>
              <w:left w:val="nil"/>
              <w:bottom w:val="single" w:sz="4" w:space="0" w:color="auto"/>
              <w:right w:val="single" w:sz="4" w:space="0" w:color="auto"/>
            </w:tcBorders>
            <w:shd w:val="clear" w:color="auto" w:fill="auto"/>
            <w:vAlign w:val="center"/>
            <w:hideMark/>
          </w:tcPr>
          <w:p w14:paraId="6626DED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Ngô Quyền</w:t>
            </w:r>
          </w:p>
        </w:tc>
        <w:tc>
          <w:tcPr>
            <w:tcW w:w="2410" w:type="dxa"/>
            <w:tcBorders>
              <w:top w:val="nil"/>
              <w:left w:val="nil"/>
              <w:bottom w:val="single" w:sz="4" w:space="0" w:color="auto"/>
              <w:right w:val="single" w:sz="4" w:space="0" w:color="auto"/>
            </w:tcBorders>
            <w:shd w:val="clear" w:color="auto" w:fill="auto"/>
            <w:noWrap/>
            <w:vAlign w:val="center"/>
            <w:hideMark/>
          </w:tcPr>
          <w:p w14:paraId="7C40B9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H15.100.33</w:t>
            </w:r>
          </w:p>
        </w:tc>
        <w:tc>
          <w:tcPr>
            <w:tcW w:w="850" w:type="dxa"/>
            <w:tcBorders>
              <w:top w:val="nil"/>
              <w:left w:val="nil"/>
              <w:bottom w:val="single" w:sz="4" w:space="0" w:color="auto"/>
              <w:right w:val="single" w:sz="4" w:space="0" w:color="auto"/>
            </w:tcBorders>
          </w:tcPr>
          <w:p w14:paraId="5A2C53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63573A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439D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34</w:t>
            </w:r>
          </w:p>
        </w:tc>
        <w:tc>
          <w:tcPr>
            <w:tcW w:w="5103" w:type="dxa"/>
            <w:tcBorders>
              <w:top w:val="nil"/>
              <w:left w:val="nil"/>
              <w:bottom w:val="single" w:sz="4" w:space="0" w:color="auto"/>
              <w:right w:val="single" w:sz="4" w:space="0" w:color="auto"/>
            </w:tcBorders>
            <w:shd w:val="clear" w:color="auto" w:fill="auto"/>
            <w:vAlign w:val="center"/>
            <w:hideMark/>
          </w:tcPr>
          <w:p w14:paraId="62FA100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Văn Tám</w:t>
            </w:r>
          </w:p>
        </w:tc>
        <w:tc>
          <w:tcPr>
            <w:tcW w:w="2410" w:type="dxa"/>
            <w:tcBorders>
              <w:top w:val="nil"/>
              <w:left w:val="nil"/>
              <w:bottom w:val="single" w:sz="4" w:space="0" w:color="auto"/>
              <w:right w:val="single" w:sz="4" w:space="0" w:color="auto"/>
            </w:tcBorders>
            <w:shd w:val="clear" w:color="auto" w:fill="auto"/>
            <w:noWrap/>
            <w:vAlign w:val="center"/>
            <w:hideMark/>
          </w:tcPr>
          <w:p w14:paraId="2E4571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H15.100.34</w:t>
            </w:r>
          </w:p>
        </w:tc>
        <w:tc>
          <w:tcPr>
            <w:tcW w:w="850" w:type="dxa"/>
            <w:tcBorders>
              <w:top w:val="nil"/>
              <w:left w:val="nil"/>
              <w:bottom w:val="single" w:sz="4" w:space="0" w:color="auto"/>
              <w:right w:val="single" w:sz="4" w:space="0" w:color="auto"/>
            </w:tcBorders>
          </w:tcPr>
          <w:p w14:paraId="393235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90B8A8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A252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35</w:t>
            </w:r>
          </w:p>
        </w:tc>
        <w:tc>
          <w:tcPr>
            <w:tcW w:w="5103" w:type="dxa"/>
            <w:tcBorders>
              <w:top w:val="nil"/>
              <w:left w:val="nil"/>
              <w:bottom w:val="single" w:sz="4" w:space="0" w:color="auto"/>
              <w:right w:val="single" w:sz="4" w:space="0" w:color="auto"/>
            </w:tcBorders>
            <w:shd w:val="clear" w:color="auto" w:fill="auto"/>
            <w:vAlign w:val="center"/>
            <w:hideMark/>
          </w:tcPr>
          <w:p w14:paraId="7D3F8AC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Tiểu học Trường Lê Hồng Phong</w:t>
            </w:r>
          </w:p>
        </w:tc>
        <w:tc>
          <w:tcPr>
            <w:tcW w:w="2410" w:type="dxa"/>
            <w:tcBorders>
              <w:top w:val="nil"/>
              <w:left w:val="nil"/>
              <w:bottom w:val="single" w:sz="4" w:space="0" w:color="auto"/>
              <w:right w:val="single" w:sz="4" w:space="0" w:color="auto"/>
            </w:tcBorders>
            <w:shd w:val="clear" w:color="auto" w:fill="auto"/>
            <w:noWrap/>
            <w:vAlign w:val="center"/>
            <w:hideMark/>
          </w:tcPr>
          <w:p w14:paraId="09BD282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H15.100.35</w:t>
            </w:r>
          </w:p>
        </w:tc>
        <w:tc>
          <w:tcPr>
            <w:tcW w:w="850" w:type="dxa"/>
            <w:tcBorders>
              <w:top w:val="nil"/>
              <w:left w:val="nil"/>
              <w:bottom w:val="single" w:sz="4" w:space="0" w:color="auto"/>
              <w:right w:val="single" w:sz="4" w:space="0" w:color="auto"/>
            </w:tcBorders>
          </w:tcPr>
          <w:p w14:paraId="38BA2A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1CEB33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CE04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36</w:t>
            </w:r>
          </w:p>
        </w:tc>
        <w:tc>
          <w:tcPr>
            <w:tcW w:w="5103" w:type="dxa"/>
            <w:tcBorders>
              <w:top w:val="nil"/>
              <w:left w:val="nil"/>
              <w:bottom w:val="single" w:sz="4" w:space="0" w:color="auto"/>
              <w:right w:val="single" w:sz="4" w:space="0" w:color="auto"/>
            </w:tcBorders>
            <w:shd w:val="clear" w:color="auto" w:fill="auto"/>
            <w:vAlign w:val="center"/>
            <w:hideMark/>
          </w:tcPr>
          <w:p w14:paraId="3C90A4A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Lý Tự Trọng</w:t>
            </w:r>
          </w:p>
        </w:tc>
        <w:tc>
          <w:tcPr>
            <w:tcW w:w="2410" w:type="dxa"/>
            <w:tcBorders>
              <w:top w:val="nil"/>
              <w:left w:val="nil"/>
              <w:bottom w:val="single" w:sz="4" w:space="0" w:color="auto"/>
              <w:right w:val="single" w:sz="4" w:space="0" w:color="auto"/>
            </w:tcBorders>
            <w:shd w:val="clear" w:color="auto" w:fill="auto"/>
            <w:noWrap/>
            <w:vAlign w:val="center"/>
            <w:hideMark/>
          </w:tcPr>
          <w:p w14:paraId="140A87C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H15.100.36</w:t>
            </w:r>
          </w:p>
        </w:tc>
        <w:tc>
          <w:tcPr>
            <w:tcW w:w="850" w:type="dxa"/>
            <w:tcBorders>
              <w:top w:val="nil"/>
              <w:left w:val="nil"/>
              <w:bottom w:val="single" w:sz="4" w:space="0" w:color="auto"/>
              <w:right w:val="single" w:sz="4" w:space="0" w:color="auto"/>
            </w:tcBorders>
          </w:tcPr>
          <w:p w14:paraId="730855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24648C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BF1B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37</w:t>
            </w:r>
          </w:p>
        </w:tc>
        <w:tc>
          <w:tcPr>
            <w:tcW w:w="5103" w:type="dxa"/>
            <w:tcBorders>
              <w:top w:val="nil"/>
              <w:left w:val="nil"/>
              <w:bottom w:val="single" w:sz="4" w:space="0" w:color="auto"/>
              <w:right w:val="single" w:sz="4" w:space="0" w:color="auto"/>
            </w:tcBorders>
            <w:shd w:val="clear" w:color="auto" w:fill="auto"/>
            <w:vAlign w:val="center"/>
            <w:hideMark/>
          </w:tcPr>
          <w:p w14:paraId="6B827C6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Nơ Trang Lơng</w:t>
            </w:r>
          </w:p>
        </w:tc>
        <w:tc>
          <w:tcPr>
            <w:tcW w:w="2410" w:type="dxa"/>
            <w:tcBorders>
              <w:top w:val="nil"/>
              <w:left w:val="nil"/>
              <w:bottom w:val="single" w:sz="4" w:space="0" w:color="auto"/>
              <w:right w:val="single" w:sz="4" w:space="0" w:color="auto"/>
            </w:tcBorders>
            <w:shd w:val="clear" w:color="auto" w:fill="auto"/>
            <w:noWrap/>
            <w:vAlign w:val="center"/>
            <w:hideMark/>
          </w:tcPr>
          <w:p w14:paraId="07EAE9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H15.100.37</w:t>
            </w:r>
          </w:p>
        </w:tc>
        <w:tc>
          <w:tcPr>
            <w:tcW w:w="850" w:type="dxa"/>
            <w:tcBorders>
              <w:top w:val="nil"/>
              <w:left w:val="nil"/>
              <w:bottom w:val="single" w:sz="4" w:space="0" w:color="auto"/>
              <w:right w:val="single" w:sz="4" w:space="0" w:color="auto"/>
            </w:tcBorders>
          </w:tcPr>
          <w:p w14:paraId="5A0D10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B94F28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635C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38</w:t>
            </w:r>
          </w:p>
        </w:tc>
        <w:tc>
          <w:tcPr>
            <w:tcW w:w="5103" w:type="dxa"/>
            <w:tcBorders>
              <w:top w:val="nil"/>
              <w:left w:val="nil"/>
              <w:bottom w:val="single" w:sz="4" w:space="0" w:color="auto"/>
              <w:right w:val="single" w:sz="4" w:space="0" w:color="auto"/>
            </w:tcBorders>
            <w:shd w:val="clear" w:color="auto" w:fill="auto"/>
            <w:vAlign w:val="center"/>
            <w:hideMark/>
          </w:tcPr>
          <w:p w14:paraId="07D5032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Bế Văn Đàn</w:t>
            </w:r>
          </w:p>
        </w:tc>
        <w:tc>
          <w:tcPr>
            <w:tcW w:w="2410" w:type="dxa"/>
            <w:tcBorders>
              <w:top w:val="nil"/>
              <w:left w:val="nil"/>
              <w:bottom w:val="single" w:sz="4" w:space="0" w:color="auto"/>
              <w:right w:val="single" w:sz="4" w:space="0" w:color="auto"/>
            </w:tcBorders>
            <w:shd w:val="clear" w:color="auto" w:fill="auto"/>
            <w:noWrap/>
            <w:vAlign w:val="center"/>
            <w:hideMark/>
          </w:tcPr>
          <w:p w14:paraId="11E75F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H15.100.38</w:t>
            </w:r>
          </w:p>
        </w:tc>
        <w:tc>
          <w:tcPr>
            <w:tcW w:w="850" w:type="dxa"/>
            <w:tcBorders>
              <w:top w:val="nil"/>
              <w:left w:val="nil"/>
              <w:bottom w:val="single" w:sz="4" w:space="0" w:color="auto"/>
              <w:right w:val="single" w:sz="4" w:space="0" w:color="auto"/>
            </w:tcBorders>
          </w:tcPr>
          <w:p w14:paraId="7434E07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41D6FF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C29EE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39</w:t>
            </w:r>
          </w:p>
        </w:tc>
        <w:tc>
          <w:tcPr>
            <w:tcW w:w="5103" w:type="dxa"/>
            <w:tcBorders>
              <w:top w:val="nil"/>
              <w:left w:val="nil"/>
              <w:bottom w:val="single" w:sz="4" w:space="0" w:color="auto"/>
              <w:right w:val="single" w:sz="4" w:space="0" w:color="auto"/>
            </w:tcBorders>
            <w:shd w:val="clear" w:color="auto" w:fill="auto"/>
            <w:vAlign w:val="center"/>
            <w:hideMark/>
          </w:tcPr>
          <w:p w14:paraId="3FB557E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Đinh Bộ Lĩnh</w:t>
            </w:r>
          </w:p>
        </w:tc>
        <w:tc>
          <w:tcPr>
            <w:tcW w:w="2410" w:type="dxa"/>
            <w:tcBorders>
              <w:top w:val="nil"/>
              <w:left w:val="nil"/>
              <w:bottom w:val="single" w:sz="4" w:space="0" w:color="auto"/>
              <w:right w:val="single" w:sz="4" w:space="0" w:color="auto"/>
            </w:tcBorders>
            <w:shd w:val="clear" w:color="auto" w:fill="auto"/>
            <w:noWrap/>
            <w:vAlign w:val="center"/>
            <w:hideMark/>
          </w:tcPr>
          <w:p w14:paraId="2AFB28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H15.100.39</w:t>
            </w:r>
          </w:p>
        </w:tc>
        <w:tc>
          <w:tcPr>
            <w:tcW w:w="850" w:type="dxa"/>
            <w:tcBorders>
              <w:top w:val="nil"/>
              <w:left w:val="nil"/>
              <w:bottom w:val="single" w:sz="4" w:space="0" w:color="auto"/>
              <w:right w:val="single" w:sz="4" w:space="0" w:color="auto"/>
            </w:tcBorders>
          </w:tcPr>
          <w:p w14:paraId="004B4E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67114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5E38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40</w:t>
            </w:r>
          </w:p>
        </w:tc>
        <w:tc>
          <w:tcPr>
            <w:tcW w:w="5103" w:type="dxa"/>
            <w:tcBorders>
              <w:top w:val="nil"/>
              <w:left w:val="nil"/>
              <w:bottom w:val="single" w:sz="4" w:space="0" w:color="auto"/>
              <w:right w:val="single" w:sz="4" w:space="0" w:color="auto"/>
            </w:tcBorders>
            <w:shd w:val="clear" w:color="auto" w:fill="auto"/>
            <w:vAlign w:val="center"/>
            <w:hideMark/>
          </w:tcPr>
          <w:p w14:paraId="31B788F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THDL Nguyễn Bỉnh Khiêm </w:t>
            </w:r>
          </w:p>
        </w:tc>
        <w:tc>
          <w:tcPr>
            <w:tcW w:w="2410" w:type="dxa"/>
            <w:tcBorders>
              <w:top w:val="nil"/>
              <w:left w:val="nil"/>
              <w:bottom w:val="single" w:sz="4" w:space="0" w:color="auto"/>
              <w:right w:val="single" w:sz="4" w:space="0" w:color="auto"/>
            </w:tcBorders>
            <w:shd w:val="clear" w:color="auto" w:fill="auto"/>
            <w:noWrap/>
            <w:vAlign w:val="center"/>
            <w:hideMark/>
          </w:tcPr>
          <w:p w14:paraId="690E45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H15.100.40</w:t>
            </w:r>
          </w:p>
        </w:tc>
        <w:tc>
          <w:tcPr>
            <w:tcW w:w="850" w:type="dxa"/>
            <w:tcBorders>
              <w:top w:val="nil"/>
              <w:left w:val="nil"/>
              <w:bottom w:val="single" w:sz="4" w:space="0" w:color="auto"/>
              <w:right w:val="single" w:sz="4" w:space="0" w:color="auto"/>
            </w:tcBorders>
          </w:tcPr>
          <w:p w14:paraId="637BA4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D26361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0E76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41</w:t>
            </w:r>
          </w:p>
        </w:tc>
        <w:tc>
          <w:tcPr>
            <w:tcW w:w="5103" w:type="dxa"/>
            <w:tcBorders>
              <w:top w:val="nil"/>
              <w:left w:val="nil"/>
              <w:bottom w:val="single" w:sz="4" w:space="0" w:color="auto"/>
              <w:right w:val="single" w:sz="4" w:space="0" w:color="auto"/>
            </w:tcBorders>
            <w:shd w:val="clear" w:color="auto" w:fill="auto"/>
            <w:vAlign w:val="center"/>
            <w:hideMark/>
          </w:tcPr>
          <w:p w14:paraId="1FD2F55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Văn Lang</w:t>
            </w:r>
          </w:p>
        </w:tc>
        <w:tc>
          <w:tcPr>
            <w:tcW w:w="2410" w:type="dxa"/>
            <w:tcBorders>
              <w:top w:val="nil"/>
              <w:left w:val="nil"/>
              <w:bottom w:val="single" w:sz="4" w:space="0" w:color="auto"/>
              <w:right w:val="single" w:sz="4" w:space="0" w:color="auto"/>
            </w:tcBorders>
            <w:shd w:val="clear" w:color="auto" w:fill="auto"/>
            <w:noWrap/>
            <w:vAlign w:val="center"/>
            <w:hideMark/>
          </w:tcPr>
          <w:p w14:paraId="7B19C0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H15.100.41</w:t>
            </w:r>
          </w:p>
        </w:tc>
        <w:tc>
          <w:tcPr>
            <w:tcW w:w="850" w:type="dxa"/>
            <w:tcBorders>
              <w:top w:val="nil"/>
              <w:left w:val="nil"/>
              <w:bottom w:val="single" w:sz="4" w:space="0" w:color="auto"/>
              <w:right w:val="single" w:sz="4" w:space="0" w:color="auto"/>
            </w:tcBorders>
          </w:tcPr>
          <w:p w14:paraId="260732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7B85D4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F52C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42</w:t>
            </w:r>
          </w:p>
        </w:tc>
        <w:tc>
          <w:tcPr>
            <w:tcW w:w="5103" w:type="dxa"/>
            <w:tcBorders>
              <w:top w:val="nil"/>
              <w:left w:val="nil"/>
              <w:bottom w:val="single" w:sz="4" w:space="0" w:color="auto"/>
              <w:right w:val="single" w:sz="4" w:space="0" w:color="auto"/>
            </w:tcBorders>
            <w:shd w:val="clear" w:color="auto" w:fill="auto"/>
            <w:vAlign w:val="center"/>
            <w:hideMark/>
          </w:tcPr>
          <w:p w14:paraId="01B5399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Quốc Tế</w:t>
            </w:r>
          </w:p>
        </w:tc>
        <w:tc>
          <w:tcPr>
            <w:tcW w:w="2410" w:type="dxa"/>
            <w:tcBorders>
              <w:top w:val="nil"/>
              <w:left w:val="nil"/>
              <w:bottom w:val="single" w:sz="4" w:space="0" w:color="auto"/>
              <w:right w:val="single" w:sz="4" w:space="0" w:color="auto"/>
            </w:tcBorders>
            <w:shd w:val="clear" w:color="auto" w:fill="auto"/>
            <w:noWrap/>
            <w:vAlign w:val="center"/>
            <w:hideMark/>
          </w:tcPr>
          <w:p w14:paraId="206E5A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H15.100.42</w:t>
            </w:r>
          </w:p>
        </w:tc>
        <w:tc>
          <w:tcPr>
            <w:tcW w:w="850" w:type="dxa"/>
            <w:tcBorders>
              <w:top w:val="nil"/>
              <w:left w:val="nil"/>
              <w:bottom w:val="single" w:sz="4" w:space="0" w:color="auto"/>
              <w:right w:val="single" w:sz="4" w:space="0" w:color="auto"/>
            </w:tcBorders>
          </w:tcPr>
          <w:p w14:paraId="449F20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7336B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DEA2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43</w:t>
            </w:r>
          </w:p>
        </w:tc>
        <w:tc>
          <w:tcPr>
            <w:tcW w:w="5103" w:type="dxa"/>
            <w:tcBorders>
              <w:top w:val="nil"/>
              <w:left w:val="nil"/>
              <w:bottom w:val="single" w:sz="4" w:space="0" w:color="auto"/>
              <w:right w:val="single" w:sz="4" w:space="0" w:color="auto"/>
            </w:tcBorders>
            <w:shd w:val="clear" w:color="auto" w:fill="auto"/>
            <w:vAlign w:val="center"/>
            <w:hideMark/>
          </w:tcPr>
          <w:p w14:paraId="0605C22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Trưng Vương</w:t>
            </w:r>
          </w:p>
        </w:tc>
        <w:tc>
          <w:tcPr>
            <w:tcW w:w="2410" w:type="dxa"/>
            <w:tcBorders>
              <w:top w:val="nil"/>
              <w:left w:val="nil"/>
              <w:bottom w:val="single" w:sz="4" w:space="0" w:color="auto"/>
              <w:right w:val="single" w:sz="4" w:space="0" w:color="auto"/>
            </w:tcBorders>
            <w:shd w:val="clear" w:color="auto" w:fill="auto"/>
            <w:noWrap/>
            <w:vAlign w:val="center"/>
            <w:hideMark/>
          </w:tcPr>
          <w:p w14:paraId="25F581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H15.100.43</w:t>
            </w:r>
          </w:p>
        </w:tc>
        <w:tc>
          <w:tcPr>
            <w:tcW w:w="850" w:type="dxa"/>
            <w:tcBorders>
              <w:top w:val="nil"/>
              <w:left w:val="nil"/>
              <w:bottom w:val="single" w:sz="4" w:space="0" w:color="auto"/>
              <w:right w:val="single" w:sz="4" w:space="0" w:color="auto"/>
            </w:tcBorders>
          </w:tcPr>
          <w:p w14:paraId="568320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8662B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082B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44</w:t>
            </w:r>
          </w:p>
        </w:tc>
        <w:tc>
          <w:tcPr>
            <w:tcW w:w="5103" w:type="dxa"/>
            <w:tcBorders>
              <w:top w:val="nil"/>
              <w:left w:val="nil"/>
              <w:bottom w:val="single" w:sz="4" w:space="0" w:color="auto"/>
              <w:right w:val="single" w:sz="4" w:space="0" w:color="auto"/>
            </w:tcBorders>
            <w:shd w:val="clear" w:color="auto" w:fill="auto"/>
            <w:vAlign w:val="center"/>
            <w:hideMark/>
          </w:tcPr>
          <w:p w14:paraId="0E6C7B6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Phan Chu Trinh</w:t>
            </w:r>
          </w:p>
        </w:tc>
        <w:tc>
          <w:tcPr>
            <w:tcW w:w="2410" w:type="dxa"/>
            <w:tcBorders>
              <w:top w:val="nil"/>
              <w:left w:val="nil"/>
              <w:bottom w:val="single" w:sz="4" w:space="0" w:color="auto"/>
              <w:right w:val="single" w:sz="4" w:space="0" w:color="auto"/>
            </w:tcBorders>
            <w:shd w:val="clear" w:color="auto" w:fill="auto"/>
            <w:noWrap/>
            <w:vAlign w:val="center"/>
            <w:hideMark/>
          </w:tcPr>
          <w:p w14:paraId="72C782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H15.100.44</w:t>
            </w:r>
          </w:p>
        </w:tc>
        <w:tc>
          <w:tcPr>
            <w:tcW w:w="850" w:type="dxa"/>
            <w:tcBorders>
              <w:top w:val="nil"/>
              <w:left w:val="nil"/>
              <w:bottom w:val="single" w:sz="4" w:space="0" w:color="auto"/>
              <w:right w:val="single" w:sz="4" w:space="0" w:color="auto"/>
            </w:tcBorders>
          </w:tcPr>
          <w:p w14:paraId="6ADAD6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AE944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AD266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45</w:t>
            </w:r>
          </w:p>
        </w:tc>
        <w:tc>
          <w:tcPr>
            <w:tcW w:w="5103" w:type="dxa"/>
            <w:tcBorders>
              <w:top w:val="nil"/>
              <w:left w:val="nil"/>
              <w:bottom w:val="single" w:sz="4" w:space="0" w:color="auto"/>
              <w:right w:val="single" w:sz="4" w:space="0" w:color="auto"/>
            </w:tcBorders>
            <w:shd w:val="clear" w:color="auto" w:fill="auto"/>
            <w:vAlign w:val="center"/>
            <w:hideMark/>
          </w:tcPr>
          <w:p w14:paraId="37A83AC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Phạm Hồng Thái</w:t>
            </w:r>
          </w:p>
        </w:tc>
        <w:tc>
          <w:tcPr>
            <w:tcW w:w="2410" w:type="dxa"/>
            <w:tcBorders>
              <w:top w:val="nil"/>
              <w:left w:val="nil"/>
              <w:bottom w:val="single" w:sz="4" w:space="0" w:color="auto"/>
              <w:right w:val="single" w:sz="4" w:space="0" w:color="auto"/>
            </w:tcBorders>
            <w:shd w:val="clear" w:color="auto" w:fill="auto"/>
            <w:noWrap/>
            <w:vAlign w:val="center"/>
            <w:hideMark/>
          </w:tcPr>
          <w:p w14:paraId="4BE4B9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H15.100.45</w:t>
            </w:r>
          </w:p>
        </w:tc>
        <w:tc>
          <w:tcPr>
            <w:tcW w:w="850" w:type="dxa"/>
            <w:tcBorders>
              <w:top w:val="nil"/>
              <w:left w:val="nil"/>
              <w:bottom w:val="single" w:sz="4" w:space="0" w:color="auto"/>
              <w:right w:val="single" w:sz="4" w:space="0" w:color="auto"/>
            </w:tcBorders>
          </w:tcPr>
          <w:p w14:paraId="20AAFE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AAD44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034A5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46</w:t>
            </w:r>
          </w:p>
        </w:tc>
        <w:tc>
          <w:tcPr>
            <w:tcW w:w="5103" w:type="dxa"/>
            <w:tcBorders>
              <w:top w:val="nil"/>
              <w:left w:val="nil"/>
              <w:bottom w:val="single" w:sz="4" w:space="0" w:color="auto"/>
              <w:right w:val="single" w:sz="4" w:space="0" w:color="auto"/>
            </w:tcBorders>
            <w:shd w:val="clear" w:color="auto" w:fill="auto"/>
            <w:vAlign w:val="center"/>
            <w:hideMark/>
          </w:tcPr>
          <w:p w14:paraId="1347E21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Tân Lợi</w:t>
            </w:r>
          </w:p>
        </w:tc>
        <w:tc>
          <w:tcPr>
            <w:tcW w:w="2410" w:type="dxa"/>
            <w:tcBorders>
              <w:top w:val="nil"/>
              <w:left w:val="nil"/>
              <w:bottom w:val="single" w:sz="4" w:space="0" w:color="auto"/>
              <w:right w:val="single" w:sz="4" w:space="0" w:color="auto"/>
            </w:tcBorders>
            <w:shd w:val="clear" w:color="auto" w:fill="auto"/>
            <w:noWrap/>
            <w:vAlign w:val="center"/>
            <w:hideMark/>
          </w:tcPr>
          <w:p w14:paraId="47B886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H15.100.46</w:t>
            </w:r>
          </w:p>
        </w:tc>
        <w:tc>
          <w:tcPr>
            <w:tcW w:w="850" w:type="dxa"/>
            <w:tcBorders>
              <w:top w:val="nil"/>
              <w:left w:val="nil"/>
              <w:bottom w:val="single" w:sz="4" w:space="0" w:color="auto"/>
              <w:right w:val="single" w:sz="4" w:space="0" w:color="auto"/>
            </w:tcBorders>
          </w:tcPr>
          <w:p w14:paraId="0D13BF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A07080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9EBD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47</w:t>
            </w:r>
          </w:p>
        </w:tc>
        <w:tc>
          <w:tcPr>
            <w:tcW w:w="5103" w:type="dxa"/>
            <w:tcBorders>
              <w:top w:val="nil"/>
              <w:left w:val="nil"/>
              <w:bottom w:val="single" w:sz="4" w:space="0" w:color="auto"/>
              <w:right w:val="single" w:sz="4" w:space="0" w:color="auto"/>
            </w:tcBorders>
            <w:shd w:val="clear" w:color="auto" w:fill="auto"/>
            <w:vAlign w:val="center"/>
            <w:hideMark/>
          </w:tcPr>
          <w:p w14:paraId="19E14DC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Hùng Vương</w:t>
            </w:r>
          </w:p>
        </w:tc>
        <w:tc>
          <w:tcPr>
            <w:tcW w:w="2410" w:type="dxa"/>
            <w:tcBorders>
              <w:top w:val="nil"/>
              <w:left w:val="nil"/>
              <w:bottom w:val="single" w:sz="4" w:space="0" w:color="auto"/>
              <w:right w:val="single" w:sz="4" w:space="0" w:color="auto"/>
            </w:tcBorders>
            <w:shd w:val="clear" w:color="auto" w:fill="auto"/>
            <w:noWrap/>
            <w:vAlign w:val="center"/>
            <w:hideMark/>
          </w:tcPr>
          <w:p w14:paraId="7372AB6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H15.100.47</w:t>
            </w:r>
          </w:p>
        </w:tc>
        <w:tc>
          <w:tcPr>
            <w:tcW w:w="850" w:type="dxa"/>
            <w:tcBorders>
              <w:top w:val="nil"/>
              <w:left w:val="nil"/>
              <w:bottom w:val="single" w:sz="4" w:space="0" w:color="auto"/>
              <w:right w:val="single" w:sz="4" w:space="0" w:color="auto"/>
            </w:tcBorders>
          </w:tcPr>
          <w:p w14:paraId="112596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254EBF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CC4A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48</w:t>
            </w:r>
          </w:p>
        </w:tc>
        <w:tc>
          <w:tcPr>
            <w:tcW w:w="5103" w:type="dxa"/>
            <w:tcBorders>
              <w:top w:val="nil"/>
              <w:left w:val="nil"/>
              <w:bottom w:val="single" w:sz="4" w:space="0" w:color="auto"/>
              <w:right w:val="single" w:sz="4" w:space="0" w:color="auto"/>
            </w:tcBorders>
            <w:shd w:val="clear" w:color="auto" w:fill="auto"/>
            <w:vAlign w:val="center"/>
            <w:hideMark/>
          </w:tcPr>
          <w:p w14:paraId="7A5A20B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Đoàn Thị Điểm</w:t>
            </w:r>
          </w:p>
        </w:tc>
        <w:tc>
          <w:tcPr>
            <w:tcW w:w="2410" w:type="dxa"/>
            <w:tcBorders>
              <w:top w:val="nil"/>
              <w:left w:val="nil"/>
              <w:bottom w:val="single" w:sz="4" w:space="0" w:color="auto"/>
              <w:right w:val="single" w:sz="4" w:space="0" w:color="auto"/>
            </w:tcBorders>
            <w:shd w:val="clear" w:color="auto" w:fill="auto"/>
            <w:noWrap/>
            <w:vAlign w:val="center"/>
            <w:hideMark/>
          </w:tcPr>
          <w:p w14:paraId="6EA62A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H15.100.48</w:t>
            </w:r>
          </w:p>
        </w:tc>
        <w:tc>
          <w:tcPr>
            <w:tcW w:w="850" w:type="dxa"/>
            <w:tcBorders>
              <w:top w:val="nil"/>
              <w:left w:val="nil"/>
              <w:bottom w:val="single" w:sz="4" w:space="0" w:color="auto"/>
              <w:right w:val="single" w:sz="4" w:space="0" w:color="auto"/>
            </w:tcBorders>
          </w:tcPr>
          <w:p w14:paraId="77B693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DC514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EC73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49</w:t>
            </w:r>
          </w:p>
        </w:tc>
        <w:tc>
          <w:tcPr>
            <w:tcW w:w="5103" w:type="dxa"/>
            <w:tcBorders>
              <w:top w:val="nil"/>
              <w:left w:val="nil"/>
              <w:bottom w:val="single" w:sz="4" w:space="0" w:color="auto"/>
              <w:right w:val="single" w:sz="4" w:space="0" w:color="auto"/>
            </w:tcBorders>
            <w:shd w:val="clear" w:color="auto" w:fill="auto"/>
            <w:vAlign w:val="center"/>
            <w:hideMark/>
          </w:tcPr>
          <w:p w14:paraId="501659D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Lạc Long Quân</w:t>
            </w:r>
          </w:p>
        </w:tc>
        <w:tc>
          <w:tcPr>
            <w:tcW w:w="2410" w:type="dxa"/>
            <w:tcBorders>
              <w:top w:val="nil"/>
              <w:left w:val="nil"/>
              <w:bottom w:val="single" w:sz="4" w:space="0" w:color="auto"/>
              <w:right w:val="single" w:sz="4" w:space="0" w:color="auto"/>
            </w:tcBorders>
            <w:shd w:val="clear" w:color="auto" w:fill="auto"/>
            <w:noWrap/>
            <w:vAlign w:val="center"/>
            <w:hideMark/>
          </w:tcPr>
          <w:p w14:paraId="0480B3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H15.100.49</w:t>
            </w:r>
          </w:p>
        </w:tc>
        <w:tc>
          <w:tcPr>
            <w:tcW w:w="850" w:type="dxa"/>
            <w:tcBorders>
              <w:top w:val="nil"/>
              <w:left w:val="nil"/>
              <w:bottom w:val="single" w:sz="4" w:space="0" w:color="auto"/>
              <w:right w:val="single" w:sz="4" w:space="0" w:color="auto"/>
            </w:tcBorders>
          </w:tcPr>
          <w:p w14:paraId="586459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F5D25D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2767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50</w:t>
            </w:r>
          </w:p>
        </w:tc>
        <w:tc>
          <w:tcPr>
            <w:tcW w:w="5103" w:type="dxa"/>
            <w:tcBorders>
              <w:top w:val="nil"/>
              <w:left w:val="nil"/>
              <w:bottom w:val="single" w:sz="4" w:space="0" w:color="auto"/>
              <w:right w:val="single" w:sz="4" w:space="0" w:color="auto"/>
            </w:tcBorders>
            <w:shd w:val="clear" w:color="auto" w:fill="auto"/>
            <w:vAlign w:val="center"/>
            <w:hideMark/>
          </w:tcPr>
          <w:p w14:paraId="41C1A2A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Phan Bội Châu</w:t>
            </w:r>
          </w:p>
        </w:tc>
        <w:tc>
          <w:tcPr>
            <w:tcW w:w="2410" w:type="dxa"/>
            <w:tcBorders>
              <w:top w:val="nil"/>
              <w:left w:val="nil"/>
              <w:bottom w:val="single" w:sz="4" w:space="0" w:color="auto"/>
              <w:right w:val="single" w:sz="4" w:space="0" w:color="auto"/>
            </w:tcBorders>
            <w:shd w:val="clear" w:color="auto" w:fill="auto"/>
            <w:noWrap/>
            <w:vAlign w:val="center"/>
            <w:hideMark/>
          </w:tcPr>
          <w:p w14:paraId="3C8ABB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H15.100.50</w:t>
            </w:r>
          </w:p>
        </w:tc>
        <w:tc>
          <w:tcPr>
            <w:tcW w:w="850" w:type="dxa"/>
            <w:tcBorders>
              <w:top w:val="nil"/>
              <w:left w:val="nil"/>
              <w:bottom w:val="single" w:sz="4" w:space="0" w:color="auto"/>
              <w:right w:val="single" w:sz="4" w:space="0" w:color="auto"/>
            </w:tcBorders>
          </w:tcPr>
          <w:p w14:paraId="314B43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3E12B3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8057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51</w:t>
            </w:r>
          </w:p>
        </w:tc>
        <w:tc>
          <w:tcPr>
            <w:tcW w:w="5103" w:type="dxa"/>
            <w:tcBorders>
              <w:top w:val="nil"/>
              <w:left w:val="nil"/>
              <w:bottom w:val="single" w:sz="4" w:space="0" w:color="auto"/>
              <w:right w:val="single" w:sz="4" w:space="0" w:color="auto"/>
            </w:tcBorders>
            <w:shd w:val="clear" w:color="auto" w:fill="auto"/>
            <w:vAlign w:val="center"/>
            <w:hideMark/>
          </w:tcPr>
          <w:p w14:paraId="0DB653D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Hàm Nghi</w:t>
            </w:r>
          </w:p>
        </w:tc>
        <w:tc>
          <w:tcPr>
            <w:tcW w:w="2410" w:type="dxa"/>
            <w:tcBorders>
              <w:top w:val="nil"/>
              <w:left w:val="nil"/>
              <w:bottom w:val="single" w:sz="4" w:space="0" w:color="auto"/>
              <w:right w:val="single" w:sz="4" w:space="0" w:color="auto"/>
            </w:tcBorders>
            <w:shd w:val="clear" w:color="auto" w:fill="auto"/>
            <w:noWrap/>
            <w:vAlign w:val="center"/>
            <w:hideMark/>
          </w:tcPr>
          <w:p w14:paraId="26BBCB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H15.100.51</w:t>
            </w:r>
          </w:p>
        </w:tc>
        <w:tc>
          <w:tcPr>
            <w:tcW w:w="850" w:type="dxa"/>
            <w:tcBorders>
              <w:top w:val="nil"/>
              <w:left w:val="nil"/>
              <w:bottom w:val="single" w:sz="4" w:space="0" w:color="auto"/>
              <w:right w:val="single" w:sz="4" w:space="0" w:color="auto"/>
            </w:tcBorders>
          </w:tcPr>
          <w:p w14:paraId="0D7530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6846B1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4494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52</w:t>
            </w:r>
          </w:p>
        </w:tc>
        <w:tc>
          <w:tcPr>
            <w:tcW w:w="5103" w:type="dxa"/>
            <w:tcBorders>
              <w:top w:val="nil"/>
              <w:left w:val="nil"/>
              <w:bottom w:val="single" w:sz="4" w:space="0" w:color="auto"/>
              <w:right w:val="single" w:sz="4" w:space="0" w:color="auto"/>
            </w:tcBorders>
            <w:shd w:val="clear" w:color="auto" w:fill="auto"/>
            <w:vAlign w:val="center"/>
            <w:hideMark/>
          </w:tcPr>
          <w:p w14:paraId="7203094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Trung tâm Truyền thông - Văn hóa - Thể thao </w:t>
            </w:r>
          </w:p>
        </w:tc>
        <w:tc>
          <w:tcPr>
            <w:tcW w:w="2410" w:type="dxa"/>
            <w:tcBorders>
              <w:top w:val="nil"/>
              <w:left w:val="nil"/>
              <w:bottom w:val="single" w:sz="4" w:space="0" w:color="auto"/>
              <w:right w:val="single" w:sz="4" w:space="0" w:color="auto"/>
            </w:tcBorders>
            <w:shd w:val="clear" w:color="auto" w:fill="auto"/>
            <w:noWrap/>
            <w:vAlign w:val="center"/>
            <w:hideMark/>
          </w:tcPr>
          <w:p w14:paraId="798814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H15.100.52</w:t>
            </w:r>
          </w:p>
        </w:tc>
        <w:tc>
          <w:tcPr>
            <w:tcW w:w="850" w:type="dxa"/>
            <w:tcBorders>
              <w:top w:val="nil"/>
              <w:left w:val="nil"/>
              <w:bottom w:val="single" w:sz="4" w:space="0" w:color="auto"/>
              <w:right w:val="single" w:sz="4" w:space="0" w:color="auto"/>
            </w:tcBorders>
          </w:tcPr>
          <w:p w14:paraId="747CE5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A2AE64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0CA58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II</w:t>
            </w:r>
          </w:p>
        </w:tc>
        <w:tc>
          <w:tcPr>
            <w:tcW w:w="5103" w:type="dxa"/>
            <w:tcBorders>
              <w:top w:val="nil"/>
              <w:left w:val="nil"/>
              <w:bottom w:val="single" w:sz="4" w:space="0" w:color="auto"/>
              <w:right w:val="single" w:sz="4" w:space="0" w:color="auto"/>
            </w:tcBorders>
            <w:shd w:val="clear" w:color="auto" w:fill="auto"/>
            <w:vAlign w:val="center"/>
            <w:hideMark/>
          </w:tcPr>
          <w:p w14:paraId="6D36D5A0"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Phường Tân An</w:t>
            </w:r>
          </w:p>
        </w:tc>
        <w:tc>
          <w:tcPr>
            <w:tcW w:w="2410" w:type="dxa"/>
            <w:tcBorders>
              <w:top w:val="nil"/>
              <w:left w:val="nil"/>
              <w:bottom w:val="single" w:sz="4" w:space="0" w:color="auto"/>
              <w:right w:val="single" w:sz="4" w:space="0" w:color="auto"/>
            </w:tcBorders>
            <w:shd w:val="clear" w:color="auto" w:fill="auto"/>
            <w:noWrap/>
            <w:vAlign w:val="center"/>
            <w:hideMark/>
          </w:tcPr>
          <w:p w14:paraId="6BAE540F"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H15.101</w:t>
            </w:r>
          </w:p>
        </w:tc>
        <w:tc>
          <w:tcPr>
            <w:tcW w:w="850" w:type="dxa"/>
            <w:tcBorders>
              <w:top w:val="nil"/>
              <w:left w:val="nil"/>
              <w:bottom w:val="single" w:sz="4" w:space="0" w:color="auto"/>
              <w:right w:val="single" w:sz="4" w:space="0" w:color="auto"/>
            </w:tcBorders>
          </w:tcPr>
          <w:p w14:paraId="19DBA3E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57523ED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CFF4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6D919C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1BED6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H15.101.01</w:t>
            </w:r>
          </w:p>
        </w:tc>
        <w:tc>
          <w:tcPr>
            <w:tcW w:w="850" w:type="dxa"/>
            <w:tcBorders>
              <w:top w:val="nil"/>
              <w:left w:val="nil"/>
              <w:bottom w:val="single" w:sz="4" w:space="0" w:color="auto"/>
              <w:right w:val="single" w:sz="4" w:space="0" w:color="auto"/>
            </w:tcBorders>
          </w:tcPr>
          <w:p w14:paraId="3145A1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6F166E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426C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2</w:t>
            </w:r>
          </w:p>
        </w:tc>
        <w:tc>
          <w:tcPr>
            <w:tcW w:w="5103" w:type="dxa"/>
            <w:tcBorders>
              <w:top w:val="nil"/>
              <w:left w:val="nil"/>
              <w:bottom w:val="single" w:sz="4" w:space="0" w:color="auto"/>
              <w:right w:val="single" w:sz="4" w:space="0" w:color="auto"/>
            </w:tcBorders>
            <w:shd w:val="clear" w:color="auto" w:fill="auto"/>
            <w:vAlign w:val="center"/>
            <w:hideMark/>
          </w:tcPr>
          <w:p w14:paraId="5438A27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BBD84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H15.101.02</w:t>
            </w:r>
          </w:p>
        </w:tc>
        <w:tc>
          <w:tcPr>
            <w:tcW w:w="850" w:type="dxa"/>
            <w:tcBorders>
              <w:top w:val="nil"/>
              <w:left w:val="nil"/>
              <w:bottom w:val="single" w:sz="4" w:space="0" w:color="auto"/>
              <w:right w:val="single" w:sz="4" w:space="0" w:color="auto"/>
            </w:tcBorders>
          </w:tcPr>
          <w:p w14:paraId="508B31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ED6BB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053C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1E2742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 - Hạ tầng - Đô thị</w:t>
            </w:r>
          </w:p>
        </w:tc>
        <w:tc>
          <w:tcPr>
            <w:tcW w:w="2410" w:type="dxa"/>
            <w:tcBorders>
              <w:top w:val="nil"/>
              <w:left w:val="nil"/>
              <w:bottom w:val="single" w:sz="4" w:space="0" w:color="auto"/>
              <w:right w:val="single" w:sz="4" w:space="0" w:color="auto"/>
            </w:tcBorders>
            <w:shd w:val="clear" w:color="auto" w:fill="auto"/>
            <w:noWrap/>
            <w:vAlign w:val="center"/>
            <w:hideMark/>
          </w:tcPr>
          <w:p w14:paraId="278E9B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H15.101.03</w:t>
            </w:r>
          </w:p>
        </w:tc>
        <w:tc>
          <w:tcPr>
            <w:tcW w:w="850" w:type="dxa"/>
            <w:tcBorders>
              <w:top w:val="nil"/>
              <w:left w:val="nil"/>
              <w:bottom w:val="single" w:sz="4" w:space="0" w:color="auto"/>
              <w:right w:val="single" w:sz="4" w:space="0" w:color="auto"/>
            </w:tcBorders>
          </w:tcPr>
          <w:p w14:paraId="24F2C1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BEF798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4A9B7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233BA08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189B1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H15.101.04</w:t>
            </w:r>
          </w:p>
        </w:tc>
        <w:tc>
          <w:tcPr>
            <w:tcW w:w="850" w:type="dxa"/>
            <w:tcBorders>
              <w:top w:val="nil"/>
              <w:left w:val="nil"/>
              <w:bottom w:val="single" w:sz="4" w:space="0" w:color="auto"/>
              <w:right w:val="single" w:sz="4" w:space="0" w:color="auto"/>
            </w:tcBorders>
          </w:tcPr>
          <w:p w14:paraId="5A7815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17FD77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16E1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1D100D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Tân An</w:t>
            </w:r>
          </w:p>
        </w:tc>
        <w:tc>
          <w:tcPr>
            <w:tcW w:w="2410" w:type="dxa"/>
            <w:tcBorders>
              <w:top w:val="nil"/>
              <w:left w:val="nil"/>
              <w:bottom w:val="single" w:sz="4" w:space="0" w:color="auto"/>
              <w:right w:val="single" w:sz="4" w:space="0" w:color="auto"/>
            </w:tcBorders>
            <w:shd w:val="clear" w:color="auto" w:fill="auto"/>
            <w:noWrap/>
            <w:vAlign w:val="center"/>
            <w:hideMark/>
          </w:tcPr>
          <w:p w14:paraId="3A19C6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H15.101.05</w:t>
            </w:r>
          </w:p>
        </w:tc>
        <w:tc>
          <w:tcPr>
            <w:tcW w:w="850" w:type="dxa"/>
            <w:tcBorders>
              <w:top w:val="nil"/>
              <w:left w:val="nil"/>
              <w:bottom w:val="single" w:sz="4" w:space="0" w:color="auto"/>
              <w:right w:val="single" w:sz="4" w:space="0" w:color="auto"/>
            </w:tcBorders>
          </w:tcPr>
          <w:p w14:paraId="09EF04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42965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78BA2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028A5B8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Ea Tu</w:t>
            </w:r>
          </w:p>
        </w:tc>
        <w:tc>
          <w:tcPr>
            <w:tcW w:w="2410" w:type="dxa"/>
            <w:tcBorders>
              <w:top w:val="nil"/>
              <w:left w:val="nil"/>
              <w:bottom w:val="single" w:sz="4" w:space="0" w:color="auto"/>
              <w:right w:val="single" w:sz="4" w:space="0" w:color="auto"/>
            </w:tcBorders>
            <w:shd w:val="clear" w:color="auto" w:fill="auto"/>
            <w:noWrap/>
            <w:vAlign w:val="center"/>
            <w:hideMark/>
          </w:tcPr>
          <w:p w14:paraId="10E669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H15.101.06</w:t>
            </w:r>
          </w:p>
        </w:tc>
        <w:tc>
          <w:tcPr>
            <w:tcW w:w="850" w:type="dxa"/>
            <w:tcBorders>
              <w:top w:val="nil"/>
              <w:left w:val="nil"/>
              <w:bottom w:val="single" w:sz="4" w:space="0" w:color="auto"/>
              <w:right w:val="single" w:sz="4" w:space="0" w:color="auto"/>
            </w:tcBorders>
          </w:tcPr>
          <w:p w14:paraId="72754E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E4829D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8D44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88C4FC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Thuận</w:t>
            </w:r>
          </w:p>
        </w:tc>
        <w:tc>
          <w:tcPr>
            <w:tcW w:w="2410" w:type="dxa"/>
            <w:tcBorders>
              <w:top w:val="nil"/>
              <w:left w:val="nil"/>
              <w:bottom w:val="single" w:sz="4" w:space="0" w:color="auto"/>
              <w:right w:val="single" w:sz="4" w:space="0" w:color="auto"/>
            </w:tcBorders>
            <w:shd w:val="clear" w:color="auto" w:fill="auto"/>
            <w:noWrap/>
            <w:vAlign w:val="center"/>
            <w:hideMark/>
          </w:tcPr>
          <w:p w14:paraId="09DD95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H15.101.07</w:t>
            </w:r>
          </w:p>
        </w:tc>
        <w:tc>
          <w:tcPr>
            <w:tcW w:w="850" w:type="dxa"/>
            <w:tcBorders>
              <w:top w:val="nil"/>
              <w:left w:val="nil"/>
              <w:bottom w:val="single" w:sz="4" w:space="0" w:color="auto"/>
              <w:right w:val="single" w:sz="4" w:space="0" w:color="auto"/>
            </w:tcBorders>
          </w:tcPr>
          <w:p w14:paraId="14AD0FE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88AD1E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7A394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08F3612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MN Hoa Sen</w:t>
            </w:r>
          </w:p>
        </w:tc>
        <w:tc>
          <w:tcPr>
            <w:tcW w:w="2410" w:type="dxa"/>
            <w:tcBorders>
              <w:top w:val="nil"/>
              <w:left w:val="nil"/>
              <w:bottom w:val="single" w:sz="4" w:space="0" w:color="auto"/>
              <w:right w:val="single" w:sz="4" w:space="0" w:color="auto"/>
            </w:tcBorders>
            <w:shd w:val="clear" w:color="auto" w:fill="auto"/>
            <w:noWrap/>
            <w:vAlign w:val="center"/>
            <w:hideMark/>
          </w:tcPr>
          <w:p w14:paraId="7BE22C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H15.101.08</w:t>
            </w:r>
          </w:p>
        </w:tc>
        <w:tc>
          <w:tcPr>
            <w:tcW w:w="850" w:type="dxa"/>
            <w:tcBorders>
              <w:top w:val="nil"/>
              <w:left w:val="nil"/>
              <w:bottom w:val="single" w:sz="4" w:space="0" w:color="auto"/>
              <w:right w:val="single" w:sz="4" w:space="0" w:color="auto"/>
            </w:tcBorders>
          </w:tcPr>
          <w:p w14:paraId="2EC361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71BC7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A377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3A1D787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Sài Gòn</w:t>
            </w:r>
          </w:p>
        </w:tc>
        <w:tc>
          <w:tcPr>
            <w:tcW w:w="2410" w:type="dxa"/>
            <w:tcBorders>
              <w:top w:val="nil"/>
              <w:left w:val="nil"/>
              <w:bottom w:val="single" w:sz="4" w:space="0" w:color="auto"/>
              <w:right w:val="single" w:sz="4" w:space="0" w:color="auto"/>
            </w:tcBorders>
            <w:shd w:val="clear" w:color="auto" w:fill="auto"/>
            <w:noWrap/>
            <w:vAlign w:val="center"/>
            <w:hideMark/>
          </w:tcPr>
          <w:p w14:paraId="17A33A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H15.101.09</w:t>
            </w:r>
          </w:p>
        </w:tc>
        <w:tc>
          <w:tcPr>
            <w:tcW w:w="850" w:type="dxa"/>
            <w:tcBorders>
              <w:top w:val="nil"/>
              <w:left w:val="nil"/>
              <w:bottom w:val="single" w:sz="4" w:space="0" w:color="auto"/>
              <w:right w:val="single" w:sz="4" w:space="0" w:color="auto"/>
            </w:tcBorders>
          </w:tcPr>
          <w:p w14:paraId="6C04851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AEA67E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58BC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594B650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Tuổi Thơ</w:t>
            </w:r>
          </w:p>
        </w:tc>
        <w:tc>
          <w:tcPr>
            <w:tcW w:w="2410" w:type="dxa"/>
            <w:tcBorders>
              <w:top w:val="nil"/>
              <w:left w:val="nil"/>
              <w:bottom w:val="single" w:sz="4" w:space="0" w:color="auto"/>
              <w:right w:val="single" w:sz="4" w:space="0" w:color="auto"/>
            </w:tcBorders>
            <w:shd w:val="clear" w:color="auto" w:fill="auto"/>
            <w:noWrap/>
            <w:vAlign w:val="center"/>
            <w:hideMark/>
          </w:tcPr>
          <w:p w14:paraId="3C6FCD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H15.101.10</w:t>
            </w:r>
          </w:p>
        </w:tc>
        <w:tc>
          <w:tcPr>
            <w:tcW w:w="850" w:type="dxa"/>
            <w:tcBorders>
              <w:top w:val="nil"/>
              <w:left w:val="nil"/>
              <w:bottom w:val="single" w:sz="4" w:space="0" w:color="auto"/>
              <w:right w:val="single" w:sz="4" w:space="0" w:color="auto"/>
            </w:tcBorders>
          </w:tcPr>
          <w:p w14:paraId="282ABE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0488E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9FF2E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5C36BC1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Tiểu học Nguyễn Công Trứ</w:t>
            </w:r>
          </w:p>
        </w:tc>
        <w:tc>
          <w:tcPr>
            <w:tcW w:w="2410" w:type="dxa"/>
            <w:tcBorders>
              <w:top w:val="nil"/>
              <w:left w:val="nil"/>
              <w:bottom w:val="single" w:sz="4" w:space="0" w:color="auto"/>
              <w:right w:val="single" w:sz="4" w:space="0" w:color="auto"/>
            </w:tcBorders>
            <w:shd w:val="clear" w:color="auto" w:fill="auto"/>
            <w:noWrap/>
            <w:vAlign w:val="center"/>
            <w:hideMark/>
          </w:tcPr>
          <w:p w14:paraId="3ADBC5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H15.101.11</w:t>
            </w:r>
          </w:p>
        </w:tc>
        <w:tc>
          <w:tcPr>
            <w:tcW w:w="850" w:type="dxa"/>
            <w:tcBorders>
              <w:top w:val="nil"/>
              <w:left w:val="nil"/>
              <w:bottom w:val="single" w:sz="4" w:space="0" w:color="auto"/>
              <w:right w:val="single" w:sz="4" w:space="0" w:color="auto"/>
            </w:tcBorders>
          </w:tcPr>
          <w:p w14:paraId="1C2860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ED15F7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05C3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711A1EC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Bá Ngọc</w:t>
            </w:r>
          </w:p>
        </w:tc>
        <w:tc>
          <w:tcPr>
            <w:tcW w:w="2410" w:type="dxa"/>
            <w:tcBorders>
              <w:top w:val="nil"/>
              <w:left w:val="nil"/>
              <w:bottom w:val="single" w:sz="4" w:space="0" w:color="auto"/>
              <w:right w:val="single" w:sz="4" w:space="0" w:color="auto"/>
            </w:tcBorders>
            <w:shd w:val="clear" w:color="auto" w:fill="auto"/>
            <w:noWrap/>
            <w:vAlign w:val="center"/>
            <w:hideMark/>
          </w:tcPr>
          <w:p w14:paraId="121B6E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H15.101.12</w:t>
            </w:r>
          </w:p>
        </w:tc>
        <w:tc>
          <w:tcPr>
            <w:tcW w:w="850" w:type="dxa"/>
            <w:tcBorders>
              <w:top w:val="nil"/>
              <w:left w:val="nil"/>
              <w:bottom w:val="single" w:sz="4" w:space="0" w:color="auto"/>
              <w:right w:val="single" w:sz="4" w:space="0" w:color="auto"/>
            </w:tcBorders>
          </w:tcPr>
          <w:p w14:paraId="4169B1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53AE0F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48EF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361E270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Viết Xuân</w:t>
            </w:r>
          </w:p>
        </w:tc>
        <w:tc>
          <w:tcPr>
            <w:tcW w:w="2410" w:type="dxa"/>
            <w:tcBorders>
              <w:top w:val="nil"/>
              <w:left w:val="nil"/>
              <w:bottom w:val="single" w:sz="4" w:space="0" w:color="auto"/>
              <w:right w:val="single" w:sz="4" w:space="0" w:color="auto"/>
            </w:tcBorders>
            <w:shd w:val="clear" w:color="auto" w:fill="auto"/>
            <w:noWrap/>
            <w:vAlign w:val="center"/>
            <w:hideMark/>
          </w:tcPr>
          <w:p w14:paraId="3DCBA6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H15.101.13</w:t>
            </w:r>
          </w:p>
        </w:tc>
        <w:tc>
          <w:tcPr>
            <w:tcW w:w="850" w:type="dxa"/>
            <w:tcBorders>
              <w:top w:val="nil"/>
              <w:left w:val="nil"/>
              <w:bottom w:val="single" w:sz="4" w:space="0" w:color="auto"/>
              <w:right w:val="single" w:sz="4" w:space="0" w:color="auto"/>
            </w:tcBorders>
          </w:tcPr>
          <w:p w14:paraId="48BAE6F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2E0AC2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D4C0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42FB92C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Lý Thường Kiệt</w:t>
            </w:r>
          </w:p>
        </w:tc>
        <w:tc>
          <w:tcPr>
            <w:tcW w:w="2410" w:type="dxa"/>
            <w:tcBorders>
              <w:top w:val="nil"/>
              <w:left w:val="nil"/>
              <w:bottom w:val="single" w:sz="4" w:space="0" w:color="auto"/>
              <w:right w:val="single" w:sz="4" w:space="0" w:color="auto"/>
            </w:tcBorders>
            <w:shd w:val="clear" w:color="auto" w:fill="auto"/>
            <w:noWrap/>
            <w:vAlign w:val="center"/>
            <w:hideMark/>
          </w:tcPr>
          <w:p w14:paraId="483ACE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H15.101.14</w:t>
            </w:r>
          </w:p>
        </w:tc>
        <w:tc>
          <w:tcPr>
            <w:tcW w:w="850" w:type="dxa"/>
            <w:tcBorders>
              <w:top w:val="nil"/>
              <w:left w:val="nil"/>
              <w:bottom w:val="single" w:sz="4" w:space="0" w:color="auto"/>
              <w:right w:val="single" w:sz="4" w:space="0" w:color="auto"/>
            </w:tcBorders>
          </w:tcPr>
          <w:p w14:paraId="130D5E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E0DF1F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38DB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205B420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Mạc Thị Bưởi</w:t>
            </w:r>
          </w:p>
        </w:tc>
        <w:tc>
          <w:tcPr>
            <w:tcW w:w="2410" w:type="dxa"/>
            <w:tcBorders>
              <w:top w:val="nil"/>
              <w:left w:val="nil"/>
              <w:bottom w:val="single" w:sz="4" w:space="0" w:color="auto"/>
              <w:right w:val="single" w:sz="4" w:space="0" w:color="auto"/>
            </w:tcBorders>
            <w:shd w:val="clear" w:color="auto" w:fill="auto"/>
            <w:noWrap/>
            <w:vAlign w:val="center"/>
            <w:hideMark/>
          </w:tcPr>
          <w:p w14:paraId="68004F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H15.101.15</w:t>
            </w:r>
          </w:p>
        </w:tc>
        <w:tc>
          <w:tcPr>
            <w:tcW w:w="850" w:type="dxa"/>
            <w:tcBorders>
              <w:top w:val="nil"/>
              <w:left w:val="nil"/>
              <w:bottom w:val="single" w:sz="4" w:space="0" w:color="auto"/>
              <w:right w:val="single" w:sz="4" w:space="0" w:color="auto"/>
            </w:tcBorders>
          </w:tcPr>
          <w:p w14:paraId="6EE9E5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CC03C9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097A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3EA9DF8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Ngô Mây</w:t>
            </w:r>
          </w:p>
        </w:tc>
        <w:tc>
          <w:tcPr>
            <w:tcW w:w="2410" w:type="dxa"/>
            <w:tcBorders>
              <w:top w:val="nil"/>
              <w:left w:val="nil"/>
              <w:bottom w:val="single" w:sz="4" w:space="0" w:color="auto"/>
              <w:right w:val="single" w:sz="4" w:space="0" w:color="auto"/>
            </w:tcBorders>
            <w:shd w:val="clear" w:color="auto" w:fill="auto"/>
            <w:noWrap/>
            <w:vAlign w:val="center"/>
            <w:hideMark/>
          </w:tcPr>
          <w:p w14:paraId="15F0AE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H15.101.16</w:t>
            </w:r>
          </w:p>
        </w:tc>
        <w:tc>
          <w:tcPr>
            <w:tcW w:w="850" w:type="dxa"/>
            <w:tcBorders>
              <w:top w:val="nil"/>
              <w:left w:val="nil"/>
              <w:bottom w:val="single" w:sz="4" w:space="0" w:color="auto"/>
              <w:right w:val="single" w:sz="4" w:space="0" w:color="auto"/>
            </w:tcBorders>
          </w:tcPr>
          <w:p w14:paraId="4D7000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3CDA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E206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5B2940D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Đại Hành</w:t>
            </w:r>
          </w:p>
        </w:tc>
        <w:tc>
          <w:tcPr>
            <w:tcW w:w="2410" w:type="dxa"/>
            <w:tcBorders>
              <w:top w:val="nil"/>
              <w:left w:val="nil"/>
              <w:bottom w:val="single" w:sz="4" w:space="0" w:color="auto"/>
              <w:right w:val="single" w:sz="4" w:space="0" w:color="auto"/>
            </w:tcBorders>
            <w:shd w:val="clear" w:color="auto" w:fill="auto"/>
            <w:noWrap/>
            <w:vAlign w:val="center"/>
            <w:hideMark/>
          </w:tcPr>
          <w:p w14:paraId="58AA9E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H15.101.17</w:t>
            </w:r>
          </w:p>
        </w:tc>
        <w:tc>
          <w:tcPr>
            <w:tcW w:w="850" w:type="dxa"/>
            <w:tcBorders>
              <w:top w:val="nil"/>
              <w:left w:val="nil"/>
              <w:bottom w:val="single" w:sz="4" w:space="0" w:color="auto"/>
              <w:right w:val="single" w:sz="4" w:space="0" w:color="auto"/>
            </w:tcBorders>
          </w:tcPr>
          <w:p w14:paraId="248BA4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1D08FF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A0F9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6B7D5B8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Trãi</w:t>
            </w:r>
          </w:p>
        </w:tc>
        <w:tc>
          <w:tcPr>
            <w:tcW w:w="2410" w:type="dxa"/>
            <w:tcBorders>
              <w:top w:val="nil"/>
              <w:left w:val="nil"/>
              <w:bottom w:val="single" w:sz="4" w:space="0" w:color="auto"/>
              <w:right w:val="single" w:sz="4" w:space="0" w:color="auto"/>
            </w:tcBorders>
            <w:shd w:val="clear" w:color="auto" w:fill="auto"/>
            <w:noWrap/>
            <w:vAlign w:val="center"/>
            <w:hideMark/>
          </w:tcPr>
          <w:p w14:paraId="432C29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H15.101.18</w:t>
            </w:r>
          </w:p>
        </w:tc>
        <w:tc>
          <w:tcPr>
            <w:tcW w:w="850" w:type="dxa"/>
            <w:tcBorders>
              <w:top w:val="nil"/>
              <w:left w:val="nil"/>
              <w:bottom w:val="single" w:sz="4" w:space="0" w:color="auto"/>
              <w:right w:val="single" w:sz="4" w:space="0" w:color="auto"/>
            </w:tcBorders>
          </w:tcPr>
          <w:p w14:paraId="105116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48635A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2EC4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6234517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Lương Thế Vinh</w:t>
            </w:r>
          </w:p>
        </w:tc>
        <w:tc>
          <w:tcPr>
            <w:tcW w:w="2410" w:type="dxa"/>
            <w:tcBorders>
              <w:top w:val="nil"/>
              <w:left w:val="nil"/>
              <w:bottom w:val="single" w:sz="4" w:space="0" w:color="auto"/>
              <w:right w:val="single" w:sz="4" w:space="0" w:color="auto"/>
            </w:tcBorders>
            <w:shd w:val="clear" w:color="auto" w:fill="auto"/>
            <w:noWrap/>
            <w:vAlign w:val="center"/>
            <w:hideMark/>
          </w:tcPr>
          <w:p w14:paraId="0C251C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H15.101.19</w:t>
            </w:r>
          </w:p>
        </w:tc>
        <w:tc>
          <w:tcPr>
            <w:tcW w:w="850" w:type="dxa"/>
            <w:tcBorders>
              <w:top w:val="nil"/>
              <w:left w:val="nil"/>
              <w:bottom w:val="single" w:sz="4" w:space="0" w:color="auto"/>
              <w:right w:val="single" w:sz="4" w:space="0" w:color="auto"/>
            </w:tcBorders>
          </w:tcPr>
          <w:p w14:paraId="06CB68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45268F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C424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5EC95DDB" w14:textId="77777777" w:rsidR="006077CB" w:rsidRPr="00B85B90" w:rsidRDefault="006077CB" w:rsidP="00A23D02">
            <w:pPr>
              <w:spacing w:before="80" w:after="80"/>
              <w:rPr>
                <w:color w:val="000000"/>
                <w:spacing w:val="-4"/>
                <w:kern w:val="24"/>
                <w:sz w:val="24"/>
                <w:szCs w:val="24"/>
              </w:rPr>
            </w:pPr>
            <w:r w:rsidRPr="00B85B90">
              <w:rPr>
                <w:color w:val="000000"/>
                <w:spacing w:val="-4"/>
                <w:kern w:val="24"/>
                <w:sz w:val="24"/>
                <w:szCs w:val="24"/>
              </w:rPr>
              <w:t>Trường Trung học cơ sở Nguyễn Thị Minh Khai</w:t>
            </w:r>
          </w:p>
        </w:tc>
        <w:tc>
          <w:tcPr>
            <w:tcW w:w="2410" w:type="dxa"/>
            <w:tcBorders>
              <w:top w:val="nil"/>
              <w:left w:val="nil"/>
              <w:bottom w:val="single" w:sz="4" w:space="0" w:color="auto"/>
              <w:right w:val="single" w:sz="4" w:space="0" w:color="auto"/>
            </w:tcBorders>
            <w:shd w:val="clear" w:color="auto" w:fill="auto"/>
            <w:noWrap/>
            <w:vAlign w:val="center"/>
            <w:hideMark/>
          </w:tcPr>
          <w:p w14:paraId="6E2278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H15.101.20</w:t>
            </w:r>
          </w:p>
        </w:tc>
        <w:tc>
          <w:tcPr>
            <w:tcW w:w="850" w:type="dxa"/>
            <w:tcBorders>
              <w:top w:val="nil"/>
              <w:left w:val="nil"/>
              <w:bottom w:val="single" w:sz="4" w:space="0" w:color="auto"/>
              <w:right w:val="single" w:sz="4" w:space="0" w:color="auto"/>
            </w:tcBorders>
          </w:tcPr>
          <w:p w14:paraId="3B79377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9E98D4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927C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06C6506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Tu</w:t>
            </w:r>
          </w:p>
        </w:tc>
        <w:tc>
          <w:tcPr>
            <w:tcW w:w="2410" w:type="dxa"/>
            <w:tcBorders>
              <w:top w:val="nil"/>
              <w:left w:val="nil"/>
              <w:bottom w:val="single" w:sz="4" w:space="0" w:color="auto"/>
              <w:right w:val="single" w:sz="4" w:space="0" w:color="auto"/>
            </w:tcBorders>
            <w:shd w:val="clear" w:color="auto" w:fill="auto"/>
            <w:noWrap/>
            <w:vAlign w:val="center"/>
            <w:hideMark/>
          </w:tcPr>
          <w:p w14:paraId="0107E2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H15.101.21</w:t>
            </w:r>
          </w:p>
        </w:tc>
        <w:tc>
          <w:tcPr>
            <w:tcW w:w="850" w:type="dxa"/>
            <w:tcBorders>
              <w:top w:val="nil"/>
              <w:left w:val="nil"/>
              <w:bottom w:val="single" w:sz="4" w:space="0" w:color="auto"/>
              <w:right w:val="single" w:sz="4" w:space="0" w:color="auto"/>
            </w:tcBorders>
          </w:tcPr>
          <w:p w14:paraId="268CFD9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A0F41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DDD9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5CDD0B1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Quang Diệu</w:t>
            </w:r>
          </w:p>
        </w:tc>
        <w:tc>
          <w:tcPr>
            <w:tcW w:w="2410" w:type="dxa"/>
            <w:tcBorders>
              <w:top w:val="nil"/>
              <w:left w:val="nil"/>
              <w:bottom w:val="single" w:sz="4" w:space="0" w:color="auto"/>
              <w:right w:val="single" w:sz="4" w:space="0" w:color="auto"/>
            </w:tcBorders>
            <w:shd w:val="clear" w:color="auto" w:fill="auto"/>
            <w:noWrap/>
            <w:vAlign w:val="center"/>
            <w:hideMark/>
          </w:tcPr>
          <w:p w14:paraId="26FF9C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H15.101.22</w:t>
            </w:r>
          </w:p>
        </w:tc>
        <w:tc>
          <w:tcPr>
            <w:tcW w:w="850" w:type="dxa"/>
            <w:tcBorders>
              <w:top w:val="nil"/>
              <w:left w:val="nil"/>
              <w:bottom w:val="single" w:sz="4" w:space="0" w:color="auto"/>
              <w:right w:val="single" w:sz="4" w:space="0" w:color="auto"/>
            </w:tcBorders>
          </w:tcPr>
          <w:p w14:paraId="372EE2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DC45FC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BFF0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23</w:t>
            </w:r>
          </w:p>
        </w:tc>
        <w:tc>
          <w:tcPr>
            <w:tcW w:w="5103" w:type="dxa"/>
            <w:tcBorders>
              <w:top w:val="nil"/>
              <w:left w:val="nil"/>
              <w:bottom w:val="single" w:sz="4" w:space="0" w:color="auto"/>
              <w:right w:val="single" w:sz="4" w:space="0" w:color="auto"/>
            </w:tcBorders>
            <w:shd w:val="clear" w:color="auto" w:fill="auto"/>
            <w:vAlign w:val="center"/>
            <w:hideMark/>
          </w:tcPr>
          <w:p w14:paraId="0F75F95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 Trung học cơ sở Inschool Buôn Ma Thuột</w:t>
            </w:r>
          </w:p>
        </w:tc>
        <w:tc>
          <w:tcPr>
            <w:tcW w:w="2410" w:type="dxa"/>
            <w:tcBorders>
              <w:top w:val="nil"/>
              <w:left w:val="nil"/>
              <w:bottom w:val="single" w:sz="4" w:space="0" w:color="auto"/>
              <w:right w:val="single" w:sz="4" w:space="0" w:color="auto"/>
            </w:tcBorders>
            <w:shd w:val="clear" w:color="auto" w:fill="auto"/>
            <w:noWrap/>
            <w:vAlign w:val="center"/>
            <w:hideMark/>
          </w:tcPr>
          <w:p w14:paraId="3BEBE7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H15.101.23</w:t>
            </w:r>
          </w:p>
        </w:tc>
        <w:tc>
          <w:tcPr>
            <w:tcW w:w="850" w:type="dxa"/>
            <w:tcBorders>
              <w:top w:val="nil"/>
              <w:left w:val="nil"/>
              <w:bottom w:val="single" w:sz="4" w:space="0" w:color="auto"/>
              <w:right w:val="single" w:sz="4" w:space="0" w:color="auto"/>
            </w:tcBorders>
          </w:tcPr>
          <w:p w14:paraId="641968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5E6E0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9AC8B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III</w:t>
            </w:r>
          </w:p>
        </w:tc>
        <w:tc>
          <w:tcPr>
            <w:tcW w:w="5103" w:type="dxa"/>
            <w:tcBorders>
              <w:top w:val="nil"/>
              <w:left w:val="nil"/>
              <w:bottom w:val="single" w:sz="4" w:space="0" w:color="auto"/>
              <w:right w:val="single" w:sz="4" w:space="0" w:color="auto"/>
            </w:tcBorders>
            <w:shd w:val="clear" w:color="auto" w:fill="auto"/>
            <w:vAlign w:val="center"/>
            <w:hideMark/>
          </w:tcPr>
          <w:p w14:paraId="1A128DD1"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Phường Tân Lập</w:t>
            </w:r>
          </w:p>
        </w:tc>
        <w:tc>
          <w:tcPr>
            <w:tcW w:w="2410" w:type="dxa"/>
            <w:tcBorders>
              <w:top w:val="nil"/>
              <w:left w:val="nil"/>
              <w:bottom w:val="single" w:sz="4" w:space="0" w:color="auto"/>
              <w:right w:val="single" w:sz="4" w:space="0" w:color="auto"/>
            </w:tcBorders>
            <w:shd w:val="clear" w:color="auto" w:fill="auto"/>
            <w:noWrap/>
            <w:vAlign w:val="center"/>
            <w:hideMark/>
          </w:tcPr>
          <w:p w14:paraId="54D7380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H15.102</w:t>
            </w:r>
          </w:p>
        </w:tc>
        <w:tc>
          <w:tcPr>
            <w:tcW w:w="850" w:type="dxa"/>
            <w:tcBorders>
              <w:top w:val="nil"/>
              <w:left w:val="nil"/>
              <w:bottom w:val="single" w:sz="4" w:space="0" w:color="auto"/>
              <w:right w:val="single" w:sz="4" w:space="0" w:color="auto"/>
            </w:tcBorders>
          </w:tcPr>
          <w:p w14:paraId="5F8D721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02288A4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B04A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73222F6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18227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H15.102.01</w:t>
            </w:r>
          </w:p>
        </w:tc>
        <w:tc>
          <w:tcPr>
            <w:tcW w:w="850" w:type="dxa"/>
            <w:tcBorders>
              <w:top w:val="nil"/>
              <w:left w:val="nil"/>
              <w:bottom w:val="single" w:sz="4" w:space="0" w:color="auto"/>
              <w:right w:val="single" w:sz="4" w:space="0" w:color="auto"/>
            </w:tcBorders>
          </w:tcPr>
          <w:p w14:paraId="792B03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42B59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4D13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6FFE0CD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003FBC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H15.102.02</w:t>
            </w:r>
          </w:p>
        </w:tc>
        <w:tc>
          <w:tcPr>
            <w:tcW w:w="850" w:type="dxa"/>
            <w:tcBorders>
              <w:top w:val="nil"/>
              <w:left w:val="nil"/>
              <w:bottom w:val="single" w:sz="4" w:space="0" w:color="auto"/>
              <w:right w:val="single" w:sz="4" w:space="0" w:color="auto"/>
            </w:tcBorders>
          </w:tcPr>
          <w:p w14:paraId="281FC7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CBA6E3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3D16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AA76CB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 - Hạ tầng - Đô thị</w:t>
            </w:r>
          </w:p>
        </w:tc>
        <w:tc>
          <w:tcPr>
            <w:tcW w:w="2410" w:type="dxa"/>
            <w:tcBorders>
              <w:top w:val="nil"/>
              <w:left w:val="nil"/>
              <w:bottom w:val="single" w:sz="4" w:space="0" w:color="auto"/>
              <w:right w:val="single" w:sz="4" w:space="0" w:color="auto"/>
            </w:tcBorders>
            <w:shd w:val="clear" w:color="auto" w:fill="auto"/>
            <w:noWrap/>
            <w:vAlign w:val="center"/>
            <w:hideMark/>
          </w:tcPr>
          <w:p w14:paraId="140227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H15.102.03</w:t>
            </w:r>
          </w:p>
        </w:tc>
        <w:tc>
          <w:tcPr>
            <w:tcW w:w="850" w:type="dxa"/>
            <w:tcBorders>
              <w:top w:val="nil"/>
              <w:left w:val="nil"/>
              <w:bottom w:val="single" w:sz="4" w:space="0" w:color="auto"/>
              <w:right w:val="single" w:sz="4" w:space="0" w:color="auto"/>
            </w:tcBorders>
          </w:tcPr>
          <w:p w14:paraId="31A6F2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E6C9A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722E0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2010B0F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B6104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H15.102.04</w:t>
            </w:r>
          </w:p>
        </w:tc>
        <w:tc>
          <w:tcPr>
            <w:tcW w:w="850" w:type="dxa"/>
            <w:tcBorders>
              <w:top w:val="nil"/>
              <w:left w:val="nil"/>
              <w:bottom w:val="single" w:sz="4" w:space="0" w:color="auto"/>
              <w:right w:val="single" w:sz="4" w:space="0" w:color="auto"/>
            </w:tcBorders>
          </w:tcPr>
          <w:p w14:paraId="13FDA6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B3C218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D25F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5B3649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Tân Hòa</w:t>
            </w:r>
          </w:p>
        </w:tc>
        <w:tc>
          <w:tcPr>
            <w:tcW w:w="2410" w:type="dxa"/>
            <w:tcBorders>
              <w:top w:val="nil"/>
              <w:left w:val="nil"/>
              <w:bottom w:val="single" w:sz="4" w:space="0" w:color="auto"/>
              <w:right w:val="single" w:sz="4" w:space="0" w:color="auto"/>
            </w:tcBorders>
            <w:shd w:val="clear" w:color="auto" w:fill="auto"/>
            <w:noWrap/>
            <w:vAlign w:val="center"/>
            <w:hideMark/>
          </w:tcPr>
          <w:p w14:paraId="3E27CD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H15.102.05</w:t>
            </w:r>
          </w:p>
        </w:tc>
        <w:tc>
          <w:tcPr>
            <w:tcW w:w="850" w:type="dxa"/>
            <w:tcBorders>
              <w:top w:val="nil"/>
              <w:left w:val="nil"/>
              <w:bottom w:val="single" w:sz="4" w:space="0" w:color="auto"/>
              <w:right w:val="single" w:sz="4" w:space="0" w:color="auto"/>
            </w:tcBorders>
          </w:tcPr>
          <w:p w14:paraId="17F05D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453457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DFA5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6</w:t>
            </w:r>
          </w:p>
        </w:tc>
        <w:tc>
          <w:tcPr>
            <w:tcW w:w="5103" w:type="dxa"/>
            <w:tcBorders>
              <w:top w:val="nil"/>
              <w:left w:val="nil"/>
              <w:bottom w:val="single" w:sz="4" w:space="0" w:color="auto"/>
              <w:right w:val="single" w:sz="4" w:space="0" w:color="auto"/>
            </w:tcBorders>
            <w:shd w:val="clear" w:color="auto" w:fill="auto"/>
            <w:vAlign w:val="center"/>
            <w:hideMark/>
          </w:tcPr>
          <w:p w14:paraId="3AD3FE8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Tân Lập</w:t>
            </w:r>
          </w:p>
        </w:tc>
        <w:tc>
          <w:tcPr>
            <w:tcW w:w="2410" w:type="dxa"/>
            <w:tcBorders>
              <w:top w:val="nil"/>
              <w:left w:val="nil"/>
              <w:bottom w:val="single" w:sz="4" w:space="0" w:color="auto"/>
              <w:right w:val="single" w:sz="4" w:space="0" w:color="auto"/>
            </w:tcBorders>
            <w:shd w:val="clear" w:color="auto" w:fill="auto"/>
            <w:noWrap/>
            <w:vAlign w:val="center"/>
            <w:hideMark/>
          </w:tcPr>
          <w:p w14:paraId="71D8CF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H15.102.06</w:t>
            </w:r>
          </w:p>
        </w:tc>
        <w:tc>
          <w:tcPr>
            <w:tcW w:w="850" w:type="dxa"/>
            <w:tcBorders>
              <w:top w:val="nil"/>
              <w:left w:val="nil"/>
              <w:bottom w:val="single" w:sz="4" w:space="0" w:color="auto"/>
              <w:right w:val="single" w:sz="4" w:space="0" w:color="auto"/>
            </w:tcBorders>
          </w:tcPr>
          <w:p w14:paraId="25B037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8D680A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9E1E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210C6D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Thắng</w:t>
            </w:r>
          </w:p>
        </w:tc>
        <w:tc>
          <w:tcPr>
            <w:tcW w:w="2410" w:type="dxa"/>
            <w:tcBorders>
              <w:top w:val="nil"/>
              <w:left w:val="nil"/>
              <w:bottom w:val="single" w:sz="4" w:space="0" w:color="auto"/>
              <w:right w:val="single" w:sz="4" w:space="0" w:color="auto"/>
            </w:tcBorders>
            <w:shd w:val="clear" w:color="auto" w:fill="auto"/>
            <w:noWrap/>
            <w:vAlign w:val="center"/>
            <w:hideMark/>
          </w:tcPr>
          <w:p w14:paraId="58A8DF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H15.102.07</w:t>
            </w:r>
          </w:p>
        </w:tc>
        <w:tc>
          <w:tcPr>
            <w:tcW w:w="850" w:type="dxa"/>
            <w:tcBorders>
              <w:top w:val="nil"/>
              <w:left w:val="nil"/>
              <w:bottom w:val="single" w:sz="4" w:space="0" w:color="auto"/>
              <w:right w:val="single" w:sz="4" w:space="0" w:color="auto"/>
            </w:tcBorders>
          </w:tcPr>
          <w:p w14:paraId="618791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2A8E72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12DB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1668F97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Ca Đông</w:t>
            </w:r>
          </w:p>
        </w:tc>
        <w:tc>
          <w:tcPr>
            <w:tcW w:w="2410" w:type="dxa"/>
            <w:tcBorders>
              <w:top w:val="nil"/>
              <w:left w:val="nil"/>
              <w:bottom w:val="single" w:sz="4" w:space="0" w:color="auto"/>
              <w:right w:val="single" w:sz="4" w:space="0" w:color="auto"/>
            </w:tcBorders>
            <w:shd w:val="clear" w:color="auto" w:fill="auto"/>
            <w:noWrap/>
            <w:vAlign w:val="center"/>
            <w:hideMark/>
          </w:tcPr>
          <w:p w14:paraId="543698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H15.102.08</w:t>
            </w:r>
          </w:p>
        </w:tc>
        <w:tc>
          <w:tcPr>
            <w:tcW w:w="850" w:type="dxa"/>
            <w:tcBorders>
              <w:top w:val="nil"/>
              <w:left w:val="nil"/>
              <w:bottom w:val="single" w:sz="4" w:space="0" w:color="auto"/>
              <w:right w:val="single" w:sz="4" w:space="0" w:color="auto"/>
            </w:tcBorders>
          </w:tcPr>
          <w:p w14:paraId="4D78E9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648715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B815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7519517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Thiên Dương</w:t>
            </w:r>
          </w:p>
        </w:tc>
        <w:tc>
          <w:tcPr>
            <w:tcW w:w="2410" w:type="dxa"/>
            <w:tcBorders>
              <w:top w:val="nil"/>
              <w:left w:val="nil"/>
              <w:bottom w:val="single" w:sz="4" w:space="0" w:color="auto"/>
              <w:right w:val="single" w:sz="4" w:space="0" w:color="auto"/>
            </w:tcBorders>
            <w:shd w:val="clear" w:color="auto" w:fill="auto"/>
            <w:noWrap/>
            <w:vAlign w:val="center"/>
            <w:hideMark/>
          </w:tcPr>
          <w:p w14:paraId="67579F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H15.102.09</w:t>
            </w:r>
          </w:p>
        </w:tc>
        <w:tc>
          <w:tcPr>
            <w:tcW w:w="850" w:type="dxa"/>
            <w:tcBorders>
              <w:top w:val="nil"/>
              <w:left w:val="nil"/>
              <w:bottom w:val="single" w:sz="4" w:space="0" w:color="auto"/>
              <w:right w:val="single" w:sz="4" w:space="0" w:color="auto"/>
            </w:tcBorders>
          </w:tcPr>
          <w:p w14:paraId="2788CDB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F1B3A5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3025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260BB61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Ánh Dương</w:t>
            </w:r>
          </w:p>
        </w:tc>
        <w:tc>
          <w:tcPr>
            <w:tcW w:w="2410" w:type="dxa"/>
            <w:tcBorders>
              <w:top w:val="nil"/>
              <w:left w:val="nil"/>
              <w:bottom w:val="single" w:sz="4" w:space="0" w:color="auto"/>
              <w:right w:val="single" w:sz="4" w:space="0" w:color="auto"/>
            </w:tcBorders>
            <w:shd w:val="clear" w:color="auto" w:fill="auto"/>
            <w:noWrap/>
            <w:vAlign w:val="center"/>
            <w:hideMark/>
          </w:tcPr>
          <w:p w14:paraId="2A54E5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H15.102.10</w:t>
            </w:r>
          </w:p>
        </w:tc>
        <w:tc>
          <w:tcPr>
            <w:tcW w:w="850" w:type="dxa"/>
            <w:tcBorders>
              <w:top w:val="nil"/>
              <w:left w:val="nil"/>
              <w:bottom w:val="single" w:sz="4" w:space="0" w:color="auto"/>
              <w:right w:val="single" w:sz="4" w:space="0" w:color="auto"/>
            </w:tcBorders>
          </w:tcPr>
          <w:p w14:paraId="15E6B7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CF7AA1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98F67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2134002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Phương</w:t>
            </w:r>
          </w:p>
        </w:tc>
        <w:tc>
          <w:tcPr>
            <w:tcW w:w="2410" w:type="dxa"/>
            <w:tcBorders>
              <w:top w:val="nil"/>
              <w:left w:val="nil"/>
              <w:bottom w:val="single" w:sz="4" w:space="0" w:color="auto"/>
              <w:right w:val="single" w:sz="4" w:space="0" w:color="auto"/>
            </w:tcBorders>
            <w:shd w:val="clear" w:color="auto" w:fill="auto"/>
            <w:noWrap/>
            <w:vAlign w:val="center"/>
            <w:hideMark/>
          </w:tcPr>
          <w:p w14:paraId="62F7D3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H15.102.11</w:t>
            </w:r>
          </w:p>
        </w:tc>
        <w:tc>
          <w:tcPr>
            <w:tcW w:w="850" w:type="dxa"/>
            <w:tcBorders>
              <w:top w:val="nil"/>
              <w:left w:val="nil"/>
              <w:bottom w:val="single" w:sz="4" w:space="0" w:color="auto"/>
              <w:right w:val="single" w:sz="4" w:space="0" w:color="auto"/>
            </w:tcBorders>
          </w:tcPr>
          <w:p w14:paraId="5877F4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5A5C78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4484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23AC52C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Hướng Dương</w:t>
            </w:r>
          </w:p>
        </w:tc>
        <w:tc>
          <w:tcPr>
            <w:tcW w:w="2410" w:type="dxa"/>
            <w:tcBorders>
              <w:top w:val="nil"/>
              <w:left w:val="nil"/>
              <w:bottom w:val="single" w:sz="4" w:space="0" w:color="auto"/>
              <w:right w:val="single" w:sz="4" w:space="0" w:color="auto"/>
            </w:tcBorders>
            <w:shd w:val="clear" w:color="auto" w:fill="auto"/>
            <w:noWrap/>
            <w:vAlign w:val="center"/>
            <w:hideMark/>
          </w:tcPr>
          <w:p w14:paraId="24EFD4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H15.102.12</w:t>
            </w:r>
          </w:p>
        </w:tc>
        <w:tc>
          <w:tcPr>
            <w:tcW w:w="850" w:type="dxa"/>
            <w:tcBorders>
              <w:top w:val="nil"/>
              <w:left w:val="nil"/>
              <w:bottom w:val="single" w:sz="4" w:space="0" w:color="auto"/>
              <w:right w:val="single" w:sz="4" w:space="0" w:color="auto"/>
            </w:tcBorders>
          </w:tcPr>
          <w:p w14:paraId="1FB59F1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AFAAC2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E404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2D94F02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Trường Tiểu học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45CE4A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H15.102.13</w:t>
            </w:r>
          </w:p>
        </w:tc>
        <w:tc>
          <w:tcPr>
            <w:tcW w:w="850" w:type="dxa"/>
            <w:tcBorders>
              <w:top w:val="nil"/>
              <w:left w:val="nil"/>
              <w:bottom w:val="single" w:sz="4" w:space="0" w:color="auto"/>
              <w:right w:val="single" w:sz="4" w:space="0" w:color="auto"/>
            </w:tcBorders>
          </w:tcPr>
          <w:p w14:paraId="160864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FE1275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AAA0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75CC895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Quốc Toản</w:t>
            </w:r>
          </w:p>
        </w:tc>
        <w:tc>
          <w:tcPr>
            <w:tcW w:w="2410" w:type="dxa"/>
            <w:tcBorders>
              <w:top w:val="nil"/>
              <w:left w:val="nil"/>
              <w:bottom w:val="single" w:sz="4" w:space="0" w:color="auto"/>
              <w:right w:val="single" w:sz="4" w:space="0" w:color="auto"/>
            </w:tcBorders>
            <w:shd w:val="clear" w:color="auto" w:fill="auto"/>
            <w:noWrap/>
            <w:vAlign w:val="center"/>
            <w:hideMark/>
          </w:tcPr>
          <w:p w14:paraId="42BDB9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H15.102.14</w:t>
            </w:r>
          </w:p>
        </w:tc>
        <w:tc>
          <w:tcPr>
            <w:tcW w:w="850" w:type="dxa"/>
            <w:tcBorders>
              <w:top w:val="nil"/>
              <w:left w:val="nil"/>
              <w:bottom w:val="single" w:sz="4" w:space="0" w:color="auto"/>
              <w:right w:val="single" w:sz="4" w:space="0" w:color="auto"/>
            </w:tcBorders>
          </w:tcPr>
          <w:p w14:paraId="038351A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A84EF6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AE6D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4DBCD21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Jút</w:t>
            </w:r>
          </w:p>
        </w:tc>
        <w:tc>
          <w:tcPr>
            <w:tcW w:w="2410" w:type="dxa"/>
            <w:tcBorders>
              <w:top w:val="nil"/>
              <w:left w:val="nil"/>
              <w:bottom w:val="single" w:sz="4" w:space="0" w:color="auto"/>
              <w:right w:val="single" w:sz="4" w:space="0" w:color="auto"/>
            </w:tcBorders>
            <w:shd w:val="clear" w:color="auto" w:fill="auto"/>
            <w:noWrap/>
            <w:vAlign w:val="center"/>
            <w:hideMark/>
          </w:tcPr>
          <w:p w14:paraId="5FD50C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H15.102.15</w:t>
            </w:r>
          </w:p>
        </w:tc>
        <w:tc>
          <w:tcPr>
            <w:tcW w:w="850" w:type="dxa"/>
            <w:tcBorders>
              <w:top w:val="nil"/>
              <w:left w:val="nil"/>
              <w:bottom w:val="single" w:sz="4" w:space="0" w:color="auto"/>
              <w:right w:val="single" w:sz="4" w:space="0" w:color="auto"/>
            </w:tcBorders>
          </w:tcPr>
          <w:p w14:paraId="0B5081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79300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E03AF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5D42468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Ngọc Hân</w:t>
            </w:r>
          </w:p>
        </w:tc>
        <w:tc>
          <w:tcPr>
            <w:tcW w:w="2410" w:type="dxa"/>
            <w:tcBorders>
              <w:top w:val="nil"/>
              <w:left w:val="nil"/>
              <w:bottom w:val="single" w:sz="4" w:space="0" w:color="auto"/>
              <w:right w:val="single" w:sz="4" w:space="0" w:color="auto"/>
            </w:tcBorders>
            <w:shd w:val="clear" w:color="auto" w:fill="auto"/>
            <w:noWrap/>
            <w:vAlign w:val="center"/>
            <w:hideMark/>
          </w:tcPr>
          <w:p w14:paraId="5298A9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H15.102.16</w:t>
            </w:r>
          </w:p>
        </w:tc>
        <w:tc>
          <w:tcPr>
            <w:tcW w:w="850" w:type="dxa"/>
            <w:tcBorders>
              <w:top w:val="nil"/>
              <w:left w:val="nil"/>
              <w:bottom w:val="single" w:sz="4" w:space="0" w:color="auto"/>
              <w:right w:val="single" w:sz="4" w:space="0" w:color="auto"/>
            </w:tcBorders>
          </w:tcPr>
          <w:p w14:paraId="45AA47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5F875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33B2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3E515A3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Đình Chiểu</w:t>
            </w:r>
          </w:p>
        </w:tc>
        <w:tc>
          <w:tcPr>
            <w:tcW w:w="2410" w:type="dxa"/>
            <w:tcBorders>
              <w:top w:val="nil"/>
              <w:left w:val="nil"/>
              <w:bottom w:val="single" w:sz="4" w:space="0" w:color="auto"/>
              <w:right w:val="single" w:sz="4" w:space="0" w:color="auto"/>
            </w:tcBorders>
            <w:shd w:val="clear" w:color="auto" w:fill="auto"/>
            <w:noWrap/>
            <w:vAlign w:val="center"/>
            <w:hideMark/>
          </w:tcPr>
          <w:p w14:paraId="51FFB1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H15.102.17</w:t>
            </w:r>
          </w:p>
        </w:tc>
        <w:tc>
          <w:tcPr>
            <w:tcW w:w="850" w:type="dxa"/>
            <w:tcBorders>
              <w:top w:val="nil"/>
              <w:left w:val="nil"/>
              <w:bottom w:val="single" w:sz="4" w:space="0" w:color="auto"/>
              <w:right w:val="single" w:sz="4" w:space="0" w:color="auto"/>
            </w:tcBorders>
          </w:tcPr>
          <w:p w14:paraId="5937FF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5B7C3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D80E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4EAEC5D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Du</w:t>
            </w:r>
          </w:p>
        </w:tc>
        <w:tc>
          <w:tcPr>
            <w:tcW w:w="2410" w:type="dxa"/>
            <w:tcBorders>
              <w:top w:val="nil"/>
              <w:left w:val="nil"/>
              <w:bottom w:val="single" w:sz="4" w:space="0" w:color="auto"/>
              <w:right w:val="single" w:sz="4" w:space="0" w:color="auto"/>
            </w:tcBorders>
            <w:shd w:val="clear" w:color="auto" w:fill="auto"/>
            <w:noWrap/>
            <w:vAlign w:val="center"/>
            <w:hideMark/>
          </w:tcPr>
          <w:p w14:paraId="21E98D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H15.102.18</w:t>
            </w:r>
          </w:p>
        </w:tc>
        <w:tc>
          <w:tcPr>
            <w:tcW w:w="850" w:type="dxa"/>
            <w:tcBorders>
              <w:top w:val="nil"/>
              <w:left w:val="nil"/>
              <w:bottom w:val="single" w:sz="4" w:space="0" w:color="auto"/>
              <w:right w:val="single" w:sz="4" w:space="0" w:color="auto"/>
            </w:tcBorders>
          </w:tcPr>
          <w:p w14:paraId="17F09A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1352E4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B955C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151D4AB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Văn Cừ</w:t>
            </w:r>
          </w:p>
        </w:tc>
        <w:tc>
          <w:tcPr>
            <w:tcW w:w="2410" w:type="dxa"/>
            <w:tcBorders>
              <w:top w:val="nil"/>
              <w:left w:val="nil"/>
              <w:bottom w:val="single" w:sz="4" w:space="0" w:color="auto"/>
              <w:right w:val="single" w:sz="4" w:space="0" w:color="auto"/>
            </w:tcBorders>
            <w:shd w:val="clear" w:color="auto" w:fill="auto"/>
            <w:noWrap/>
            <w:vAlign w:val="center"/>
            <w:hideMark/>
          </w:tcPr>
          <w:p w14:paraId="1FC79B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H15.102.19</w:t>
            </w:r>
          </w:p>
        </w:tc>
        <w:tc>
          <w:tcPr>
            <w:tcW w:w="850" w:type="dxa"/>
            <w:tcBorders>
              <w:top w:val="nil"/>
              <w:left w:val="nil"/>
              <w:bottom w:val="single" w:sz="4" w:space="0" w:color="auto"/>
              <w:right w:val="single" w:sz="4" w:space="0" w:color="auto"/>
            </w:tcBorders>
          </w:tcPr>
          <w:p w14:paraId="47B1F5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100232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3CA9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722CCEC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Bình Trọng</w:t>
            </w:r>
          </w:p>
        </w:tc>
        <w:tc>
          <w:tcPr>
            <w:tcW w:w="2410" w:type="dxa"/>
            <w:tcBorders>
              <w:top w:val="nil"/>
              <w:left w:val="nil"/>
              <w:bottom w:val="single" w:sz="4" w:space="0" w:color="auto"/>
              <w:right w:val="single" w:sz="4" w:space="0" w:color="auto"/>
            </w:tcBorders>
            <w:shd w:val="clear" w:color="auto" w:fill="auto"/>
            <w:noWrap/>
            <w:vAlign w:val="center"/>
            <w:hideMark/>
          </w:tcPr>
          <w:p w14:paraId="3C05775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H15.102.20</w:t>
            </w:r>
          </w:p>
        </w:tc>
        <w:tc>
          <w:tcPr>
            <w:tcW w:w="850" w:type="dxa"/>
            <w:tcBorders>
              <w:top w:val="nil"/>
              <w:left w:val="nil"/>
              <w:bottom w:val="single" w:sz="4" w:space="0" w:color="auto"/>
              <w:right w:val="single" w:sz="4" w:space="0" w:color="auto"/>
            </w:tcBorders>
          </w:tcPr>
          <w:p w14:paraId="38C036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CFD36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52A2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2642658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Chí Thanh</w:t>
            </w:r>
          </w:p>
        </w:tc>
        <w:tc>
          <w:tcPr>
            <w:tcW w:w="2410" w:type="dxa"/>
            <w:tcBorders>
              <w:top w:val="nil"/>
              <w:left w:val="nil"/>
              <w:bottom w:val="single" w:sz="4" w:space="0" w:color="auto"/>
              <w:right w:val="single" w:sz="4" w:space="0" w:color="auto"/>
            </w:tcBorders>
            <w:shd w:val="clear" w:color="auto" w:fill="auto"/>
            <w:noWrap/>
            <w:vAlign w:val="center"/>
            <w:hideMark/>
          </w:tcPr>
          <w:p w14:paraId="5C3D9B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H15.102.21</w:t>
            </w:r>
          </w:p>
        </w:tc>
        <w:tc>
          <w:tcPr>
            <w:tcW w:w="850" w:type="dxa"/>
            <w:tcBorders>
              <w:top w:val="nil"/>
              <w:left w:val="nil"/>
              <w:bottom w:val="single" w:sz="4" w:space="0" w:color="auto"/>
              <w:right w:val="single" w:sz="4" w:space="0" w:color="auto"/>
            </w:tcBorders>
          </w:tcPr>
          <w:p w14:paraId="427C8A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3503A5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EEB5D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IV</w:t>
            </w:r>
          </w:p>
        </w:tc>
        <w:tc>
          <w:tcPr>
            <w:tcW w:w="5103" w:type="dxa"/>
            <w:tcBorders>
              <w:top w:val="nil"/>
              <w:left w:val="nil"/>
              <w:bottom w:val="single" w:sz="4" w:space="0" w:color="auto"/>
              <w:right w:val="single" w:sz="4" w:space="0" w:color="auto"/>
            </w:tcBorders>
            <w:shd w:val="clear" w:color="auto" w:fill="auto"/>
            <w:vAlign w:val="center"/>
            <w:hideMark/>
          </w:tcPr>
          <w:p w14:paraId="71C2F09D"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Phường Thành Nhất</w:t>
            </w:r>
          </w:p>
        </w:tc>
        <w:tc>
          <w:tcPr>
            <w:tcW w:w="2410" w:type="dxa"/>
            <w:tcBorders>
              <w:top w:val="nil"/>
              <w:left w:val="nil"/>
              <w:bottom w:val="single" w:sz="4" w:space="0" w:color="auto"/>
              <w:right w:val="single" w:sz="4" w:space="0" w:color="auto"/>
            </w:tcBorders>
            <w:shd w:val="clear" w:color="auto" w:fill="auto"/>
            <w:noWrap/>
            <w:vAlign w:val="center"/>
            <w:hideMark/>
          </w:tcPr>
          <w:p w14:paraId="5E95AC5F"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H15.103</w:t>
            </w:r>
          </w:p>
        </w:tc>
        <w:tc>
          <w:tcPr>
            <w:tcW w:w="850" w:type="dxa"/>
            <w:tcBorders>
              <w:top w:val="nil"/>
              <w:left w:val="nil"/>
              <w:bottom w:val="single" w:sz="4" w:space="0" w:color="auto"/>
              <w:right w:val="single" w:sz="4" w:space="0" w:color="auto"/>
            </w:tcBorders>
          </w:tcPr>
          <w:p w14:paraId="2F02A3B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258C970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DBDE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8E7166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74532D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H15.103.01</w:t>
            </w:r>
          </w:p>
        </w:tc>
        <w:tc>
          <w:tcPr>
            <w:tcW w:w="850" w:type="dxa"/>
            <w:tcBorders>
              <w:top w:val="nil"/>
              <w:left w:val="nil"/>
              <w:bottom w:val="single" w:sz="4" w:space="0" w:color="auto"/>
              <w:right w:val="single" w:sz="4" w:space="0" w:color="auto"/>
            </w:tcBorders>
          </w:tcPr>
          <w:p w14:paraId="36102C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ABD3FC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8A6A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622BD3E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66D29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H15.103.02</w:t>
            </w:r>
          </w:p>
        </w:tc>
        <w:tc>
          <w:tcPr>
            <w:tcW w:w="850" w:type="dxa"/>
            <w:tcBorders>
              <w:top w:val="nil"/>
              <w:left w:val="nil"/>
              <w:bottom w:val="single" w:sz="4" w:space="0" w:color="auto"/>
              <w:right w:val="single" w:sz="4" w:space="0" w:color="auto"/>
            </w:tcBorders>
          </w:tcPr>
          <w:p w14:paraId="64D717E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803CF7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4491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16A1181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 - Hạ tầng - Đô thị</w:t>
            </w:r>
          </w:p>
        </w:tc>
        <w:tc>
          <w:tcPr>
            <w:tcW w:w="2410" w:type="dxa"/>
            <w:tcBorders>
              <w:top w:val="nil"/>
              <w:left w:val="nil"/>
              <w:bottom w:val="single" w:sz="4" w:space="0" w:color="auto"/>
              <w:right w:val="single" w:sz="4" w:space="0" w:color="auto"/>
            </w:tcBorders>
            <w:shd w:val="clear" w:color="auto" w:fill="auto"/>
            <w:noWrap/>
            <w:vAlign w:val="center"/>
            <w:hideMark/>
          </w:tcPr>
          <w:p w14:paraId="3D26C0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H15.103.03</w:t>
            </w:r>
          </w:p>
        </w:tc>
        <w:tc>
          <w:tcPr>
            <w:tcW w:w="850" w:type="dxa"/>
            <w:tcBorders>
              <w:top w:val="nil"/>
              <w:left w:val="nil"/>
              <w:bottom w:val="single" w:sz="4" w:space="0" w:color="auto"/>
              <w:right w:val="single" w:sz="4" w:space="0" w:color="auto"/>
            </w:tcBorders>
          </w:tcPr>
          <w:p w14:paraId="12B07E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2AC25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3B5D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318F287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C0F14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H15.103.04</w:t>
            </w:r>
          </w:p>
        </w:tc>
        <w:tc>
          <w:tcPr>
            <w:tcW w:w="850" w:type="dxa"/>
            <w:tcBorders>
              <w:top w:val="nil"/>
              <w:left w:val="nil"/>
              <w:bottom w:val="single" w:sz="4" w:space="0" w:color="auto"/>
              <w:right w:val="single" w:sz="4" w:space="0" w:color="auto"/>
            </w:tcBorders>
          </w:tcPr>
          <w:p w14:paraId="498995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2A1953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6E7C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6E987B5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Thành Nhất</w:t>
            </w:r>
          </w:p>
        </w:tc>
        <w:tc>
          <w:tcPr>
            <w:tcW w:w="2410" w:type="dxa"/>
            <w:tcBorders>
              <w:top w:val="nil"/>
              <w:left w:val="nil"/>
              <w:bottom w:val="single" w:sz="4" w:space="0" w:color="auto"/>
              <w:right w:val="single" w:sz="4" w:space="0" w:color="auto"/>
            </w:tcBorders>
            <w:shd w:val="clear" w:color="auto" w:fill="auto"/>
            <w:noWrap/>
            <w:vAlign w:val="center"/>
            <w:hideMark/>
          </w:tcPr>
          <w:p w14:paraId="6ABFD8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H15.103.05</w:t>
            </w:r>
          </w:p>
        </w:tc>
        <w:tc>
          <w:tcPr>
            <w:tcW w:w="850" w:type="dxa"/>
            <w:tcBorders>
              <w:top w:val="nil"/>
              <w:left w:val="nil"/>
              <w:bottom w:val="single" w:sz="4" w:space="0" w:color="auto"/>
              <w:right w:val="single" w:sz="4" w:space="0" w:color="auto"/>
            </w:tcBorders>
          </w:tcPr>
          <w:p w14:paraId="5CEBF1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D31B3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E53B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541F579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Khánh Xuân</w:t>
            </w:r>
          </w:p>
        </w:tc>
        <w:tc>
          <w:tcPr>
            <w:tcW w:w="2410" w:type="dxa"/>
            <w:tcBorders>
              <w:top w:val="nil"/>
              <w:left w:val="nil"/>
              <w:bottom w:val="single" w:sz="4" w:space="0" w:color="auto"/>
              <w:right w:val="single" w:sz="4" w:space="0" w:color="auto"/>
            </w:tcBorders>
            <w:shd w:val="clear" w:color="auto" w:fill="auto"/>
            <w:noWrap/>
            <w:vAlign w:val="center"/>
            <w:hideMark/>
          </w:tcPr>
          <w:p w14:paraId="517075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H15.103.06</w:t>
            </w:r>
          </w:p>
        </w:tc>
        <w:tc>
          <w:tcPr>
            <w:tcW w:w="850" w:type="dxa"/>
            <w:tcBorders>
              <w:top w:val="nil"/>
              <w:left w:val="nil"/>
              <w:bottom w:val="single" w:sz="4" w:space="0" w:color="auto"/>
              <w:right w:val="single" w:sz="4" w:space="0" w:color="auto"/>
            </w:tcBorders>
          </w:tcPr>
          <w:p w14:paraId="6267F9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473344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C8FC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3388D8C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Hồng Nhung</w:t>
            </w:r>
          </w:p>
        </w:tc>
        <w:tc>
          <w:tcPr>
            <w:tcW w:w="2410" w:type="dxa"/>
            <w:tcBorders>
              <w:top w:val="nil"/>
              <w:left w:val="nil"/>
              <w:bottom w:val="single" w:sz="4" w:space="0" w:color="auto"/>
              <w:right w:val="single" w:sz="4" w:space="0" w:color="auto"/>
            </w:tcBorders>
            <w:shd w:val="clear" w:color="auto" w:fill="auto"/>
            <w:noWrap/>
            <w:vAlign w:val="center"/>
            <w:hideMark/>
          </w:tcPr>
          <w:p w14:paraId="23F256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H15.103.07</w:t>
            </w:r>
          </w:p>
        </w:tc>
        <w:tc>
          <w:tcPr>
            <w:tcW w:w="850" w:type="dxa"/>
            <w:tcBorders>
              <w:top w:val="nil"/>
              <w:left w:val="nil"/>
              <w:bottom w:val="single" w:sz="4" w:space="0" w:color="auto"/>
              <w:right w:val="single" w:sz="4" w:space="0" w:color="auto"/>
            </w:tcBorders>
          </w:tcPr>
          <w:p w14:paraId="22F38C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41DCF1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A92D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2F4E2F1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Ngọc Lan</w:t>
            </w:r>
          </w:p>
        </w:tc>
        <w:tc>
          <w:tcPr>
            <w:tcW w:w="2410" w:type="dxa"/>
            <w:tcBorders>
              <w:top w:val="nil"/>
              <w:left w:val="nil"/>
              <w:bottom w:val="single" w:sz="4" w:space="0" w:color="auto"/>
              <w:right w:val="single" w:sz="4" w:space="0" w:color="auto"/>
            </w:tcBorders>
            <w:shd w:val="clear" w:color="auto" w:fill="auto"/>
            <w:noWrap/>
            <w:vAlign w:val="center"/>
            <w:hideMark/>
          </w:tcPr>
          <w:p w14:paraId="657172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H15.103.08</w:t>
            </w:r>
          </w:p>
        </w:tc>
        <w:tc>
          <w:tcPr>
            <w:tcW w:w="850" w:type="dxa"/>
            <w:tcBorders>
              <w:top w:val="nil"/>
              <w:left w:val="nil"/>
              <w:bottom w:val="single" w:sz="4" w:space="0" w:color="auto"/>
              <w:right w:val="single" w:sz="4" w:space="0" w:color="auto"/>
            </w:tcBorders>
          </w:tcPr>
          <w:p w14:paraId="4C46685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E5BCD0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9F48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7AE375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Tây Nguyên</w:t>
            </w:r>
          </w:p>
        </w:tc>
        <w:tc>
          <w:tcPr>
            <w:tcW w:w="2410" w:type="dxa"/>
            <w:tcBorders>
              <w:top w:val="nil"/>
              <w:left w:val="nil"/>
              <w:bottom w:val="single" w:sz="4" w:space="0" w:color="auto"/>
              <w:right w:val="single" w:sz="4" w:space="0" w:color="auto"/>
            </w:tcBorders>
            <w:shd w:val="clear" w:color="auto" w:fill="auto"/>
            <w:noWrap/>
            <w:vAlign w:val="center"/>
            <w:hideMark/>
          </w:tcPr>
          <w:p w14:paraId="218DC55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H15.103.09</w:t>
            </w:r>
          </w:p>
        </w:tc>
        <w:tc>
          <w:tcPr>
            <w:tcW w:w="850" w:type="dxa"/>
            <w:tcBorders>
              <w:top w:val="nil"/>
              <w:left w:val="nil"/>
              <w:bottom w:val="single" w:sz="4" w:space="0" w:color="auto"/>
              <w:right w:val="single" w:sz="4" w:space="0" w:color="auto"/>
            </w:tcBorders>
          </w:tcPr>
          <w:p w14:paraId="56D898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3B5518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D4AF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246CF32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Việt Nguyên</w:t>
            </w:r>
          </w:p>
        </w:tc>
        <w:tc>
          <w:tcPr>
            <w:tcW w:w="2410" w:type="dxa"/>
            <w:tcBorders>
              <w:top w:val="nil"/>
              <w:left w:val="nil"/>
              <w:bottom w:val="single" w:sz="4" w:space="0" w:color="auto"/>
              <w:right w:val="single" w:sz="4" w:space="0" w:color="auto"/>
            </w:tcBorders>
            <w:shd w:val="clear" w:color="auto" w:fill="auto"/>
            <w:noWrap/>
            <w:vAlign w:val="center"/>
            <w:hideMark/>
          </w:tcPr>
          <w:p w14:paraId="02B90E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H15.103.10</w:t>
            </w:r>
          </w:p>
        </w:tc>
        <w:tc>
          <w:tcPr>
            <w:tcW w:w="850" w:type="dxa"/>
            <w:tcBorders>
              <w:top w:val="nil"/>
              <w:left w:val="nil"/>
              <w:bottom w:val="single" w:sz="4" w:space="0" w:color="auto"/>
              <w:right w:val="single" w:sz="4" w:space="0" w:color="auto"/>
            </w:tcBorders>
          </w:tcPr>
          <w:p w14:paraId="107CED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844902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053A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29AF87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Măng Non</w:t>
            </w:r>
          </w:p>
        </w:tc>
        <w:tc>
          <w:tcPr>
            <w:tcW w:w="2410" w:type="dxa"/>
            <w:tcBorders>
              <w:top w:val="nil"/>
              <w:left w:val="nil"/>
              <w:bottom w:val="single" w:sz="4" w:space="0" w:color="auto"/>
              <w:right w:val="single" w:sz="4" w:space="0" w:color="auto"/>
            </w:tcBorders>
            <w:shd w:val="clear" w:color="auto" w:fill="auto"/>
            <w:noWrap/>
            <w:vAlign w:val="center"/>
            <w:hideMark/>
          </w:tcPr>
          <w:p w14:paraId="4DE941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H15.103.11</w:t>
            </w:r>
          </w:p>
        </w:tc>
        <w:tc>
          <w:tcPr>
            <w:tcW w:w="850" w:type="dxa"/>
            <w:tcBorders>
              <w:top w:val="nil"/>
              <w:left w:val="nil"/>
              <w:bottom w:val="single" w:sz="4" w:space="0" w:color="auto"/>
              <w:right w:val="single" w:sz="4" w:space="0" w:color="auto"/>
            </w:tcBorders>
          </w:tcPr>
          <w:p w14:paraId="087414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851173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5C08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4AB873A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Sim</w:t>
            </w:r>
          </w:p>
        </w:tc>
        <w:tc>
          <w:tcPr>
            <w:tcW w:w="2410" w:type="dxa"/>
            <w:tcBorders>
              <w:top w:val="nil"/>
              <w:left w:val="nil"/>
              <w:bottom w:val="single" w:sz="4" w:space="0" w:color="auto"/>
              <w:right w:val="single" w:sz="4" w:space="0" w:color="auto"/>
            </w:tcBorders>
            <w:shd w:val="clear" w:color="auto" w:fill="auto"/>
            <w:noWrap/>
            <w:vAlign w:val="center"/>
            <w:hideMark/>
          </w:tcPr>
          <w:p w14:paraId="2138BD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H15.103.12</w:t>
            </w:r>
          </w:p>
        </w:tc>
        <w:tc>
          <w:tcPr>
            <w:tcW w:w="850" w:type="dxa"/>
            <w:tcBorders>
              <w:top w:val="nil"/>
              <w:left w:val="nil"/>
              <w:bottom w:val="single" w:sz="4" w:space="0" w:color="auto"/>
              <w:right w:val="single" w:sz="4" w:space="0" w:color="auto"/>
            </w:tcBorders>
          </w:tcPr>
          <w:p w14:paraId="18D0AB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3CDAFD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F348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13</w:t>
            </w:r>
          </w:p>
        </w:tc>
        <w:tc>
          <w:tcPr>
            <w:tcW w:w="5103" w:type="dxa"/>
            <w:tcBorders>
              <w:top w:val="nil"/>
              <w:left w:val="nil"/>
              <w:bottom w:val="single" w:sz="4" w:space="0" w:color="auto"/>
              <w:right w:val="single" w:sz="4" w:space="0" w:color="auto"/>
            </w:tcBorders>
            <w:shd w:val="clear" w:color="auto" w:fill="auto"/>
            <w:vAlign w:val="center"/>
            <w:hideMark/>
          </w:tcPr>
          <w:p w14:paraId="0529B73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2C65D1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H15.103.13</w:t>
            </w:r>
          </w:p>
        </w:tc>
        <w:tc>
          <w:tcPr>
            <w:tcW w:w="850" w:type="dxa"/>
            <w:tcBorders>
              <w:top w:val="nil"/>
              <w:left w:val="nil"/>
              <w:bottom w:val="single" w:sz="4" w:space="0" w:color="auto"/>
              <w:right w:val="single" w:sz="4" w:space="0" w:color="auto"/>
            </w:tcBorders>
          </w:tcPr>
          <w:p w14:paraId="592321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4F4B2E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DFDE9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4B6A262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Hoàng Uyên</w:t>
            </w:r>
          </w:p>
        </w:tc>
        <w:tc>
          <w:tcPr>
            <w:tcW w:w="2410" w:type="dxa"/>
            <w:tcBorders>
              <w:top w:val="nil"/>
              <w:left w:val="nil"/>
              <w:bottom w:val="single" w:sz="4" w:space="0" w:color="auto"/>
              <w:right w:val="single" w:sz="4" w:space="0" w:color="auto"/>
            </w:tcBorders>
            <w:shd w:val="clear" w:color="auto" w:fill="auto"/>
            <w:noWrap/>
            <w:vAlign w:val="center"/>
            <w:hideMark/>
          </w:tcPr>
          <w:p w14:paraId="4245CE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H15.103.14</w:t>
            </w:r>
          </w:p>
        </w:tc>
        <w:tc>
          <w:tcPr>
            <w:tcW w:w="850" w:type="dxa"/>
            <w:tcBorders>
              <w:top w:val="nil"/>
              <w:left w:val="nil"/>
              <w:bottom w:val="single" w:sz="4" w:space="0" w:color="auto"/>
              <w:right w:val="single" w:sz="4" w:space="0" w:color="auto"/>
            </w:tcBorders>
          </w:tcPr>
          <w:p w14:paraId="0B1E50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978756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80AC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155ED20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Hoàng Hoa Thám</w:t>
            </w:r>
          </w:p>
        </w:tc>
        <w:tc>
          <w:tcPr>
            <w:tcW w:w="2410" w:type="dxa"/>
            <w:tcBorders>
              <w:top w:val="nil"/>
              <w:left w:val="nil"/>
              <w:bottom w:val="single" w:sz="4" w:space="0" w:color="auto"/>
              <w:right w:val="single" w:sz="4" w:space="0" w:color="auto"/>
            </w:tcBorders>
            <w:shd w:val="clear" w:color="auto" w:fill="auto"/>
            <w:noWrap/>
            <w:vAlign w:val="center"/>
            <w:hideMark/>
          </w:tcPr>
          <w:p w14:paraId="71AC18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H15.103.15</w:t>
            </w:r>
          </w:p>
        </w:tc>
        <w:tc>
          <w:tcPr>
            <w:tcW w:w="850" w:type="dxa"/>
            <w:tcBorders>
              <w:top w:val="nil"/>
              <w:left w:val="nil"/>
              <w:bottom w:val="single" w:sz="4" w:space="0" w:color="auto"/>
              <w:right w:val="single" w:sz="4" w:space="0" w:color="auto"/>
            </w:tcBorders>
          </w:tcPr>
          <w:p w14:paraId="7222BB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71EF5B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3DCB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26B71B8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Ngô Gia Tự</w:t>
            </w:r>
          </w:p>
        </w:tc>
        <w:tc>
          <w:tcPr>
            <w:tcW w:w="2410" w:type="dxa"/>
            <w:tcBorders>
              <w:top w:val="nil"/>
              <w:left w:val="nil"/>
              <w:bottom w:val="single" w:sz="4" w:space="0" w:color="auto"/>
              <w:right w:val="single" w:sz="4" w:space="0" w:color="auto"/>
            </w:tcBorders>
            <w:shd w:val="clear" w:color="auto" w:fill="auto"/>
            <w:noWrap/>
            <w:vAlign w:val="center"/>
            <w:hideMark/>
          </w:tcPr>
          <w:p w14:paraId="59A881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H15.103.16</w:t>
            </w:r>
          </w:p>
        </w:tc>
        <w:tc>
          <w:tcPr>
            <w:tcW w:w="850" w:type="dxa"/>
            <w:tcBorders>
              <w:top w:val="nil"/>
              <w:left w:val="nil"/>
              <w:bottom w:val="single" w:sz="4" w:space="0" w:color="auto"/>
              <w:right w:val="single" w:sz="4" w:space="0" w:color="auto"/>
            </w:tcBorders>
          </w:tcPr>
          <w:p w14:paraId="307297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39F1F7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C528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5BBBFB1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Cao Vân</w:t>
            </w:r>
          </w:p>
        </w:tc>
        <w:tc>
          <w:tcPr>
            <w:tcW w:w="2410" w:type="dxa"/>
            <w:tcBorders>
              <w:top w:val="nil"/>
              <w:left w:val="nil"/>
              <w:bottom w:val="single" w:sz="4" w:space="0" w:color="auto"/>
              <w:right w:val="single" w:sz="4" w:space="0" w:color="auto"/>
            </w:tcBorders>
            <w:shd w:val="clear" w:color="auto" w:fill="auto"/>
            <w:noWrap/>
            <w:vAlign w:val="center"/>
            <w:hideMark/>
          </w:tcPr>
          <w:p w14:paraId="559CBC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H15.103.17</w:t>
            </w:r>
          </w:p>
        </w:tc>
        <w:tc>
          <w:tcPr>
            <w:tcW w:w="850" w:type="dxa"/>
            <w:tcBorders>
              <w:top w:val="nil"/>
              <w:left w:val="nil"/>
              <w:bottom w:val="single" w:sz="4" w:space="0" w:color="auto"/>
              <w:right w:val="single" w:sz="4" w:space="0" w:color="auto"/>
            </w:tcBorders>
          </w:tcPr>
          <w:p w14:paraId="79022D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35EC23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86D4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51A6206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Quốc Tuấn</w:t>
            </w:r>
          </w:p>
        </w:tc>
        <w:tc>
          <w:tcPr>
            <w:tcW w:w="2410" w:type="dxa"/>
            <w:tcBorders>
              <w:top w:val="nil"/>
              <w:left w:val="nil"/>
              <w:bottom w:val="single" w:sz="4" w:space="0" w:color="auto"/>
              <w:right w:val="single" w:sz="4" w:space="0" w:color="auto"/>
            </w:tcBorders>
            <w:shd w:val="clear" w:color="auto" w:fill="auto"/>
            <w:noWrap/>
            <w:vAlign w:val="center"/>
            <w:hideMark/>
          </w:tcPr>
          <w:p w14:paraId="6D3569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H15.103.18</w:t>
            </w:r>
          </w:p>
        </w:tc>
        <w:tc>
          <w:tcPr>
            <w:tcW w:w="850" w:type="dxa"/>
            <w:tcBorders>
              <w:top w:val="nil"/>
              <w:left w:val="nil"/>
              <w:bottom w:val="single" w:sz="4" w:space="0" w:color="auto"/>
              <w:right w:val="single" w:sz="4" w:space="0" w:color="auto"/>
            </w:tcBorders>
          </w:tcPr>
          <w:p w14:paraId="351A77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27B8E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4DDF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4796101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Thành Nhất</w:t>
            </w:r>
          </w:p>
        </w:tc>
        <w:tc>
          <w:tcPr>
            <w:tcW w:w="2410" w:type="dxa"/>
            <w:tcBorders>
              <w:top w:val="nil"/>
              <w:left w:val="nil"/>
              <w:bottom w:val="single" w:sz="4" w:space="0" w:color="auto"/>
              <w:right w:val="single" w:sz="4" w:space="0" w:color="auto"/>
            </w:tcBorders>
            <w:shd w:val="clear" w:color="auto" w:fill="auto"/>
            <w:noWrap/>
            <w:vAlign w:val="center"/>
            <w:hideMark/>
          </w:tcPr>
          <w:p w14:paraId="62F380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H15.103.19</w:t>
            </w:r>
          </w:p>
        </w:tc>
        <w:tc>
          <w:tcPr>
            <w:tcW w:w="850" w:type="dxa"/>
            <w:tcBorders>
              <w:top w:val="nil"/>
              <w:left w:val="nil"/>
              <w:bottom w:val="single" w:sz="4" w:space="0" w:color="auto"/>
              <w:right w:val="single" w:sz="4" w:space="0" w:color="auto"/>
            </w:tcBorders>
          </w:tcPr>
          <w:p w14:paraId="32A0C8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AAAF8F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ED14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3D269E3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nội trú Trung học cơ sở thành phố Buôn Ma Thuột</w:t>
            </w:r>
          </w:p>
        </w:tc>
        <w:tc>
          <w:tcPr>
            <w:tcW w:w="2410" w:type="dxa"/>
            <w:tcBorders>
              <w:top w:val="nil"/>
              <w:left w:val="nil"/>
              <w:bottom w:val="single" w:sz="4" w:space="0" w:color="auto"/>
              <w:right w:val="single" w:sz="4" w:space="0" w:color="auto"/>
            </w:tcBorders>
            <w:shd w:val="clear" w:color="auto" w:fill="auto"/>
            <w:noWrap/>
            <w:vAlign w:val="center"/>
            <w:hideMark/>
          </w:tcPr>
          <w:p w14:paraId="0D90BB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H15.103.20</w:t>
            </w:r>
          </w:p>
        </w:tc>
        <w:tc>
          <w:tcPr>
            <w:tcW w:w="850" w:type="dxa"/>
            <w:tcBorders>
              <w:top w:val="nil"/>
              <w:left w:val="nil"/>
              <w:bottom w:val="single" w:sz="4" w:space="0" w:color="auto"/>
              <w:right w:val="single" w:sz="4" w:space="0" w:color="auto"/>
            </w:tcBorders>
          </w:tcPr>
          <w:p w14:paraId="046FA8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1E6BF5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1EF7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6AFD371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Huỳnh Thúc Kháng</w:t>
            </w:r>
          </w:p>
        </w:tc>
        <w:tc>
          <w:tcPr>
            <w:tcW w:w="2410" w:type="dxa"/>
            <w:tcBorders>
              <w:top w:val="nil"/>
              <w:left w:val="nil"/>
              <w:bottom w:val="single" w:sz="4" w:space="0" w:color="auto"/>
              <w:right w:val="single" w:sz="4" w:space="0" w:color="auto"/>
            </w:tcBorders>
            <w:shd w:val="clear" w:color="auto" w:fill="auto"/>
            <w:noWrap/>
            <w:vAlign w:val="center"/>
            <w:hideMark/>
          </w:tcPr>
          <w:p w14:paraId="0F373A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H15.103.21</w:t>
            </w:r>
          </w:p>
        </w:tc>
        <w:tc>
          <w:tcPr>
            <w:tcW w:w="850" w:type="dxa"/>
            <w:tcBorders>
              <w:top w:val="nil"/>
              <w:left w:val="nil"/>
              <w:bottom w:val="single" w:sz="4" w:space="0" w:color="auto"/>
              <w:right w:val="single" w:sz="4" w:space="0" w:color="auto"/>
            </w:tcBorders>
          </w:tcPr>
          <w:p w14:paraId="54D030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C3CB79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4877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231986B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Đào Duy Từ</w:t>
            </w:r>
          </w:p>
        </w:tc>
        <w:tc>
          <w:tcPr>
            <w:tcW w:w="2410" w:type="dxa"/>
            <w:tcBorders>
              <w:top w:val="nil"/>
              <w:left w:val="nil"/>
              <w:bottom w:val="single" w:sz="4" w:space="0" w:color="auto"/>
              <w:right w:val="single" w:sz="4" w:space="0" w:color="auto"/>
            </w:tcBorders>
            <w:shd w:val="clear" w:color="auto" w:fill="auto"/>
            <w:noWrap/>
            <w:vAlign w:val="center"/>
            <w:hideMark/>
          </w:tcPr>
          <w:p w14:paraId="255285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H15.103.22</w:t>
            </w:r>
          </w:p>
        </w:tc>
        <w:tc>
          <w:tcPr>
            <w:tcW w:w="850" w:type="dxa"/>
            <w:tcBorders>
              <w:top w:val="nil"/>
              <w:left w:val="nil"/>
              <w:bottom w:val="single" w:sz="4" w:space="0" w:color="auto"/>
              <w:right w:val="single" w:sz="4" w:space="0" w:color="auto"/>
            </w:tcBorders>
          </w:tcPr>
          <w:p w14:paraId="69D3C5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59A414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5B99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23</w:t>
            </w:r>
          </w:p>
        </w:tc>
        <w:tc>
          <w:tcPr>
            <w:tcW w:w="5103" w:type="dxa"/>
            <w:tcBorders>
              <w:top w:val="nil"/>
              <w:left w:val="nil"/>
              <w:bottom w:val="single" w:sz="4" w:space="0" w:color="auto"/>
              <w:right w:val="single" w:sz="4" w:space="0" w:color="auto"/>
            </w:tcBorders>
            <w:shd w:val="clear" w:color="auto" w:fill="auto"/>
            <w:vAlign w:val="center"/>
            <w:hideMark/>
          </w:tcPr>
          <w:p w14:paraId="15267E06" w14:textId="77777777" w:rsidR="006077CB" w:rsidRPr="00B85B90" w:rsidRDefault="006077CB" w:rsidP="00A23D02">
            <w:pPr>
              <w:spacing w:before="80" w:after="80"/>
              <w:jc w:val="both"/>
              <w:rPr>
                <w:color w:val="000000"/>
                <w:spacing w:val="-8"/>
                <w:kern w:val="24"/>
                <w:sz w:val="24"/>
                <w:szCs w:val="24"/>
              </w:rPr>
            </w:pPr>
            <w:r w:rsidRPr="00B85B90">
              <w:rPr>
                <w:color w:val="000000"/>
                <w:spacing w:val="-8"/>
                <w:kern w:val="24"/>
                <w:sz w:val="24"/>
                <w:szCs w:val="24"/>
              </w:rPr>
              <w:t>Trường Tiểu học-Trung học cơ sở Nguyễn Khuyến</w:t>
            </w:r>
          </w:p>
        </w:tc>
        <w:tc>
          <w:tcPr>
            <w:tcW w:w="2410" w:type="dxa"/>
            <w:tcBorders>
              <w:top w:val="nil"/>
              <w:left w:val="nil"/>
              <w:bottom w:val="single" w:sz="4" w:space="0" w:color="auto"/>
              <w:right w:val="single" w:sz="4" w:space="0" w:color="auto"/>
            </w:tcBorders>
            <w:shd w:val="clear" w:color="auto" w:fill="auto"/>
            <w:noWrap/>
            <w:vAlign w:val="center"/>
            <w:hideMark/>
          </w:tcPr>
          <w:p w14:paraId="00BD57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H15.103.23</w:t>
            </w:r>
          </w:p>
        </w:tc>
        <w:tc>
          <w:tcPr>
            <w:tcW w:w="850" w:type="dxa"/>
            <w:tcBorders>
              <w:top w:val="nil"/>
              <w:left w:val="nil"/>
              <w:bottom w:val="single" w:sz="4" w:space="0" w:color="auto"/>
              <w:right w:val="single" w:sz="4" w:space="0" w:color="auto"/>
            </w:tcBorders>
          </w:tcPr>
          <w:p w14:paraId="7ADDAF4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51803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C6802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V</w:t>
            </w:r>
          </w:p>
        </w:tc>
        <w:tc>
          <w:tcPr>
            <w:tcW w:w="5103" w:type="dxa"/>
            <w:tcBorders>
              <w:top w:val="nil"/>
              <w:left w:val="nil"/>
              <w:bottom w:val="single" w:sz="4" w:space="0" w:color="auto"/>
              <w:right w:val="single" w:sz="4" w:space="0" w:color="auto"/>
            </w:tcBorders>
            <w:shd w:val="clear" w:color="auto" w:fill="auto"/>
            <w:vAlign w:val="center"/>
            <w:hideMark/>
          </w:tcPr>
          <w:p w14:paraId="3F2E5532"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Phường Ea Kao</w:t>
            </w:r>
          </w:p>
        </w:tc>
        <w:tc>
          <w:tcPr>
            <w:tcW w:w="2410" w:type="dxa"/>
            <w:tcBorders>
              <w:top w:val="nil"/>
              <w:left w:val="nil"/>
              <w:bottom w:val="single" w:sz="4" w:space="0" w:color="auto"/>
              <w:right w:val="single" w:sz="4" w:space="0" w:color="auto"/>
            </w:tcBorders>
            <w:shd w:val="clear" w:color="auto" w:fill="auto"/>
            <w:noWrap/>
            <w:vAlign w:val="center"/>
            <w:hideMark/>
          </w:tcPr>
          <w:p w14:paraId="6F87258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H15.104</w:t>
            </w:r>
          </w:p>
        </w:tc>
        <w:tc>
          <w:tcPr>
            <w:tcW w:w="850" w:type="dxa"/>
            <w:tcBorders>
              <w:top w:val="nil"/>
              <w:left w:val="nil"/>
              <w:bottom w:val="single" w:sz="4" w:space="0" w:color="auto"/>
              <w:right w:val="single" w:sz="4" w:space="0" w:color="auto"/>
            </w:tcBorders>
          </w:tcPr>
          <w:p w14:paraId="2EB74EA9"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9000F4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B16B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F7B575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9D323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H15.104.01</w:t>
            </w:r>
          </w:p>
        </w:tc>
        <w:tc>
          <w:tcPr>
            <w:tcW w:w="850" w:type="dxa"/>
            <w:tcBorders>
              <w:top w:val="nil"/>
              <w:left w:val="nil"/>
              <w:bottom w:val="single" w:sz="4" w:space="0" w:color="auto"/>
              <w:right w:val="single" w:sz="4" w:space="0" w:color="auto"/>
            </w:tcBorders>
          </w:tcPr>
          <w:p w14:paraId="640BEF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E3E2A3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5792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04AC706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666105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H15.104.02</w:t>
            </w:r>
          </w:p>
        </w:tc>
        <w:tc>
          <w:tcPr>
            <w:tcW w:w="850" w:type="dxa"/>
            <w:tcBorders>
              <w:top w:val="nil"/>
              <w:left w:val="nil"/>
              <w:bottom w:val="single" w:sz="4" w:space="0" w:color="auto"/>
              <w:right w:val="single" w:sz="4" w:space="0" w:color="auto"/>
            </w:tcBorders>
          </w:tcPr>
          <w:p w14:paraId="331315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9C118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E5CA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578FF69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 - Hạ tầng - Đô thị</w:t>
            </w:r>
          </w:p>
        </w:tc>
        <w:tc>
          <w:tcPr>
            <w:tcW w:w="2410" w:type="dxa"/>
            <w:tcBorders>
              <w:top w:val="nil"/>
              <w:left w:val="nil"/>
              <w:bottom w:val="single" w:sz="4" w:space="0" w:color="auto"/>
              <w:right w:val="single" w:sz="4" w:space="0" w:color="auto"/>
            </w:tcBorders>
            <w:shd w:val="clear" w:color="auto" w:fill="auto"/>
            <w:noWrap/>
            <w:vAlign w:val="center"/>
            <w:hideMark/>
          </w:tcPr>
          <w:p w14:paraId="48F5002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H15.104.03</w:t>
            </w:r>
          </w:p>
        </w:tc>
        <w:tc>
          <w:tcPr>
            <w:tcW w:w="850" w:type="dxa"/>
            <w:tcBorders>
              <w:top w:val="nil"/>
              <w:left w:val="nil"/>
              <w:bottom w:val="single" w:sz="4" w:space="0" w:color="auto"/>
              <w:right w:val="single" w:sz="4" w:space="0" w:color="auto"/>
            </w:tcBorders>
          </w:tcPr>
          <w:p w14:paraId="7A1318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4064C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58D6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022D05F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44ACD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H15.104.04</w:t>
            </w:r>
          </w:p>
        </w:tc>
        <w:tc>
          <w:tcPr>
            <w:tcW w:w="850" w:type="dxa"/>
            <w:tcBorders>
              <w:top w:val="nil"/>
              <w:left w:val="nil"/>
              <w:bottom w:val="single" w:sz="4" w:space="0" w:color="auto"/>
              <w:right w:val="single" w:sz="4" w:space="0" w:color="auto"/>
            </w:tcBorders>
          </w:tcPr>
          <w:p w14:paraId="14C972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D2A238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6821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9DA369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Pơ Lang</w:t>
            </w:r>
          </w:p>
        </w:tc>
        <w:tc>
          <w:tcPr>
            <w:tcW w:w="2410" w:type="dxa"/>
            <w:tcBorders>
              <w:top w:val="nil"/>
              <w:left w:val="nil"/>
              <w:bottom w:val="single" w:sz="4" w:space="0" w:color="auto"/>
              <w:right w:val="single" w:sz="4" w:space="0" w:color="auto"/>
            </w:tcBorders>
            <w:shd w:val="clear" w:color="auto" w:fill="auto"/>
            <w:noWrap/>
            <w:vAlign w:val="center"/>
            <w:hideMark/>
          </w:tcPr>
          <w:p w14:paraId="636C37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H15.104.05</w:t>
            </w:r>
          </w:p>
        </w:tc>
        <w:tc>
          <w:tcPr>
            <w:tcW w:w="850" w:type="dxa"/>
            <w:tcBorders>
              <w:top w:val="nil"/>
              <w:left w:val="nil"/>
              <w:bottom w:val="single" w:sz="4" w:space="0" w:color="auto"/>
              <w:right w:val="single" w:sz="4" w:space="0" w:color="auto"/>
            </w:tcBorders>
          </w:tcPr>
          <w:p w14:paraId="4992BB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D9B931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A165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EB2801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Ea Kao</w:t>
            </w:r>
          </w:p>
        </w:tc>
        <w:tc>
          <w:tcPr>
            <w:tcW w:w="2410" w:type="dxa"/>
            <w:tcBorders>
              <w:top w:val="nil"/>
              <w:left w:val="nil"/>
              <w:bottom w:val="single" w:sz="4" w:space="0" w:color="auto"/>
              <w:right w:val="single" w:sz="4" w:space="0" w:color="auto"/>
            </w:tcBorders>
            <w:shd w:val="clear" w:color="auto" w:fill="auto"/>
            <w:noWrap/>
            <w:vAlign w:val="center"/>
            <w:hideMark/>
          </w:tcPr>
          <w:p w14:paraId="50E863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H15.104.06</w:t>
            </w:r>
          </w:p>
        </w:tc>
        <w:tc>
          <w:tcPr>
            <w:tcW w:w="850" w:type="dxa"/>
            <w:tcBorders>
              <w:top w:val="nil"/>
              <w:left w:val="nil"/>
              <w:bottom w:val="single" w:sz="4" w:space="0" w:color="auto"/>
              <w:right w:val="single" w:sz="4" w:space="0" w:color="auto"/>
            </w:tcBorders>
          </w:tcPr>
          <w:p w14:paraId="7E3620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CFB2DF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6616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6B8364F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Rạng Đông</w:t>
            </w:r>
          </w:p>
        </w:tc>
        <w:tc>
          <w:tcPr>
            <w:tcW w:w="2410" w:type="dxa"/>
            <w:tcBorders>
              <w:top w:val="nil"/>
              <w:left w:val="nil"/>
              <w:bottom w:val="single" w:sz="4" w:space="0" w:color="auto"/>
              <w:right w:val="single" w:sz="4" w:space="0" w:color="auto"/>
            </w:tcBorders>
            <w:shd w:val="clear" w:color="auto" w:fill="auto"/>
            <w:noWrap/>
            <w:vAlign w:val="center"/>
            <w:hideMark/>
          </w:tcPr>
          <w:p w14:paraId="2AC45D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H15.104.07</w:t>
            </w:r>
          </w:p>
        </w:tc>
        <w:tc>
          <w:tcPr>
            <w:tcW w:w="850" w:type="dxa"/>
            <w:tcBorders>
              <w:top w:val="nil"/>
              <w:left w:val="nil"/>
              <w:bottom w:val="single" w:sz="4" w:space="0" w:color="auto"/>
              <w:right w:val="single" w:sz="4" w:space="0" w:color="auto"/>
            </w:tcBorders>
          </w:tcPr>
          <w:p w14:paraId="4A3C0E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26679B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2088C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3A2CC90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Thỏ Ngọc Ea Kao</w:t>
            </w:r>
          </w:p>
        </w:tc>
        <w:tc>
          <w:tcPr>
            <w:tcW w:w="2410" w:type="dxa"/>
            <w:tcBorders>
              <w:top w:val="nil"/>
              <w:left w:val="nil"/>
              <w:bottom w:val="single" w:sz="4" w:space="0" w:color="auto"/>
              <w:right w:val="single" w:sz="4" w:space="0" w:color="auto"/>
            </w:tcBorders>
            <w:shd w:val="clear" w:color="auto" w:fill="auto"/>
            <w:noWrap/>
            <w:vAlign w:val="center"/>
            <w:hideMark/>
          </w:tcPr>
          <w:p w14:paraId="632835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H15.104.08</w:t>
            </w:r>
          </w:p>
        </w:tc>
        <w:tc>
          <w:tcPr>
            <w:tcW w:w="850" w:type="dxa"/>
            <w:tcBorders>
              <w:top w:val="nil"/>
              <w:left w:val="nil"/>
              <w:bottom w:val="single" w:sz="4" w:space="0" w:color="auto"/>
              <w:right w:val="single" w:sz="4" w:space="0" w:color="auto"/>
            </w:tcBorders>
          </w:tcPr>
          <w:p w14:paraId="18A5F9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E9109C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5949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1C5A78A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Ca</w:t>
            </w:r>
          </w:p>
        </w:tc>
        <w:tc>
          <w:tcPr>
            <w:tcW w:w="2410" w:type="dxa"/>
            <w:tcBorders>
              <w:top w:val="nil"/>
              <w:left w:val="nil"/>
              <w:bottom w:val="single" w:sz="4" w:space="0" w:color="auto"/>
              <w:right w:val="single" w:sz="4" w:space="0" w:color="auto"/>
            </w:tcBorders>
            <w:shd w:val="clear" w:color="auto" w:fill="auto"/>
            <w:noWrap/>
            <w:vAlign w:val="center"/>
            <w:hideMark/>
          </w:tcPr>
          <w:p w14:paraId="55D294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H15.104.09</w:t>
            </w:r>
          </w:p>
        </w:tc>
        <w:tc>
          <w:tcPr>
            <w:tcW w:w="850" w:type="dxa"/>
            <w:tcBorders>
              <w:top w:val="nil"/>
              <w:left w:val="nil"/>
              <w:bottom w:val="single" w:sz="4" w:space="0" w:color="auto"/>
              <w:right w:val="single" w:sz="4" w:space="0" w:color="auto"/>
            </w:tcBorders>
          </w:tcPr>
          <w:p w14:paraId="0A94EE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15E4DE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307C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8351F9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Ban Mê</w:t>
            </w:r>
          </w:p>
        </w:tc>
        <w:tc>
          <w:tcPr>
            <w:tcW w:w="2410" w:type="dxa"/>
            <w:tcBorders>
              <w:top w:val="nil"/>
              <w:left w:val="nil"/>
              <w:bottom w:val="single" w:sz="4" w:space="0" w:color="auto"/>
              <w:right w:val="single" w:sz="4" w:space="0" w:color="auto"/>
            </w:tcBorders>
            <w:shd w:val="clear" w:color="auto" w:fill="auto"/>
            <w:noWrap/>
            <w:vAlign w:val="center"/>
            <w:hideMark/>
          </w:tcPr>
          <w:p w14:paraId="290A6E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H15.104.10</w:t>
            </w:r>
          </w:p>
        </w:tc>
        <w:tc>
          <w:tcPr>
            <w:tcW w:w="850" w:type="dxa"/>
            <w:tcBorders>
              <w:top w:val="nil"/>
              <w:left w:val="nil"/>
              <w:bottom w:val="single" w:sz="4" w:space="0" w:color="auto"/>
              <w:right w:val="single" w:sz="4" w:space="0" w:color="auto"/>
            </w:tcBorders>
          </w:tcPr>
          <w:p w14:paraId="103376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B9EDA2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DF87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4F652C9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Thực hành 11-11</w:t>
            </w:r>
          </w:p>
        </w:tc>
        <w:tc>
          <w:tcPr>
            <w:tcW w:w="2410" w:type="dxa"/>
            <w:tcBorders>
              <w:top w:val="nil"/>
              <w:left w:val="nil"/>
              <w:bottom w:val="single" w:sz="4" w:space="0" w:color="auto"/>
              <w:right w:val="single" w:sz="4" w:space="0" w:color="auto"/>
            </w:tcBorders>
            <w:shd w:val="clear" w:color="auto" w:fill="auto"/>
            <w:noWrap/>
            <w:vAlign w:val="center"/>
            <w:hideMark/>
          </w:tcPr>
          <w:p w14:paraId="776BE1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H15.104.11</w:t>
            </w:r>
          </w:p>
        </w:tc>
        <w:tc>
          <w:tcPr>
            <w:tcW w:w="850" w:type="dxa"/>
            <w:tcBorders>
              <w:top w:val="nil"/>
              <w:left w:val="nil"/>
              <w:bottom w:val="single" w:sz="4" w:space="0" w:color="auto"/>
              <w:right w:val="single" w:sz="4" w:space="0" w:color="auto"/>
            </w:tcBorders>
          </w:tcPr>
          <w:p w14:paraId="00BFDD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9B1457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2389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066739B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Tiểu học Nguyễn Thị Định</w:t>
            </w:r>
          </w:p>
        </w:tc>
        <w:tc>
          <w:tcPr>
            <w:tcW w:w="2410" w:type="dxa"/>
            <w:tcBorders>
              <w:top w:val="nil"/>
              <w:left w:val="nil"/>
              <w:bottom w:val="single" w:sz="4" w:space="0" w:color="auto"/>
              <w:right w:val="single" w:sz="4" w:space="0" w:color="auto"/>
            </w:tcBorders>
            <w:shd w:val="clear" w:color="auto" w:fill="auto"/>
            <w:noWrap/>
            <w:vAlign w:val="center"/>
            <w:hideMark/>
          </w:tcPr>
          <w:p w14:paraId="411D6A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H15.104.12</w:t>
            </w:r>
          </w:p>
        </w:tc>
        <w:tc>
          <w:tcPr>
            <w:tcW w:w="850" w:type="dxa"/>
            <w:tcBorders>
              <w:top w:val="nil"/>
              <w:left w:val="nil"/>
              <w:bottom w:val="single" w:sz="4" w:space="0" w:color="auto"/>
              <w:right w:val="single" w:sz="4" w:space="0" w:color="auto"/>
            </w:tcBorders>
          </w:tcPr>
          <w:p w14:paraId="208DC4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2A711B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C3EC7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7531DB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Phan Đăng Lưu</w:t>
            </w:r>
          </w:p>
        </w:tc>
        <w:tc>
          <w:tcPr>
            <w:tcW w:w="2410" w:type="dxa"/>
            <w:tcBorders>
              <w:top w:val="nil"/>
              <w:left w:val="nil"/>
              <w:bottom w:val="single" w:sz="4" w:space="0" w:color="auto"/>
              <w:right w:val="single" w:sz="4" w:space="0" w:color="auto"/>
            </w:tcBorders>
            <w:shd w:val="clear" w:color="auto" w:fill="auto"/>
            <w:noWrap/>
            <w:vAlign w:val="center"/>
            <w:hideMark/>
          </w:tcPr>
          <w:p w14:paraId="6AA8E8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H15.104.13</w:t>
            </w:r>
          </w:p>
        </w:tc>
        <w:tc>
          <w:tcPr>
            <w:tcW w:w="850" w:type="dxa"/>
            <w:tcBorders>
              <w:top w:val="nil"/>
              <w:left w:val="nil"/>
              <w:bottom w:val="single" w:sz="4" w:space="0" w:color="auto"/>
              <w:right w:val="single" w:sz="4" w:space="0" w:color="auto"/>
            </w:tcBorders>
          </w:tcPr>
          <w:p w14:paraId="6CF308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C9BEB6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5EC1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3435953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Tô Hiệu</w:t>
            </w:r>
          </w:p>
        </w:tc>
        <w:tc>
          <w:tcPr>
            <w:tcW w:w="2410" w:type="dxa"/>
            <w:tcBorders>
              <w:top w:val="nil"/>
              <w:left w:val="nil"/>
              <w:bottom w:val="single" w:sz="4" w:space="0" w:color="auto"/>
              <w:right w:val="single" w:sz="4" w:space="0" w:color="auto"/>
            </w:tcBorders>
            <w:shd w:val="clear" w:color="auto" w:fill="auto"/>
            <w:noWrap/>
            <w:vAlign w:val="center"/>
            <w:hideMark/>
          </w:tcPr>
          <w:p w14:paraId="06AA7D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H15.104.14</w:t>
            </w:r>
          </w:p>
        </w:tc>
        <w:tc>
          <w:tcPr>
            <w:tcW w:w="850" w:type="dxa"/>
            <w:tcBorders>
              <w:top w:val="nil"/>
              <w:left w:val="nil"/>
              <w:bottom w:val="single" w:sz="4" w:space="0" w:color="auto"/>
              <w:right w:val="single" w:sz="4" w:space="0" w:color="auto"/>
            </w:tcBorders>
          </w:tcPr>
          <w:p w14:paraId="55A16B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0EC25E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A201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062D7CE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La Văn Cầu</w:t>
            </w:r>
          </w:p>
        </w:tc>
        <w:tc>
          <w:tcPr>
            <w:tcW w:w="2410" w:type="dxa"/>
            <w:tcBorders>
              <w:top w:val="nil"/>
              <w:left w:val="nil"/>
              <w:bottom w:val="single" w:sz="4" w:space="0" w:color="auto"/>
              <w:right w:val="single" w:sz="4" w:space="0" w:color="auto"/>
            </w:tcBorders>
            <w:shd w:val="clear" w:color="auto" w:fill="auto"/>
            <w:noWrap/>
            <w:vAlign w:val="center"/>
            <w:hideMark/>
          </w:tcPr>
          <w:p w14:paraId="1A1CB3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H15.104.15</w:t>
            </w:r>
          </w:p>
        </w:tc>
        <w:tc>
          <w:tcPr>
            <w:tcW w:w="850" w:type="dxa"/>
            <w:tcBorders>
              <w:top w:val="nil"/>
              <w:left w:val="nil"/>
              <w:bottom w:val="single" w:sz="4" w:space="0" w:color="auto"/>
              <w:right w:val="single" w:sz="4" w:space="0" w:color="auto"/>
            </w:tcBorders>
          </w:tcPr>
          <w:p w14:paraId="5A2322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EA5DF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780B1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6E4ED70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Lai</w:t>
            </w:r>
          </w:p>
        </w:tc>
        <w:tc>
          <w:tcPr>
            <w:tcW w:w="2410" w:type="dxa"/>
            <w:tcBorders>
              <w:top w:val="nil"/>
              <w:left w:val="nil"/>
              <w:bottom w:val="single" w:sz="4" w:space="0" w:color="auto"/>
              <w:right w:val="single" w:sz="4" w:space="0" w:color="auto"/>
            </w:tcBorders>
            <w:shd w:val="clear" w:color="auto" w:fill="auto"/>
            <w:noWrap/>
            <w:vAlign w:val="center"/>
            <w:hideMark/>
          </w:tcPr>
          <w:p w14:paraId="619B5D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H15.104.16</w:t>
            </w:r>
          </w:p>
        </w:tc>
        <w:tc>
          <w:tcPr>
            <w:tcW w:w="850" w:type="dxa"/>
            <w:tcBorders>
              <w:top w:val="nil"/>
              <w:left w:val="nil"/>
              <w:bottom w:val="single" w:sz="4" w:space="0" w:color="auto"/>
              <w:right w:val="single" w:sz="4" w:space="0" w:color="auto"/>
            </w:tcBorders>
          </w:tcPr>
          <w:p w14:paraId="205F59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43F589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22A71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17</w:t>
            </w:r>
          </w:p>
        </w:tc>
        <w:tc>
          <w:tcPr>
            <w:tcW w:w="5103" w:type="dxa"/>
            <w:tcBorders>
              <w:top w:val="nil"/>
              <w:left w:val="nil"/>
              <w:bottom w:val="single" w:sz="4" w:space="0" w:color="auto"/>
              <w:right w:val="single" w:sz="4" w:space="0" w:color="auto"/>
            </w:tcBorders>
            <w:shd w:val="clear" w:color="auto" w:fill="auto"/>
            <w:vAlign w:val="center"/>
            <w:hideMark/>
          </w:tcPr>
          <w:p w14:paraId="026FF9B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Thái Phiên</w:t>
            </w:r>
          </w:p>
        </w:tc>
        <w:tc>
          <w:tcPr>
            <w:tcW w:w="2410" w:type="dxa"/>
            <w:tcBorders>
              <w:top w:val="nil"/>
              <w:left w:val="nil"/>
              <w:bottom w:val="single" w:sz="4" w:space="0" w:color="auto"/>
              <w:right w:val="single" w:sz="4" w:space="0" w:color="auto"/>
            </w:tcBorders>
            <w:shd w:val="clear" w:color="auto" w:fill="auto"/>
            <w:noWrap/>
            <w:vAlign w:val="center"/>
            <w:hideMark/>
          </w:tcPr>
          <w:p w14:paraId="1CCBA0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H15.104.17</w:t>
            </w:r>
          </w:p>
        </w:tc>
        <w:tc>
          <w:tcPr>
            <w:tcW w:w="850" w:type="dxa"/>
            <w:tcBorders>
              <w:top w:val="nil"/>
              <w:left w:val="nil"/>
              <w:bottom w:val="single" w:sz="4" w:space="0" w:color="auto"/>
              <w:right w:val="single" w:sz="4" w:space="0" w:color="auto"/>
            </w:tcBorders>
          </w:tcPr>
          <w:p w14:paraId="4AD339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50BE91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37A3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4A885A3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Trường Tộ</w:t>
            </w:r>
          </w:p>
        </w:tc>
        <w:tc>
          <w:tcPr>
            <w:tcW w:w="2410" w:type="dxa"/>
            <w:tcBorders>
              <w:top w:val="nil"/>
              <w:left w:val="nil"/>
              <w:bottom w:val="single" w:sz="4" w:space="0" w:color="auto"/>
              <w:right w:val="single" w:sz="4" w:space="0" w:color="auto"/>
            </w:tcBorders>
            <w:shd w:val="clear" w:color="auto" w:fill="auto"/>
            <w:noWrap/>
            <w:vAlign w:val="center"/>
            <w:hideMark/>
          </w:tcPr>
          <w:p w14:paraId="6BFAAF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H15.104.18</w:t>
            </w:r>
          </w:p>
        </w:tc>
        <w:tc>
          <w:tcPr>
            <w:tcW w:w="850" w:type="dxa"/>
            <w:tcBorders>
              <w:top w:val="nil"/>
              <w:left w:val="nil"/>
              <w:bottom w:val="single" w:sz="4" w:space="0" w:color="auto"/>
              <w:right w:val="single" w:sz="4" w:space="0" w:color="auto"/>
            </w:tcBorders>
          </w:tcPr>
          <w:p w14:paraId="0B3901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BB143A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FA0B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178C4FF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Lợi</w:t>
            </w:r>
          </w:p>
        </w:tc>
        <w:tc>
          <w:tcPr>
            <w:tcW w:w="2410" w:type="dxa"/>
            <w:tcBorders>
              <w:top w:val="nil"/>
              <w:left w:val="nil"/>
              <w:bottom w:val="single" w:sz="4" w:space="0" w:color="auto"/>
              <w:right w:val="single" w:sz="4" w:space="0" w:color="auto"/>
            </w:tcBorders>
            <w:shd w:val="clear" w:color="auto" w:fill="auto"/>
            <w:noWrap/>
            <w:vAlign w:val="center"/>
            <w:hideMark/>
          </w:tcPr>
          <w:p w14:paraId="7CE45F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H15.104.19</w:t>
            </w:r>
          </w:p>
        </w:tc>
        <w:tc>
          <w:tcPr>
            <w:tcW w:w="850" w:type="dxa"/>
            <w:tcBorders>
              <w:top w:val="nil"/>
              <w:left w:val="nil"/>
              <w:bottom w:val="single" w:sz="4" w:space="0" w:color="auto"/>
              <w:right w:val="single" w:sz="4" w:space="0" w:color="auto"/>
            </w:tcBorders>
          </w:tcPr>
          <w:p w14:paraId="6024B7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1F7961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7C88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769515C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Hưng Đạo</w:t>
            </w:r>
          </w:p>
        </w:tc>
        <w:tc>
          <w:tcPr>
            <w:tcW w:w="2410" w:type="dxa"/>
            <w:tcBorders>
              <w:top w:val="nil"/>
              <w:left w:val="nil"/>
              <w:bottom w:val="single" w:sz="4" w:space="0" w:color="auto"/>
              <w:right w:val="single" w:sz="4" w:space="0" w:color="auto"/>
            </w:tcBorders>
            <w:shd w:val="clear" w:color="auto" w:fill="auto"/>
            <w:noWrap/>
            <w:vAlign w:val="center"/>
            <w:hideMark/>
          </w:tcPr>
          <w:p w14:paraId="5070D8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H15.104.20</w:t>
            </w:r>
          </w:p>
        </w:tc>
        <w:tc>
          <w:tcPr>
            <w:tcW w:w="850" w:type="dxa"/>
            <w:tcBorders>
              <w:top w:val="nil"/>
              <w:left w:val="nil"/>
              <w:bottom w:val="single" w:sz="4" w:space="0" w:color="auto"/>
              <w:right w:val="single" w:sz="4" w:space="0" w:color="auto"/>
            </w:tcBorders>
          </w:tcPr>
          <w:p w14:paraId="1438CC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91A7A1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46962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VI</w:t>
            </w:r>
          </w:p>
        </w:tc>
        <w:tc>
          <w:tcPr>
            <w:tcW w:w="5103" w:type="dxa"/>
            <w:tcBorders>
              <w:top w:val="nil"/>
              <w:left w:val="nil"/>
              <w:bottom w:val="single" w:sz="4" w:space="0" w:color="auto"/>
              <w:right w:val="single" w:sz="4" w:space="0" w:color="auto"/>
            </w:tcBorders>
            <w:shd w:val="clear" w:color="auto" w:fill="auto"/>
            <w:vAlign w:val="center"/>
            <w:hideMark/>
          </w:tcPr>
          <w:p w14:paraId="18FB11D0"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Hòa Phú</w:t>
            </w:r>
          </w:p>
        </w:tc>
        <w:tc>
          <w:tcPr>
            <w:tcW w:w="2410" w:type="dxa"/>
            <w:tcBorders>
              <w:top w:val="nil"/>
              <w:left w:val="nil"/>
              <w:bottom w:val="single" w:sz="4" w:space="0" w:color="auto"/>
              <w:right w:val="single" w:sz="4" w:space="0" w:color="auto"/>
            </w:tcBorders>
            <w:shd w:val="clear" w:color="auto" w:fill="auto"/>
            <w:noWrap/>
            <w:vAlign w:val="center"/>
            <w:hideMark/>
          </w:tcPr>
          <w:p w14:paraId="72E72284"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H15.105</w:t>
            </w:r>
          </w:p>
        </w:tc>
        <w:tc>
          <w:tcPr>
            <w:tcW w:w="850" w:type="dxa"/>
            <w:tcBorders>
              <w:top w:val="nil"/>
              <w:left w:val="nil"/>
              <w:bottom w:val="single" w:sz="4" w:space="0" w:color="auto"/>
              <w:right w:val="single" w:sz="4" w:space="0" w:color="auto"/>
            </w:tcBorders>
          </w:tcPr>
          <w:p w14:paraId="2824068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9C66AF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CA04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7C165F5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1547A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H15.105.01</w:t>
            </w:r>
          </w:p>
        </w:tc>
        <w:tc>
          <w:tcPr>
            <w:tcW w:w="850" w:type="dxa"/>
            <w:tcBorders>
              <w:top w:val="nil"/>
              <w:left w:val="nil"/>
              <w:bottom w:val="single" w:sz="4" w:space="0" w:color="auto"/>
              <w:right w:val="single" w:sz="4" w:space="0" w:color="auto"/>
            </w:tcBorders>
          </w:tcPr>
          <w:p w14:paraId="20F032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709C25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C029D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5B6F5A3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59E4C0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H15.105.02</w:t>
            </w:r>
          </w:p>
        </w:tc>
        <w:tc>
          <w:tcPr>
            <w:tcW w:w="850" w:type="dxa"/>
            <w:tcBorders>
              <w:top w:val="nil"/>
              <w:left w:val="nil"/>
              <w:bottom w:val="single" w:sz="4" w:space="0" w:color="auto"/>
              <w:right w:val="single" w:sz="4" w:space="0" w:color="auto"/>
            </w:tcBorders>
          </w:tcPr>
          <w:p w14:paraId="37BADF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1AB310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7063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2EA83F6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07949C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H15.105.03</w:t>
            </w:r>
          </w:p>
        </w:tc>
        <w:tc>
          <w:tcPr>
            <w:tcW w:w="850" w:type="dxa"/>
            <w:tcBorders>
              <w:top w:val="nil"/>
              <w:left w:val="nil"/>
              <w:bottom w:val="single" w:sz="4" w:space="0" w:color="auto"/>
              <w:right w:val="single" w:sz="4" w:space="0" w:color="auto"/>
            </w:tcBorders>
          </w:tcPr>
          <w:p w14:paraId="6B352A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F2B45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85E2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5E5C3C9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38CD7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H15.105.04</w:t>
            </w:r>
          </w:p>
        </w:tc>
        <w:tc>
          <w:tcPr>
            <w:tcW w:w="850" w:type="dxa"/>
            <w:tcBorders>
              <w:top w:val="nil"/>
              <w:left w:val="nil"/>
              <w:bottom w:val="single" w:sz="4" w:space="0" w:color="auto"/>
              <w:right w:val="single" w:sz="4" w:space="0" w:color="auto"/>
            </w:tcBorders>
          </w:tcPr>
          <w:p w14:paraId="1D428B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0C7F5B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FD51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0220614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Phú</w:t>
            </w:r>
          </w:p>
        </w:tc>
        <w:tc>
          <w:tcPr>
            <w:tcW w:w="2410" w:type="dxa"/>
            <w:tcBorders>
              <w:top w:val="nil"/>
              <w:left w:val="nil"/>
              <w:bottom w:val="single" w:sz="4" w:space="0" w:color="auto"/>
              <w:right w:val="single" w:sz="4" w:space="0" w:color="auto"/>
            </w:tcBorders>
            <w:shd w:val="clear" w:color="auto" w:fill="auto"/>
            <w:noWrap/>
            <w:vAlign w:val="center"/>
            <w:hideMark/>
          </w:tcPr>
          <w:p w14:paraId="2F4095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H15.105.05</w:t>
            </w:r>
          </w:p>
        </w:tc>
        <w:tc>
          <w:tcPr>
            <w:tcW w:w="850" w:type="dxa"/>
            <w:tcBorders>
              <w:top w:val="nil"/>
              <w:left w:val="nil"/>
              <w:bottom w:val="single" w:sz="4" w:space="0" w:color="auto"/>
              <w:right w:val="single" w:sz="4" w:space="0" w:color="auto"/>
            </w:tcBorders>
          </w:tcPr>
          <w:p w14:paraId="5BA76B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EDBF96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2B43A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0D032E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Khánh</w:t>
            </w:r>
          </w:p>
        </w:tc>
        <w:tc>
          <w:tcPr>
            <w:tcW w:w="2410" w:type="dxa"/>
            <w:tcBorders>
              <w:top w:val="nil"/>
              <w:left w:val="nil"/>
              <w:bottom w:val="single" w:sz="4" w:space="0" w:color="auto"/>
              <w:right w:val="single" w:sz="4" w:space="0" w:color="auto"/>
            </w:tcBorders>
            <w:shd w:val="clear" w:color="auto" w:fill="auto"/>
            <w:noWrap/>
            <w:vAlign w:val="center"/>
            <w:hideMark/>
          </w:tcPr>
          <w:p w14:paraId="2E3D36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H15.105.06</w:t>
            </w:r>
          </w:p>
        </w:tc>
        <w:tc>
          <w:tcPr>
            <w:tcW w:w="850" w:type="dxa"/>
            <w:tcBorders>
              <w:top w:val="nil"/>
              <w:left w:val="nil"/>
              <w:bottom w:val="single" w:sz="4" w:space="0" w:color="auto"/>
              <w:right w:val="single" w:sz="4" w:space="0" w:color="auto"/>
            </w:tcBorders>
          </w:tcPr>
          <w:p w14:paraId="7D4DDB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17CD04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7FC70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3A83875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Xuân</w:t>
            </w:r>
          </w:p>
        </w:tc>
        <w:tc>
          <w:tcPr>
            <w:tcW w:w="2410" w:type="dxa"/>
            <w:tcBorders>
              <w:top w:val="nil"/>
              <w:left w:val="nil"/>
              <w:bottom w:val="single" w:sz="4" w:space="0" w:color="auto"/>
              <w:right w:val="single" w:sz="4" w:space="0" w:color="auto"/>
            </w:tcBorders>
            <w:shd w:val="clear" w:color="auto" w:fill="auto"/>
            <w:noWrap/>
            <w:vAlign w:val="center"/>
            <w:hideMark/>
          </w:tcPr>
          <w:p w14:paraId="62EBC4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H15.105.07</w:t>
            </w:r>
          </w:p>
        </w:tc>
        <w:tc>
          <w:tcPr>
            <w:tcW w:w="850" w:type="dxa"/>
            <w:tcBorders>
              <w:top w:val="nil"/>
              <w:left w:val="nil"/>
              <w:bottom w:val="single" w:sz="4" w:space="0" w:color="auto"/>
              <w:right w:val="single" w:sz="4" w:space="0" w:color="auto"/>
            </w:tcBorders>
          </w:tcPr>
          <w:p w14:paraId="09CC66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B6EA68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4EA1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F85ACE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Tuổi Ngọc</w:t>
            </w:r>
          </w:p>
        </w:tc>
        <w:tc>
          <w:tcPr>
            <w:tcW w:w="2410" w:type="dxa"/>
            <w:tcBorders>
              <w:top w:val="nil"/>
              <w:left w:val="nil"/>
              <w:bottom w:val="single" w:sz="4" w:space="0" w:color="auto"/>
              <w:right w:val="single" w:sz="4" w:space="0" w:color="auto"/>
            </w:tcBorders>
            <w:shd w:val="clear" w:color="auto" w:fill="auto"/>
            <w:noWrap/>
            <w:vAlign w:val="center"/>
            <w:hideMark/>
          </w:tcPr>
          <w:p w14:paraId="26478B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H15.105.08</w:t>
            </w:r>
          </w:p>
        </w:tc>
        <w:tc>
          <w:tcPr>
            <w:tcW w:w="850" w:type="dxa"/>
            <w:tcBorders>
              <w:top w:val="nil"/>
              <w:left w:val="nil"/>
              <w:bottom w:val="single" w:sz="4" w:space="0" w:color="auto"/>
              <w:right w:val="single" w:sz="4" w:space="0" w:color="auto"/>
            </w:tcBorders>
          </w:tcPr>
          <w:p w14:paraId="21AC56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F8F5F4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F8BA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7720584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Chim Non Vàng Anh</w:t>
            </w:r>
          </w:p>
        </w:tc>
        <w:tc>
          <w:tcPr>
            <w:tcW w:w="2410" w:type="dxa"/>
            <w:tcBorders>
              <w:top w:val="nil"/>
              <w:left w:val="nil"/>
              <w:bottom w:val="single" w:sz="4" w:space="0" w:color="auto"/>
              <w:right w:val="single" w:sz="4" w:space="0" w:color="auto"/>
            </w:tcBorders>
            <w:shd w:val="clear" w:color="auto" w:fill="auto"/>
            <w:noWrap/>
            <w:vAlign w:val="center"/>
            <w:hideMark/>
          </w:tcPr>
          <w:p w14:paraId="2EE836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H15.105.09</w:t>
            </w:r>
          </w:p>
        </w:tc>
        <w:tc>
          <w:tcPr>
            <w:tcW w:w="850" w:type="dxa"/>
            <w:tcBorders>
              <w:top w:val="nil"/>
              <w:left w:val="nil"/>
              <w:bottom w:val="single" w:sz="4" w:space="0" w:color="auto"/>
              <w:right w:val="single" w:sz="4" w:space="0" w:color="auto"/>
            </w:tcBorders>
          </w:tcPr>
          <w:p w14:paraId="1D826C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C128ED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46A5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34E758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Vì Sao</w:t>
            </w:r>
          </w:p>
        </w:tc>
        <w:tc>
          <w:tcPr>
            <w:tcW w:w="2410" w:type="dxa"/>
            <w:tcBorders>
              <w:top w:val="nil"/>
              <w:left w:val="nil"/>
              <w:bottom w:val="single" w:sz="4" w:space="0" w:color="auto"/>
              <w:right w:val="single" w:sz="4" w:space="0" w:color="auto"/>
            </w:tcBorders>
            <w:shd w:val="clear" w:color="auto" w:fill="auto"/>
            <w:noWrap/>
            <w:vAlign w:val="center"/>
            <w:hideMark/>
          </w:tcPr>
          <w:p w14:paraId="23FF7E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H15.105.10</w:t>
            </w:r>
          </w:p>
        </w:tc>
        <w:tc>
          <w:tcPr>
            <w:tcW w:w="850" w:type="dxa"/>
            <w:tcBorders>
              <w:top w:val="nil"/>
              <w:left w:val="nil"/>
              <w:bottom w:val="single" w:sz="4" w:space="0" w:color="auto"/>
              <w:right w:val="single" w:sz="4" w:space="0" w:color="auto"/>
            </w:tcBorders>
          </w:tcPr>
          <w:p w14:paraId="1BB078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C60EAC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FFA4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4054CCC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Tiểu học Nguyễn Thị Minh Khai</w:t>
            </w:r>
          </w:p>
        </w:tc>
        <w:tc>
          <w:tcPr>
            <w:tcW w:w="2410" w:type="dxa"/>
            <w:tcBorders>
              <w:top w:val="nil"/>
              <w:left w:val="nil"/>
              <w:bottom w:val="single" w:sz="4" w:space="0" w:color="auto"/>
              <w:right w:val="single" w:sz="4" w:space="0" w:color="auto"/>
            </w:tcBorders>
            <w:shd w:val="clear" w:color="auto" w:fill="auto"/>
            <w:noWrap/>
            <w:vAlign w:val="center"/>
            <w:hideMark/>
          </w:tcPr>
          <w:p w14:paraId="1040076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H15.105.11</w:t>
            </w:r>
          </w:p>
        </w:tc>
        <w:tc>
          <w:tcPr>
            <w:tcW w:w="850" w:type="dxa"/>
            <w:tcBorders>
              <w:top w:val="nil"/>
              <w:left w:val="nil"/>
              <w:bottom w:val="single" w:sz="4" w:space="0" w:color="auto"/>
              <w:right w:val="single" w:sz="4" w:space="0" w:color="auto"/>
            </w:tcBorders>
          </w:tcPr>
          <w:p w14:paraId="03695EA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E85BFF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1BEA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2309976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Tiểu học Phú Thái</w:t>
            </w:r>
          </w:p>
        </w:tc>
        <w:tc>
          <w:tcPr>
            <w:tcW w:w="2410" w:type="dxa"/>
            <w:tcBorders>
              <w:top w:val="nil"/>
              <w:left w:val="nil"/>
              <w:bottom w:val="single" w:sz="4" w:space="0" w:color="auto"/>
              <w:right w:val="single" w:sz="4" w:space="0" w:color="auto"/>
            </w:tcBorders>
            <w:shd w:val="clear" w:color="auto" w:fill="auto"/>
            <w:noWrap/>
            <w:vAlign w:val="center"/>
            <w:hideMark/>
          </w:tcPr>
          <w:p w14:paraId="420201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H15.105.12</w:t>
            </w:r>
          </w:p>
        </w:tc>
        <w:tc>
          <w:tcPr>
            <w:tcW w:w="850" w:type="dxa"/>
            <w:tcBorders>
              <w:top w:val="nil"/>
              <w:left w:val="nil"/>
              <w:bottom w:val="single" w:sz="4" w:space="0" w:color="auto"/>
              <w:right w:val="single" w:sz="4" w:space="0" w:color="auto"/>
            </w:tcBorders>
          </w:tcPr>
          <w:p w14:paraId="61F1A6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95B7E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2291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53FE68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Phú Vinh</w:t>
            </w:r>
          </w:p>
        </w:tc>
        <w:tc>
          <w:tcPr>
            <w:tcW w:w="2410" w:type="dxa"/>
            <w:tcBorders>
              <w:top w:val="nil"/>
              <w:left w:val="nil"/>
              <w:bottom w:val="single" w:sz="4" w:space="0" w:color="auto"/>
              <w:right w:val="single" w:sz="4" w:space="0" w:color="auto"/>
            </w:tcBorders>
            <w:shd w:val="clear" w:color="auto" w:fill="auto"/>
            <w:noWrap/>
            <w:vAlign w:val="center"/>
            <w:hideMark/>
          </w:tcPr>
          <w:p w14:paraId="4F7B6A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H15.105.13</w:t>
            </w:r>
          </w:p>
        </w:tc>
        <w:tc>
          <w:tcPr>
            <w:tcW w:w="850" w:type="dxa"/>
            <w:tcBorders>
              <w:top w:val="nil"/>
              <w:left w:val="nil"/>
              <w:bottom w:val="single" w:sz="4" w:space="0" w:color="auto"/>
              <w:right w:val="single" w:sz="4" w:space="0" w:color="auto"/>
            </w:tcBorders>
          </w:tcPr>
          <w:p w14:paraId="4CC42A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DAA5F4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BC42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6F599DE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Bùi Thị Xuân</w:t>
            </w:r>
          </w:p>
        </w:tc>
        <w:tc>
          <w:tcPr>
            <w:tcW w:w="2410" w:type="dxa"/>
            <w:tcBorders>
              <w:top w:val="nil"/>
              <w:left w:val="nil"/>
              <w:bottom w:val="single" w:sz="4" w:space="0" w:color="auto"/>
              <w:right w:val="single" w:sz="4" w:space="0" w:color="auto"/>
            </w:tcBorders>
            <w:shd w:val="clear" w:color="auto" w:fill="auto"/>
            <w:noWrap/>
            <w:vAlign w:val="center"/>
            <w:hideMark/>
          </w:tcPr>
          <w:p w14:paraId="5C0CC0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H15.105.14</w:t>
            </w:r>
          </w:p>
        </w:tc>
        <w:tc>
          <w:tcPr>
            <w:tcW w:w="850" w:type="dxa"/>
            <w:tcBorders>
              <w:top w:val="nil"/>
              <w:left w:val="nil"/>
              <w:bottom w:val="single" w:sz="4" w:space="0" w:color="auto"/>
              <w:right w:val="single" w:sz="4" w:space="0" w:color="auto"/>
            </w:tcBorders>
          </w:tcPr>
          <w:p w14:paraId="702F9D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314D39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173F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62ECF23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Wang</w:t>
            </w:r>
          </w:p>
        </w:tc>
        <w:tc>
          <w:tcPr>
            <w:tcW w:w="2410" w:type="dxa"/>
            <w:tcBorders>
              <w:top w:val="nil"/>
              <w:left w:val="nil"/>
              <w:bottom w:val="single" w:sz="4" w:space="0" w:color="auto"/>
              <w:right w:val="single" w:sz="4" w:space="0" w:color="auto"/>
            </w:tcBorders>
            <w:shd w:val="clear" w:color="auto" w:fill="auto"/>
            <w:noWrap/>
            <w:vAlign w:val="center"/>
            <w:hideMark/>
          </w:tcPr>
          <w:p w14:paraId="3713F4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H15.105.15</w:t>
            </w:r>
          </w:p>
        </w:tc>
        <w:tc>
          <w:tcPr>
            <w:tcW w:w="850" w:type="dxa"/>
            <w:tcBorders>
              <w:top w:val="nil"/>
              <w:left w:val="nil"/>
              <w:bottom w:val="single" w:sz="4" w:space="0" w:color="auto"/>
              <w:right w:val="single" w:sz="4" w:space="0" w:color="auto"/>
            </w:tcBorders>
          </w:tcPr>
          <w:p w14:paraId="139B97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3720E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06AC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58078C5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Tô Vĩnh Diện</w:t>
            </w:r>
          </w:p>
        </w:tc>
        <w:tc>
          <w:tcPr>
            <w:tcW w:w="2410" w:type="dxa"/>
            <w:tcBorders>
              <w:top w:val="nil"/>
              <w:left w:val="nil"/>
              <w:bottom w:val="single" w:sz="4" w:space="0" w:color="auto"/>
              <w:right w:val="single" w:sz="4" w:space="0" w:color="auto"/>
            </w:tcBorders>
            <w:shd w:val="clear" w:color="auto" w:fill="auto"/>
            <w:noWrap/>
            <w:vAlign w:val="center"/>
            <w:hideMark/>
          </w:tcPr>
          <w:p w14:paraId="349FD1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H15.105.16</w:t>
            </w:r>
          </w:p>
        </w:tc>
        <w:tc>
          <w:tcPr>
            <w:tcW w:w="850" w:type="dxa"/>
            <w:tcBorders>
              <w:top w:val="nil"/>
              <w:left w:val="nil"/>
              <w:bottom w:val="single" w:sz="4" w:space="0" w:color="auto"/>
              <w:right w:val="single" w:sz="4" w:space="0" w:color="auto"/>
            </w:tcBorders>
          </w:tcPr>
          <w:p w14:paraId="7237EA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A21122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F6D9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7814EFE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Phan Bội Châu</w:t>
            </w:r>
          </w:p>
        </w:tc>
        <w:tc>
          <w:tcPr>
            <w:tcW w:w="2410" w:type="dxa"/>
            <w:tcBorders>
              <w:top w:val="nil"/>
              <w:left w:val="nil"/>
              <w:bottom w:val="single" w:sz="4" w:space="0" w:color="auto"/>
              <w:right w:val="single" w:sz="4" w:space="0" w:color="auto"/>
            </w:tcBorders>
            <w:shd w:val="clear" w:color="auto" w:fill="auto"/>
            <w:noWrap/>
            <w:vAlign w:val="center"/>
            <w:hideMark/>
          </w:tcPr>
          <w:p w14:paraId="564592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H15.105.17</w:t>
            </w:r>
          </w:p>
        </w:tc>
        <w:tc>
          <w:tcPr>
            <w:tcW w:w="850" w:type="dxa"/>
            <w:tcBorders>
              <w:top w:val="nil"/>
              <w:left w:val="nil"/>
              <w:bottom w:val="single" w:sz="4" w:space="0" w:color="auto"/>
              <w:right w:val="single" w:sz="4" w:space="0" w:color="auto"/>
            </w:tcBorders>
          </w:tcPr>
          <w:p w14:paraId="46230F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EE388A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C2E3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5C9A897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Phan Đình Phùng</w:t>
            </w:r>
          </w:p>
        </w:tc>
        <w:tc>
          <w:tcPr>
            <w:tcW w:w="2410" w:type="dxa"/>
            <w:tcBorders>
              <w:top w:val="nil"/>
              <w:left w:val="nil"/>
              <w:bottom w:val="single" w:sz="4" w:space="0" w:color="auto"/>
              <w:right w:val="single" w:sz="4" w:space="0" w:color="auto"/>
            </w:tcBorders>
            <w:shd w:val="clear" w:color="auto" w:fill="auto"/>
            <w:noWrap/>
            <w:vAlign w:val="center"/>
            <w:hideMark/>
          </w:tcPr>
          <w:p w14:paraId="2F9934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H15.105.18</w:t>
            </w:r>
          </w:p>
        </w:tc>
        <w:tc>
          <w:tcPr>
            <w:tcW w:w="850" w:type="dxa"/>
            <w:tcBorders>
              <w:top w:val="nil"/>
              <w:left w:val="nil"/>
              <w:bottom w:val="single" w:sz="4" w:space="0" w:color="auto"/>
              <w:right w:val="single" w:sz="4" w:space="0" w:color="auto"/>
            </w:tcBorders>
          </w:tcPr>
          <w:p w14:paraId="2373DC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148EF8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FED7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70AB5D7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Hòa Phú</w:t>
            </w:r>
          </w:p>
        </w:tc>
        <w:tc>
          <w:tcPr>
            <w:tcW w:w="2410" w:type="dxa"/>
            <w:tcBorders>
              <w:top w:val="nil"/>
              <w:left w:val="nil"/>
              <w:bottom w:val="single" w:sz="4" w:space="0" w:color="auto"/>
              <w:right w:val="single" w:sz="4" w:space="0" w:color="auto"/>
            </w:tcBorders>
            <w:shd w:val="clear" w:color="auto" w:fill="auto"/>
            <w:noWrap/>
            <w:vAlign w:val="center"/>
            <w:hideMark/>
          </w:tcPr>
          <w:p w14:paraId="792EBD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H15.105.19</w:t>
            </w:r>
          </w:p>
        </w:tc>
        <w:tc>
          <w:tcPr>
            <w:tcW w:w="850" w:type="dxa"/>
            <w:tcBorders>
              <w:top w:val="nil"/>
              <w:left w:val="nil"/>
              <w:bottom w:val="single" w:sz="4" w:space="0" w:color="auto"/>
              <w:right w:val="single" w:sz="4" w:space="0" w:color="auto"/>
            </w:tcBorders>
          </w:tcPr>
          <w:p w14:paraId="11338A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78AF21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1A39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170AAEB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Đoàn Kết</w:t>
            </w:r>
          </w:p>
        </w:tc>
        <w:tc>
          <w:tcPr>
            <w:tcW w:w="2410" w:type="dxa"/>
            <w:tcBorders>
              <w:top w:val="nil"/>
              <w:left w:val="nil"/>
              <w:bottom w:val="single" w:sz="4" w:space="0" w:color="auto"/>
              <w:right w:val="single" w:sz="4" w:space="0" w:color="auto"/>
            </w:tcBorders>
            <w:shd w:val="clear" w:color="auto" w:fill="auto"/>
            <w:noWrap/>
            <w:vAlign w:val="center"/>
            <w:hideMark/>
          </w:tcPr>
          <w:p w14:paraId="0FDD7A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H15.105.20</w:t>
            </w:r>
          </w:p>
        </w:tc>
        <w:tc>
          <w:tcPr>
            <w:tcW w:w="850" w:type="dxa"/>
            <w:tcBorders>
              <w:top w:val="nil"/>
              <w:left w:val="nil"/>
              <w:bottom w:val="single" w:sz="4" w:space="0" w:color="auto"/>
              <w:right w:val="single" w:sz="4" w:space="0" w:color="auto"/>
            </w:tcBorders>
          </w:tcPr>
          <w:p w14:paraId="3EAC6A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279BE8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7693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6815EC3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Hòa Khánh</w:t>
            </w:r>
          </w:p>
        </w:tc>
        <w:tc>
          <w:tcPr>
            <w:tcW w:w="2410" w:type="dxa"/>
            <w:tcBorders>
              <w:top w:val="nil"/>
              <w:left w:val="nil"/>
              <w:bottom w:val="single" w:sz="4" w:space="0" w:color="auto"/>
              <w:right w:val="single" w:sz="4" w:space="0" w:color="auto"/>
            </w:tcBorders>
            <w:shd w:val="clear" w:color="auto" w:fill="auto"/>
            <w:noWrap/>
            <w:vAlign w:val="center"/>
            <w:hideMark/>
          </w:tcPr>
          <w:p w14:paraId="2C13391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H15.105.21</w:t>
            </w:r>
          </w:p>
        </w:tc>
        <w:tc>
          <w:tcPr>
            <w:tcW w:w="850" w:type="dxa"/>
            <w:tcBorders>
              <w:top w:val="nil"/>
              <w:left w:val="nil"/>
              <w:bottom w:val="single" w:sz="4" w:space="0" w:color="auto"/>
              <w:right w:val="single" w:sz="4" w:space="0" w:color="auto"/>
            </w:tcBorders>
          </w:tcPr>
          <w:p w14:paraId="78821C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77C7D6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8F7B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32947A2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Hòa Xuân</w:t>
            </w:r>
          </w:p>
        </w:tc>
        <w:tc>
          <w:tcPr>
            <w:tcW w:w="2410" w:type="dxa"/>
            <w:tcBorders>
              <w:top w:val="nil"/>
              <w:left w:val="nil"/>
              <w:bottom w:val="single" w:sz="4" w:space="0" w:color="auto"/>
              <w:right w:val="single" w:sz="4" w:space="0" w:color="auto"/>
            </w:tcBorders>
            <w:shd w:val="clear" w:color="auto" w:fill="auto"/>
            <w:noWrap/>
            <w:vAlign w:val="center"/>
            <w:hideMark/>
          </w:tcPr>
          <w:p w14:paraId="051F94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H15.105.22</w:t>
            </w:r>
          </w:p>
        </w:tc>
        <w:tc>
          <w:tcPr>
            <w:tcW w:w="850" w:type="dxa"/>
            <w:tcBorders>
              <w:top w:val="nil"/>
              <w:left w:val="nil"/>
              <w:bottom w:val="single" w:sz="4" w:space="0" w:color="auto"/>
              <w:right w:val="single" w:sz="4" w:space="0" w:color="auto"/>
            </w:tcBorders>
          </w:tcPr>
          <w:p w14:paraId="279558C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D2F16F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E486FA"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VII</w:t>
            </w:r>
          </w:p>
        </w:tc>
        <w:tc>
          <w:tcPr>
            <w:tcW w:w="5103" w:type="dxa"/>
            <w:tcBorders>
              <w:top w:val="nil"/>
              <w:left w:val="nil"/>
              <w:bottom w:val="single" w:sz="4" w:space="0" w:color="auto"/>
              <w:right w:val="single" w:sz="4" w:space="0" w:color="auto"/>
            </w:tcBorders>
            <w:shd w:val="clear" w:color="auto" w:fill="auto"/>
            <w:vAlign w:val="center"/>
            <w:hideMark/>
          </w:tcPr>
          <w:p w14:paraId="731B107D"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Phường Buôn Hồ</w:t>
            </w:r>
          </w:p>
        </w:tc>
        <w:tc>
          <w:tcPr>
            <w:tcW w:w="2410" w:type="dxa"/>
            <w:tcBorders>
              <w:top w:val="nil"/>
              <w:left w:val="nil"/>
              <w:bottom w:val="single" w:sz="4" w:space="0" w:color="auto"/>
              <w:right w:val="single" w:sz="4" w:space="0" w:color="auto"/>
            </w:tcBorders>
            <w:shd w:val="clear" w:color="auto" w:fill="auto"/>
            <w:noWrap/>
            <w:vAlign w:val="center"/>
            <w:hideMark/>
          </w:tcPr>
          <w:p w14:paraId="70548C5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H15.106</w:t>
            </w:r>
          </w:p>
        </w:tc>
        <w:tc>
          <w:tcPr>
            <w:tcW w:w="850" w:type="dxa"/>
            <w:tcBorders>
              <w:top w:val="nil"/>
              <w:left w:val="nil"/>
              <w:bottom w:val="single" w:sz="4" w:space="0" w:color="auto"/>
              <w:right w:val="single" w:sz="4" w:space="0" w:color="auto"/>
            </w:tcBorders>
          </w:tcPr>
          <w:p w14:paraId="7699967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577A002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9209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784789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0138F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H15.106.01</w:t>
            </w:r>
          </w:p>
        </w:tc>
        <w:tc>
          <w:tcPr>
            <w:tcW w:w="850" w:type="dxa"/>
            <w:tcBorders>
              <w:top w:val="nil"/>
              <w:left w:val="nil"/>
              <w:bottom w:val="single" w:sz="4" w:space="0" w:color="auto"/>
              <w:right w:val="single" w:sz="4" w:space="0" w:color="auto"/>
            </w:tcBorders>
          </w:tcPr>
          <w:p w14:paraId="097E90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BEF8D6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6499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2</w:t>
            </w:r>
          </w:p>
        </w:tc>
        <w:tc>
          <w:tcPr>
            <w:tcW w:w="5103" w:type="dxa"/>
            <w:tcBorders>
              <w:top w:val="nil"/>
              <w:left w:val="nil"/>
              <w:bottom w:val="single" w:sz="4" w:space="0" w:color="auto"/>
              <w:right w:val="single" w:sz="4" w:space="0" w:color="auto"/>
            </w:tcBorders>
            <w:shd w:val="clear" w:color="auto" w:fill="auto"/>
            <w:vAlign w:val="center"/>
            <w:hideMark/>
          </w:tcPr>
          <w:p w14:paraId="74542B4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5C0D59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H15.106.02</w:t>
            </w:r>
          </w:p>
        </w:tc>
        <w:tc>
          <w:tcPr>
            <w:tcW w:w="850" w:type="dxa"/>
            <w:tcBorders>
              <w:top w:val="nil"/>
              <w:left w:val="nil"/>
              <w:bottom w:val="single" w:sz="4" w:space="0" w:color="auto"/>
              <w:right w:val="single" w:sz="4" w:space="0" w:color="auto"/>
            </w:tcBorders>
          </w:tcPr>
          <w:p w14:paraId="07289B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143C5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0F88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1F039E0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 - Hạ tầng - Đô thị</w:t>
            </w:r>
          </w:p>
        </w:tc>
        <w:tc>
          <w:tcPr>
            <w:tcW w:w="2410" w:type="dxa"/>
            <w:tcBorders>
              <w:top w:val="nil"/>
              <w:left w:val="nil"/>
              <w:bottom w:val="single" w:sz="4" w:space="0" w:color="auto"/>
              <w:right w:val="single" w:sz="4" w:space="0" w:color="auto"/>
            </w:tcBorders>
            <w:shd w:val="clear" w:color="auto" w:fill="auto"/>
            <w:noWrap/>
            <w:vAlign w:val="center"/>
            <w:hideMark/>
          </w:tcPr>
          <w:p w14:paraId="68D2F8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H15.106.03</w:t>
            </w:r>
          </w:p>
        </w:tc>
        <w:tc>
          <w:tcPr>
            <w:tcW w:w="850" w:type="dxa"/>
            <w:tcBorders>
              <w:top w:val="nil"/>
              <w:left w:val="nil"/>
              <w:bottom w:val="single" w:sz="4" w:space="0" w:color="auto"/>
              <w:right w:val="single" w:sz="4" w:space="0" w:color="auto"/>
            </w:tcBorders>
          </w:tcPr>
          <w:p w14:paraId="009C73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FD96A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5BDB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B0F18E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D3AFC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H15.106.04</w:t>
            </w:r>
          </w:p>
        </w:tc>
        <w:tc>
          <w:tcPr>
            <w:tcW w:w="850" w:type="dxa"/>
            <w:tcBorders>
              <w:top w:val="nil"/>
              <w:left w:val="nil"/>
              <w:bottom w:val="single" w:sz="4" w:space="0" w:color="auto"/>
              <w:right w:val="single" w:sz="4" w:space="0" w:color="auto"/>
            </w:tcBorders>
          </w:tcPr>
          <w:p w14:paraId="7AFE6F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D4F5B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8960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5406FC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Bình Minh</w:t>
            </w:r>
          </w:p>
        </w:tc>
        <w:tc>
          <w:tcPr>
            <w:tcW w:w="2410" w:type="dxa"/>
            <w:tcBorders>
              <w:top w:val="nil"/>
              <w:left w:val="nil"/>
              <w:bottom w:val="single" w:sz="4" w:space="0" w:color="auto"/>
              <w:right w:val="single" w:sz="4" w:space="0" w:color="auto"/>
            </w:tcBorders>
            <w:shd w:val="clear" w:color="auto" w:fill="auto"/>
            <w:noWrap/>
            <w:vAlign w:val="center"/>
            <w:hideMark/>
          </w:tcPr>
          <w:p w14:paraId="040DA8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H15.106.05</w:t>
            </w:r>
          </w:p>
        </w:tc>
        <w:tc>
          <w:tcPr>
            <w:tcW w:w="850" w:type="dxa"/>
            <w:tcBorders>
              <w:top w:val="nil"/>
              <w:left w:val="nil"/>
              <w:bottom w:val="single" w:sz="4" w:space="0" w:color="auto"/>
              <w:right w:val="single" w:sz="4" w:space="0" w:color="auto"/>
            </w:tcBorders>
          </w:tcPr>
          <w:p w14:paraId="1AFF29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4FFD5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E231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4582E6A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Sữa</w:t>
            </w:r>
          </w:p>
        </w:tc>
        <w:tc>
          <w:tcPr>
            <w:tcW w:w="2410" w:type="dxa"/>
            <w:tcBorders>
              <w:top w:val="nil"/>
              <w:left w:val="nil"/>
              <w:bottom w:val="single" w:sz="4" w:space="0" w:color="auto"/>
              <w:right w:val="single" w:sz="4" w:space="0" w:color="auto"/>
            </w:tcBorders>
            <w:shd w:val="clear" w:color="auto" w:fill="auto"/>
            <w:noWrap/>
            <w:vAlign w:val="center"/>
            <w:hideMark/>
          </w:tcPr>
          <w:p w14:paraId="49D742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H15.106.06</w:t>
            </w:r>
          </w:p>
        </w:tc>
        <w:tc>
          <w:tcPr>
            <w:tcW w:w="850" w:type="dxa"/>
            <w:tcBorders>
              <w:top w:val="nil"/>
              <w:left w:val="nil"/>
              <w:bottom w:val="single" w:sz="4" w:space="0" w:color="auto"/>
              <w:right w:val="single" w:sz="4" w:space="0" w:color="auto"/>
            </w:tcBorders>
          </w:tcPr>
          <w:p w14:paraId="62146F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D86268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B0CC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A9AA1C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Mai</w:t>
            </w:r>
          </w:p>
        </w:tc>
        <w:tc>
          <w:tcPr>
            <w:tcW w:w="2410" w:type="dxa"/>
            <w:tcBorders>
              <w:top w:val="nil"/>
              <w:left w:val="nil"/>
              <w:bottom w:val="single" w:sz="4" w:space="0" w:color="auto"/>
              <w:right w:val="single" w:sz="4" w:space="0" w:color="auto"/>
            </w:tcBorders>
            <w:shd w:val="clear" w:color="auto" w:fill="auto"/>
            <w:noWrap/>
            <w:vAlign w:val="center"/>
            <w:hideMark/>
          </w:tcPr>
          <w:p w14:paraId="693C45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H15.106.07</w:t>
            </w:r>
          </w:p>
        </w:tc>
        <w:tc>
          <w:tcPr>
            <w:tcW w:w="850" w:type="dxa"/>
            <w:tcBorders>
              <w:top w:val="nil"/>
              <w:left w:val="nil"/>
              <w:bottom w:val="single" w:sz="4" w:space="0" w:color="auto"/>
              <w:right w:val="single" w:sz="4" w:space="0" w:color="auto"/>
            </w:tcBorders>
          </w:tcPr>
          <w:p w14:paraId="4848D7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C5086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8071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70956D2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2F8A89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H15.106.08</w:t>
            </w:r>
          </w:p>
        </w:tc>
        <w:tc>
          <w:tcPr>
            <w:tcW w:w="850" w:type="dxa"/>
            <w:tcBorders>
              <w:top w:val="nil"/>
              <w:left w:val="nil"/>
              <w:bottom w:val="single" w:sz="4" w:space="0" w:color="auto"/>
              <w:right w:val="single" w:sz="4" w:space="0" w:color="auto"/>
            </w:tcBorders>
          </w:tcPr>
          <w:p w14:paraId="70CAD7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21099B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DFE4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54F071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Sen</w:t>
            </w:r>
          </w:p>
        </w:tc>
        <w:tc>
          <w:tcPr>
            <w:tcW w:w="2410" w:type="dxa"/>
            <w:tcBorders>
              <w:top w:val="nil"/>
              <w:left w:val="nil"/>
              <w:bottom w:val="single" w:sz="4" w:space="0" w:color="auto"/>
              <w:right w:val="single" w:sz="4" w:space="0" w:color="auto"/>
            </w:tcBorders>
            <w:shd w:val="clear" w:color="auto" w:fill="auto"/>
            <w:noWrap/>
            <w:vAlign w:val="center"/>
            <w:hideMark/>
          </w:tcPr>
          <w:p w14:paraId="53CF63A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H15.106.09</w:t>
            </w:r>
          </w:p>
        </w:tc>
        <w:tc>
          <w:tcPr>
            <w:tcW w:w="850" w:type="dxa"/>
            <w:tcBorders>
              <w:top w:val="nil"/>
              <w:left w:val="nil"/>
              <w:bottom w:val="single" w:sz="4" w:space="0" w:color="auto"/>
              <w:right w:val="single" w:sz="4" w:space="0" w:color="auto"/>
            </w:tcBorders>
          </w:tcPr>
          <w:p w14:paraId="562EF2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7F9AB2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E666E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6F06D98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Hướng Dương</w:t>
            </w:r>
          </w:p>
        </w:tc>
        <w:tc>
          <w:tcPr>
            <w:tcW w:w="2410" w:type="dxa"/>
            <w:tcBorders>
              <w:top w:val="nil"/>
              <w:left w:val="nil"/>
              <w:bottom w:val="single" w:sz="4" w:space="0" w:color="auto"/>
              <w:right w:val="single" w:sz="4" w:space="0" w:color="auto"/>
            </w:tcBorders>
            <w:shd w:val="clear" w:color="auto" w:fill="auto"/>
            <w:noWrap/>
            <w:vAlign w:val="center"/>
            <w:hideMark/>
          </w:tcPr>
          <w:p w14:paraId="74D3E4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H15.106.10</w:t>
            </w:r>
          </w:p>
        </w:tc>
        <w:tc>
          <w:tcPr>
            <w:tcW w:w="850" w:type="dxa"/>
            <w:tcBorders>
              <w:top w:val="nil"/>
              <w:left w:val="nil"/>
              <w:bottom w:val="single" w:sz="4" w:space="0" w:color="auto"/>
              <w:right w:val="single" w:sz="4" w:space="0" w:color="auto"/>
            </w:tcBorders>
          </w:tcPr>
          <w:p w14:paraId="7FF43D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52D3FA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27FE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395DBCC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Buôn Hồ</w:t>
            </w:r>
          </w:p>
        </w:tc>
        <w:tc>
          <w:tcPr>
            <w:tcW w:w="2410" w:type="dxa"/>
            <w:tcBorders>
              <w:top w:val="nil"/>
              <w:left w:val="nil"/>
              <w:bottom w:val="single" w:sz="4" w:space="0" w:color="auto"/>
              <w:right w:val="single" w:sz="4" w:space="0" w:color="auto"/>
            </w:tcBorders>
            <w:shd w:val="clear" w:color="auto" w:fill="auto"/>
            <w:noWrap/>
            <w:vAlign w:val="center"/>
            <w:hideMark/>
          </w:tcPr>
          <w:p w14:paraId="5C1F9E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H15.106.11</w:t>
            </w:r>
          </w:p>
        </w:tc>
        <w:tc>
          <w:tcPr>
            <w:tcW w:w="850" w:type="dxa"/>
            <w:tcBorders>
              <w:top w:val="nil"/>
              <w:left w:val="nil"/>
              <w:bottom w:val="single" w:sz="4" w:space="0" w:color="auto"/>
              <w:right w:val="single" w:sz="4" w:space="0" w:color="auto"/>
            </w:tcBorders>
          </w:tcPr>
          <w:p w14:paraId="44225B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4DCD41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F0D2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28DA6F8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Họa Mi Plus</w:t>
            </w:r>
          </w:p>
        </w:tc>
        <w:tc>
          <w:tcPr>
            <w:tcW w:w="2410" w:type="dxa"/>
            <w:tcBorders>
              <w:top w:val="nil"/>
              <w:left w:val="nil"/>
              <w:bottom w:val="single" w:sz="4" w:space="0" w:color="auto"/>
              <w:right w:val="single" w:sz="4" w:space="0" w:color="auto"/>
            </w:tcBorders>
            <w:shd w:val="clear" w:color="auto" w:fill="auto"/>
            <w:noWrap/>
            <w:vAlign w:val="center"/>
            <w:hideMark/>
          </w:tcPr>
          <w:p w14:paraId="5EF461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H15.106.12</w:t>
            </w:r>
          </w:p>
        </w:tc>
        <w:tc>
          <w:tcPr>
            <w:tcW w:w="850" w:type="dxa"/>
            <w:tcBorders>
              <w:top w:val="nil"/>
              <w:left w:val="nil"/>
              <w:bottom w:val="single" w:sz="4" w:space="0" w:color="auto"/>
              <w:right w:val="single" w:sz="4" w:space="0" w:color="auto"/>
            </w:tcBorders>
          </w:tcPr>
          <w:p w14:paraId="604F7F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CC0952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C1FD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5B18B55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Ca</w:t>
            </w:r>
          </w:p>
        </w:tc>
        <w:tc>
          <w:tcPr>
            <w:tcW w:w="2410" w:type="dxa"/>
            <w:tcBorders>
              <w:top w:val="nil"/>
              <w:left w:val="nil"/>
              <w:bottom w:val="single" w:sz="4" w:space="0" w:color="auto"/>
              <w:right w:val="single" w:sz="4" w:space="0" w:color="auto"/>
            </w:tcBorders>
            <w:shd w:val="clear" w:color="auto" w:fill="auto"/>
            <w:noWrap/>
            <w:vAlign w:val="center"/>
            <w:hideMark/>
          </w:tcPr>
          <w:p w14:paraId="5DF219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H15.106.13</w:t>
            </w:r>
          </w:p>
        </w:tc>
        <w:tc>
          <w:tcPr>
            <w:tcW w:w="850" w:type="dxa"/>
            <w:tcBorders>
              <w:top w:val="nil"/>
              <w:left w:val="nil"/>
              <w:bottom w:val="single" w:sz="4" w:space="0" w:color="auto"/>
              <w:right w:val="single" w:sz="4" w:space="0" w:color="auto"/>
            </w:tcBorders>
          </w:tcPr>
          <w:p w14:paraId="2BD3F09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F70BF0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271F5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0EEAE1C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Trường Tiểu học Quang Trung</w:t>
            </w:r>
          </w:p>
        </w:tc>
        <w:tc>
          <w:tcPr>
            <w:tcW w:w="2410" w:type="dxa"/>
            <w:tcBorders>
              <w:top w:val="nil"/>
              <w:left w:val="nil"/>
              <w:bottom w:val="single" w:sz="4" w:space="0" w:color="auto"/>
              <w:right w:val="single" w:sz="4" w:space="0" w:color="auto"/>
            </w:tcBorders>
            <w:shd w:val="clear" w:color="auto" w:fill="auto"/>
            <w:noWrap/>
            <w:vAlign w:val="center"/>
            <w:hideMark/>
          </w:tcPr>
          <w:p w14:paraId="63E3F1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H15.106.14</w:t>
            </w:r>
          </w:p>
        </w:tc>
        <w:tc>
          <w:tcPr>
            <w:tcW w:w="850" w:type="dxa"/>
            <w:tcBorders>
              <w:top w:val="nil"/>
              <w:left w:val="nil"/>
              <w:bottom w:val="single" w:sz="4" w:space="0" w:color="auto"/>
              <w:right w:val="single" w:sz="4" w:space="0" w:color="auto"/>
            </w:tcBorders>
          </w:tcPr>
          <w:p w14:paraId="3ABF14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075B01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5DC2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2F02D4E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Bỉnh Khiêm</w:t>
            </w:r>
          </w:p>
        </w:tc>
        <w:tc>
          <w:tcPr>
            <w:tcW w:w="2410" w:type="dxa"/>
            <w:tcBorders>
              <w:top w:val="nil"/>
              <w:left w:val="nil"/>
              <w:bottom w:val="single" w:sz="4" w:space="0" w:color="auto"/>
              <w:right w:val="single" w:sz="4" w:space="0" w:color="auto"/>
            </w:tcBorders>
            <w:shd w:val="clear" w:color="auto" w:fill="auto"/>
            <w:noWrap/>
            <w:vAlign w:val="center"/>
            <w:hideMark/>
          </w:tcPr>
          <w:p w14:paraId="1AAE31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H15.106.15</w:t>
            </w:r>
          </w:p>
        </w:tc>
        <w:tc>
          <w:tcPr>
            <w:tcW w:w="850" w:type="dxa"/>
            <w:tcBorders>
              <w:top w:val="nil"/>
              <w:left w:val="nil"/>
              <w:bottom w:val="single" w:sz="4" w:space="0" w:color="auto"/>
              <w:right w:val="single" w:sz="4" w:space="0" w:color="auto"/>
            </w:tcBorders>
          </w:tcPr>
          <w:p w14:paraId="27B972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0017F5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F1FE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17B40CE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Nuê</w:t>
            </w:r>
          </w:p>
        </w:tc>
        <w:tc>
          <w:tcPr>
            <w:tcW w:w="2410" w:type="dxa"/>
            <w:tcBorders>
              <w:top w:val="nil"/>
              <w:left w:val="nil"/>
              <w:bottom w:val="single" w:sz="4" w:space="0" w:color="auto"/>
              <w:right w:val="single" w:sz="4" w:space="0" w:color="auto"/>
            </w:tcBorders>
            <w:shd w:val="clear" w:color="auto" w:fill="auto"/>
            <w:noWrap/>
            <w:vAlign w:val="center"/>
            <w:hideMark/>
          </w:tcPr>
          <w:p w14:paraId="715F0A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H15.106.16</w:t>
            </w:r>
          </w:p>
        </w:tc>
        <w:tc>
          <w:tcPr>
            <w:tcW w:w="850" w:type="dxa"/>
            <w:tcBorders>
              <w:top w:val="nil"/>
              <w:left w:val="nil"/>
              <w:bottom w:val="single" w:sz="4" w:space="0" w:color="auto"/>
              <w:right w:val="single" w:sz="4" w:space="0" w:color="auto"/>
            </w:tcBorders>
          </w:tcPr>
          <w:p w14:paraId="6633E5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77046B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800E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3FC16D1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Tất Thành</w:t>
            </w:r>
          </w:p>
        </w:tc>
        <w:tc>
          <w:tcPr>
            <w:tcW w:w="2410" w:type="dxa"/>
            <w:tcBorders>
              <w:top w:val="nil"/>
              <w:left w:val="nil"/>
              <w:bottom w:val="single" w:sz="4" w:space="0" w:color="auto"/>
              <w:right w:val="single" w:sz="4" w:space="0" w:color="auto"/>
            </w:tcBorders>
            <w:shd w:val="clear" w:color="auto" w:fill="auto"/>
            <w:noWrap/>
            <w:vAlign w:val="center"/>
            <w:hideMark/>
          </w:tcPr>
          <w:p w14:paraId="7A836A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H15.106.17</w:t>
            </w:r>
          </w:p>
        </w:tc>
        <w:tc>
          <w:tcPr>
            <w:tcW w:w="850" w:type="dxa"/>
            <w:tcBorders>
              <w:top w:val="nil"/>
              <w:left w:val="nil"/>
              <w:bottom w:val="single" w:sz="4" w:space="0" w:color="auto"/>
              <w:right w:val="single" w:sz="4" w:space="0" w:color="auto"/>
            </w:tcBorders>
          </w:tcPr>
          <w:p w14:paraId="1E993A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CBC599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54FE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3CA799D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04C61F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H15.106.18</w:t>
            </w:r>
          </w:p>
        </w:tc>
        <w:tc>
          <w:tcPr>
            <w:tcW w:w="850" w:type="dxa"/>
            <w:tcBorders>
              <w:top w:val="nil"/>
              <w:left w:val="nil"/>
              <w:bottom w:val="single" w:sz="4" w:space="0" w:color="auto"/>
              <w:right w:val="single" w:sz="4" w:space="0" w:color="auto"/>
            </w:tcBorders>
          </w:tcPr>
          <w:p w14:paraId="3FA2344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7602CC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C6C3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14418CC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Trãi</w:t>
            </w:r>
          </w:p>
        </w:tc>
        <w:tc>
          <w:tcPr>
            <w:tcW w:w="2410" w:type="dxa"/>
            <w:tcBorders>
              <w:top w:val="nil"/>
              <w:left w:val="nil"/>
              <w:bottom w:val="single" w:sz="4" w:space="0" w:color="auto"/>
              <w:right w:val="single" w:sz="4" w:space="0" w:color="auto"/>
            </w:tcBorders>
            <w:shd w:val="clear" w:color="auto" w:fill="auto"/>
            <w:noWrap/>
            <w:vAlign w:val="center"/>
            <w:hideMark/>
          </w:tcPr>
          <w:p w14:paraId="31C22E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H15.106.19</w:t>
            </w:r>
          </w:p>
        </w:tc>
        <w:tc>
          <w:tcPr>
            <w:tcW w:w="850" w:type="dxa"/>
            <w:tcBorders>
              <w:top w:val="nil"/>
              <w:left w:val="nil"/>
              <w:bottom w:val="single" w:sz="4" w:space="0" w:color="auto"/>
              <w:right w:val="single" w:sz="4" w:space="0" w:color="auto"/>
            </w:tcBorders>
          </w:tcPr>
          <w:p w14:paraId="0173ED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09317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A280F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3839A12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 Ma Khê</w:t>
            </w:r>
          </w:p>
        </w:tc>
        <w:tc>
          <w:tcPr>
            <w:tcW w:w="2410" w:type="dxa"/>
            <w:tcBorders>
              <w:top w:val="nil"/>
              <w:left w:val="nil"/>
              <w:bottom w:val="single" w:sz="4" w:space="0" w:color="auto"/>
              <w:right w:val="single" w:sz="4" w:space="0" w:color="auto"/>
            </w:tcBorders>
            <w:shd w:val="clear" w:color="auto" w:fill="auto"/>
            <w:noWrap/>
            <w:vAlign w:val="center"/>
            <w:hideMark/>
          </w:tcPr>
          <w:p w14:paraId="15E720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H15.106.20</w:t>
            </w:r>
          </w:p>
        </w:tc>
        <w:tc>
          <w:tcPr>
            <w:tcW w:w="850" w:type="dxa"/>
            <w:tcBorders>
              <w:top w:val="nil"/>
              <w:left w:val="nil"/>
              <w:bottom w:val="single" w:sz="4" w:space="0" w:color="auto"/>
              <w:right w:val="single" w:sz="4" w:space="0" w:color="auto"/>
            </w:tcBorders>
          </w:tcPr>
          <w:p w14:paraId="5EE883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CF37B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BC9B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2EB47F7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Võ Thị Sáu</w:t>
            </w:r>
          </w:p>
        </w:tc>
        <w:tc>
          <w:tcPr>
            <w:tcW w:w="2410" w:type="dxa"/>
            <w:tcBorders>
              <w:top w:val="nil"/>
              <w:left w:val="nil"/>
              <w:bottom w:val="single" w:sz="4" w:space="0" w:color="auto"/>
              <w:right w:val="single" w:sz="4" w:space="0" w:color="auto"/>
            </w:tcBorders>
            <w:shd w:val="clear" w:color="auto" w:fill="auto"/>
            <w:noWrap/>
            <w:vAlign w:val="center"/>
            <w:hideMark/>
          </w:tcPr>
          <w:p w14:paraId="5D8B07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H15.106.21</w:t>
            </w:r>
          </w:p>
        </w:tc>
        <w:tc>
          <w:tcPr>
            <w:tcW w:w="850" w:type="dxa"/>
            <w:tcBorders>
              <w:top w:val="nil"/>
              <w:left w:val="nil"/>
              <w:bottom w:val="single" w:sz="4" w:space="0" w:color="auto"/>
              <w:right w:val="single" w:sz="4" w:space="0" w:color="auto"/>
            </w:tcBorders>
          </w:tcPr>
          <w:p w14:paraId="399A12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471878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98E5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22A1D74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Ngông</w:t>
            </w:r>
          </w:p>
        </w:tc>
        <w:tc>
          <w:tcPr>
            <w:tcW w:w="2410" w:type="dxa"/>
            <w:tcBorders>
              <w:top w:val="nil"/>
              <w:left w:val="nil"/>
              <w:bottom w:val="single" w:sz="4" w:space="0" w:color="auto"/>
              <w:right w:val="single" w:sz="4" w:space="0" w:color="auto"/>
            </w:tcBorders>
            <w:shd w:val="clear" w:color="auto" w:fill="auto"/>
            <w:noWrap/>
            <w:vAlign w:val="center"/>
            <w:hideMark/>
          </w:tcPr>
          <w:p w14:paraId="35CC6E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H15.106.22</w:t>
            </w:r>
          </w:p>
        </w:tc>
        <w:tc>
          <w:tcPr>
            <w:tcW w:w="850" w:type="dxa"/>
            <w:tcBorders>
              <w:top w:val="nil"/>
              <w:left w:val="nil"/>
              <w:bottom w:val="single" w:sz="4" w:space="0" w:color="auto"/>
              <w:right w:val="single" w:sz="4" w:space="0" w:color="auto"/>
            </w:tcBorders>
          </w:tcPr>
          <w:p w14:paraId="7EB8D9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809E94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68B4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23</w:t>
            </w:r>
          </w:p>
        </w:tc>
        <w:tc>
          <w:tcPr>
            <w:tcW w:w="5103" w:type="dxa"/>
            <w:tcBorders>
              <w:top w:val="nil"/>
              <w:left w:val="nil"/>
              <w:bottom w:val="single" w:sz="4" w:space="0" w:color="auto"/>
              <w:right w:val="single" w:sz="4" w:space="0" w:color="auto"/>
            </w:tcBorders>
            <w:shd w:val="clear" w:color="auto" w:fill="auto"/>
            <w:vAlign w:val="center"/>
            <w:hideMark/>
          </w:tcPr>
          <w:p w14:paraId="65F02B7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Thị Hồng Gấm</w:t>
            </w:r>
          </w:p>
        </w:tc>
        <w:tc>
          <w:tcPr>
            <w:tcW w:w="2410" w:type="dxa"/>
            <w:tcBorders>
              <w:top w:val="nil"/>
              <w:left w:val="nil"/>
              <w:bottom w:val="single" w:sz="4" w:space="0" w:color="auto"/>
              <w:right w:val="single" w:sz="4" w:space="0" w:color="auto"/>
            </w:tcBorders>
            <w:shd w:val="clear" w:color="auto" w:fill="auto"/>
            <w:noWrap/>
            <w:vAlign w:val="center"/>
            <w:hideMark/>
          </w:tcPr>
          <w:p w14:paraId="49BFC3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H15.106.23</w:t>
            </w:r>
          </w:p>
        </w:tc>
        <w:tc>
          <w:tcPr>
            <w:tcW w:w="850" w:type="dxa"/>
            <w:tcBorders>
              <w:top w:val="nil"/>
              <w:left w:val="nil"/>
              <w:bottom w:val="single" w:sz="4" w:space="0" w:color="auto"/>
              <w:right w:val="single" w:sz="4" w:space="0" w:color="auto"/>
            </w:tcBorders>
          </w:tcPr>
          <w:p w14:paraId="5CBA097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A867F2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473A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24</w:t>
            </w:r>
          </w:p>
        </w:tc>
        <w:tc>
          <w:tcPr>
            <w:tcW w:w="5103" w:type="dxa"/>
            <w:tcBorders>
              <w:top w:val="nil"/>
              <w:left w:val="nil"/>
              <w:bottom w:val="single" w:sz="4" w:space="0" w:color="auto"/>
              <w:right w:val="single" w:sz="4" w:space="0" w:color="auto"/>
            </w:tcBorders>
            <w:shd w:val="clear" w:color="auto" w:fill="auto"/>
            <w:vAlign w:val="center"/>
            <w:hideMark/>
          </w:tcPr>
          <w:p w14:paraId="4AA8E8C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Trưng Vương</w:t>
            </w:r>
          </w:p>
        </w:tc>
        <w:tc>
          <w:tcPr>
            <w:tcW w:w="2410" w:type="dxa"/>
            <w:tcBorders>
              <w:top w:val="nil"/>
              <w:left w:val="nil"/>
              <w:bottom w:val="single" w:sz="4" w:space="0" w:color="auto"/>
              <w:right w:val="single" w:sz="4" w:space="0" w:color="auto"/>
            </w:tcBorders>
            <w:shd w:val="clear" w:color="auto" w:fill="auto"/>
            <w:noWrap/>
            <w:vAlign w:val="center"/>
            <w:hideMark/>
          </w:tcPr>
          <w:p w14:paraId="4CF5F2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H15.106.24</w:t>
            </w:r>
          </w:p>
        </w:tc>
        <w:tc>
          <w:tcPr>
            <w:tcW w:w="850" w:type="dxa"/>
            <w:tcBorders>
              <w:top w:val="nil"/>
              <w:left w:val="nil"/>
              <w:bottom w:val="single" w:sz="4" w:space="0" w:color="auto"/>
              <w:right w:val="single" w:sz="4" w:space="0" w:color="auto"/>
            </w:tcBorders>
          </w:tcPr>
          <w:p w14:paraId="126EAA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7336B5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C867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25</w:t>
            </w:r>
          </w:p>
        </w:tc>
        <w:tc>
          <w:tcPr>
            <w:tcW w:w="5103" w:type="dxa"/>
            <w:tcBorders>
              <w:top w:val="nil"/>
              <w:left w:val="nil"/>
              <w:bottom w:val="single" w:sz="4" w:space="0" w:color="auto"/>
              <w:right w:val="single" w:sz="4" w:space="0" w:color="auto"/>
            </w:tcBorders>
            <w:shd w:val="clear" w:color="auto" w:fill="auto"/>
            <w:vAlign w:val="center"/>
            <w:hideMark/>
          </w:tcPr>
          <w:p w14:paraId="27417BF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Khuyến</w:t>
            </w:r>
          </w:p>
        </w:tc>
        <w:tc>
          <w:tcPr>
            <w:tcW w:w="2410" w:type="dxa"/>
            <w:tcBorders>
              <w:top w:val="nil"/>
              <w:left w:val="nil"/>
              <w:bottom w:val="single" w:sz="4" w:space="0" w:color="auto"/>
              <w:right w:val="single" w:sz="4" w:space="0" w:color="auto"/>
            </w:tcBorders>
            <w:shd w:val="clear" w:color="auto" w:fill="auto"/>
            <w:noWrap/>
            <w:vAlign w:val="center"/>
            <w:hideMark/>
          </w:tcPr>
          <w:p w14:paraId="163D30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H15.106.25</w:t>
            </w:r>
          </w:p>
        </w:tc>
        <w:tc>
          <w:tcPr>
            <w:tcW w:w="850" w:type="dxa"/>
            <w:tcBorders>
              <w:top w:val="nil"/>
              <w:left w:val="nil"/>
              <w:bottom w:val="single" w:sz="4" w:space="0" w:color="auto"/>
              <w:right w:val="single" w:sz="4" w:space="0" w:color="auto"/>
            </w:tcBorders>
          </w:tcPr>
          <w:p w14:paraId="44882D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36AF98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A992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26</w:t>
            </w:r>
          </w:p>
        </w:tc>
        <w:tc>
          <w:tcPr>
            <w:tcW w:w="5103" w:type="dxa"/>
            <w:tcBorders>
              <w:top w:val="nil"/>
              <w:left w:val="nil"/>
              <w:bottom w:val="single" w:sz="4" w:space="0" w:color="auto"/>
              <w:right w:val="single" w:sz="4" w:space="0" w:color="auto"/>
            </w:tcBorders>
            <w:shd w:val="clear" w:color="auto" w:fill="auto"/>
            <w:vAlign w:val="center"/>
            <w:hideMark/>
          </w:tcPr>
          <w:p w14:paraId="665D143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Phú</w:t>
            </w:r>
          </w:p>
        </w:tc>
        <w:tc>
          <w:tcPr>
            <w:tcW w:w="2410" w:type="dxa"/>
            <w:tcBorders>
              <w:top w:val="nil"/>
              <w:left w:val="nil"/>
              <w:bottom w:val="single" w:sz="4" w:space="0" w:color="auto"/>
              <w:right w:val="single" w:sz="4" w:space="0" w:color="auto"/>
            </w:tcBorders>
            <w:shd w:val="clear" w:color="auto" w:fill="auto"/>
            <w:noWrap/>
            <w:vAlign w:val="center"/>
            <w:hideMark/>
          </w:tcPr>
          <w:p w14:paraId="1BDE6A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H15.106.26</w:t>
            </w:r>
          </w:p>
        </w:tc>
        <w:tc>
          <w:tcPr>
            <w:tcW w:w="850" w:type="dxa"/>
            <w:tcBorders>
              <w:top w:val="nil"/>
              <w:left w:val="nil"/>
              <w:bottom w:val="single" w:sz="4" w:space="0" w:color="auto"/>
              <w:right w:val="single" w:sz="4" w:space="0" w:color="auto"/>
            </w:tcBorders>
          </w:tcPr>
          <w:p w14:paraId="3EAFA5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315B0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F2A3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27</w:t>
            </w:r>
          </w:p>
        </w:tc>
        <w:tc>
          <w:tcPr>
            <w:tcW w:w="5103" w:type="dxa"/>
            <w:tcBorders>
              <w:top w:val="nil"/>
              <w:left w:val="nil"/>
              <w:bottom w:val="single" w:sz="4" w:space="0" w:color="auto"/>
              <w:right w:val="single" w:sz="4" w:space="0" w:color="auto"/>
            </w:tcBorders>
            <w:shd w:val="clear" w:color="auto" w:fill="auto"/>
            <w:vAlign w:val="center"/>
            <w:hideMark/>
          </w:tcPr>
          <w:p w14:paraId="1C7F022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Trường Tộ</w:t>
            </w:r>
          </w:p>
        </w:tc>
        <w:tc>
          <w:tcPr>
            <w:tcW w:w="2410" w:type="dxa"/>
            <w:tcBorders>
              <w:top w:val="nil"/>
              <w:left w:val="nil"/>
              <w:bottom w:val="single" w:sz="4" w:space="0" w:color="auto"/>
              <w:right w:val="single" w:sz="4" w:space="0" w:color="auto"/>
            </w:tcBorders>
            <w:shd w:val="clear" w:color="auto" w:fill="auto"/>
            <w:noWrap/>
            <w:vAlign w:val="center"/>
            <w:hideMark/>
          </w:tcPr>
          <w:p w14:paraId="4F81D9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H15.106.27</w:t>
            </w:r>
          </w:p>
        </w:tc>
        <w:tc>
          <w:tcPr>
            <w:tcW w:w="850" w:type="dxa"/>
            <w:tcBorders>
              <w:top w:val="nil"/>
              <w:left w:val="nil"/>
              <w:bottom w:val="single" w:sz="4" w:space="0" w:color="auto"/>
              <w:right w:val="single" w:sz="4" w:space="0" w:color="auto"/>
            </w:tcBorders>
          </w:tcPr>
          <w:p w14:paraId="437178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A36194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2E8A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28</w:t>
            </w:r>
          </w:p>
        </w:tc>
        <w:tc>
          <w:tcPr>
            <w:tcW w:w="5103" w:type="dxa"/>
            <w:tcBorders>
              <w:top w:val="nil"/>
              <w:left w:val="nil"/>
              <w:bottom w:val="single" w:sz="4" w:space="0" w:color="auto"/>
              <w:right w:val="single" w:sz="4" w:space="0" w:color="auto"/>
            </w:tcBorders>
            <w:shd w:val="clear" w:color="auto" w:fill="auto"/>
            <w:vAlign w:val="center"/>
            <w:hideMark/>
          </w:tcPr>
          <w:p w14:paraId="6E7187C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Du</w:t>
            </w:r>
          </w:p>
        </w:tc>
        <w:tc>
          <w:tcPr>
            <w:tcW w:w="2410" w:type="dxa"/>
            <w:tcBorders>
              <w:top w:val="nil"/>
              <w:left w:val="nil"/>
              <w:bottom w:val="single" w:sz="4" w:space="0" w:color="auto"/>
              <w:right w:val="single" w:sz="4" w:space="0" w:color="auto"/>
            </w:tcBorders>
            <w:shd w:val="clear" w:color="auto" w:fill="auto"/>
            <w:noWrap/>
            <w:vAlign w:val="center"/>
            <w:hideMark/>
          </w:tcPr>
          <w:p w14:paraId="1473C7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H15.106.28</w:t>
            </w:r>
          </w:p>
        </w:tc>
        <w:tc>
          <w:tcPr>
            <w:tcW w:w="850" w:type="dxa"/>
            <w:tcBorders>
              <w:top w:val="nil"/>
              <w:left w:val="nil"/>
              <w:bottom w:val="single" w:sz="4" w:space="0" w:color="auto"/>
              <w:right w:val="single" w:sz="4" w:space="0" w:color="auto"/>
            </w:tcBorders>
          </w:tcPr>
          <w:p w14:paraId="38ADAF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A82D8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75C3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29</w:t>
            </w:r>
          </w:p>
        </w:tc>
        <w:tc>
          <w:tcPr>
            <w:tcW w:w="5103" w:type="dxa"/>
            <w:tcBorders>
              <w:top w:val="nil"/>
              <w:left w:val="nil"/>
              <w:bottom w:val="single" w:sz="4" w:space="0" w:color="auto"/>
              <w:right w:val="single" w:sz="4" w:space="0" w:color="auto"/>
            </w:tcBorders>
            <w:shd w:val="clear" w:color="auto" w:fill="auto"/>
            <w:vAlign w:val="center"/>
            <w:hideMark/>
          </w:tcPr>
          <w:p w14:paraId="28D1D4C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Đại Nghĩa</w:t>
            </w:r>
          </w:p>
        </w:tc>
        <w:tc>
          <w:tcPr>
            <w:tcW w:w="2410" w:type="dxa"/>
            <w:tcBorders>
              <w:top w:val="nil"/>
              <w:left w:val="nil"/>
              <w:bottom w:val="single" w:sz="4" w:space="0" w:color="auto"/>
              <w:right w:val="single" w:sz="4" w:space="0" w:color="auto"/>
            </w:tcBorders>
            <w:shd w:val="clear" w:color="auto" w:fill="auto"/>
            <w:noWrap/>
            <w:vAlign w:val="center"/>
            <w:hideMark/>
          </w:tcPr>
          <w:p w14:paraId="14DBFF6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H15.106.29</w:t>
            </w:r>
          </w:p>
        </w:tc>
        <w:tc>
          <w:tcPr>
            <w:tcW w:w="850" w:type="dxa"/>
            <w:tcBorders>
              <w:top w:val="nil"/>
              <w:left w:val="nil"/>
              <w:bottom w:val="single" w:sz="4" w:space="0" w:color="auto"/>
              <w:right w:val="single" w:sz="4" w:space="0" w:color="auto"/>
            </w:tcBorders>
          </w:tcPr>
          <w:p w14:paraId="56E0EB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F2A8B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E62D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30</w:t>
            </w:r>
          </w:p>
        </w:tc>
        <w:tc>
          <w:tcPr>
            <w:tcW w:w="5103" w:type="dxa"/>
            <w:tcBorders>
              <w:top w:val="nil"/>
              <w:left w:val="nil"/>
              <w:bottom w:val="single" w:sz="4" w:space="0" w:color="auto"/>
              <w:right w:val="single" w:sz="4" w:space="0" w:color="auto"/>
            </w:tcBorders>
            <w:shd w:val="clear" w:color="auto" w:fill="auto"/>
            <w:vAlign w:val="center"/>
            <w:hideMark/>
          </w:tcPr>
          <w:p w14:paraId="247D30F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Ngô Mây</w:t>
            </w:r>
          </w:p>
        </w:tc>
        <w:tc>
          <w:tcPr>
            <w:tcW w:w="2410" w:type="dxa"/>
            <w:tcBorders>
              <w:top w:val="nil"/>
              <w:left w:val="nil"/>
              <w:bottom w:val="single" w:sz="4" w:space="0" w:color="auto"/>
              <w:right w:val="single" w:sz="4" w:space="0" w:color="auto"/>
            </w:tcBorders>
            <w:shd w:val="clear" w:color="auto" w:fill="auto"/>
            <w:noWrap/>
            <w:vAlign w:val="center"/>
            <w:hideMark/>
          </w:tcPr>
          <w:p w14:paraId="71CD74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H15.106.30</w:t>
            </w:r>
          </w:p>
        </w:tc>
        <w:tc>
          <w:tcPr>
            <w:tcW w:w="850" w:type="dxa"/>
            <w:tcBorders>
              <w:top w:val="nil"/>
              <w:left w:val="nil"/>
              <w:bottom w:val="single" w:sz="4" w:space="0" w:color="auto"/>
              <w:right w:val="single" w:sz="4" w:space="0" w:color="auto"/>
            </w:tcBorders>
          </w:tcPr>
          <w:p w14:paraId="71EF2F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20436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406C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31</w:t>
            </w:r>
          </w:p>
        </w:tc>
        <w:tc>
          <w:tcPr>
            <w:tcW w:w="5103" w:type="dxa"/>
            <w:tcBorders>
              <w:top w:val="nil"/>
              <w:left w:val="nil"/>
              <w:bottom w:val="single" w:sz="4" w:space="0" w:color="auto"/>
              <w:right w:val="single" w:sz="4" w:space="0" w:color="auto"/>
            </w:tcBorders>
            <w:shd w:val="clear" w:color="auto" w:fill="auto"/>
            <w:vAlign w:val="center"/>
            <w:hideMark/>
          </w:tcPr>
          <w:p w14:paraId="1191038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Nội trú Trung học cơ sở Buôn Hồ</w:t>
            </w:r>
          </w:p>
        </w:tc>
        <w:tc>
          <w:tcPr>
            <w:tcW w:w="2410" w:type="dxa"/>
            <w:tcBorders>
              <w:top w:val="nil"/>
              <w:left w:val="nil"/>
              <w:bottom w:val="single" w:sz="4" w:space="0" w:color="auto"/>
              <w:right w:val="single" w:sz="4" w:space="0" w:color="auto"/>
            </w:tcBorders>
            <w:shd w:val="clear" w:color="auto" w:fill="auto"/>
            <w:noWrap/>
            <w:vAlign w:val="center"/>
            <w:hideMark/>
          </w:tcPr>
          <w:p w14:paraId="03408B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H15.106.31</w:t>
            </w:r>
          </w:p>
        </w:tc>
        <w:tc>
          <w:tcPr>
            <w:tcW w:w="850" w:type="dxa"/>
            <w:tcBorders>
              <w:top w:val="nil"/>
              <w:left w:val="nil"/>
              <w:bottom w:val="single" w:sz="4" w:space="0" w:color="auto"/>
              <w:right w:val="single" w:sz="4" w:space="0" w:color="auto"/>
            </w:tcBorders>
          </w:tcPr>
          <w:p w14:paraId="5E3303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CE300C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C6FB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32</w:t>
            </w:r>
          </w:p>
        </w:tc>
        <w:tc>
          <w:tcPr>
            <w:tcW w:w="5103" w:type="dxa"/>
            <w:tcBorders>
              <w:top w:val="nil"/>
              <w:left w:val="nil"/>
              <w:bottom w:val="single" w:sz="4" w:space="0" w:color="auto"/>
              <w:right w:val="single" w:sz="4" w:space="0" w:color="auto"/>
            </w:tcBorders>
            <w:shd w:val="clear" w:color="auto" w:fill="auto"/>
            <w:vAlign w:val="center"/>
            <w:hideMark/>
          </w:tcPr>
          <w:p w14:paraId="32BA577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 Văn hóa -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31BAFB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H15.106.32</w:t>
            </w:r>
          </w:p>
        </w:tc>
        <w:tc>
          <w:tcPr>
            <w:tcW w:w="850" w:type="dxa"/>
            <w:tcBorders>
              <w:top w:val="nil"/>
              <w:left w:val="nil"/>
              <w:bottom w:val="single" w:sz="4" w:space="0" w:color="auto"/>
              <w:right w:val="single" w:sz="4" w:space="0" w:color="auto"/>
            </w:tcBorders>
          </w:tcPr>
          <w:p w14:paraId="6D3DF4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A272D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A0BCF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VIII</w:t>
            </w:r>
          </w:p>
        </w:tc>
        <w:tc>
          <w:tcPr>
            <w:tcW w:w="5103" w:type="dxa"/>
            <w:tcBorders>
              <w:top w:val="nil"/>
              <w:left w:val="nil"/>
              <w:bottom w:val="single" w:sz="4" w:space="0" w:color="auto"/>
              <w:right w:val="single" w:sz="4" w:space="0" w:color="auto"/>
            </w:tcBorders>
            <w:shd w:val="clear" w:color="auto" w:fill="auto"/>
            <w:vAlign w:val="center"/>
            <w:hideMark/>
          </w:tcPr>
          <w:p w14:paraId="507E02E8"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Phường Cư Bao</w:t>
            </w:r>
          </w:p>
        </w:tc>
        <w:tc>
          <w:tcPr>
            <w:tcW w:w="2410" w:type="dxa"/>
            <w:tcBorders>
              <w:top w:val="nil"/>
              <w:left w:val="nil"/>
              <w:bottom w:val="single" w:sz="4" w:space="0" w:color="auto"/>
              <w:right w:val="single" w:sz="4" w:space="0" w:color="auto"/>
            </w:tcBorders>
            <w:shd w:val="clear" w:color="auto" w:fill="auto"/>
            <w:noWrap/>
            <w:vAlign w:val="center"/>
            <w:hideMark/>
          </w:tcPr>
          <w:p w14:paraId="0D425A7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H15.107</w:t>
            </w:r>
          </w:p>
        </w:tc>
        <w:tc>
          <w:tcPr>
            <w:tcW w:w="850" w:type="dxa"/>
            <w:tcBorders>
              <w:top w:val="nil"/>
              <w:left w:val="nil"/>
              <w:bottom w:val="single" w:sz="4" w:space="0" w:color="auto"/>
              <w:right w:val="single" w:sz="4" w:space="0" w:color="auto"/>
            </w:tcBorders>
          </w:tcPr>
          <w:p w14:paraId="45948AE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0A4AF98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1BE2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DCCCD8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4F547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H15.107.01</w:t>
            </w:r>
          </w:p>
        </w:tc>
        <w:tc>
          <w:tcPr>
            <w:tcW w:w="850" w:type="dxa"/>
            <w:tcBorders>
              <w:top w:val="nil"/>
              <w:left w:val="nil"/>
              <w:bottom w:val="single" w:sz="4" w:space="0" w:color="auto"/>
              <w:right w:val="single" w:sz="4" w:space="0" w:color="auto"/>
            </w:tcBorders>
          </w:tcPr>
          <w:p w14:paraId="30CB82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5AA022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52D6C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7A0769D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097512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H15.107.02</w:t>
            </w:r>
          </w:p>
        </w:tc>
        <w:tc>
          <w:tcPr>
            <w:tcW w:w="850" w:type="dxa"/>
            <w:tcBorders>
              <w:top w:val="nil"/>
              <w:left w:val="nil"/>
              <w:bottom w:val="single" w:sz="4" w:space="0" w:color="auto"/>
              <w:right w:val="single" w:sz="4" w:space="0" w:color="auto"/>
            </w:tcBorders>
          </w:tcPr>
          <w:p w14:paraId="6B58B8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04C4EB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225A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0F053E1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 - Hạ tầng - Đô thị</w:t>
            </w:r>
          </w:p>
        </w:tc>
        <w:tc>
          <w:tcPr>
            <w:tcW w:w="2410" w:type="dxa"/>
            <w:tcBorders>
              <w:top w:val="nil"/>
              <w:left w:val="nil"/>
              <w:bottom w:val="single" w:sz="4" w:space="0" w:color="auto"/>
              <w:right w:val="single" w:sz="4" w:space="0" w:color="auto"/>
            </w:tcBorders>
            <w:shd w:val="clear" w:color="auto" w:fill="auto"/>
            <w:noWrap/>
            <w:vAlign w:val="center"/>
            <w:hideMark/>
          </w:tcPr>
          <w:p w14:paraId="572C7F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H15.107.03</w:t>
            </w:r>
          </w:p>
        </w:tc>
        <w:tc>
          <w:tcPr>
            <w:tcW w:w="850" w:type="dxa"/>
            <w:tcBorders>
              <w:top w:val="nil"/>
              <w:left w:val="nil"/>
              <w:bottom w:val="single" w:sz="4" w:space="0" w:color="auto"/>
              <w:right w:val="single" w:sz="4" w:space="0" w:color="auto"/>
            </w:tcBorders>
          </w:tcPr>
          <w:p w14:paraId="6132AE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FEE4C0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739C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004B210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D3DD6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H15.107.04</w:t>
            </w:r>
          </w:p>
        </w:tc>
        <w:tc>
          <w:tcPr>
            <w:tcW w:w="850" w:type="dxa"/>
            <w:tcBorders>
              <w:top w:val="nil"/>
              <w:left w:val="nil"/>
              <w:bottom w:val="single" w:sz="4" w:space="0" w:color="auto"/>
              <w:right w:val="single" w:sz="4" w:space="0" w:color="auto"/>
            </w:tcBorders>
          </w:tcPr>
          <w:p w14:paraId="284DE8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8F43FC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E87B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08C90DE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Búp Sen Xanh</w:t>
            </w:r>
          </w:p>
        </w:tc>
        <w:tc>
          <w:tcPr>
            <w:tcW w:w="2410" w:type="dxa"/>
            <w:tcBorders>
              <w:top w:val="nil"/>
              <w:left w:val="nil"/>
              <w:bottom w:val="single" w:sz="4" w:space="0" w:color="auto"/>
              <w:right w:val="single" w:sz="4" w:space="0" w:color="auto"/>
            </w:tcBorders>
            <w:shd w:val="clear" w:color="auto" w:fill="auto"/>
            <w:noWrap/>
            <w:vAlign w:val="center"/>
            <w:hideMark/>
          </w:tcPr>
          <w:p w14:paraId="24278A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H15.107.05</w:t>
            </w:r>
          </w:p>
        </w:tc>
        <w:tc>
          <w:tcPr>
            <w:tcW w:w="850" w:type="dxa"/>
            <w:tcBorders>
              <w:top w:val="nil"/>
              <w:left w:val="nil"/>
              <w:bottom w:val="single" w:sz="4" w:space="0" w:color="auto"/>
              <w:right w:val="single" w:sz="4" w:space="0" w:color="auto"/>
            </w:tcBorders>
          </w:tcPr>
          <w:p w14:paraId="1C0578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A1362C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3F53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164649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Đào</w:t>
            </w:r>
          </w:p>
        </w:tc>
        <w:tc>
          <w:tcPr>
            <w:tcW w:w="2410" w:type="dxa"/>
            <w:tcBorders>
              <w:top w:val="nil"/>
              <w:left w:val="nil"/>
              <w:bottom w:val="single" w:sz="4" w:space="0" w:color="auto"/>
              <w:right w:val="single" w:sz="4" w:space="0" w:color="auto"/>
            </w:tcBorders>
            <w:shd w:val="clear" w:color="auto" w:fill="auto"/>
            <w:noWrap/>
            <w:vAlign w:val="center"/>
            <w:hideMark/>
          </w:tcPr>
          <w:p w14:paraId="7374B6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H15.107.06</w:t>
            </w:r>
          </w:p>
        </w:tc>
        <w:tc>
          <w:tcPr>
            <w:tcW w:w="850" w:type="dxa"/>
            <w:tcBorders>
              <w:top w:val="nil"/>
              <w:left w:val="nil"/>
              <w:bottom w:val="single" w:sz="4" w:space="0" w:color="auto"/>
              <w:right w:val="single" w:sz="4" w:space="0" w:color="auto"/>
            </w:tcBorders>
          </w:tcPr>
          <w:p w14:paraId="5F7F84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D6E4C6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C167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AB13E3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Búp Sen Hồng</w:t>
            </w:r>
          </w:p>
        </w:tc>
        <w:tc>
          <w:tcPr>
            <w:tcW w:w="2410" w:type="dxa"/>
            <w:tcBorders>
              <w:top w:val="nil"/>
              <w:left w:val="nil"/>
              <w:bottom w:val="single" w:sz="4" w:space="0" w:color="auto"/>
              <w:right w:val="single" w:sz="4" w:space="0" w:color="auto"/>
            </w:tcBorders>
            <w:shd w:val="clear" w:color="auto" w:fill="auto"/>
            <w:noWrap/>
            <w:vAlign w:val="center"/>
            <w:hideMark/>
          </w:tcPr>
          <w:p w14:paraId="5CAC9C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H15.107.07</w:t>
            </w:r>
          </w:p>
        </w:tc>
        <w:tc>
          <w:tcPr>
            <w:tcW w:w="850" w:type="dxa"/>
            <w:tcBorders>
              <w:top w:val="nil"/>
              <w:left w:val="nil"/>
              <w:bottom w:val="single" w:sz="4" w:space="0" w:color="auto"/>
              <w:right w:val="single" w:sz="4" w:space="0" w:color="auto"/>
            </w:tcBorders>
          </w:tcPr>
          <w:p w14:paraId="650434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12E1BF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B75AD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2C9406A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Ngọc Lan</w:t>
            </w:r>
          </w:p>
        </w:tc>
        <w:tc>
          <w:tcPr>
            <w:tcW w:w="2410" w:type="dxa"/>
            <w:tcBorders>
              <w:top w:val="nil"/>
              <w:left w:val="nil"/>
              <w:bottom w:val="single" w:sz="4" w:space="0" w:color="auto"/>
              <w:right w:val="single" w:sz="4" w:space="0" w:color="auto"/>
            </w:tcBorders>
            <w:shd w:val="clear" w:color="auto" w:fill="auto"/>
            <w:noWrap/>
            <w:vAlign w:val="center"/>
            <w:hideMark/>
          </w:tcPr>
          <w:p w14:paraId="45D13C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H15.107.08</w:t>
            </w:r>
          </w:p>
        </w:tc>
        <w:tc>
          <w:tcPr>
            <w:tcW w:w="850" w:type="dxa"/>
            <w:tcBorders>
              <w:top w:val="nil"/>
              <w:left w:val="nil"/>
              <w:bottom w:val="single" w:sz="4" w:space="0" w:color="auto"/>
              <w:right w:val="single" w:sz="4" w:space="0" w:color="auto"/>
            </w:tcBorders>
          </w:tcPr>
          <w:p w14:paraId="071239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6EC9F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F495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2275BF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Vành Khuyên</w:t>
            </w:r>
          </w:p>
        </w:tc>
        <w:tc>
          <w:tcPr>
            <w:tcW w:w="2410" w:type="dxa"/>
            <w:tcBorders>
              <w:top w:val="nil"/>
              <w:left w:val="nil"/>
              <w:bottom w:val="single" w:sz="4" w:space="0" w:color="auto"/>
              <w:right w:val="single" w:sz="4" w:space="0" w:color="auto"/>
            </w:tcBorders>
            <w:shd w:val="clear" w:color="auto" w:fill="auto"/>
            <w:noWrap/>
            <w:vAlign w:val="center"/>
            <w:hideMark/>
          </w:tcPr>
          <w:p w14:paraId="3B00E5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H15.107.09</w:t>
            </w:r>
          </w:p>
        </w:tc>
        <w:tc>
          <w:tcPr>
            <w:tcW w:w="850" w:type="dxa"/>
            <w:tcBorders>
              <w:top w:val="nil"/>
              <w:left w:val="nil"/>
              <w:bottom w:val="single" w:sz="4" w:space="0" w:color="auto"/>
              <w:right w:val="single" w:sz="4" w:space="0" w:color="auto"/>
            </w:tcBorders>
          </w:tcPr>
          <w:p w14:paraId="2C5F41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C2A987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4643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6889DFE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Họa Mi</w:t>
            </w:r>
          </w:p>
        </w:tc>
        <w:tc>
          <w:tcPr>
            <w:tcW w:w="2410" w:type="dxa"/>
            <w:tcBorders>
              <w:top w:val="nil"/>
              <w:left w:val="nil"/>
              <w:bottom w:val="single" w:sz="4" w:space="0" w:color="auto"/>
              <w:right w:val="single" w:sz="4" w:space="0" w:color="auto"/>
            </w:tcBorders>
            <w:shd w:val="clear" w:color="auto" w:fill="auto"/>
            <w:noWrap/>
            <w:vAlign w:val="center"/>
            <w:hideMark/>
          </w:tcPr>
          <w:p w14:paraId="0C6004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H15.107.10</w:t>
            </w:r>
          </w:p>
        </w:tc>
        <w:tc>
          <w:tcPr>
            <w:tcW w:w="850" w:type="dxa"/>
            <w:tcBorders>
              <w:top w:val="nil"/>
              <w:left w:val="nil"/>
              <w:bottom w:val="single" w:sz="4" w:space="0" w:color="auto"/>
              <w:right w:val="single" w:sz="4" w:space="0" w:color="auto"/>
            </w:tcBorders>
          </w:tcPr>
          <w:p w14:paraId="5A92C8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134C2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2765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17742E8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 Ma Jhao</w:t>
            </w:r>
          </w:p>
        </w:tc>
        <w:tc>
          <w:tcPr>
            <w:tcW w:w="2410" w:type="dxa"/>
            <w:tcBorders>
              <w:top w:val="nil"/>
              <w:left w:val="nil"/>
              <w:bottom w:val="single" w:sz="4" w:space="0" w:color="auto"/>
              <w:right w:val="single" w:sz="4" w:space="0" w:color="auto"/>
            </w:tcBorders>
            <w:shd w:val="clear" w:color="auto" w:fill="auto"/>
            <w:noWrap/>
            <w:vAlign w:val="center"/>
            <w:hideMark/>
          </w:tcPr>
          <w:p w14:paraId="5F2AEA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H15.107.11</w:t>
            </w:r>
          </w:p>
        </w:tc>
        <w:tc>
          <w:tcPr>
            <w:tcW w:w="850" w:type="dxa"/>
            <w:tcBorders>
              <w:top w:val="nil"/>
              <w:left w:val="nil"/>
              <w:bottom w:val="single" w:sz="4" w:space="0" w:color="auto"/>
              <w:right w:val="single" w:sz="4" w:space="0" w:color="auto"/>
            </w:tcBorders>
          </w:tcPr>
          <w:p w14:paraId="0C7FC0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D4A6F6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5CBD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1FD4EE4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Viết Xuân</w:t>
            </w:r>
          </w:p>
        </w:tc>
        <w:tc>
          <w:tcPr>
            <w:tcW w:w="2410" w:type="dxa"/>
            <w:tcBorders>
              <w:top w:val="nil"/>
              <w:left w:val="nil"/>
              <w:bottom w:val="single" w:sz="4" w:space="0" w:color="auto"/>
              <w:right w:val="single" w:sz="4" w:space="0" w:color="auto"/>
            </w:tcBorders>
            <w:shd w:val="clear" w:color="auto" w:fill="auto"/>
            <w:noWrap/>
            <w:vAlign w:val="center"/>
            <w:hideMark/>
          </w:tcPr>
          <w:p w14:paraId="46C521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H15.107.12</w:t>
            </w:r>
          </w:p>
        </w:tc>
        <w:tc>
          <w:tcPr>
            <w:tcW w:w="850" w:type="dxa"/>
            <w:tcBorders>
              <w:top w:val="nil"/>
              <w:left w:val="nil"/>
              <w:bottom w:val="single" w:sz="4" w:space="0" w:color="auto"/>
              <w:right w:val="single" w:sz="4" w:space="0" w:color="auto"/>
            </w:tcBorders>
          </w:tcPr>
          <w:p w14:paraId="13AA09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667D54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A1B5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75C11C2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Jút</w:t>
            </w:r>
          </w:p>
        </w:tc>
        <w:tc>
          <w:tcPr>
            <w:tcW w:w="2410" w:type="dxa"/>
            <w:tcBorders>
              <w:top w:val="nil"/>
              <w:left w:val="nil"/>
              <w:bottom w:val="single" w:sz="4" w:space="0" w:color="auto"/>
              <w:right w:val="single" w:sz="4" w:space="0" w:color="auto"/>
            </w:tcBorders>
            <w:shd w:val="clear" w:color="auto" w:fill="auto"/>
            <w:noWrap/>
            <w:vAlign w:val="center"/>
            <w:hideMark/>
          </w:tcPr>
          <w:p w14:paraId="0C62E9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H15.107.13</w:t>
            </w:r>
          </w:p>
        </w:tc>
        <w:tc>
          <w:tcPr>
            <w:tcW w:w="850" w:type="dxa"/>
            <w:tcBorders>
              <w:top w:val="nil"/>
              <w:left w:val="nil"/>
              <w:bottom w:val="single" w:sz="4" w:space="0" w:color="auto"/>
              <w:right w:val="single" w:sz="4" w:space="0" w:color="auto"/>
            </w:tcBorders>
          </w:tcPr>
          <w:p w14:paraId="49B3163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5D7AA2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6EFA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248594F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Văn Trỗi</w:t>
            </w:r>
          </w:p>
        </w:tc>
        <w:tc>
          <w:tcPr>
            <w:tcW w:w="2410" w:type="dxa"/>
            <w:tcBorders>
              <w:top w:val="nil"/>
              <w:left w:val="nil"/>
              <w:bottom w:val="single" w:sz="4" w:space="0" w:color="auto"/>
              <w:right w:val="single" w:sz="4" w:space="0" w:color="auto"/>
            </w:tcBorders>
            <w:shd w:val="clear" w:color="auto" w:fill="auto"/>
            <w:noWrap/>
            <w:vAlign w:val="center"/>
            <w:hideMark/>
          </w:tcPr>
          <w:p w14:paraId="33B0D9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H15.107.14</w:t>
            </w:r>
          </w:p>
        </w:tc>
        <w:tc>
          <w:tcPr>
            <w:tcW w:w="850" w:type="dxa"/>
            <w:tcBorders>
              <w:top w:val="nil"/>
              <w:left w:val="nil"/>
              <w:bottom w:val="single" w:sz="4" w:space="0" w:color="auto"/>
              <w:right w:val="single" w:sz="4" w:space="0" w:color="auto"/>
            </w:tcBorders>
          </w:tcPr>
          <w:p w14:paraId="22A7AE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651F7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A85C2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0EE371C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Bá Ngọc</w:t>
            </w:r>
          </w:p>
        </w:tc>
        <w:tc>
          <w:tcPr>
            <w:tcW w:w="2410" w:type="dxa"/>
            <w:tcBorders>
              <w:top w:val="nil"/>
              <w:left w:val="nil"/>
              <w:bottom w:val="single" w:sz="4" w:space="0" w:color="auto"/>
              <w:right w:val="single" w:sz="4" w:space="0" w:color="auto"/>
            </w:tcBorders>
            <w:shd w:val="clear" w:color="auto" w:fill="auto"/>
            <w:noWrap/>
            <w:vAlign w:val="center"/>
            <w:hideMark/>
          </w:tcPr>
          <w:p w14:paraId="468F8D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H15.107.15</w:t>
            </w:r>
          </w:p>
        </w:tc>
        <w:tc>
          <w:tcPr>
            <w:tcW w:w="850" w:type="dxa"/>
            <w:tcBorders>
              <w:top w:val="nil"/>
              <w:left w:val="nil"/>
              <w:bottom w:val="single" w:sz="4" w:space="0" w:color="auto"/>
              <w:right w:val="single" w:sz="4" w:space="0" w:color="auto"/>
            </w:tcBorders>
          </w:tcPr>
          <w:p w14:paraId="0C3CA3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5880C5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757F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65965AF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Quốc Tuấn</w:t>
            </w:r>
          </w:p>
        </w:tc>
        <w:tc>
          <w:tcPr>
            <w:tcW w:w="2410" w:type="dxa"/>
            <w:tcBorders>
              <w:top w:val="nil"/>
              <w:left w:val="nil"/>
              <w:bottom w:val="single" w:sz="4" w:space="0" w:color="auto"/>
              <w:right w:val="single" w:sz="4" w:space="0" w:color="auto"/>
            </w:tcBorders>
            <w:shd w:val="clear" w:color="auto" w:fill="auto"/>
            <w:noWrap/>
            <w:vAlign w:val="center"/>
            <w:hideMark/>
          </w:tcPr>
          <w:p w14:paraId="542BF36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H15.107.16</w:t>
            </w:r>
          </w:p>
        </w:tc>
        <w:tc>
          <w:tcPr>
            <w:tcW w:w="850" w:type="dxa"/>
            <w:tcBorders>
              <w:top w:val="nil"/>
              <w:left w:val="nil"/>
              <w:bottom w:val="single" w:sz="4" w:space="0" w:color="auto"/>
              <w:right w:val="single" w:sz="4" w:space="0" w:color="auto"/>
            </w:tcBorders>
          </w:tcPr>
          <w:p w14:paraId="352633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14A4EA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4F32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3C6005E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Hà Huy Tập</w:t>
            </w:r>
          </w:p>
        </w:tc>
        <w:tc>
          <w:tcPr>
            <w:tcW w:w="2410" w:type="dxa"/>
            <w:tcBorders>
              <w:top w:val="nil"/>
              <w:left w:val="nil"/>
              <w:bottom w:val="single" w:sz="4" w:space="0" w:color="auto"/>
              <w:right w:val="single" w:sz="4" w:space="0" w:color="auto"/>
            </w:tcBorders>
            <w:shd w:val="clear" w:color="auto" w:fill="auto"/>
            <w:noWrap/>
            <w:vAlign w:val="center"/>
            <w:hideMark/>
          </w:tcPr>
          <w:p w14:paraId="4ACF6E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H15.107.17</w:t>
            </w:r>
          </w:p>
        </w:tc>
        <w:tc>
          <w:tcPr>
            <w:tcW w:w="850" w:type="dxa"/>
            <w:tcBorders>
              <w:top w:val="nil"/>
              <w:left w:val="nil"/>
              <w:bottom w:val="single" w:sz="4" w:space="0" w:color="auto"/>
              <w:right w:val="single" w:sz="4" w:space="0" w:color="auto"/>
            </w:tcBorders>
          </w:tcPr>
          <w:p w14:paraId="12C16B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F313F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B78C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2E98903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Quý Đôn</w:t>
            </w:r>
          </w:p>
        </w:tc>
        <w:tc>
          <w:tcPr>
            <w:tcW w:w="2410" w:type="dxa"/>
            <w:tcBorders>
              <w:top w:val="nil"/>
              <w:left w:val="nil"/>
              <w:bottom w:val="single" w:sz="4" w:space="0" w:color="auto"/>
              <w:right w:val="single" w:sz="4" w:space="0" w:color="auto"/>
            </w:tcBorders>
            <w:shd w:val="clear" w:color="auto" w:fill="auto"/>
            <w:noWrap/>
            <w:vAlign w:val="center"/>
            <w:hideMark/>
          </w:tcPr>
          <w:p w14:paraId="2DE132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H15.107.18</w:t>
            </w:r>
          </w:p>
        </w:tc>
        <w:tc>
          <w:tcPr>
            <w:tcW w:w="850" w:type="dxa"/>
            <w:tcBorders>
              <w:top w:val="nil"/>
              <w:left w:val="nil"/>
              <w:bottom w:val="single" w:sz="4" w:space="0" w:color="auto"/>
              <w:right w:val="single" w:sz="4" w:space="0" w:color="auto"/>
            </w:tcBorders>
          </w:tcPr>
          <w:p w14:paraId="336B50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3C9BE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5123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11CD9CA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Ngô Quyền</w:t>
            </w:r>
          </w:p>
        </w:tc>
        <w:tc>
          <w:tcPr>
            <w:tcW w:w="2410" w:type="dxa"/>
            <w:tcBorders>
              <w:top w:val="nil"/>
              <w:left w:val="nil"/>
              <w:bottom w:val="single" w:sz="4" w:space="0" w:color="auto"/>
              <w:right w:val="single" w:sz="4" w:space="0" w:color="auto"/>
            </w:tcBorders>
            <w:shd w:val="clear" w:color="auto" w:fill="auto"/>
            <w:noWrap/>
            <w:vAlign w:val="center"/>
            <w:hideMark/>
          </w:tcPr>
          <w:p w14:paraId="17FEC6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H15.107.19</w:t>
            </w:r>
          </w:p>
        </w:tc>
        <w:tc>
          <w:tcPr>
            <w:tcW w:w="850" w:type="dxa"/>
            <w:tcBorders>
              <w:top w:val="nil"/>
              <w:left w:val="nil"/>
              <w:bottom w:val="single" w:sz="4" w:space="0" w:color="auto"/>
              <w:right w:val="single" w:sz="4" w:space="0" w:color="auto"/>
            </w:tcBorders>
          </w:tcPr>
          <w:p w14:paraId="2410DEB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E6C864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3682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1C2ECE9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Hùng Vương</w:t>
            </w:r>
          </w:p>
        </w:tc>
        <w:tc>
          <w:tcPr>
            <w:tcW w:w="2410" w:type="dxa"/>
            <w:tcBorders>
              <w:top w:val="nil"/>
              <w:left w:val="nil"/>
              <w:bottom w:val="single" w:sz="4" w:space="0" w:color="auto"/>
              <w:right w:val="single" w:sz="4" w:space="0" w:color="auto"/>
            </w:tcBorders>
            <w:shd w:val="clear" w:color="auto" w:fill="auto"/>
            <w:noWrap/>
            <w:vAlign w:val="center"/>
            <w:hideMark/>
          </w:tcPr>
          <w:p w14:paraId="4AB7BF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H15.107.20</w:t>
            </w:r>
          </w:p>
        </w:tc>
        <w:tc>
          <w:tcPr>
            <w:tcW w:w="850" w:type="dxa"/>
            <w:tcBorders>
              <w:top w:val="nil"/>
              <w:left w:val="nil"/>
              <w:bottom w:val="single" w:sz="4" w:space="0" w:color="auto"/>
              <w:right w:val="single" w:sz="4" w:space="0" w:color="auto"/>
            </w:tcBorders>
          </w:tcPr>
          <w:p w14:paraId="063F88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069FEF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6956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482913A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Đinh Tiên Hoàng</w:t>
            </w:r>
          </w:p>
        </w:tc>
        <w:tc>
          <w:tcPr>
            <w:tcW w:w="2410" w:type="dxa"/>
            <w:tcBorders>
              <w:top w:val="nil"/>
              <w:left w:val="nil"/>
              <w:bottom w:val="single" w:sz="4" w:space="0" w:color="auto"/>
              <w:right w:val="single" w:sz="4" w:space="0" w:color="auto"/>
            </w:tcBorders>
            <w:shd w:val="clear" w:color="auto" w:fill="auto"/>
            <w:noWrap/>
            <w:vAlign w:val="center"/>
            <w:hideMark/>
          </w:tcPr>
          <w:p w14:paraId="6AE366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H15.107.21</w:t>
            </w:r>
          </w:p>
        </w:tc>
        <w:tc>
          <w:tcPr>
            <w:tcW w:w="850" w:type="dxa"/>
            <w:tcBorders>
              <w:top w:val="nil"/>
              <w:left w:val="nil"/>
              <w:bottom w:val="single" w:sz="4" w:space="0" w:color="auto"/>
              <w:right w:val="single" w:sz="4" w:space="0" w:color="auto"/>
            </w:tcBorders>
          </w:tcPr>
          <w:p w14:paraId="30F05E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AEF9D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66BBA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IX</w:t>
            </w:r>
          </w:p>
        </w:tc>
        <w:tc>
          <w:tcPr>
            <w:tcW w:w="5103" w:type="dxa"/>
            <w:tcBorders>
              <w:top w:val="nil"/>
              <w:left w:val="nil"/>
              <w:bottom w:val="single" w:sz="4" w:space="0" w:color="auto"/>
              <w:right w:val="single" w:sz="4" w:space="0" w:color="auto"/>
            </w:tcBorders>
            <w:shd w:val="clear" w:color="auto" w:fill="auto"/>
            <w:vAlign w:val="center"/>
            <w:hideMark/>
          </w:tcPr>
          <w:p w14:paraId="79397D15"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Drông</w:t>
            </w:r>
          </w:p>
        </w:tc>
        <w:tc>
          <w:tcPr>
            <w:tcW w:w="2410" w:type="dxa"/>
            <w:tcBorders>
              <w:top w:val="nil"/>
              <w:left w:val="nil"/>
              <w:bottom w:val="single" w:sz="4" w:space="0" w:color="auto"/>
              <w:right w:val="single" w:sz="4" w:space="0" w:color="auto"/>
            </w:tcBorders>
            <w:shd w:val="clear" w:color="auto" w:fill="auto"/>
            <w:noWrap/>
            <w:vAlign w:val="center"/>
            <w:hideMark/>
          </w:tcPr>
          <w:p w14:paraId="2D808E29"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H15.108</w:t>
            </w:r>
          </w:p>
        </w:tc>
        <w:tc>
          <w:tcPr>
            <w:tcW w:w="850" w:type="dxa"/>
            <w:tcBorders>
              <w:top w:val="nil"/>
              <w:left w:val="nil"/>
              <w:bottom w:val="single" w:sz="4" w:space="0" w:color="auto"/>
              <w:right w:val="single" w:sz="4" w:space="0" w:color="auto"/>
            </w:tcBorders>
          </w:tcPr>
          <w:p w14:paraId="37DA745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1BAC0BE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B36F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7D1ABA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11B3F0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H15.108.01</w:t>
            </w:r>
          </w:p>
        </w:tc>
        <w:tc>
          <w:tcPr>
            <w:tcW w:w="850" w:type="dxa"/>
            <w:tcBorders>
              <w:top w:val="nil"/>
              <w:left w:val="nil"/>
              <w:bottom w:val="single" w:sz="4" w:space="0" w:color="auto"/>
              <w:right w:val="single" w:sz="4" w:space="0" w:color="auto"/>
            </w:tcBorders>
          </w:tcPr>
          <w:p w14:paraId="3F28CF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A34D7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5096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589925F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065387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H15.108.02</w:t>
            </w:r>
          </w:p>
        </w:tc>
        <w:tc>
          <w:tcPr>
            <w:tcW w:w="850" w:type="dxa"/>
            <w:tcBorders>
              <w:top w:val="nil"/>
              <w:left w:val="nil"/>
              <w:bottom w:val="single" w:sz="4" w:space="0" w:color="auto"/>
              <w:right w:val="single" w:sz="4" w:space="0" w:color="auto"/>
            </w:tcBorders>
          </w:tcPr>
          <w:p w14:paraId="4D728D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8561BA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DF92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30F831F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3CA204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H15.108.03</w:t>
            </w:r>
          </w:p>
        </w:tc>
        <w:tc>
          <w:tcPr>
            <w:tcW w:w="850" w:type="dxa"/>
            <w:tcBorders>
              <w:top w:val="nil"/>
              <w:left w:val="nil"/>
              <w:bottom w:val="single" w:sz="4" w:space="0" w:color="auto"/>
              <w:right w:val="single" w:sz="4" w:space="0" w:color="auto"/>
            </w:tcBorders>
          </w:tcPr>
          <w:p w14:paraId="2EA418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DAEDAA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6F74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30E7E4E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B4547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H15.108.04</w:t>
            </w:r>
          </w:p>
        </w:tc>
        <w:tc>
          <w:tcPr>
            <w:tcW w:w="850" w:type="dxa"/>
            <w:tcBorders>
              <w:top w:val="nil"/>
              <w:left w:val="nil"/>
              <w:bottom w:val="single" w:sz="4" w:space="0" w:color="auto"/>
              <w:right w:val="single" w:sz="4" w:space="0" w:color="auto"/>
            </w:tcBorders>
          </w:tcPr>
          <w:p w14:paraId="3BCE8A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2AFB81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06CA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5</w:t>
            </w:r>
          </w:p>
        </w:tc>
        <w:tc>
          <w:tcPr>
            <w:tcW w:w="5103" w:type="dxa"/>
            <w:tcBorders>
              <w:top w:val="nil"/>
              <w:left w:val="nil"/>
              <w:bottom w:val="single" w:sz="4" w:space="0" w:color="auto"/>
              <w:right w:val="single" w:sz="4" w:space="0" w:color="auto"/>
            </w:tcBorders>
            <w:shd w:val="clear" w:color="auto" w:fill="auto"/>
            <w:vAlign w:val="center"/>
            <w:hideMark/>
          </w:tcPr>
          <w:p w14:paraId="7790936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Ban</w:t>
            </w:r>
          </w:p>
        </w:tc>
        <w:tc>
          <w:tcPr>
            <w:tcW w:w="2410" w:type="dxa"/>
            <w:tcBorders>
              <w:top w:val="nil"/>
              <w:left w:val="nil"/>
              <w:bottom w:val="single" w:sz="4" w:space="0" w:color="auto"/>
              <w:right w:val="single" w:sz="4" w:space="0" w:color="auto"/>
            </w:tcBorders>
            <w:shd w:val="clear" w:color="auto" w:fill="auto"/>
            <w:noWrap/>
            <w:vAlign w:val="center"/>
            <w:hideMark/>
          </w:tcPr>
          <w:p w14:paraId="007304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H15.108.05</w:t>
            </w:r>
          </w:p>
        </w:tc>
        <w:tc>
          <w:tcPr>
            <w:tcW w:w="850" w:type="dxa"/>
            <w:tcBorders>
              <w:top w:val="nil"/>
              <w:left w:val="nil"/>
              <w:bottom w:val="single" w:sz="4" w:space="0" w:color="auto"/>
              <w:right w:val="single" w:sz="4" w:space="0" w:color="auto"/>
            </w:tcBorders>
          </w:tcPr>
          <w:p w14:paraId="576D2E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87333F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3506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5F3B717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Sim</w:t>
            </w:r>
          </w:p>
        </w:tc>
        <w:tc>
          <w:tcPr>
            <w:tcW w:w="2410" w:type="dxa"/>
            <w:tcBorders>
              <w:top w:val="nil"/>
              <w:left w:val="nil"/>
              <w:bottom w:val="single" w:sz="4" w:space="0" w:color="auto"/>
              <w:right w:val="single" w:sz="4" w:space="0" w:color="auto"/>
            </w:tcBorders>
            <w:shd w:val="clear" w:color="auto" w:fill="auto"/>
            <w:noWrap/>
            <w:vAlign w:val="center"/>
            <w:hideMark/>
          </w:tcPr>
          <w:p w14:paraId="067D09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H15.108.06</w:t>
            </w:r>
          </w:p>
        </w:tc>
        <w:tc>
          <w:tcPr>
            <w:tcW w:w="850" w:type="dxa"/>
            <w:tcBorders>
              <w:top w:val="nil"/>
              <w:left w:val="nil"/>
              <w:bottom w:val="single" w:sz="4" w:space="0" w:color="auto"/>
              <w:right w:val="single" w:sz="4" w:space="0" w:color="auto"/>
            </w:tcBorders>
          </w:tcPr>
          <w:p w14:paraId="05E40A7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8859B5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9CE9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1CBAFAF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Tăng Bi</w:t>
            </w:r>
          </w:p>
        </w:tc>
        <w:tc>
          <w:tcPr>
            <w:tcW w:w="2410" w:type="dxa"/>
            <w:tcBorders>
              <w:top w:val="nil"/>
              <w:left w:val="nil"/>
              <w:bottom w:val="single" w:sz="4" w:space="0" w:color="auto"/>
              <w:right w:val="single" w:sz="4" w:space="0" w:color="auto"/>
            </w:tcBorders>
            <w:shd w:val="clear" w:color="auto" w:fill="auto"/>
            <w:noWrap/>
            <w:vAlign w:val="center"/>
            <w:hideMark/>
          </w:tcPr>
          <w:p w14:paraId="4C3986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H15.108.07</w:t>
            </w:r>
          </w:p>
        </w:tc>
        <w:tc>
          <w:tcPr>
            <w:tcW w:w="850" w:type="dxa"/>
            <w:tcBorders>
              <w:top w:val="nil"/>
              <w:left w:val="nil"/>
              <w:bottom w:val="single" w:sz="4" w:space="0" w:color="auto"/>
              <w:right w:val="single" w:sz="4" w:space="0" w:color="auto"/>
            </w:tcBorders>
          </w:tcPr>
          <w:p w14:paraId="55FA25B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5CFB80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A666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62BEBD1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Cúc</w:t>
            </w:r>
          </w:p>
        </w:tc>
        <w:tc>
          <w:tcPr>
            <w:tcW w:w="2410" w:type="dxa"/>
            <w:tcBorders>
              <w:top w:val="nil"/>
              <w:left w:val="nil"/>
              <w:bottom w:val="single" w:sz="4" w:space="0" w:color="auto"/>
              <w:right w:val="single" w:sz="4" w:space="0" w:color="auto"/>
            </w:tcBorders>
            <w:shd w:val="clear" w:color="auto" w:fill="auto"/>
            <w:noWrap/>
            <w:vAlign w:val="center"/>
            <w:hideMark/>
          </w:tcPr>
          <w:p w14:paraId="4A69E4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H15.108.08</w:t>
            </w:r>
          </w:p>
        </w:tc>
        <w:tc>
          <w:tcPr>
            <w:tcW w:w="850" w:type="dxa"/>
            <w:tcBorders>
              <w:top w:val="nil"/>
              <w:left w:val="nil"/>
              <w:bottom w:val="single" w:sz="4" w:space="0" w:color="auto"/>
              <w:right w:val="single" w:sz="4" w:space="0" w:color="auto"/>
            </w:tcBorders>
          </w:tcPr>
          <w:p w14:paraId="5B6D93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9BA87F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D36D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3609D3B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Cau</w:t>
            </w:r>
          </w:p>
        </w:tc>
        <w:tc>
          <w:tcPr>
            <w:tcW w:w="2410" w:type="dxa"/>
            <w:tcBorders>
              <w:top w:val="nil"/>
              <w:left w:val="nil"/>
              <w:bottom w:val="single" w:sz="4" w:space="0" w:color="auto"/>
              <w:right w:val="single" w:sz="4" w:space="0" w:color="auto"/>
            </w:tcBorders>
            <w:shd w:val="clear" w:color="auto" w:fill="auto"/>
            <w:noWrap/>
            <w:vAlign w:val="center"/>
            <w:hideMark/>
          </w:tcPr>
          <w:p w14:paraId="320C2C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H15.108.09</w:t>
            </w:r>
          </w:p>
        </w:tc>
        <w:tc>
          <w:tcPr>
            <w:tcW w:w="850" w:type="dxa"/>
            <w:tcBorders>
              <w:top w:val="nil"/>
              <w:left w:val="nil"/>
              <w:bottom w:val="single" w:sz="4" w:space="0" w:color="auto"/>
              <w:right w:val="single" w:sz="4" w:space="0" w:color="auto"/>
            </w:tcBorders>
          </w:tcPr>
          <w:p w14:paraId="181647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1B781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FF59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2613181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Tô Hiệu</w:t>
            </w:r>
          </w:p>
        </w:tc>
        <w:tc>
          <w:tcPr>
            <w:tcW w:w="2410" w:type="dxa"/>
            <w:tcBorders>
              <w:top w:val="nil"/>
              <w:left w:val="nil"/>
              <w:bottom w:val="single" w:sz="4" w:space="0" w:color="auto"/>
              <w:right w:val="single" w:sz="4" w:space="0" w:color="auto"/>
            </w:tcBorders>
            <w:shd w:val="clear" w:color="auto" w:fill="auto"/>
            <w:noWrap/>
            <w:vAlign w:val="center"/>
            <w:hideMark/>
          </w:tcPr>
          <w:p w14:paraId="458F77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H15.108.10</w:t>
            </w:r>
          </w:p>
        </w:tc>
        <w:tc>
          <w:tcPr>
            <w:tcW w:w="850" w:type="dxa"/>
            <w:tcBorders>
              <w:top w:val="nil"/>
              <w:left w:val="nil"/>
              <w:bottom w:val="single" w:sz="4" w:space="0" w:color="auto"/>
              <w:right w:val="single" w:sz="4" w:space="0" w:color="auto"/>
            </w:tcBorders>
          </w:tcPr>
          <w:p w14:paraId="2BD637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3AF586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DC22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6426DE5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Hoàng Văn Thụ</w:t>
            </w:r>
          </w:p>
        </w:tc>
        <w:tc>
          <w:tcPr>
            <w:tcW w:w="2410" w:type="dxa"/>
            <w:tcBorders>
              <w:top w:val="nil"/>
              <w:left w:val="nil"/>
              <w:bottom w:val="single" w:sz="4" w:space="0" w:color="auto"/>
              <w:right w:val="single" w:sz="4" w:space="0" w:color="auto"/>
            </w:tcBorders>
            <w:shd w:val="clear" w:color="auto" w:fill="auto"/>
            <w:noWrap/>
            <w:vAlign w:val="center"/>
            <w:hideMark/>
          </w:tcPr>
          <w:p w14:paraId="422C2B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H15.108.11</w:t>
            </w:r>
          </w:p>
        </w:tc>
        <w:tc>
          <w:tcPr>
            <w:tcW w:w="850" w:type="dxa"/>
            <w:tcBorders>
              <w:top w:val="nil"/>
              <w:left w:val="nil"/>
              <w:bottom w:val="single" w:sz="4" w:space="0" w:color="auto"/>
              <w:right w:val="single" w:sz="4" w:space="0" w:color="auto"/>
            </w:tcBorders>
          </w:tcPr>
          <w:p w14:paraId="338FEE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D48411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DE6C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37FF416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Lợi</w:t>
            </w:r>
          </w:p>
        </w:tc>
        <w:tc>
          <w:tcPr>
            <w:tcW w:w="2410" w:type="dxa"/>
            <w:tcBorders>
              <w:top w:val="nil"/>
              <w:left w:val="nil"/>
              <w:bottom w:val="single" w:sz="4" w:space="0" w:color="auto"/>
              <w:right w:val="single" w:sz="4" w:space="0" w:color="auto"/>
            </w:tcBorders>
            <w:shd w:val="clear" w:color="auto" w:fill="auto"/>
            <w:noWrap/>
            <w:vAlign w:val="center"/>
            <w:hideMark/>
          </w:tcPr>
          <w:p w14:paraId="567D71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H15.108.12</w:t>
            </w:r>
          </w:p>
        </w:tc>
        <w:tc>
          <w:tcPr>
            <w:tcW w:w="850" w:type="dxa"/>
            <w:tcBorders>
              <w:top w:val="nil"/>
              <w:left w:val="nil"/>
              <w:bottom w:val="single" w:sz="4" w:space="0" w:color="auto"/>
              <w:right w:val="single" w:sz="4" w:space="0" w:color="auto"/>
            </w:tcBorders>
          </w:tcPr>
          <w:p w14:paraId="258292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287978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F6A4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4C0F51A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Quốc Toản</w:t>
            </w:r>
          </w:p>
        </w:tc>
        <w:tc>
          <w:tcPr>
            <w:tcW w:w="2410" w:type="dxa"/>
            <w:tcBorders>
              <w:top w:val="nil"/>
              <w:left w:val="nil"/>
              <w:bottom w:val="single" w:sz="4" w:space="0" w:color="auto"/>
              <w:right w:val="single" w:sz="4" w:space="0" w:color="auto"/>
            </w:tcBorders>
            <w:shd w:val="clear" w:color="auto" w:fill="auto"/>
            <w:noWrap/>
            <w:vAlign w:val="center"/>
            <w:hideMark/>
          </w:tcPr>
          <w:p w14:paraId="02BC3B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H15.108.13</w:t>
            </w:r>
          </w:p>
        </w:tc>
        <w:tc>
          <w:tcPr>
            <w:tcW w:w="850" w:type="dxa"/>
            <w:tcBorders>
              <w:top w:val="nil"/>
              <w:left w:val="nil"/>
              <w:bottom w:val="single" w:sz="4" w:space="0" w:color="auto"/>
              <w:right w:val="single" w:sz="4" w:space="0" w:color="auto"/>
            </w:tcBorders>
          </w:tcPr>
          <w:p w14:paraId="0A55A4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DDAEB4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CD16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34EC23C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Nơ Trang Long</w:t>
            </w:r>
          </w:p>
        </w:tc>
        <w:tc>
          <w:tcPr>
            <w:tcW w:w="2410" w:type="dxa"/>
            <w:tcBorders>
              <w:top w:val="nil"/>
              <w:left w:val="nil"/>
              <w:bottom w:val="single" w:sz="4" w:space="0" w:color="auto"/>
              <w:right w:val="single" w:sz="4" w:space="0" w:color="auto"/>
            </w:tcBorders>
            <w:shd w:val="clear" w:color="auto" w:fill="auto"/>
            <w:noWrap/>
            <w:vAlign w:val="center"/>
            <w:hideMark/>
          </w:tcPr>
          <w:p w14:paraId="622691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H15.108.14</w:t>
            </w:r>
          </w:p>
        </w:tc>
        <w:tc>
          <w:tcPr>
            <w:tcW w:w="850" w:type="dxa"/>
            <w:tcBorders>
              <w:top w:val="nil"/>
              <w:left w:val="nil"/>
              <w:bottom w:val="single" w:sz="4" w:space="0" w:color="auto"/>
              <w:right w:val="single" w:sz="4" w:space="0" w:color="auto"/>
            </w:tcBorders>
          </w:tcPr>
          <w:p w14:paraId="7CAA57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5EC21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812D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70C3389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và Trung học cơ sở Đinh Núp</w:t>
            </w:r>
          </w:p>
        </w:tc>
        <w:tc>
          <w:tcPr>
            <w:tcW w:w="2410" w:type="dxa"/>
            <w:tcBorders>
              <w:top w:val="nil"/>
              <w:left w:val="nil"/>
              <w:bottom w:val="single" w:sz="4" w:space="0" w:color="auto"/>
              <w:right w:val="single" w:sz="4" w:space="0" w:color="auto"/>
            </w:tcBorders>
            <w:shd w:val="clear" w:color="auto" w:fill="auto"/>
            <w:noWrap/>
            <w:vAlign w:val="center"/>
            <w:hideMark/>
          </w:tcPr>
          <w:p w14:paraId="0C5EEF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H15.108.15</w:t>
            </w:r>
          </w:p>
        </w:tc>
        <w:tc>
          <w:tcPr>
            <w:tcW w:w="850" w:type="dxa"/>
            <w:tcBorders>
              <w:top w:val="nil"/>
              <w:left w:val="nil"/>
              <w:bottom w:val="single" w:sz="4" w:space="0" w:color="auto"/>
              <w:right w:val="single" w:sz="4" w:space="0" w:color="auto"/>
            </w:tcBorders>
          </w:tcPr>
          <w:p w14:paraId="312116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A933A5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4861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4ED6AB6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Chu Văn An</w:t>
            </w:r>
          </w:p>
        </w:tc>
        <w:tc>
          <w:tcPr>
            <w:tcW w:w="2410" w:type="dxa"/>
            <w:tcBorders>
              <w:top w:val="nil"/>
              <w:left w:val="nil"/>
              <w:bottom w:val="single" w:sz="4" w:space="0" w:color="auto"/>
              <w:right w:val="single" w:sz="4" w:space="0" w:color="auto"/>
            </w:tcBorders>
            <w:shd w:val="clear" w:color="auto" w:fill="auto"/>
            <w:noWrap/>
            <w:vAlign w:val="center"/>
            <w:hideMark/>
          </w:tcPr>
          <w:p w14:paraId="1C79FA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H15.108.16</w:t>
            </w:r>
          </w:p>
        </w:tc>
        <w:tc>
          <w:tcPr>
            <w:tcW w:w="850" w:type="dxa"/>
            <w:tcBorders>
              <w:top w:val="nil"/>
              <w:left w:val="nil"/>
              <w:bottom w:val="single" w:sz="4" w:space="0" w:color="auto"/>
              <w:right w:val="single" w:sz="4" w:space="0" w:color="auto"/>
            </w:tcBorders>
          </w:tcPr>
          <w:p w14:paraId="0E99BA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3C0E51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316C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2C29B3D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Tô Vĩnh Diện</w:t>
            </w:r>
          </w:p>
        </w:tc>
        <w:tc>
          <w:tcPr>
            <w:tcW w:w="2410" w:type="dxa"/>
            <w:tcBorders>
              <w:top w:val="nil"/>
              <w:left w:val="nil"/>
              <w:bottom w:val="single" w:sz="4" w:space="0" w:color="auto"/>
              <w:right w:val="single" w:sz="4" w:space="0" w:color="auto"/>
            </w:tcBorders>
            <w:shd w:val="clear" w:color="auto" w:fill="auto"/>
            <w:noWrap/>
            <w:vAlign w:val="center"/>
            <w:hideMark/>
          </w:tcPr>
          <w:p w14:paraId="56E55E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H15.108.17</w:t>
            </w:r>
          </w:p>
        </w:tc>
        <w:tc>
          <w:tcPr>
            <w:tcW w:w="850" w:type="dxa"/>
            <w:tcBorders>
              <w:top w:val="nil"/>
              <w:left w:val="nil"/>
              <w:bottom w:val="single" w:sz="4" w:space="0" w:color="auto"/>
              <w:right w:val="single" w:sz="4" w:space="0" w:color="auto"/>
            </w:tcBorders>
          </w:tcPr>
          <w:p w14:paraId="386EF5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26FC6A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21751A"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w:t>
            </w:r>
          </w:p>
        </w:tc>
        <w:tc>
          <w:tcPr>
            <w:tcW w:w="5103" w:type="dxa"/>
            <w:tcBorders>
              <w:top w:val="nil"/>
              <w:left w:val="nil"/>
              <w:bottom w:val="single" w:sz="4" w:space="0" w:color="auto"/>
              <w:right w:val="single" w:sz="4" w:space="0" w:color="auto"/>
            </w:tcBorders>
            <w:shd w:val="clear" w:color="auto" w:fill="auto"/>
            <w:vAlign w:val="center"/>
            <w:hideMark/>
          </w:tcPr>
          <w:p w14:paraId="209646CE"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Wer</w:t>
            </w:r>
          </w:p>
        </w:tc>
        <w:tc>
          <w:tcPr>
            <w:tcW w:w="2410" w:type="dxa"/>
            <w:tcBorders>
              <w:top w:val="nil"/>
              <w:left w:val="nil"/>
              <w:bottom w:val="single" w:sz="4" w:space="0" w:color="auto"/>
              <w:right w:val="single" w:sz="4" w:space="0" w:color="auto"/>
            </w:tcBorders>
            <w:shd w:val="clear" w:color="auto" w:fill="auto"/>
            <w:noWrap/>
            <w:vAlign w:val="center"/>
            <w:hideMark/>
          </w:tcPr>
          <w:p w14:paraId="402716F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H15.109</w:t>
            </w:r>
          </w:p>
        </w:tc>
        <w:tc>
          <w:tcPr>
            <w:tcW w:w="850" w:type="dxa"/>
            <w:tcBorders>
              <w:top w:val="nil"/>
              <w:left w:val="nil"/>
              <w:bottom w:val="single" w:sz="4" w:space="0" w:color="auto"/>
              <w:right w:val="single" w:sz="4" w:space="0" w:color="auto"/>
            </w:tcBorders>
          </w:tcPr>
          <w:p w14:paraId="36A7E7A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19004CA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255A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3509D17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54B4EC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H15.109.01</w:t>
            </w:r>
          </w:p>
        </w:tc>
        <w:tc>
          <w:tcPr>
            <w:tcW w:w="850" w:type="dxa"/>
            <w:tcBorders>
              <w:top w:val="nil"/>
              <w:left w:val="nil"/>
              <w:bottom w:val="single" w:sz="4" w:space="0" w:color="auto"/>
              <w:right w:val="single" w:sz="4" w:space="0" w:color="auto"/>
            </w:tcBorders>
          </w:tcPr>
          <w:p w14:paraId="3BF09E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DD642A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B88DD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0CB50AA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8679E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H15.109.02</w:t>
            </w:r>
          </w:p>
        </w:tc>
        <w:tc>
          <w:tcPr>
            <w:tcW w:w="850" w:type="dxa"/>
            <w:tcBorders>
              <w:top w:val="nil"/>
              <w:left w:val="nil"/>
              <w:bottom w:val="single" w:sz="4" w:space="0" w:color="auto"/>
              <w:right w:val="single" w:sz="4" w:space="0" w:color="auto"/>
            </w:tcBorders>
          </w:tcPr>
          <w:p w14:paraId="5A34FC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6A165B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C8686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265AC9F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040283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H15.109.03</w:t>
            </w:r>
          </w:p>
        </w:tc>
        <w:tc>
          <w:tcPr>
            <w:tcW w:w="850" w:type="dxa"/>
            <w:tcBorders>
              <w:top w:val="nil"/>
              <w:left w:val="nil"/>
              <w:bottom w:val="single" w:sz="4" w:space="0" w:color="auto"/>
              <w:right w:val="single" w:sz="4" w:space="0" w:color="auto"/>
            </w:tcBorders>
          </w:tcPr>
          <w:p w14:paraId="6F8970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652D9F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C7B8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20F3835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902FE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H15.109.04</w:t>
            </w:r>
          </w:p>
        </w:tc>
        <w:tc>
          <w:tcPr>
            <w:tcW w:w="850" w:type="dxa"/>
            <w:tcBorders>
              <w:top w:val="nil"/>
              <w:left w:val="nil"/>
              <w:bottom w:val="single" w:sz="4" w:space="0" w:color="auto"/>
              <w:right w:val="single" w:sz="4" w:space="0" w:color="auto"/>
            </w:tcBorders>
          </w:tcPr>
          <w:p w14:paraId="42E355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1B7FF2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8014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73A6CD3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611B03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H15.109.05</w:t>
            </w:r>
          </w:p>
        </w:tc>
        <w:tc>
          <w:tcPr>
            <w:tcW w:w="850" w:type="dxa"/>
            <w:tcBorders>
              <w:top w:val="nil"/>
              <w:left w:val="nil"/>
              <w:bottom w:val="single" w:sz="4" w:space="0" w:color="auto"/>
              <w:right w:val="single" w:sz="4" w:space="0" w:color="auto"/>
            </w:tcBorders>
          </w:tcPr>
          <w:p w14:paraId="6470AD5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DDFC89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C4A6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0524337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Sen</w:t>
            </w:r>
          </w:p>
        </w:tc>
        <w:tc>
          <w:tcPr>
            <w:tcW w:w="2410" w:type="dxa"/>
            <w:tcBorders>
              <w:top w:val="nil"/>
              <w:left w:val="nil"/>
              <w:bottom w:val="single" w:sz="4" w:space="0" w:color="auto"/>
              <w:right w:val="single" w:sz="4" w:space="0" w:color="auto"/>
            </w:tcBorders>
            <w:shd w:val="clear" w:color="auto" w:fill="auto"/>
            <w:noWrap/>
            <w:vAlign w:val="center"/>
            <w:hideMark/>
          </w:tcPr>
          <w:p w14:paraId="58D753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H15.109.06</w:t>
            </w:r>
          </w:p>
        </w:tc>
        <w:tc>
          <w:tcPr>
            <w:tcW w:w="850" w:type="dxa"/>
            <w:tcBorders>
              <w:top w:val="nil"/>
              <w:left w:val="nil"/>
              <w:bottom w:val="single" w:sz="4" w:space="0" w:color="auto"/>
              <w:right w:val="single" w:sz="4" w:space="0" w:color="auto"/>
            </w:tcBorders>
          </w:tcPr>
          <w:p w14:paraId="579D70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C09410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1EE8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45CF1C9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Anh Đào</w:t>
            </w:r>
          </w:p>
        </w:tc>
        <w:tc>
          <w:tcPr>
            <w:tcW w:w="2410" w:type="dxa"/>
            <w:tcBorders>
              <w:top w:val="nil"/>
              <w:left w:val="nil"/>
              <w:bottom w:val="single" w:sz="4" w:space="0" w:color="auto"/>
              <w:right w:val="single" w:sz="4" w:space="0" w:color="auto"/>
            </w:tcBorders>
            <w:shd w:val="clear" w:color="auto" w:fill="auto"/>
            <w:noWrap/>
            <w:vAlign w:val="center"/>
            <w:hideMark/>
          </w:tcPr>
          <w:p w14:paraId="3587A3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H15.109.07</w:t>
            </w:r>
          </w:p>
        </w:tc>
        <w:tc>
          <w:tcPr>
            <w:tcW w:w="850" w:type="dxa"/>
            <w:tcBorders>
              <w:top w:val="nil"/>
              <w:left w:val="nil"/>
              <w:bottom w:val="single" w:sz="4" w:space="0" w:color="auto"/>
              <w:right w:val="single" w:sz="4" w:space="0" w:color="auto"/>
            </w:tcBorders>
          </w:tcPr>
          <w:p w14:paraId="2F932B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9A9F12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113F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12B653E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Pơ Lang</w:t>
            </w:r>
          </w:p>
        </w:tc>
        <w:tc>
          <w:tcPr>
            <w:tcW w:w="2410" w:type="dxa"/>
            <w:tcBorders>
              <w:top w:val="nil"/>
              <w:left w:val="nil"/>
              <w:bottom w:val="single" w:sz="4" w:space="0" w:color="auto"/>
              <w:right w:val="single" w:sz="4" w:space="0" w:color="auto"/>
            </w:tcBorders>
            <w:shd w:val="clear" w:color="auto" w:fill="auto"/>
            <w:noWrap/>
            <w:vAlign w:val="center"/>
            <w:hideMark/>
          </w:tcPr>
          <w:p w14:paraId="77BE749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H15.109.08</w:t>
            </w:r>
          </w:p>
        </w:tc>
        <w:tc>
          <w:tcPr>
            <w:tcW w:w="850" w:type="dxa"/>
            <w:tcBorders>
              <w:top w:val="nil"/>
              <w:left w:val="nil"/>
              <w:bottom w:val="single" w:sz="4" w:space="0" w:color="auto"/>
              <w:right w:val="single" w:sz="4" w:space="0" w:color="auto"/>
            </w:tcBorders>
          </w:tcPr>
          <w:p w14:paraId="608C19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ADC440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9508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7B64005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Lợi</w:t>
            </w:r>
          </w:p>
        </w:tc>
        <w:tc>
          <w:tcPr>
            <w:tcW w:w="2410" w:type="dxa"/>
            <w:tcBorders>
              <w:top w:val="nil"/>
              <w:left w:val="nil"/>
              <w:bottom w:val="single" w:sz="4" w:space="0" w:color="auto"/>
              <w:right w:val="single" w:sz="4" w:space="0" w:color="auto"/>
            </w:tcBorders>
            <w:shd w:val="clear" w:color="auto" w:fill="auto"/>
            <w:noWrap/>
            <w:vAlign w:val="center"/>
            <w:hideMark/>
          </w:tcPr>
          <w:p w14:paraId="466E0D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H15.109.09</w:t>
            </w:r>
          </w:p>
        </w:tc>
        <w:tc>
          <w:tcPr>
            <w:tcW w:w="850" w:type="dxa"/>
            <w:tcBorders>
              <w:top w:val="nil"/>
              <w:left w:val="nil"/>
              <w:bottom w:val="single" w:sz="4" w:space="0" w:color="auto"/>
              <w:right w:val="single" w:sz="4" w:space="0" w:color="auto"/>
            </w:tcBorders>
          </w:tcPr>
          <w:p w14:paraId="070235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1AD62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29B1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2D9CC48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Hoàng Văn Thụ</w:t>
            </w:r>
          </w:p>
        </w:tc>
        <w:tc>
          <w:tcPr>
            <w:tcW w:w="2410" w:type="dxa"/>
            <w:tcBorders>
              <w:top w:val="nil"/>
              <w:left w:val="nil"/>
              <w:bottom w:val="single" w:sz="4" w:space="0" w:color="auto"/>
              <w:right w:val="single" w:sz="4" w:space="0" w:color="auto"/>
            </w:tcBorders>
            <w:shd w:val="clear" w:color="auto" w:fill="auto"/>
            <w:noWrap/>
            <w:vAlign w:val="center"/>
            <w:hideMark/>
          </w:tcPr>
          <w:p w14:paraId="722BE4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H15.109.10</w:t>
            </w:r>
          </w:p>
        </w:tc>
        <w:tc>
          <w:tcPr>
            <w:tcW w:w="850" w:type="dxa"/>
            <w:tcBorders>
              <w:top w:val="nil"/>
              <w:left w:val="nil"/>
              <w:bottom w:val="single" w:sz="4" w:space="0" w:color="auto"/>
              <w:right w:val="single" w:sz="4" w:space="0" w:color="auto"/>
            </w:tcBorders>
          </w:tcPr>
          <w:p w14:paraId="18FA44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160CE8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9749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5AEC76F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Lương Thế Vinh</w:t>
            </w:r>
          </w:p>
        </w:tc>
        <w:tc>
          <w:tcPr>
            <w:tcW w:w="2410" w:type="dxa"/>
            <w:tcBorders>
              <w:top w:val="nil"/>
              <w:left w:val="nil"/>
              <w:bottom w:val="single" w:sz="4" w:space="0" w:color="auto"/>
              <w:right w:val="single" w:sz="4" w:space="0" w:color="auto"/>
            </w:tcBorders>
            <w:shd w:val="clear" w:color="auto" w:fill="auto"/>
            <w:noWrap/>
            <w:vAlign w:val="center"/>
            <w:hideMark/>
          </w:tcPr>
          <w:p w14:paraId="3C9CC1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H15.109.11</w:t>
            </w:r>
          </w:p>
        </w:tc>
        <w:tc>
          <w:tcPr>
            <w:tcW w:w="850" w:type="dxa"/>
            <w:tcBorders>
              <w:top w:val="nil"/>
              <w:left w:val="nil"/>
              <w:bottom w:val="single" w:sz="4" w:space="0" w:color="auto"/>
              <w:right w:val="single" w:sz="4" w:space="0" w:color="auto"/>
            </w:tcBorders>
          </w:tcPr>
          <w:p w14:paraId="64A678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328CDA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DFD4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7ADE98D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Du</w:t>
            </w:r>
          </w:p>
        </w:tc>
        <w:tc>
          <w:tcPr>
            <w:tcW w:w="2410" w:type="dxa"/>
            <w:tcBorders>
              <w:top w:val="nil"/>
              <w:left w:val="nil"/>
              <w:bottom w:val="single" w:sz="4" w:space="0" w:color="auto"/>
              <w:right w:val="single" w:sz="4" w:space="0" w:color="auto"/>
            </w:tcBorders>
            <w:shd w:val="clear" w:color="auto" w:fill="auto"/>
            <w:noWrap/>
            <w:vAlign w:val="center"/>
            <w:hideMark/>
          </w:tcPr>
          <w:p w14:paraId="4899E7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H15.109.12</w:t>
            </w:r>
          </w:p>
        </w:tc>
        <w:tc>
          <w:tcPr>
            <w:tcW w:w="850" w:type="dxa"/>
            <w:tcBorders>
              <w:top w:val="nil"/>
              <w:left w:val="nil"/>
              <w:bottom w:val="single" w:sz="4" w:space="0" w:color="auto"/>
              <w:right w:val="single" w:sz="4" w:space="0" w:color="auto"/>
            </w:tcBorders>
          </w:tcPr>
          <w:p w14:paraId="534CC4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4E9BD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65DC6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51C439D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Thị Minh Khai</w:t>
            </w:r>
          </w:p>
        </w:tc>
        <w:tc>
          <w:tcPr>
            <w:tcW w:w="2410" w:type="dxa"/>
            <w:tcBorders>
              <w:top w:val="nil"/>
              <w:left w:val="nil"/>
              <w:bottom w:val="single" w:sz="4" w:space="0" w:color="auto"/>
              <w:right w:val="single" w:sz="4" w:space="0" w:color="auto"/>
            </w:tcBorders>
            <w:shd w:val="clear" w:color="auto" w:fill="auto"/>
            <w:noWrap/>
            <w:vAlign w:val="center"/>
            <w:hideMark/>
          </w:tcPr>
          <w:p w14:paraId="6FED08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H15.109.13</w:t>
            </w:r>
          </w:p>
        </w:tc>
        <w:tc>
          <w:tcPr>
            <w:tcW w:w="850" w:type="dxa"/>
            <w:tcBorders>
              <w:top w:val="nil"/>
              <w:left w:val="nil"/>
              <w:bottom w:val="single" w:sz="4" w:space="0" w:color="auto"/>
              <w:right w:val="single" w:sz="4" w:space="0" w:color="auto"/>
            </w:tcBorders>
          </w:tcPr>
          <w:p w14:paraId="736D58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E8B46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2194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614797A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Trường Tộ</w:t>
            </w:r>
          </w:p>
        </w:tc>
        <w:tc>
          <w:tcPr>
            <w:tcW w:w="2410" w:type="dxa"/>
            <w:tcBorders>
              <w:top w:val="nil"/>
              <w:left w:val="nil"/>
              <w:bottom w:val="single" w:sz="4" w:space="0" w:color="auto"/>
              <w:right w:val="single" w:sz="4" w:space="0" w:color="auto"/>
            </w:tcBorders>
            <w:shd w:val="clear" w:color="auto" w:fill="auto"/>
            <w:noWrap/>
            <w:vAlign w:val="center"/>
            <w:hideMark/>
          </w:tcPr>
          <w:p w14:paraId="12919F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H15.109.14</w:t>
            </w:r>
          </w:p>
        </w:tc>
        <w:tc>
          <w:tcPr>
            <w:tcW w:w="850" w:type="dxa"/>
            <w:tcBorders>
              <w:top w:val="nil"/>
              <w:left w:val="nil"/>
              <w:bottom w:val="single" w:sz="4" w:space="0" w:color="auto"/>
              <w:right w:val="single" w:sz="4" w:space="0" w:color="auto"/>
            </w:tcBorders>
          </w:tcPr>
          <w:p w14:paraId="77ABAB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476AA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5D8A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388B4B2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Hồ Tùng Mậu</w:t>
            </w:r>
          </w:p>
        </w:tc>
        <w:tc>
          <w:tcPr>
            <w:tcW w:w="2410" w:type="dxa"/>
            <w:tcBorders>
              <w:top w:val="nil"/>
              <w:left w:val="nil"/>
              <w:bottom w:val="single" w:sz="4" w:space="0" w:color="auto"/>
              <w:right w:val="single" w:sz="4" w:space="0" w:color="auto"/>
            </w:tcBorders>
            <w:shd w:val="clear" w:color="auto" w:fill="auto"/>
            <w:noWrap/>
            <w:vAlign w:val="center"/>
            <w:hideMark/>
          </w:tcPr>
          <w:p w14:paraId="52CFBB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H15.109.15</w:t>
            </w:r>
          </w:p>
        </w:tc>
        <w:tc>
          <w:tcPr>
            <w:tcW w:w="850" w:type="dxa"/>
            <w:tcBorders>
              <w:top w:val="nil"/>
              <w:left w:val="nil"/>
              <w:bottom w:val="single" w:sz="4" w:space="0" w:color="auto"/>
              <w:right w:val="single" w:sz="4" w:space="0" w:color="auto"/>
            </w:tcBorders>
          </w:tcPr>
          <w:p w14:paraId="06464E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15EA94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D423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16</w:t>
            </w:r>
          </w:p>
        </w:tc>
        <w:tc>
          <w:tcPr>
            <w:tcW w:w="5103" w:type="dxa"/>
            <w:tcBorders>
              <w:top w:val="nil"/>
              <w:left w:val="nil"/>
              <w:bottom w:val="single" w:sz="4" w:space="0" w:color="auto"/>
              <w:right w:val="single" w:sz="4" w:space="0" w:color="auto"/>
            </w:tcBorders>
            <w:shd w:val="clear" w:color="auto" w:fill="auto"/>
            <w:vAlign w:val="center"/>
            <w:hideMark/>
          </w:tcPr>
          <w:p w14:paraId="1D5AFA2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Hồng Phong</w:t>
            </w:r>
          </w:p>
        </w:tc>
        <w:tc>
          <w:tcPr>
            <w:tcW w:w="2410" w:type="dxa"/>
            <w:tcBorders>
              <w:top w:val="nil"/>
              <w:left w:val="nil"/>
              <w:bottom w:val="single" w:sz="4" w:space="0" w:color="auto"/>
              <w:right w:val="single" w:sz="4" w:space="0" w:color="auto"/>
            </w:tcBorders>
            <w:shd w:val="clear" w:color="auto" w:fill="auto"/>
            <w:noWrap/>
            <w:vAlign w:val="center"/>
            <w:hideMark/>
          </w:tcPr>
          <w:p w14:paraId="463B27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H15.109.16</w:t>
            </w:r>
          </w:p>
        </w:tc>
        <w:tc>
          <w:tcPr>
            <w:tcW w:w="850" w:type="dxa"/>
            <w:tcBorders>
              <w:top w:val="nil"/>
              <w:left w:val="nil"/>
              <w:bottom w:val="single" w:sz="4" w:space="0" w:color="auto"/>
              <w:right w:val="single" w:sz="4" w:space="0" w:color="auto"/>
            </w:tcBorders>
          </w:tcPr>
          <w:p w14:paraId="666BD1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70EC16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9015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2D9A945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Nội trú Trung học cơ sở Buôn Đôn</w:t>
            </w:r>
          </w:p>
        </w:tc>
        <w:tc>
          <w:tcPr>
            <w:tcW w:w="2410" w:type="dxa"/>
            <w:tcBorders>
              <w:top w:val="nil"/>
              <w:left w:val="nil"/>
              <w:bottom w:val="single" w:sz="4" w:space="0" w:color="auto"/>
              <w:right w:val="single" w:sz="4" w:space="0" w:color="auto"/>
            </w:tcBorders>
            <w:shd w:val="clear" w:color="auto" w:fill="auto"/>
            <w:noWrap/>
            <w:vAlign w:val="center"/>
            <w:hideMark/>
          </w:tcPr>
          <w:p w14:paraId="1E3A63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H15.109.17</w:t>
            </w:r>
          </w:p>
        </w:tc>
        <w:tc>
          <w:tcPr>
            <w:tcW w:w="850" w:type="dxa"/>
            <w:tcBorders>
              <w:top w:val="nil"/>
              <w:left w:val="nil"/>
              <w:bottom w:val="single" w:sz="4" w:space="0" w:color="auto"/>
              <w:right w:val="single" w:sz="4" w:space="0" w:color="auto"/>
            </w:tcBorders>
          </w:tcPr>
          <w:p w14:paraId="40FD0D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1C9D90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1DAC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3981237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 Văn hóa -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2A3AA5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H15.109.18</w:t>
            </w:r>
          </w:p>
        </w:tc>
        <w:tc>
          <w:tcPr>
            <w:tcW w:w="850" w:type="dxa"/>
            <w:tcBorders>
              <w:top w:val="nil"/>
              <w:left w:val="nil"/>
              <w:bottom w:val="single" w:sz="4" w:space="0" w:color="auto"/>
              <w:right w:val="single" w:sz="4" w:space="0" w:color="auto"/>
            </w:tcBorders>
          </w:tcPr>
          <w:p w14:paraId="26DC05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7B92F3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98C47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XI</w:t>
            </w:r>
          </w:p>
        </w:tc>
        <w:tc>
          <w:tcPr>
            <w:tcW w:w="5103" w:type="dxa"/>
            <w:tcBorders>
              <w:top w:val="nil"/>
              <w:left w:val="nil"/>
              <w:bottom w:val="single" w:sz="4" w:space="0" w:color="auto"/>
              <w:right w:val="single" w:sz="4" w:space="0" w:color="auto"/>
            </w:tcBorders>
            <w:shd w:val="clear" w:color="auto" w:fill="auto"/>
            <w:vAlign w:val="center"/>
            <w:hideMark/>
          </w:tcPr>
          <w:p w14:paraId="5AB666B8"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Nuôl</w:t>
            </w:r>
          </w:p>
        </w:tc>
        <w:tc>
          <w:tcPr>
            <w:tcW w:w="2410" w:type="dxa"/>
            <w:tcBorders>
              <w:top w:val="nil"/>
              <w:left w:val="nil"/>
              <w:bottom w:val="single" w:sz="4" w:space="0" w:color="auto"/>
              <w:right w:val="single" w:sz="4" w:space="0" w:color="auto"/>
            </w:tcBorders>
            <w:shd w:val="clear" w:color="auto" w:fill="auto"/>
            <w:noWrap/>
            <w:vAlign w:val="center"/>
            <w:hideMark/>
          </w:tcPr>
          <w:p w14:paraId="228F77F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H15.110</w:t>
            </w:r>
          </w:p>
        </w:tc>
        <w:tc>
          <w:tcPr>
            <w:tcW w:w="850" w:type="dxa"/>
            <w:tcBorders>
              <w:top w:val="nil"/>
              <w:left w:val="nil"/>
              <w:bottom w:val="single" w:sz="4" w:space="0" w:color="auto"/>
              <w:right w:val="single" w:sz="4" w:space="0" w:color="auto"/>
            </w:tcBorders>
          </w:tcPr>
          <w:p w14:paraId="74FAE1E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4D7DC4E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5511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3898772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C200E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H15.110.01</w:t>
            </w:r>
          </w:p>
        </w:tc>
        <w:tc>
          <w:tcPr>
            <w:tcW w:w="850" w:type="dxa"/>
            <w:tcBorders>
              <w:top w:val="nil"/>
              <w:left w:val="nil"/>
              <w:bottom w:val="single" w:sz="4" w:space="0" w:color="auto"/>
              <w:right w:val="single" w:sz="4" w:space="0" w:color="auto"/>
            </w:tcBorders>
          </w:tcPr>
          <w:p w14:paraId="04D07D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32B704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F786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6EF6232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73AFE2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H15.110.02</w:t>
            </w:r>
          </w:p>
        </w:tc>
        <w:tc>
          <w:tcPr>
            <w:tcW w:w="850" w:type="dxa"/>
            <w:tcBorders>
              <w:top w:val="nil"/>
              <w:left w:val="nil"/>
              <w:bottom w:val="single" w:sz="4" w:space="0" w:color="auto"/>
              <w:right w:val="single" w:sz="4" w:space="0" w:color="auto"/>
            </w:tcBorders>
          </w:tcPr>
          <w:p w14:paraId="3D8CF1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E68B31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7EAA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5A6E733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5A462F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H15.110.03</w:t>
            </w:r>
          </w:p>
        </w:tc>
        <w:tc>
          <w:tcPr>
            <w:tcW w:w="850" w:type="dxa"/>
            <w:tcBorders>
              <w:top w:val="nil"/>
              <w:left w:val="nil"/>
              <w:bottom w:val="single" w:sz="4" w:space="0" w:color="auto"/>
              <w:right w:val="single" w:sz="4" w:space="0" w:color="auto"/>
            </w:tcBorders>
          </w:tcPr>
          <w:p w14:paraId="51A6FDF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789033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AA1C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560A4F8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649A32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H15.110.04</w:t>
            </w:r>
          </w:p>
        </w:tc>
        <w:tc>
          <w:tcPr>
            <w:tcW w:w="850" w:type="dxa"/>
            <w:tcBorders>
              <w:top w:val="nil"/>
              <w:left w:val="nil"/>
              <w:bottom w:val="single" w:sz="4" w:space="0" w:color="auto"/>
              <w:right w:val="single" w:sz="4" w:space="0" w:color="auto"/>
            </w:tcBorders>
          </w:tcPr>
          <w:p w14:paraId="0A9EC2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5ACE72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4C14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7BDC72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Ca</w:t>
            </w:r>
          </w:p>
        </w:tc>
        <w:tc>
          <w:tcPr>
            <w:tcW w:w="2410" w:type="dxa"/>
            <w:tcBorders>
              <w:top w:val="nil"/>
              <w:left w:val="nil"/>
              <w:bottom w:val="single" w:sz="4" w:space="0" w:color="auto"/>
              <w:right w:val="single" w:sz="4" w:space="0" w:color="auto"/>
            </w:tcBorders>
            <w:shd w:val="clear" w:color="auto" w:fill="auto"/>
            <w:noWrap/>
            <w:vAlign w:val="center"/>
            <w:hideMark/>
          </w:tcPr>
          <w:p w14:paraId="068D2F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H15.110.05</w:t>
            </w:r>
          </w:p>
        </w:tc>
        <w:tc>
          <w:tcPr>
            <w:tcW w:w="850" w:type="dxa"/>
            <w:tcBorders>
              <w:top w:val="nil"/>
              <w:left w:val="nil"/>
              <w:bottom w:val="single" w:sz="4" w:space="0" w:color="auto"/>
              <w:right w:val="single" w:sz="4" w:space="0" w:color="auto"/>
            </w:tcBorders>
          </w:tcPr>
          <w:p w14:paraId="716909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8D5EE4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2C00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7429B4E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Bằng Lăng</w:t>
            </w:r>
          </w:p>
        </w:tc>
        <w:tc>
          <w:tcPr>
            <w:tcW w:w="2410" w:type="dxa"/>
            <w:tcBorders>
              <w:top w:val="nil"/>
              <w:left w:val="nil"/>
              <w:bottom w:val="single" w:sz="4" w:space="0" w:color="auto"/>
              <w:right w:val="single" w:sz="4" w:space="0" w:color="auto"/>
            </w:tcBorders>
            <w:shd w:val="clear" w:color="auto" w:fill="auto"/>
            <w:noWrap/>
            <w:vAlign w:val="center"/>
            <w:hideMark/>
          </w:tcPr>
          <w:p w14:paraId="7F0E49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H15.110.06</w:t>
            </w:r>
          </w:p>
        </w:tc>
        <w:tc>
          <w:tcPr>
            <w:tcW w:w="850" w:type="dxa"/>
            <w:tcBorders>
              <w:top w:val="nil"/>
              <w:left w:val="nil"/>
              <w:bottom w:val="single" w:sz="4" w:space="0" w:color="auto"/>
              <w:right w:val="single" w:sz="4" w:space="0" w:color="auto"/>
            </w:tcBorders>
          </w:tcPr>
          <w:p w14:paraId="621EF6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E4A2F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23689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437075A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Mai</w:t>
            </w:r>
          </w:p>
        </w:tc>
        <w:tc>
          <w:tcPr>
            <w:tcW w:w="2410" w:type="dxa"/>
            <w:tcBorders>
              <w:top w:val="nil"/>
              <w:left w:val="nil"/>
              <w:bottom w:val="single" w:sz="4" w:space="0" w:color="auto"/>
              <w:right w:val="single" w:sz="4" w:space="0" w:color="auto"/>
            </w:tcBorders>
            <w:shd w:val="clear" w:color="auto" w:fill="auto"/>
            <w:noWrap/>
            <w:vAlign w:val="center"/>
            <w:hideMark/>
          </w:tcPr>
          <w:p w14:paraId="4C5E20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H15.110.07</w:t>
            </w:r>
          </w:p>
        </w:tc>
        <w:tc>
          <w:tcPr>
            <w:tcW w:w="850" w:type="dxa"/>
            <w:tcBorders>
              <w:top w:val="nil"/>
              <w:left w:val="nil"/>
              <w:bottom w:val="single" w:sz="4" w:space="0" w:color="auto"/>
              <w:right w:val="single" w:sz="4" w:space="0" w:color="auto"/>
            </w:tcBorders>
          </w:tcPr>
          <w:p w14:paraId="520D9A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7DB9D1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4C72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13E2244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Hướng Dương</w:t>
            </w:r>
          </w:p>
        </w:tc>
        <w:tc>
          <w:tcPr>
            <w:tcW w:w="2410" w:type="dxa"/>
            <w:tcBorders>
              <w:top w:val="nil"/>
              <w:left w:val="nil"/>
              <w:bottom w:val="single" w:sz="4" w:space="0" w:color="auto"/>
              <w:right w:val="single" w:sz="4" w:space="0" w:color="auto"/>
            </w:tcBorders>
            <w:shd w:val="clear" w:color="auto" w:fill="auto"/>
            <w:noWrap/>
            <w:vAlign w:val="center"/>
            <w:hideMark/>
          </w:tcPr>
          <w:p w14:paraId="659574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H15.110.08</w:t>
            </w:r>
          </w:p>
        </w:tc>
        <w:tc>
          <w:tcPr>
            <w:tcW w:w="850" w:type="dxa"/>
            <w:tcBorders>
              <w:top w:val="nil"/>
              <w:left w:val="nil"/>
              <w:bottom w:val="single" w:sz="4" w:space="0" w:color="auto"/>
              <w:right w:val="single" w:sz="4" w:space="0" w:color="auto"/>
            </w:tcBorders>
          </w:tcPr>
          <w:p w14:paraId="31A451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13DE94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2690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5784AE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Ban</w:t>
            </w:r>
          </w:p>
        </w:tc>
        <w:tc>
          <w:tcPr>
            <w:tcW w:w="2410" w:type="dxa"/>
            <w:tcBorders>
              <w:top w:val="nil"/>
              <w:left w:val="nil"/>
              <w:bottom w:val="single" w:sz="4" w:space="0" w:color="auto"/>
              <w:right w:val="single" w:sz="4" w:space="0" w:color="auto"/>
            </w:tcBorders>
            <w:shd w:val="clear" w:color="auto" w:fill="auto"/>
            <w:noWrap/>
            <w:vAlign w:val="center"/>
            <w:hideMark/>
          </w:tcPr>
          <w:p w14:paraId="02DF4C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H15.110.09</w:t>
            </w:r>
          </w:p>
        </w:tc>
        <w:tc>
          <w:tcPr>
            <w:tcW w:w="850" w:type="dxa"/>
            <w:tcBorders>
              <w:top w:val="nil"/>
              <w:left w:val="nil"/>
              <w:bottom w:val="single" w:sz="4" w:space="0" w:color="auto"/>
              <w:right w:val="single" w:sz="4" w:space="0" w:color="auto"/>
            </w:tcBorders>
          </w:tcPr>
          <w:p w14:paraId="4B98D5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A854AF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2B95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4615EC2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Lan</w:t>
            </w:r>
          </w:p>
        </w:tc>
        <w:tc>
          <w:tcPr>
            <w:tcW w:w="2410" w:type="dxa"/>
            <w:tcBorders>
              <w:top w:val="nil"/>
              <w:left w:val="nil"/>
              <w:bottom w:val="single" w:sz="4" w:space="0" w:color="auto"/>
              <w:right w:val="single" w:sz="4" w:space="0" w:color="auto"/>
            </w:tcBorders>
            <w:shd w:val="clear" w:color="auto" w:fill="auto"/>
            <w:noWrap/>
            <w:vAlign w:val="center"/>
            <w:hideMark/>
          </w:tcPr>
          <w:p w14:paraId="5210DC5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H15.110.10</w:t>
            </w:r>
          </w:p>
        </w:tc>
        <w:tc>
          <w:tcPr>
            <w:tcW w:w="850" w:type="dxa"/>
            <w:tcBorders>
              <w:top w:val="nil"/>
              <w:left w:val="nil"/>
              <w:bottom w:val="single" w:sz="4" w:space="0" w:color="auto"/>
              <w:right w:val="single" w:sz="4" w:space="0" w:color="auto"/>
            </w:tcBorders>
          </w:tcPr>
          <w:p w14:paraId="6BE20F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E8866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9AE7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3FB156E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Thiên Lý</w:t>
            </w:r>
          </w:p>
        </w:tc>
        <w:tc>
          <w:tcPr>
            <w:tcW w:w="2410" w:type="dxa"/>
            <w:tcBorders>
              <w:top w:val="nil"/>
              <w:left w:val="nil"/>
              <w:bottom w:val="single" w:sz="4" w:space="0" w:color="auto"/>
              <w:right w:val="single" w:sz="4" w:space="0" w:color="auto"/>
            </w:tcBorders>
            <w:shd w:val="clear" w:color="auto" w:fill="auto"/>
            <w:noWrap/>
            <w:vAlign w:val="center"/>
            <w:hideMark/>
          </w:tcPr>
          <w:p w14:paraId="115E9C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H15.110.11</w:t>
            </w:r>
          </w:p>
        </w:tc>
        <w:tc>
          <w:tcPr>
            <w:tcW w:w="850" w:type="dxa"/>
            <w:tcBorders>
              <w:top w:val="nil"/>
              <w:left w:val="nil"/>
              <w:bottom w:val="single" w:sz="4" w:space="0" w:color="auto"/>
              <w:right w:val="single" w:sz="4" w:space="0" w:color="auto"/>
            </w:tcBorders>
          </w:tcPr>
          <w:p w14:paraId="75AB8A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BC6441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79DF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75871F7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Quý Đôn</w:t>
            </w:r>
          </w:p>
        </w:tc>
        <w:tc>
          <w:tcPr>
            <w:tcW w:w="2410" w:type="dxa"/>
            <w:tcBorders>
              <w:top w:val="nil"/>
              <w:left w:val="nil"/>
              <w:bottom w:val="single" w:sz="4" w:space="0" w:color="auto"/>
              <w:right w:val="single" w:sz="4" w:space="0" w:color="auto"/>
            </w:tcBorders>
            <w:shd w:val="clear" w:color="auto" w:fill="auto"/>
            <w:noWrap/>
            <w:vAlign w:val="center"/>
            <w:hideMark/>
          </w:tcPr>
          <w:p w14:paraId="5BCF82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H15.110.12</w:t>
            </w:r>
          </w:p>
        </w:tc>
        <w:tc>
          <w:tcPr>
            <w:tcW w:w="850" w:type="dxa"/>
            <w:tcBorders>
              <w:top w:val="nil"/>
              <w:left w:val="nil"/>
              <w:bottom w:val="single" w:sz="4" w:space="0" w:color="auto"/>
              <w:right w:val="single" w:sz="4" w:space="0" w:color="auto"/>
            </w:tcBorders>
          </w:tcPr>
          <w:p w14:paraId="42CF74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2C0AAC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2E76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418F7D0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Quốc Toản</w:t>
            </w:r>
          </w:p>
        </w:tc>
        <w:tc>
          <w:tcPr>
            <w:tcW w:w="2410" w:type="dxa"/>
            <w:tcBorders>
              <w:top w:val="nil"/>
              <w:left w:val="nil"/>
              <w:bottom w:val="single" w:sz="4" w:space="0" w:color="auto"/>
              <w:right w:val="single" w:sz="4" w:space="0" w:color="auto"/>
            </w:tcBorders>
            <w:shd w:val="clear" w:color="auto" w:fill="auto"/>
            <w:noWrap/>
            <w:vAlign w:val="center"/>
            <w:hideMark/>
          </w:tcPr>
          <w:p w14:paraId="38BC02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H15.110.13</w:t>
            </w:r>
          </w:p>
        </w:tc>
        <w:tc>
          <w:tcPr>
            <w:tcW w:w="850" w:type="dxa"/>
            <w:tcBorders>
              <w:top w:val="nil"/>
              <w:left w:val="nil"/>
              <w:bottom w:val="single" w:sz="4" w:space="0" w:color="auto"/>
              <w:right w:val="single" w:sz="4" w:space="0" w:color="auto"/>
            </w:tcBorders>
          </w:tcPr>
          <w:p w14:paraId="1FBEB8B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233FD0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6488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7FE411D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Bùi Thị Xuân</w:t>
            </w:r>
          </w:p>
        </w:tc>
        <w:tc>
          <w:tcPr>
            <w:tcW w:w="2410" w:type="dxa"/>
            <w:tcBorders>
              <w:top w:val="nil"/>
              <w:left w:val="nil"/>
              <w:bottom w:val="single" w:sz="4" w:space="0" w:color="auto"/>
              <w:right w:val="single" w:sz="4" w:space="0" w:color="auto"/>
            </w:tcBorders>
            <w:shd w:val="clear" w:color="auto" w:fill="auto"/>
            <w:noWrap/>
            <w:vAlign w:val="center"/>
            <w:hideMark/>
          </w:tcPr>
          <w:p w14:paraId="6B8DCA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H15.110.14</w:t>
            </w:r>
          </w:p>
        </w:tc>
        <w:tc>
          <w:tcPr>
            <w:tcW w:w="850" w:type="dxa"/>
            <w:tcBorders>
              <w:top w:val="nil"/>
              <w:left w:val="nil"/>
              <w:bottom w:val="single" w:sz="4" w:space="0" w:color="auto"/>
              <w:right w:val="single" w:sz="4" w:space="0" w:color="auto"/>
            </w:tcBorders>
          </w:tcPr>
          <w:p w14:paraId="399FCAC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B96343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7DE3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7B966B0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Trãi</w:t>
            </w:r>
          </w:p>
        </w:tc>
        <w:tc>
          <w:tcPr>
            <w:tcW w:w="2410" w:type="dxa"/>
            <w:tcBorders>
              <w:top w:val="nil"/>
              <w:left w:val="nil"/>
              <w:bottom w:val="single" w:sz="4" w:space="0" w:color="auto"/>
              <w:right w:val="single" w:sz="4" w:space="0" w:color="auto"/>
            </w:tcBorders>
            <w:shd w:val="clear" w:color="auto" w:fill="auto"/>
            <w:noWrap/>
            <w:vAlign w:val="center"/>
            <w:hideMark/>
          </w:tcPr>
          <w:p w14:paraId="5493D8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H15.110.15</w:t>
            </w:r>
          </w:p>
        </w:tc>
        <w:tc>
          <w:tcPr>
            <w:tcW w:w="850" w:type="dxa"/>
            <w:tcBorders>
              <w:top w:val="nil"/>
              <w:left w:val="nil"/>
              <w:bottom w:val="single" w:sz="4" w:space="0" w:color="auto"/>
              <w:right w:val="single" w:sz="4" w:space="0" w:color="auto"/>
            </w:tcBorders>
          </w:tcPr>
          <w:p w14:paraId="46EC8A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AEB14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5DF5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4BB2431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10C5EB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H15.110.16</w:t>
            </w:r>
          </w:p>
        </w:tc>
        <w:tc>
          <w:tcPr>
            <w:tcW w:w="850" w:type="dxa"/>
            <w:tcBorders>
              <w:top w:val="nil"/>
              <w:left w:val="nil"/>
              <w:bottom w:val="single" w:sz="4" w:space="0" w:color="auto"/>
              <w:right w:val="single" w:sz="4" w:space="0" w:color="auto"/>
            </w:tcBorders>
          </w:tcPr>
          <w:p w14:paraId="13DB30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27472C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80C3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71C8F69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Văn Tám</w:t>
            </w:r>
          </w:p>
        </w:tc>
        <w:tc>
          <w:tcPr>
            <w:tcW w:w="2410" w:type="dxa"/>
            <w:tcBorders>
              <w:top w:val="nil"/>
              <w:left w:val="nil"/>
              <w:bottom w:val="single" w:sz="4" w:space="0" w:color="auto"/>
              <w:right w:val="single" w:sz="4" w:space="0" w:color="auto"/>
            </w:tcBorders>
            <w:shd w:val="clear" w:color="auto" w:fill="auto"/>
            <w:noWrap/>
            <w:vAlign w:val="center"/>
            <w:hideMark/>
          </w:tcPr>
          <w:p w14:paraId="45A9B3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H15.110.17</w:t>
            </w:r>
          </w:p>
        </w:tc>
        <w:tc>
          <w:tcPr>
            <w:tcW w:w="850" w:type="dxa"/>
            <w:tcBorders>
              <w:top w:val="nil"/>
              <w:left w:val="nil"/>
              <w:bottom w:val="single" w:sz="4" w:space="0" w:color="auto"/>
              <w:right w:val="single" w:sz="4" w:space="0" w:color="auto"/>
            </w:tcBorders>
          </w:tcPr>
          <w:p w14:paraId="1A62FC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8C8BD5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6501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4605112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Huệ</w:t>
            </w:r>
          </w:p>
        </w:tc>
        <w:tc>
          <w:tcPr>
            <w:tcW w:w="2410" w:type="dxa"/>
            <w:tcBorders>
              <w:top w:val="nil"/>
              <w:left w:val="nil"/>
              <w:bottom w:val="single" w:sz="4" w:space="0" w:color="auto"/>
              <w:right w:val="single" w:sz="4" w:space="0" w:color="auto"/>
            </w:tcBorders>
            <w:shd w:val="clear" w:color="auto" w:fill="auto"/>
            <w:noWrap/>
            <w:vAlign w:val="center"/>
            <w:hideMark/>
          </w:tcPr>
          <w:p w14:paraId="4B7053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H15.110.18</w:t>
            </w:r>
          </w:p>
        </w:tc>
        <w:tc>
          <w:tcPr>
            <w:tcW w:w="850" w:type="dxa"/>
            <w:tcBorders>
              <w:top w:val="nil"/>
              <w:left w:val="nil"/>
              <w:bottom w:val="single" w:sz="4" w:space="0" w:color="auto"/>
              <w:right w:val="single" w:sz="4" w:space="0" w:color="auto"/>
            </w:tcBorders>
          </w:tcPr>
          <w:p w14:paraId="2F43D8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E3622F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13A2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1440377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Hưng Đạo</w:t>
            </w:r>
          </w:p>
        </w:tc>
        <w:tc>
          <w:tcPr>
            <w:tcW w:w="2410" w:type="dxa"/>
            <w:tcBorders>
              <w:top w:val="nil"/>
              <w:left w:val="nil"/>
              <w:bottom w:val="single" w:sz="4" w:space="0" w:color="auto"/>
              <w:right w:val="single" w:sz="4" w:space="0" w:color="auto"/>
            </w:tcBorders>
            <w:shd w:val="clear" w:color="auto" w:fill="auto"/>
            <w:noWrap/>
            <w:vAlign w:val="center"/>
            <w:hideMark/>
          </w:tcPr>
          <w:p w14:paraId="7E9D8C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H15.110.19</w:t>
            </w:r>
          </w:p>
        </w:tc>
        <w:tc>
          <w:tcPr>
            <w:tcW w:w="850" w:type="dxa"/>
            <w:tcBorders>
              <w:top w:val="nil"/>
              <w:left w:val="nil"/>
              <w:bottom w:val="single" w:sz="4" w:space="0" w:color="auto"/>
              <w:right w:val="single" w:sz="4" w:space="0" w:color="auto"/>
            </w:tcBorders>
          </w:tcPr>
          <w:p w14:paraId="7D1B5F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129100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E952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1AFD862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Bỉnh Khiêm</w:t>
            </w:r>
          </w:p>
        </w:tc>
        <w:tc>
          <w:tcPr>
            <w:tcW w:w="2410" w:type="dxa"/>
            <w:tcBorders>
              <w:top w:val="nil"/>
              <w:left w:val="nil"/>
              <w:bottom w:val="single" w:sz="4" w:space="0" w:color="auto"/>
              <w:right w:val="single" w:sz="4" w:space="0" w:color="auto"/>
            </w:tcBorders>
            <w:shd w:val="clear" w:color="auto" w:fill="auto"/>
            <w:noWrap/>
            <w:vAlign w:val="center"/>
            <w:hideMark/>
          </w:tcPr>
          <w:p w14:paraId="0B1060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H15.110.20</w:t>
            </w:r>
          </w:p>
        </w:tc>
        <w:tc>
          <w:tcPr>
            <w:tcW w:w="850" w:type="dxa"/>
            <w:tcBorders>
              <w:top w:val="nil"/>
              <w:left w:val="nil"/>
              <w:bottom w:val="single" w:sz="4" w:space="0" w:color="auto"/>
              <w:right w:val="single" w:sz="4" w:space="0" w:color="auto"/>
            </w:tcBorders>
          </w:tcPr>
          <w:p w14:paraId="0E4B7D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5FDD7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57EC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0B16DBD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Quang Diệu</w:t>
            </w:r>
          </w:p>
        </w:tc>
        <w:tc>
          <w:tcPr>
            <w:tcW w:w="2410" w:type="dxa"/>
            <w:tcBorders>
              <w:top w:val="nil"/>
              <w:left w:val="nil"/>
              <w:bottom w:val="single" w:sz="4" w:space="0" w:color="auto"/>
              <w:right w:val="single" w:sz="4" w:space="0" w:color="auto"/>
            </w:tcBorders>
            <w:shd w:val="clear" w:color="auto" w:fill="auto"/>
            <w:noWrap/>
            <w:vAlign w:val="center"/>
            <w:hideMark/>
          </w:tcPr>
          <w:p w14:paraId="06FB65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H15.110.21</w:t>
            </w:r>
          </w:p>
        </w:tc>
        <w:tc>
          <w:tcPr>
            <w:tcW w:w="850" w:type="dxa"/>
            <w:tcBorders>
              <w:top w:val="nil"/>
              <w:left w:val="nil"/>
              <w:bottom w:val="single" w:sz="4" w:space="0" w:color="auto"/>
              <w:right w:val="single" w:sz="4" w:space="0" w:color="auto"/>
            </w:tcBorders>
          </w:tcPr>
          <w:p w14:paraId="758445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5352C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C084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6A962AB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và Trung học cơ sở Ama Trang Lơng</w:t>
            </w:r>
          </w:p>
        </w:tc>
        <w:tc>
          <w:tcPr>
            <w:tcW w:w="2410" w:type="dxa"/>
            <w:tcBorders>
              <w:top w:val="nil"/>
              <w:left w:val="nil"/>
              <w:bottom w:val="single" w:sz="4" w:space="0" w:color="auto"/>
              <w:right w:val="single" w:sz="4" w:space="0" w:color="auto"/>
            </w:tcBorders>
            <w:shd w:val="clear" w:color="auto" w:fill="auto"/>
            <w:noWrap/>
            <w:vAlign w:val="center"/>
            <w:hideMark/>
          </w:tcPr>
          <w:p w14:paraId="1DF128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H15.110.22</w:t>
            </w:r>
          </w:p>
        </w:tc>
        <w:tc>
          <w:tcPr>
            <w:tcW w:w="850" w:type="dxa"/>
            <w:tcBorders>
              <w:top w:val="nil"/>
              <w:left w:val="nil"/>
              <w:bottom w:val="single" w:sz="4" w:space="0" w:color="auto"/>
              <w:right w:val="single" w:sz="4" w:space="0" w:color="auto"/>
            </w:tcBorders>
          </w:tcPr>
          <w:p w14:paraId="47B3A8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0AFC04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9B327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XII</w:t>
            </w:r>
          </w:p>
        </w:tc>
        <w:tc>
          <w:tcPr>
            <w:tcW w:w="5103" w:type="dxa"/>
            <w:tcBorders>
              <w:top w:val="nil"/>
              <w:left w:val="nil"/>
              <w:bottom w:val="single" w:sz="4" w:space="0" w:color="auto"/>
              <w:right w:val="single" w:sz="4" w:space="0" w:color="auto"/>
            </w:tcBorders>
            <w:shd w:val="clear" w:color="auto" w:fill="auto"/>
            <w:vAlign w:val="center"/>
            <w:hideMark/>
          </w:tcPr>
          <w:p w14:paraId="19EC1CCF"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Buôn Đôn</w:t>
            </w:r>
          </w:p>
        </w:tc>
        <w:tc>
          <w:tcPr>
            <w:tcW w:w="2410" w:type="dxa"/>
            <w:tcBorders>
              <w:top w:val="nil"/>
              <w:left w:val="nil"/>
              <w:bottom w:val="single" w:sz="4" w:space="0" w:color="auto"/>
              <w:right w:val="single" w:sz="4" w:space="0" w:color="auto"/>
            </w:tcBorders>
            <w:shd w:val="clear" w:color="auto" w:fill="auto"/>
            <w:noWrap/>
            <w:vAlign w:val="center"/>
            <w:hideMark/>
          </w:tcPr>
          <w:p w14:paraId="1219E44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H15.111</w:t>
            </w:r>
          </w:p>
        </w:tc>
        <w:tc>
          <w:tcPr>
            <w:tcW w:w="850" w:type="dxa"/>
            <w:tcBorders>
              <w:top w:val="nil"/>
              <w:left w:val="nil"/>
              <w:bottom w:val="single" w:sz="4" w:space="0" w:color="auto"/>
              <w:right w:val="single" w:sz="4" w:space="0" w:color="auto"/>
            </w:tcBorders>
          </w:tcPr>
          <w:p w14:paraId="0658332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E2EA52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6F49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575661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13DA72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H15.111.01</w:t>
            </w:r>
          </w:p>
        </w:tc>
        <w:tc>
          <w:tcPr>
            <w:tcW w:w="850" w:type="dxa"/>
            <w:tcBorders>
              <w:top w:val="nil"/>
              <w:left w:val="nil"/>
              <w:bottom w:val="single" w:sz="4" w:space="0" w:color="auto"/>
              <w:right w:val="single" w:sz="4" w:space="0" w:color="auto"/>
            </w:tcBorders>
          </w:tcPr>
          <w:p w14:paraId="3E5AD8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B4728E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824F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2</w:t>
            </w:r>
          </w:p>
        </w:tc>
        <w:tc>
          <w:tcPr>
            <w:tcW w:w="5103" w:type="dxa"/>
            <w:tcBorders>
              <w:top w:val="nil"/>
              <w:left w:val="nil"/>
              <w:bottom w:val="single" w:sz="4" w:space="0" w:color="auto"/>
              <w:right w:val="single" w:sz="4" w:space="0" w:color="auto"/>
            </w:tcBorders>
            <w:shd w:val="clear" w:color="auto" w:fill="auto"/>
            <w:vAlign w:val="center"/>
            <w:hideMark/>
          </w:tcPr>
          <w:p w14:paraId="082F459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88DCF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H15.111.02</w:t>
            </w:r>
          </w:p>
        </w:tc>
        <w:tc>
          <w:tcPr>
            <w:tcW w:w="850" w:type="dxa"/>
            <w:tcBorders>
              <w:top w:val="nil"/>
              <w:left w:val="nil"/>
              <w:bottom w:val="single" w:sz="4" w:space="0" w:color="auto"/>
              <w:right w:val="single" w:sz="4" w:space="0" w:color="auto"/>
            </w:tcBorders>
          </w:tcPr>
          <w:p w14:paraId="1358A8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AF6667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F8ED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7FAFA73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10AF01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H15.111.03</w:t>
            </w:r>
          </w:p>
        </w:tc>
        <w:tc>
          <w:tcPr>
            <w:tcW w:w="850" w:type="dxa"/>
            <w:tcBorders>
              <w:top w:val="nil"/>
              <w:left w:val="nil"/>
              <w:bottom w:val="single" w:sz="4" w:space="0" w:color="auto"/>
              <w:right w:val="single" w:sz="4" w:space="0" w:color="auto"/>
            </w:tcBorders>
          </w:tcPr>
          <w:p w14:paraId="24D218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58B10A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C4CC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1DEDCC1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6BB58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H15.111.04</w:t>
            </w:r>
          </w:p>
        </w:tc>
        <w:tc>
          <w:tcPr>
            <w:tcW w:w="850" w:type="dxa"/>
            <w:tcBorders>
              <w:top w:val="nil"/>
              <w:left w:val="nil"/>
              <w:bottom w:val="single" w:sz="4" w:space="0" w:color="auto"/>
              <w:right w:val="single" w:sz="4" w:space="0" w:color="auto"/>
            </w:tcBorders>
          </w:tcPr>
          <w:p w14:paraId="1C48F2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DA015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0ACA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40132F8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Họa Mi</w:t>
            </w:r>
          </w:p>
        </w:tc>
        <w:tc>
          <w:tcPr>
            <w:tcW w:w="2410" w:type="dxa"/>
            <w:tcBorders>
              <w:top w:val="nil"/>
              <w:left w:val="nil"/>
              <w:bottom w:val="single" w:sz="4" w:space="0" w:color="auto"/>
              <w:right w:val="single" w:sz="4" w:space="0" w:color="auto"/>
            </w:tcBorders>
            <w:shd w:val="clear" w:color="auto" w:fill="auto"/>
            <w:noWrap/>
            <w:vAlign w:val="center"/>
            <w:hideMark/>
          </w:tcPr>
          <w:p w14:paraId="3B124C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H15.111.05</w:t>
            </w:r>
          </w:p>
        </w:tc>
        <w:tc>
          <w:tcPr>
            <w:tcW w:w="850" w:type="dxa"/>
            <w:tcBorders>
              <w:top w:val="nil"/>
              <w:left w:val="nil"/>
              <w:bottom w:val="single" w:sz="4" w:space="0" w:color="auto"/>
              <w:right w:val="single" w:sz="4" w:space="0" w:color="auto"/>
            </w:tcBorders>
          </w:tcPr>
          <w:p w14:paraId="481035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6970F0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7291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4455B2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Jut</w:t>
            </w:r>
          </w:p>
        </w:tc>
        <w:tc>
          <w:tcPr>
            <w:tcW w:w="2410" w:type="dxa"/>
            <w:tcBorders>
              <w:top w:val="nil"/>
              <w:left w:val="nil"/>
              <w:bottom w:val="single" w:sz="4" w:space="0" w:color="auto"/>
              <w:right w:val="single" w:sz="4" w:space="0" w:color="auto"/>
            </w:tcBorders>
            <w:shd w:val="clear" w:color="auto" w:fill="auto"/>
            <w:noWrap/>
            <w:vAlign w:val="center"/>
            <w:hideMark/>
          </w:tcPr>
          <w:p w14:paraId="53C6DE1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H15.111.06</w:t>
            </w:r>
          </w:p>
        </w:tc>
        <w:tc>
          <w:tcPr>
            <w:tcW w:w="850" w:type="dxa"/>
            <w:tcBorders>
              <w:top w:val="nil"/>
              <w:left w:val="nil"/>
              <w:bottom w:val="single" w:sz="4" w:space="0" w:color="auto"/>
              <w:right w:val="single" w:sz="4" w:space="0" w:color="auto"/>
            </w:tcBorders>
          </w:tcPr>
          <w:p w14:paraId="0F4289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3D620A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281F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A461A8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Võ Thị Sáu</w:t>
            </w:r>
          </w:p>
        </w:tc>
        <w:tc>
          <w:tcPr>
            <w:tcW w:w="2410" w:type="dxa"/>
            <w:tcBorders>
              <w:top w:val="nil"/>
              <w:left w:val="nil"/>
              <w:bottom w:val="single" w:sz="4" w:space="0" w:color="auto"/>
              <w:right w:val="single" w:sz="4" w:space="0" w:color="auto"/>
            </w:tcBorders>
            <w:shd w:val="clear" w:color="auto" w:fill="auto"/>
            <w:noWrap/>
            <w:vAlign w:val="center"/>
            <w:hideMark/>
          </w:tcPr>
          <w:p w14:paraId="4E7383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H15.111.07</w:t>
            </w:r>
          </w:p>
        </w:tc>
        <w:tc>
          <w:tcPr>
            <w:tcW w:w="850" w:type="dxa"/>
            <w:tcBorders>
              <w:top w:val="nil"/>
              <w:left w:val="nil"/>
              <w:bottom w:val="single" w:sz="4" w:space="0" w:color="auto"/>
              <w:right w:val="single" w:sz="4" w:space="0" w:color="auto"/>
            </w:tcBorders>
          </w:tcPr>
          <w:p w14:paraId="408D9D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24791B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AE707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XIII</w:t>
            </w:r>
          </w:p>
        </w:tc>
        <w:tc>
          <w:tcPr>
            <w:tcW w:w="5103" w:type="dxa"/>
            <w:tcBorders>
              <w:top w:val="nil"/>
              <w:left w:val="nil"/>
              <w:bottom w:val="single" w:sz="4" w:space="0" w:color="auto"/>
              <w:right w:val="single" w:sz="4" w:space="0" w:color="auto"/>
            </w:tcBorders>
            <w:shd w:val="clear" w:color="auto" w:fill="auto"/>
            <w:vAlign w:val="center"/>
            <w:hideMark/>
          </w:tcPr>
          <w:p w14:paraId="771C827A"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Kiết</w:t>
            </w:r>
          </w:p>
        </w:tc>
        <w:tc>
          <w:tcPr>
            <w:tcW w:w="2410" w:type="dxa"/>
            <w:tcBorders>
              <w:top w:val="nil"/>
              <w:left w:val="nil"/>
              <w:bottom w:val="single" w:sz="4" w:space="0" w:color="auto"/>
              <w:right w:val="single" w:sz="4" w:space="0" w:color="auto"/>
            </w:tcBorders>
            <w:shd w:val="clear" w:color="auto" w:fill="auto"/>
            <w:noWrap/>
            <w:vAlign w:val="center"/>
            <w:hideMark/>
          </w:tcPr>
          <w:p w14:paraId="1BC683F3"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H15.112</w:t>
            </w:r>
          </w:p>
        </w:tc>
        <w:tc>
          <w:tcPr>
            <w:tcW w:w="850" w:type="dxa"/>
            <w:tcBorders>
              <w:top w:val="nil"/>
              <w:left w:val="nil"/>
              <w:bottom w:val="single" w:sz="4" w:space="0" w:color="auto"/>
              <w:right w:val="single" w:sz="4" w:space="0" w:color="auto"/>
            </w:tcBorders>
          </w:tcPr>
          <w:p w14:paraId="29C0BE0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24D3923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AF3F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431648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5E9D9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H15.112.01</w:t>
            </w:r>
          </w:p>
        </w:tc>
        <w:tc>
          <w:tcPr>
            <w:tcW w:w="850" w:type="dxa"/>
            <w:tcBorders>
              <w:top w:val="nil"/>
              <w:left w:val="nil"/>
              <w:bottom w:val="single" w:sz="4" w:space="0" w:color="auto"/>
              <w:right w:val="single" w:sz="4" w:space="0" w:color="auto"/>
            </w:tcBorders>
          </w:tcPr>
          <w:p w14:paraId="773770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09870F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9E52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4BDA789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751A3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H15.112.02</w:t>
            </w:r>
          </w:p>
        </w:tc>
        <w:tc>
          <w:tcPr>
            <w:tcW w:w="850" w:type="dxa"/>
            <w:tcBorders>
              <w:top w:val="nil"/>
              <w:left w:val="nil"/>
              <w:bottom w:val="single" w:sz="4" w:space="0" w:color="auto"/>
              <w:right w:val="single" w:sz="4" w:space="0" w:color="auto"/>
            </w:tcBorders>
          </w:tcPr>
          <w:p w14:paraId="32040D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E75F2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3231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7A6EA6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697AF6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H15.112.03</w:t>
            </w:r>
          </w:p>
        </w:tc>
        <w:tc>
          <w:tcPr>
            <w:tcW w:w="850" w:type="dxa"/>
            <w:tcBorders>
              <w:top w:val="nil"/>
              <w:left w:val="nil"/>
              <w:bottom w:val="single" w:sz="4" w:space="0" w:color="auto"/>
              <w:right w:val="single" w:sz="4" w:space="0" w:color="auto"/>
            </w:tcBorders>
          </w:tcPr>
          <w:p w14:paraId="2D55A6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82519A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398E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572E7DF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2DA407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H15.112.04</w:t>
            </w:r>
          </w:p>
        </w:tc>
        <w:tc>
          <w:tcPr>
            <w:tcW w:w="850" w:type="dxa"/>
            <w:tcBorders>
              <w:top w:val="nil"/>
              <w:left w:val="nil"/>
              <w:bottom w:val="single" w:sz="4" w:space="0" w:color="auto"/>
              <w:right w:val="single" w:sz="4" w:space="0" w:color="auto"/>
            </w:tcBorders>
          </w:tcPr>
          <w:p w14:paraId="08C993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69E17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5557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EFE7F2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Mai</w:t>
            </w:r>
          </w:p>
        </w:tc>
        <w:tc>
          <w:tcPr>
            <w:tcW w:w="2410" w:type="dxa"/>
            <w:tcBorders>
              <w:top w:val="nil"/>
              <w:left w:val="nil"/>
              <w:bottom w:val="single" w:sz="4" w:space="0" w:color="auto"/>
              <w:right w:val="single" w:sz="4" w:space="0" w:color="auto"/>
            </w:tcBorders>
            <w:shd w:val="clear" w:color="auto" w:fill="auto"/>
            <w:noWrap/>
            <w:vAlign w:val="center"/>
            <w:hideMark/>
          </w:tcPr>
          <w:p w14:paraId="246146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H15.112.05</w:t>
            </w:r>
          </w:p>
        </w:tc>
        <w:tc>
          <w:tcPr>
            <w:tcW w:w="850" w:type="dxa"/>
            <w:tcBorders>
              <w:top w:val="nil"/>
              <w:left w:val="nil"/>
              <w:bottom w:val="single" w:sz="4" w:space="0" w:color="auto"/>
              <w:right w:val="single" w:sz="4" w:space="0" w:color="auto"/>
            </w:tcBorders>
          </w:tcPr>
          <w:p w14:paraId="42ECB1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A7DBC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FA75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7079C9D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Phượng</w:t>
            </w:r>
          </w:p>
        </w:tc>
        <w:tc>
          <w:tcPr>
            <w:tcW w:w="2410" w:type="dxa"/>
            <w:tcBorders>
              <w:top w:val="nil"/>
              <w:left w:val="nil"/>
              <w:bottom w:val="single" w:sz="4" w:space="0" w:color="auto"/>
              <w:right w:val="single" w:sz="4" w:space="0" w:color="auto"/>
            </w:tcBorders>
            <w:shd w:val="clear" w:color="auto" w:fill="auto"/>
            <w:noWrap/>
            <w:vAlign w:val="center"/>
            <w:hideMark/>
          </w:tcPr>
          <w:p w14:paraId="0B406A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H15.112.06</w:t>
            </w:r>
          </w:p>
        </w:tc>
        <w:tc>
          <w:tcPr>
            <w:tcW w:w="850" w:type="dxa"/>
            <w:tcBorders>
              <w:top w:val="nil"/>
              <w:left w:val="nil"/>
              <w:bottom w:val="single" w:sz="4" w:space="0" w:color="auto"/>
              <w:right w:val="single" w:sz="4" w:space="0" w:color="auto"/>
            </w:tcBorders>
          </w:tcPr>
          <w:p w14:paraId="414F5CC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DEA93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A6F0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155F9A1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Buôn Win</w:t>
            </w:r>
          </w:p>
        </w:tc>
        <w:tc>
          <w:tcPr>
            <w:tcW w:w="2410" w:type="dxa"/>
            <w:tcBorders>
              <w:top w:val="nil"/>
              <w:left w:val="nil"/>
              <w:bottom w:val="single" w:sz="4" w:space="0" w:color="auto"/>
              <w:right w:val="single" w:sz="4" w:space="0" w:color="auto"/>
            </w:tcBorders>
            <w:shd w:val="clear" w:color="auto" w:fill="auto"/>
            <w:noWrap/>
            <w:vAlign w:val="center"/>
            <w:hideMark/>
          </w:tcPr>
          <w:p w14:paraId="0FA745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H15.112.07</w:t>
            </w:r>
          </w:p>
        </w:tc>
        <w:tc>
          <w:tcPr>
            <w:tcW w:w="850" w:type="dxa"/>
            <w:tcBorders>
              <w:top w:val="nil"/>
              <w:left w:val="nil"/>
              <w:bottom w:val="single" w:sz="4" w:space="0" w:color="auto"/>
              <w:right w:val="single" w:sz="4" w:space="0" w:color="auto"/>
            </w:tcBorders>
          </w:tcPr>
          <w:p w14:paraId="1F2948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BF941E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0DD6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7F8546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Trường Mầm non Hoàng Lan</w:t>
            </w:r>
          </w:p>
        </w:tc>
        <w:tc>
          <w:tcPr>
            <w:tcW w:w="2410" w:type="dxa"/>
            <w:tcBorders>
              <w:top w:val="nil"/>
              <w:left w:val="nil"/>
              <w:bottom w:val="single" w:sz="4" w:space="0" w:color="auto"/>
              <w:right w:val="single" w:sz="4" w:space="0" w:color="auto"/>
            </w:tcBorders>
            <w:shd w:val="clear" w:color="auto" w:fill="auto"/>
            <w:noWrap/>
            <w:vAlign w:val="center"/>
            <w:hideMark/>
          </w:tcPr>
          <w:p w14:paraId="6CCB63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H15.112.08</w:t>
            </w:r>
          </w:p>
        </w:tc>
        <w:tc>
          <w:tcPr>
            <w:tcW w:w="850" w:type="dxa"/>
            <w:tcBorders>
              <w:top w:val="nil"/>
              <w:left w:val="nil"/>
              <w:bottom w:val="single" w:sz="4" w:space="0" w:color="auto"/>
              <w:right w:val="single" w:sz="4" w:space="0" w:color="auto"/>
            </w:tcBorders>
          </w:tcPr>
          <w:p w14:paraId="51C5CA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B74091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61B5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37DAC8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Mạc Thị Bưởi</w:t>
            </w:r>
          </w:p>
        </w:tc>
        <w:tc>
          <w:tcPr>
            <w:tcW w:w="2410" w:type="dxa"/>
            <w:tcBorders>
              <w:top w:val="nil"/>
              <w:left w:val="nil"/>
              <w:bottom w:val="single" w:sz="4" w:space="0" w:color="auto"/>
              <w:right w:val="single" w:sz="4" w:space="0" w:color="auto"/>
            </w:tcBorders>
            <w:shd w:val="clear" w:color="auto" w:fill="auto"/>
            <w:noWrap/>
            <w:vAlign w:val="center"/>
            <w:hideMark/>
          </w:tcPr>
          <w:p w14:paraId="075058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H15.112.09</w:t>
            </w:r>
          </w:p>
        </w:tc>
        <w:tc>
          <w:tcPr>
            <w:tcW w:w="850" w:type="dxa"/>
            <w:tcBorders>
              <w:top w:val="nil"/>
              <w:left w:val="nil"/>
              <w:bottom w:val="single" w:sz="4" w:space="0" w:color="auto"/>
              <w:right w:val="single" w:sz="4" w:space="0" w:color="auto"/>
            </w:tcBorders>
          </w:tcPr>
          <w:p w14:paraId="305301A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133C75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8D76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2708AAF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Phan Đăng Lưu</w:t>
            </w:r>
          </w:p>
        </w:tc>
        <w:tc>
          <w:tcPr>
            <w:tcW w:w="2410" w:type="dxa"/>
            <w:tcBorders>
              <w:top w:val="nil"/>
              <w:left w:val="nil"/>
              <w:bottom w:val="single" w:sz="4" w:space="0" w:color="auto"/>
              <w:right w:val="single" w:sz="4" w:space="0" w:color="auto"/>
            </w:tcBorders>
            <w:shd w:val="clear" w:color="auto" w:fill="auto"/>
            <w:noWrap/>
            <w:vAlign w:val="center"/>
            <w:hideMark/>
          </w:tcPr>
          <w:p w14:paraId="129315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H15.112.10</w:t>
            </w:r>
          </w:p>
        </w:tc>
        <w:tc>
          <w:tcPr>
            <w:tcW w:w="850" w:type="dxa"/>
            <w:tcBorders>
              <w:top w:val="nil"/>
              <w:left w:val="nil"/>
              <w:bottom w:val="single" w:sz="4" w:space="0" w:color="auto"/>
              <w:right w:val="single" w:sz="4" w:space="0" w:color="auto"/>
            </w:tcBorders>
          </w:tcPr>
          <w:p w14:paraId="2FBD03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1E3BFF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73E4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0B23E20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Bế Văn Đàn</w:t>
            </w:r>
          </w:p>
        </w:tc>
        <w:tc>
          <w:tcPr>
            <w:tcW w:w="2410" w:type="dxa"/>
            <w:tcBorders>
              <w:top w:val="nil"/>
              <w:left w:val="nil"/>
              <w:bottom w:val="single" w:sz="4" w:space="0" w:color="auto"/>
              <w:right w:val="single" w:sz="4" w:space="0" w:color="auto"/>
            </w:tcBorders>
            <w:shd w:val="clear" w:color="auto" w:fill="auto"/>
            <w:noWrap/>
            <w:vAlign w:val="center"/>
            <w:hideMark/>
          </w:tcPr>
          <w:p w14:paraId="7AA3D7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H15.112.11</w:t>
            </w:r>
          </w:p>
        </w:tc>
        <w:tc>
          <w:tcPr>
            <w:tcW w:w="850" w:type="dxa"/>
            <w:tcBorders>
              <w:top w:val="nil"/>
              <w:left w:val="nil"/>
              <w:bottom w:val="single" w:sz="4" w:space="0" w:color="auto"/>
              <w:right w:val="single" w:sz="4" w:space="0" w:color="auto"/>
            </w:tcBorders>
          </w:tcPr>
          <w:p w14:paraId="7A8F2D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540DBF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49239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05E7AAD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Lý Tự Trọng</w:t>
            </w:r>
          </w:p>
        </w:tc>
        <w:tc>
          <w:tcPr>
            <w:tcW w:w="2410" w:type="dxa"/>
            <w:tcBorders>
              <w:top w:val="nil"/>
              <w:left w:val="nil"/>
              <w:bottom w:val="single" w:sz="4" w:space="0" w:color="auto"/>
              <w:right w:val="single" w:sz="4" w:space="0" w:color="auto"/>
            </w:tcBorders>
            <w:shd w:val="clear" w:color="auto" w:fill="auto"/>
            <w:noWrap/>
            <w:vAlign w:val="center"/>
            <w:hideMark/>
          </w:tcPr>
          <w:p w14:paraId="23925A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H15.112.12</w:t>
            </w:r>
          </w:p>
        </w:tc>
        <w:tc>
          <w:tcPr>
            <w:tcW w:w="850" w:type="dxa"/>
            <w:tcBorders>
              <w:top w:val="nil"/>
              <w:left w:val="nil"/>
              <w:bottom w:val="single" w:sz="4" w:space="0" w:color="auto"/>
              <w:right w:val="single" w:sz="4" w:space="0" w:color="auto"/>
            </w:tcBorders>
          </w:tcPr>
          <w:p w14:paraId="409BD4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08B47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42DA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63CC4A8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Hoàng Văn Thụ</w:t>
            </w:r>
          </w:p>
        </w:tc>
        <w:tc>
          <w:tcPr>
            <w:tcW w:w="2410" w:type="dxa"/>
            <w:tcBorders>
              <w:top w:val="nil"/>
              <w:left w:val="nil"/>
              <w:bottom w:val="single" w:sz="4" w:space="0" w:color="auto"/>
              <w:right w:val="single" w:sz="4" w:space="0" w:color="auto"/>
            </w:tcBorders>
            <w:shd w:val="clear" w:color="auto" w:fill="auto"/>
            <w:noWrap/>
            <w:vAlign w:val="center"/>
            <w:hideMark/>
          </w:tcPr>
          <w:p w14:paraId="2F533C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H15.112.13</w:t>
            </w:r>
          </w:p>
        </w:tc>
        <w:tc>
          <w:tcPr>
            <w:tcW w:w="850" w:type="dxa"/>
            <w:tcBorders>
              <w:top w:val="nil"/>
              <w:left w:val="nil"/>
              <w:bottom w:val="single" w:sz="4" w:space="0" w:color="auto"/>
              <w:right w:val="single" w:sz="4" w:space="0" w:color="auto"/>
            </w:tcBorders>
          </w:tcPr>
          <w:p w14:paraId="27406F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E7368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FFD5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17A7D5D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Quang Diệu</w:t>
            </w:r>
          </w:p>
        </w:tc>
        <w:tc>
          <w:tcPr>
            <w:tcW w:w="2410" w:type="dxa"/>
            <w:tcBorders>
              <w:top w:val="nil"/>
              <w:left w:val="nil"/>
              <w:bottom w:val="single" w:sz="4" w:space="0" w:color="auto"/>
              <w:right w:val="single" w:sz="4" w:space="0" w:color="auto"/>
            </w:tcBorders>
            <w:shd w:val="clear" w:color="auto" w:fill="auto"/>
            <w:noWrap/>
            <w:vAlign w:val="center"/>
            <w:hideMark/>
          </w:tcPr>
          <w:p w14:paraId="1CC3D9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H15.112.14</w:t>
            </w:r>
          </w:p>
        </w:tc>
        <w:tc>
          <w:tcPr>
            <w:tcW w:w="850" w:type="dxa"/>
            <w:tcBorders>
              <w:top w:val="nil"/>
              <w:left w:val="nil"/>
              <w:bottom w:val="single" w:sz="4" w:space="0" w:color="auto"/>
              <w:right w:val="single" w:sz="4" w:space="0" w:color="auto"/>
            </w:tcBorders>
          </w:tcPr>
          <w:p w14:paraId="208DED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DEF62C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24512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XIV</w:t>
            </w:r>
          </w:p>
        </w:tc>
        <w:tc>
          <w:tcPr>
            <w:tcW w:w="5103" w:type="dxa"/>
            <w:tcBorders>
              <w:top w:val="nil"/>
              <w:left w:val="nil"/>
              <w:bottom w:val="single" w:sz="4" w:space="0" w:color="auto"/>
              <w:right w:val="single" w:sz="4" w:space="0" w:color="auto"/>
            </w:tcBorders>
            <w:shd w:val="clear" w:color="auto" w:fill="auto"/>
            <w:vAlign w:val="center"/>
            <w:hideMark/>
          </w:tcPr>
          <w:p w14:paraId="604948B6"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M'Droh</w:t>
            </w:r>
          </w:p>
        </w:tc>
        <w:tc>
          <w:tcPr>
            <w:tcW w:w="2410" w:type="dxa"/>
            <w:tcBorders>
              <w:top w:val="nil"/>
              <w:left w:val="nil"/>
              <w:bottom w:val="single" w:sz="4" w:space="0" w:color="auto"/>
              <w:right w:val="single" w:sz="4" w:space="0" w:color="auto"/>
            </w:tcBorders>
            <w:shd w:val="clear" w:color="auto" w:fill="auto"/>
            <w:noWrap/>
            <w:vAlign w:val="center"/>
            <w:hideMark/>
          </w:tcPr>
          <w:p w14:paraId="76775344"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H15.113</w:t>
            </w:r>
          </w:p>
        </w:tc>
        <w:tc>
          <w:tcPr>
            <w:tcW w:w="850" w:type="dxa"/>
            <w:tcBorders>
              <w:top w:val="nil"/>
              <w:left w:val="nil"/>
              <w:bottom w:val="single" w:sz="4" w:space="0" w:color="auto"/>
              <w:right w:val="single" w:sz="4" w:space="0" w:color="auto"/>
            </w:tcBorders>
          </w:tcPr>
          <w:p w14:paraId="5AC2602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2712F1E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AE39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DEF135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77C545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H15.113.01</w:t>
            </w:r>
          </w:p>
        </w:tc>
        <w:tc>
          <w:tcPr>
            <w:tcW w:w="850" w:type="dxa"/>
            <w:tcBorders>
              <w:top w:val="nil"/>
              <w:left w:val="nil"/>
              <w:bottom w:val="single" w:sz="4" w:space="0" w:color="auto"/>
              <w:right w:val="single" w:sz="4" w:space="0" w:color="auto"/>
            </w:tcBorders>
          </w:tcPr>
          <w:p w14:paraId="66174D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AB74CB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D5E9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5558A1E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44813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H15.113.02</w:t>
            </w:r>
          </w:p>
        </w:tc>
        <w:tc>
          <w:tcPr>
            <w:tcW w:w="850" w:type="dxa"/>
            <w:tcBorders>
              <w:top w:val="nil"/>
              <w:left w:val="nil"/>
              <w:bottom w:val="single" w:sz="4" w:space="0" w:color="auto"/>
              <w:right w:val="single" w:sz="4" w:space="0" w:color="auto"/>
            </w:tcBorders>
          </w:tcPr>
          <w:p w14:paraId="1C1773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DD7DEC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0615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0583964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42863A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H15.113.03</w:t>
            </w:r>
          </w:p>
        </w:tc>
        <w:tc>
          <w:tcPr>
            <w:tcW w:w="850" w:type="dxa"/>
            <w:tcBorders>
              <w:top w:val="nil"/>
              <w:left w:val="nil"/>
              <w:bottom w:val="single" w:sz="4" w:space="0" w:color="auto"/>
              <w:right w:val="single" w:sz="4" w:space="0" w:color="auto"/>
            </w:tcBorders>
          </w:tcPr>
          <w:p w14:paraId="3C84CDC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80C598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8B5A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161DCBA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019DBC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H15.113.04</w:t>
            </w:r>
          </w:p>
        </w:tc>
        <w:tc>
          <w:tcPr>
            <w:tcW w:w="850" w:type="dxa"/>
            <w:tcBorders>
              <w:top w:val="nil"/>
              <w:left w:val="nil"/>
              <w:bottom w:val="single" w:sz="4" w:space="0" w:color="auto"/>
              <w:right w:val="single" w:sz="4" w:space="0" w:color="auto"/>
            </w:tcBorders>
          </w:tcPr>
          <w:p w14:paraId="4B11E1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A6805E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D397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C68660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Ea M'droh</w:t>
            </w:r>
          </w:p>
        </w:tc>
        <w:tc>
          <w:tcPr>
            <w:tcW w:w="2410" w:type="dxa"/>
            <w:tcBorders>
              <w:top w:val="nil"/>
              <w:left w:val="nil"/>
              <w:bottom w:val="single" w:sz="4" w:space="0" w:color="auto"/>
              <w:right w:val="single" w:sz="4" w:space="0" w:color="auto"/>
            </w:tcBorders>
            <w:shd w:val="clear" w:color="auto" w:fill="auto"/>
            <w:noWrap/>
            <w:vAlign w:val="center"/>
            <w:hideMark/>
          </w:tcPr>
          <w:p w14:paraId="0C1E70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H15.113.05</w:t>
            </w:r>
          </w:p>
        </w:tc>
        <w:tc>
          <w:tcPr>
            <w:tcW w:w="850" w:type="dxa"/>
            <w:tcBorders>
              <w:top w:val="nil"/>
              <w:left w:val="nil"/>
              <w:bottom w:val="single" w:sz="4" w:space="0" w:color="auto"/>
              <w:right w:val="single" w:sz="4" w:space="0" w:color="auto"/>
            </w:tcBorders>
          </w:tcPr>
          <w:p w14:paraId="06D7A8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E4EA58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B81D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9471D6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Ea M'nang</w:t>
            </w:r>
          </w:p>
        </w:tc>
        <w:tc>
          <w:tcPr>
            <w:tcW w:w="2410" w:type="dxa"/>
            <w:tcBorders>
              <w:top w:val="nil"/>
              <w:left w:val="nil"/>
              <w:bottom w:val="single" w:sz="4" w:space="0" w:color="auto"/>
              <w:right w:val="single" w:sz="4" w:space="0" w:color="auto"/>
            </w:tcBorders>
            <w:shd w:val="clear" w:color="auto" w:fill="auto"/>
            <w:noWrap/>
            <w:vAlign w:val="center"/>
            <w:hideMark/>
          </w:tcPr>
          <w:p w14:paraId="683EF9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H15.113.06</w:t>
            </w:r>
          </w:p>
        </w:tc>
        <w:tc>
          <w:tcPr>
            <w:tcW w:w="850" w:type="dxa"/>
            <w:tcBorders>
              <w:top w:val="nil"/>
              <w:left w:val="nil"/>
              <w:bottom w:val="single" w:sz="4" w:space="0" w:color="auto"/>
              <w:right w:val="single" w:sz="4" w:space="0" w:color="auto"/>
            </w:tcBorders>
          </w:tcPr>
          <w:p w14:paraId="52E7B66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49B3FA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31FB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7A81793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Sen</w:t>
            </w:r>
          </w:p>
        </w:tc>
        <w:tc>
          <w:tcPr>
            <w:tcW w:w="2410" w:type="dxa"/>
            <w:tcBorders>
              <w:top w:val="nil"/>
              <w:left w:val="nil"/>
              <w:bottom w:val="single" w:sz="4" w:space="0" w:color="auto"/>
              <w:right w:val="single" w:sz="4" w:space="0" w:color="auto"/>
            </w:tcBorders>
            <w:shd w:val="clear" w:color="auto" w:fill="auto"/>
            <w:noWrap/>
            <w:vAlign w:val="center"/>
            <w:hideMark/>
          </w:tcPr>
          <w:p w14:paraId="5414AD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H15.113.07</w:t>
            </w:r>
          </w:p>
        </w:tc>
        <w:tc>
          <w:tcPr>
            <w:tcW w:w="850" w:type="dxa"/>
            <w:tcBorders>
              <w:top w:val="nil"/>
              <w:left w:val="nil"/>
              <w:bottom w:val="single" w:sz="4" w:space="0" w:color="auto"/>
              <w:right w:val="single" w:sz="4" w:space="0" w:color="auto"/>
            </w:tcBorders>
          </w:tcPr>
          <w:p w14:paraId="3846F1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CA61CF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E64D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8</w:t>
            </w:r>
          </w:p>
        </w:tc>
        <w:tc>
          <w:tcPr>
            <w:tcW w:w="5103" w:type="dxa"/>
            <w:tcBorders>
              <w:top w:val="nil"/>
              <w:left w:val="nil"/>
              <w:bottom w:val="single" w:sz="4" w:space="0" w:color="auto"/>
              <w:right w:val="single" w:sz="4" w:space="0" w:color="auto"/>
            </w:tcBorders>
            <w:shd w:val="clear" w:color="auto" w:fill="auto"/>
            <w:vAlign w:val="center"/>
            <w:hideMark/>
          </w:tcPr>
          <w:p w14:paraId="7844752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Trường Mầm non Tuổi Thơ</w:t>
            </w:r>
          </w:p>
        </w:tc>
        <w:tc>
          <w:tcPr>
            <w:tcW w:w="2410" w:type="dxa"/>
            <w:tcBorders>
              <w:top w:val="nil"/>
              <w:left w:val="nil"/>
              <w:bottom w:val="single" w:sz="4" w:space="0" w:color="auto"/>
              <w:right w:val="single" w:sz="4" w:space="0" w:color="auto"/>
            </w:tcBorders>
            <w:shd w:val="clear" w:color="auto" w:fill="auto"/>
            <w:noWrap/>
            <w:vAlign w:val="center"/>
            <w:hideMark/>
          </w:tcPr>
          <w:p w14:paraId="754F9A1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H15.113.08</w:t>
            </w:r>
          </w:p>
        </w:tc>
        <w:tc>
          <w:tcPr>
            <w:tcW w:w="850" w:type="dxa"/>
            <w:tcBorders>
              <w:top w:val="nil"/>
              <w:left w:val="nil"/>
              <w:bottom w:val="single" w:sz="4" w:space="0" w:color="auto"/>
              <w:right w:val="single" w:sz="4" w:space="0" w:color="auto"/>
            </w:tcBorders>
          </w:tcPr>
          <w:p w14:paraId="09D7F3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4E973E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B12B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6DB172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Bùi Thị Xuân</w:t>
            </w:r>
          </w:p>
        </w:tc>
        <w:tc>
          <w:tcPr>
            <w:tcW w:w="2410" w:type="dxa"/>
            <w:tcBorders>
              <w:top w:val="nil"/>
              <w:left w:val="nil"/>
              <w:bottom w:val="single" w:sz="4" w:space="0" w:color="auto"/>
              <w:right w:val="single" w:sz="4" w:space="0" w:color="auto"/>
            </w:tcBorders>
            <w:shd w:val="clear" w:color="auto" w:fill="auto"/>
            <w:noWrap/>
            <w:vAlign w:val="center"/>
            <w:hideMark/>
          </w:tcPr>
          <w:p w14:paraId="7E146C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H15.113.09</w:t>
            </w:r>
          </w:p>
        </w:tc>
        <w:tc>
          <w:tcPr>
            <w:tcW w:w="850" w:type="dxa"/>
            <w:tcBorders>
              <w:top w:val="nil"/>
              <w:left w:val="nil"/>
              <w:bottom w:val="single" w:sz="4" w:space="0" w:color="auto"/>
              <w:right w:val="single" w:sz="4" w:space="0" w:color="auto"/>
            </w:tcBorders>
          </w:tcPr>
          <w:p w14:paraId="709A92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4239D9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B0FFF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6FCA575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Huỳnh Thúc Kháng</w:t>
            </w:r>
          </w:p>
        </w:tc>
        <w:tc>
          <w:tcPr>
            <w:tcW w:w="2410" w:type="dxa"/>
            <w:tcBorders>
              <w:top w:val="nil"/>
              <w:left w:val="nil"/>
              <w:bottom w:val="single" w:sz="4" w:space="0" w:color="auto"/>
              <w:right w:val="single" w:sz="4" w:space="0" w:color="auto"/>
            </w:tcBorders>
            <w:shd w:val="clear" w:color="auto" w:fill="auto"/>
            <w:noWrap/>
            <w:vAlign w:val="center"/>
            <w:hideMark/>
          </w:tcPr>
          <w:p w14:paraId="4086D15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H15.113.10</w:t>
            </w:r>
          </w:p>
        </w:tc>
        <w:tc>
          <w:tcPr>
            <w:tcW w:w="850" w:type="dxa"/>
            <w:tcBorders>
              <w:top w:val="nil"/>
              <w:left w:val="nil"/>
              <w:bottom w:val="single" w:sz="4" w:space="0" w:color="auto"/>
              <w:right w:val="single" w:sz="4" w:space="0" w:color="auto"/>
            </w:tcBorders>
          </w:tcPr>
          <w:p w14:paraId="0F1A04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952BE7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619C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5CC62A3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Lý Thường Kiệt</w:t>
            </w:r>
          </w:p>
        </w:tc>
        <w:tc>
          <w:tcPr>
            <w:tcW w:w="2410" w:type="dxa"/>
            <w:tcBorders>
              <w:top w:val="nil"/>
              <w:left w:val="nil"/>
              <w:bottom w:val="single" w:sz="4" w:space="0" w:color="auto"/>
              <w:right w:val="single" w:sz="4" w:space="0" w:color="auto"/>
            </w:tcBorders>
            <w:shd w:val="clear" w:color="auto" w:fill="auto"/>
            <w:noWrap/>
            <w:vAlign w:val="center"/>
            <w:hideMark/>
          </w:tcPr>
          <w:p w14:paraId="394E64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H15.113.11</w:t>
            </w:r>
          </w:p>
        </w:tc>
        <w:tc>
          <w:tcPr>
            <w:tcW w:w="850" w:type="dxa"/>
            <w:tcBorders>
              <w:top w:val="nil"/>
              <w:left w:val="nil"/>
              <w:bottom w:val="single" w:sz="4" w:space="0" w:color="auto"/>
              <w:right w:val="single" w:sz="4" w:space="0" w:color="auto"/>
            </w:tcBorders>
          </w:tcPr>
          <w:p w14:paraId="0F84EB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7C7B94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61BAE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1E4C7B3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Ngô Gia Tự</w:t>
            </w:r>
          </w:p>
        </w:tc>
        <w:tc>
          <w:tcPr>
            <w:tcW w:w="2410" w:type="dxa"/>
            <w:tcBorders>
              <w:top w:val="nil"/>
              <w:left w:val="nil"/>
              <w:bottom w:val="single" w:sz="4" w:space="0" w:color="auto"/>
              <w:right w:val="single" w:sz="4" w:space="0" w:color="auto"/>
            </w:tcBorders>
            <w:shd w:val="clear" w:color="auto" w:fill="auto"/>
            <w:noWrap/>
            <w:vAlign w:val="center"/>
            <w:hideMark/>
          </w:tcPr>
          <w:p w14:paraId="771F25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H15.113.12</w:t>
            </w:r>
          </w:p>
        </w:tc>
        <w:tc>
          <w:tcPr>
            <w:tcW w:w="850" w:type="dxa"/>
            <w:tcBorders>
              <w:top w:val="nil"/>
              <w:left w:val="nil"/>
              <w:bottom w:val="single" w:sz="4" w:space="0" w:color="auto"/>
              <w:right w:val="single" w:sz="4" w:space="0" w:color="auto"/>
            </w:tcBorders>
          </w:tcPr>
          <w:p w14:paraId="00EB8E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C2A111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1B58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583008C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Văn Trỗi</w:t>
            </w:r>
          </w:p>
        </w:tc>
        <w:tc>
          <w:tcPr>
            <w:tcW w:w="2410" w:type="dxa"/>
            <w:tcBorders>
              <w:top w:val="nil"/>
              <w:left w:val="nil"/>
              <w:bottom w:val="single" w:sz="4" w:space="0" w:color="auto"/>
              <w:right w:val="single" w:sz="4" w:space="0" w:color="auto"/>
            </w:tcBorders>
            <w:shd w:val="clear" w:color="auto" w:fill="auto"/>
            <w:noWrap/>
            <w:vAlign w:val="center"/>
            <w:hideMark/>
          </w:tcPr>
          <w:p w14:paraId="45CE15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H15.113.13</w:t>
            </w:r>
          </w:p>
        </w:tc>
        <w:tc>
          <w:tcPr>
            <w:tcW w:w="850" w:type="dxa"/>
            <w:tcBorders>
              <w:top w:val="nil"/>
              <w:left w:val="nil"/>
              <w:bottom w:val="single" w:sz="4" w:space="0" w:color="auto"/>
              <w:right w:val="single" w:sz="4" w:space="0" w:color="auto"/>
            </w:tcBorders>
          </w:tcPr>
          <w:p w14:paraId="0E144F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51459A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DDCD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3C2E4C9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Huệ</w:t>
            </w:r>
          </w:p>
        </w:tc>
        <w:tc>
          <w:tcPr>
            <w:tcW w:w="2410" w:type="dxa"/>
            <w:tcBorders>
              <w:top w:val="nil"/>
              <w:left w:val="nil"/>
              <w:bottom w:val="single" w:sz="4" w:space="0" w:color="auto"/>
              <w:right w:val="single" w:sz="4" w:space="0" w:color="auto"/>
            </w:tcBorders>
            <w:shd w:val="clear" w:color="auto" w:fill="auto"/>
            <w:noWrap/>
            <w:vAlign w:val="center"/>
            <w:hideMark/>
          </w:tcPr>
          <w:p w14:paraId="573DA3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H15.113.14</w:t>
            </w:r>
          </w:p>
        </w:tc>
        <w:tc>
          <w:tcPr>
            <w:tcW w:w="850" w:type="dxa"/>
            <w:tcBorders>
              <w:top w:val="nil"/>
              <w:left w:val="nil"/>
              <w:bottom w:val="single" w:sz="4" w:space="0" w:color="auto"/>
              <w:right w:val="single" w:sz="4" w:space="0" w:color="auto"/>
            </w:tcBorders>
          </w:tcPr>
          <w:p w14:paraId="72AA29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750529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BF29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589EDCE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Ngô Mây</w:t>
            </w:r>
          </w:p>
        </w:tc>
        <w:tc>
          <w:tcPr>
            <w:tcW w:w="2410" w:type="dxa"/>
            <w:tcBorders>
              <w:top w:val="nil"/>
              <w:left w:val="nil"/>
              <w:bottom w:val="single" w:sz="4" w:space="0" w:color="auto"/>
              <w:right w:val="single" w:sz="4" w:space="0" w:color="auto"/>
            </w:tcBorders>
            <w:shd w:val="clear" w:color="auto" w:fill="auto"/>
            <w:noWrap/>
            <w:vAlign w:val="center"/>
            <w:hideMark/>
          </w:tcPr>
          <w:p w14:paraId="618CB9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H15.113.15</w:t>
            </w:r>
          </w:p>
        </w:tc>
        <w:tc>
          <w:tcPr>
            <w:tcW w:w="850" w:type="dxa"/>
            <w:tcBorders>
              <w:top w:val="nil"/>
              <w:left w:val="nil"/>
              <w:bottom w:val="single" w:sz="4" w:space="0" w:color="auto"/>
              <w:right w:val="single" w:sz="4" w:space="0" w:color="auto"/>
            </w:tcBorders>
          </w:tcPr>
          <w:p w14:paraId="6EB600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AD4608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7DF1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5DB1479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Phan Đình Phùng</w:t>
            </w:r>
          </w:p>
        </w:tc>
        <w:tc>
          <w:tcPr>
            <w:tcW w:w="2410" w:type="dxa"/>
            <w:tcBorders>
              <w:top w:val="nil"/>
              <w:left w:val="nil"/>
              <w:bottom w:val="single" w:sz="4" w:space="0" w:color="auto"/>
              <w:right w:val="single" w:sz="4" w:space="0" w:color="auto"/>
            </w:tcBorders>
            <w:shd w:val="clear" w:color="auto" w:fill="auto"/>
            <w:noWrap/>
            <w:vAlign w:val="center"/>
            <w:hideMark/>
          </w:tcPr>
          <w:p w14:paraId="751466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H15.113.16</w:t>
            </w:r>
          </w:p>
        </w:tc>
        <w:tc>
          <w:tcPr>
            <w:tcW w:w="850" w:type="dxa"/>
            <w:tcBorders>
              <w:top w:val="nil"/>
              <w:left w:val="nil"/>
              <w:bottom w:val="single" w:sz="4" w:space="0" w:color="auto"/>
              <w:right w:val="single" w:sz="4" w:space="0" w:color="auto"/>
            </w:tcBorders>
          </w:tcPr>
          <w:p w14:paraId="2A9C57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C5C279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88BF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2924163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và Trường Trung học cơ sở Hùng Vương</w:t>
            </w:r>
          </w:p>
        </w:tc>
        <w:tc>
          <w:tcPr>
            <w:tcW w:w="2410" w:type="dxa"/>
            <w:tcBorders>
              <w:top w:val="nil"/>
              <w:left w:val="nil"/>
              <w:bottom w:val="single" w:sz="4" w:space="0" w:color="auto"/>
              <w:right w:val="single" w:sz="4" w:space="0" w:color="auto"/>
            </w:tcBorders>
            <w:shd w:val="clear" w:color="auto" w:fill="auto"/>
            <w:noWrap/>
            <w:vAlign w:val="center"/>
            <w:hideMark/>
          </w:tcPr>
          <w:p w14:paraId="6874BA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H15.113.17</w:t>
            </w:r>
          </w:p>
        </w:tc>
        <w:tc>
          <w:tcPr>
            <w:tcW w:w="850" w:type="dxa"/>
            <w:tcBorders>
              <w:top w:val="nil"/>
              <w:left w:val="nil"/>
              <w:bottom w:val="single" w:sz="4" w:space="0" w:color="auto"/>
              <w:right w:val="single" w:sz="4" w:space="0" w:color="auto"/>
            </w:tcBorders>
          </w:tcPr>
          <w:p w14:paraId="612E68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8E1101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68125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XV</w:t>
            </w:r>
          </w:p>
        </w:tc>
        <w:tc>
          <w:tcPr>
            <w:tcW w:w="5103" w:type="dxa"/>
            <w:tcBorders>
              <w:top w:val="nil"/>
              <w:left w:val="nil"/>
              <w:bottom w:val="single" w:sz="4" w:space="0" w:color="auto"/>
              <w:right w:val="single" w:sz="4" w:space="0" w:color="auto"/>
            </w:tcBorders>
            <w:shd w:val="clear" w:color="auto" w:fill="auto"/>
            <w:vAlign w:val="center"/>
            <w:hideMark/>
          </w:tcPr>
          <w:p w14:paraId="619473D0"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Quảng Phú</w:t>
            </w:r>
          </w:p>
        </w:tc>
        <w:tc>
          <w:tcPr>
            <w:tcW w:w="2410" w:type="dxa"/>
            <w:tcBorders>
              <w:top w:val="nil"/>
              <w:left w:val="nil"/>
              <w:bottom w:val="single" w:sz="4" w:space="0" w:color="auto"/>
              <w:right w:val="single" w:sz="4" w:space="0" w:color="auto"/>
            </w:tcBorders>
            <w:shd w:val="clear" w:color="auto" w:fill="auto"/>
            <w:noWrap/>
            <w:vAlign w:val="center"/>
            <w:hideMark/>
          </w:tcPr>
          <w:p w14:paraId="172BD519"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H15.114</w:t>
            </w:r>
          </w:p>
        </w:tc>
        <w:tc>
          <w:tcPr>
            <w:tcW w:w="850" w:type="dxa"/>
            <w:tcBorders>
              <w:top w:val="nil"/>
              <w:left w:val="nil"/>
              <w:bottom w:val="single" w:sz="4" w:space="0" w:color="auto"/>
              <w:right w:val="single" w:sz="4" w:space="0" w:color="auto"/>
            </w:tcBorders>
          </w:tcPr>
          <w:p w14:paraId="079ACE17"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7A3615E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3209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395369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5E5C25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H15.114.01</w:t>
            </w:r>
          </w:p>
        </w:tc>
        <w:tc>
          <w:tcPr>
            <w:tcW w:w="850" w:type="dxa"/>
            <w:tcBorders>
              <w:top w:val="nil"/>
              <w:left w:val="nil"/>
              <w:bottom w:val="single" w:sz="4" w:space="0" w:color="auto"/>
              <w:right w:val="single" w:sz="4" w:space="0" w:color="auto"/>
            </w:tcBorders>
          </w:tcPr>
          <w:p w14:paraId="1017C0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E1F41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F459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4423F23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320F1A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H15.114.02</w:t>
            </w:r>
          </w:p>
        </w:tc>
        <w:tc>
          <w:tcPr>
            <w:tcW w:w="850" w:type="dxa"/>
            <w:tcBorders>
              <w:top w:val="nil"/>
              <w:left w:val="nil"/>
              <w:bottom w:val="single" w:sz="4" w:space="0" w:color="auto"/>
              <w:right w:val="single" w:sz="4" w:space="0" w:color="auto"/>
            </w:tcBorders>
          </w:tcPr>
          <w:p w14:paraId="087ED5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17619A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5CD3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31DEBC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0DEB96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H15.114.03</w:t>
            </w:r>
          </w:p>
        </w:tc>
        <w:tc>
          <w:tcPr>
            <w:tcW w:w="850" w:type="dxa"/>
            <w:tcBorders>
              <w:top w:val="nil"/>
              <w:left w:val="nil"/>
              <w:bottom w:val="single" w:sz="4" w:space="0" w:color="auto"/>
              <w:right w:val="single" w:sz="4" w:space="0" w:color="auto"/>
            </w:tcBorders>
          </w:tcPr>
          <w:p w14:paraId="21EDF8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B4D468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C27B9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20C805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74A34D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H15.114.04</w:t>
            </w:r>
          </w:p>
        </w:tc>
        <w:tc>
          <w:tcPr>
            <w:tcW w:w="850" w:type="dxa"/>
            <w:tcBorders>
              <w:top w:val="nil"/>
              <w:left w:val="nil"/>
              <w:bottom w:val="single" w:sz="4" w:space="0" w:color="auto"/>
              <w:right w:val="single" w:sz="4" w:space="0" w:color="auto"/>
            </w:tcBorders>
          </w:tcPr>
          <w:p w14:paraId="37EDDD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3A51E9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985D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5645D08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10-3</w:t>
            </w:r>
          </w:p>
        </w:tc>
        <w:tc>
          <w:tcPr>
            <w:tcW w:w="2410" w:type="dxa"/>
            <w:tcBorders>
              <w:top w:val="nil"/>
              <w:left w:val="nil"/>
              <w:bottom w:val="single" w:sz="4" w:space="0" w:color="auto"/>
              <w:right w:val="single" w:sz="4" w:space="0" w:color="auto"/>
            </w:tcBorders>
            <w:shd w:val="clear" w:color="auto" w:fill="auto"/>
            <w:noWrap/>
            <w:vAlign w:val="center"/>
            <w:hideMark/>
          </w:tcPr>
          <w:p w14:paraId="4F5DBD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H15.114.05</w:t>
            </w:r>
          </w:p>
        </w:tc>
        <w:tc>
          <w:tcPr>
            <w:tcW w:w="850" w:type="dxa"/>
            <w:tcBorders>
              <w:top w:val="nil"/>
              <w:left w:val="nil"/>
              <w:bottom w:val="single" w:sz="4" w:space="0" w:color="auto"/>
              <w:right w:val="single" w:sz="4" w:space="0" w:color="auto"/>
            </w:tcBorders>
          </w:tcPr>
          <w:p w14:paraId="5A37397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68653C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9276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4DD1F2D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0A5F08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H15.114.06</w:t>
            </w:r>
          </w:p>
        </w:tc>
        <w:tc>
          <w:tcPr>
            <w:tcW w:w="850" w:type="dxa"/>
            <w:tcBorders>
              <w:top w:val="nil"/>
              <w:left w:val="nil"/>
              <w:bottom w:val="single" w:sz="4" w:space="0" w:color="auto"/>
              <w:right w:val="single" w:sz="4" w:space="0" w:color="auto"/>
            </w:tcBorders>
          </w:tcPr>
          <w:p w14:paraId="7ADB34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79AA3D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49AE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67B9165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Thị trấn Ea Pốk</w:t>
            </w:r>
          </w:p>
        </w:tc>
        <w:tc>
          <w:tcPr>
            <w:tcW w:w="2410" w:type="dxa"/>
            <w:tcBorders>
              <w:top w:val="nil"/>
              <w:left w:val="nil"/>
              <w:bottom w:val="single" w:sz="4" w:space="0" w:color="auto"/>
              <w:right w:val="single" w:sz="4" w:space="0" w:color="auto"/>
            </w:tcBorders>
            <w:shd w:val="clear" w:color="auto" w:fill="auto"/>
            <w:noWrap/>
            <w:vAlign w:val="center"/>
            <w:hideMark/>
          </w:tcPr>
          <w:p w14:paraId="429B8C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H15.114.07</w:t>
            </w:r>
          </w:p>
        </w:tc>
        <w:tc>
          <w:tcPr>
            <w:tcW w:w="850" w:type="dxa"/>
            <w:tcBorders>
              <w:top w:val="nil"/>
              <w:left w:val="nil"/>
              <w:bottom w:val="single" w:sz="4" w:space="0" w:color="auto"/>
              <w:right w:val="single" w:sz="4" w:space="0" w:color="auto"/>
            </w:tcBorders>
          </w:tcPr>
          <w:p w14:paraId="64673C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F24C4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8DA1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7E7B0AD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Tuổi Ngọc</w:t>
            </w:r>
          </w:p>
        </w:tc>
        <w:tc>
          <w:tcPr>
            <w:tcW w:w="2410" w:type="dxa"/>
            <w:tcBorders>
              <w:top w:val="nil"/>
              <w:left w:val="nil"/>
              <w:bottom w:val="single" w:sz="4" w:space="0" w:color="auto"/>
              <w:right w:val="single" w:sz="4" w:space="0" w:color="auto"/>
            </w:tcBorders>
            <w:shd w:val="clear" w:color="auto" w:fill="auto"/>
            <w:noWrap/>
            <w:vAlign w:val="center"/>
            <w:hideMark/>
          </w:tcPr>
          <w:p w14:paraId="515ACC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H15.114.08</w:t>
            </w:r>
          </w:p>
        </w:tc>
        <w:tc>
          <w:tcPr>
            <w:tcW w:w="850" w:type="dxa"/>
            <w:tcBorders>
              <w:top w:val="nil"/>
              <w:left w:val="nil"/>
              <w:bottom w:val="single" w:sz="4" w:space="0" w:color="auto"/>
              <w:right w:val="single" w:sz="4" w:space="0" w:color="auto"/>
            </w:tcBorders>
          </w:tcPr>
          <w:p w14:paraId="23528C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37CE13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652B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764CCE3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Cư Suê</w:t>
            </w:r>
          </w:p>
        </w:tc>
        <w:tc>
          <w:tcPr>
            <w:tcW w:w="2410" w:type="dxa"/>
            <w:tcBorders>
              <w:top w:val="nil"/>
              <w:left w:val="nil"/>
              <w:bottom w:val="single" w:sz="4" w:space="0" w:color="auto"/>
              <w:right w:val="single" w:sz="4" w:space="0" w:color="auto"/>
            </w:tcBorders>
            <w:shd w:val="clear" w:color="auto" w:fill="auto"/>
            <w:noWrap/>
            <w:vAlign w:val="center"/>
            <w:hideMark/>
          </w:tcPr>
          <w:p w14:paraId="7B9060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H15.114.09</w:t>
            </w:r>
          </w:p>
        </w:tc>
        <w:tc>
          <w:tcPr>
            <w:tcW w:w="850" w:type="dxa"/>
            <w:tcBorders>
              <w:top w:val="nil"/>
              <w:left w:val="nil"/>
              <w:bottom w:val="single" w:sz="4" w:space="0" w:color="auto"/>
              <w:right w:val="single" w:sz="4" w:space="0" w:color="auto"/>
            </w:tcBorders>
          </w:tcPr>
          <w:p w14:paraId="6CD71C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0D2E4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D831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58E3686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27294E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H15.114.10</w:t>
            </w:r>
          </w:p>
        </w:tc>
        <w:tc>
          <w:tcPr>
            <w:tcW w:w="850" w:type="dxa"/>
            <w:tcBorders>
              <w:top w:val="nil"/>
              <w:left w:val="nil"/>
              <w:bottom w:val="single" w:sz="4" w:space="0" w:color="auto"/>
              <w:right w:val="single" w:sz="4" w:space="0" w:color="auto"/>
            </w:tcBorders>
          </w:tcPr>
          <w:p w14:paraId="76B738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1A5A87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B467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45FFFF5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Phong Lan</w:t>
            </w:r>
          </w:p>
        </w:tc>
        <w:tc>
          <w:tcPr>
            <w:tcW w:w="2410" w:type="dxa"/>
            <w:tcBorders>
              <w:top w:val="nil"/>
              <w:left w:val="nil"/>
              <w:bottom w:val="single" w:sz="4" w:space="0" w:color="auto"/>
              <w:right w:val="single" w:sz="4" w:space="0" w:color="auto"/>
            </w:tcBorders>
            <w:shd w:val="clear" w:color="auto" w:fill="auto"/>
            <w:noWrap/>
            <w:vAlign w:val="center"/>
            <w:hideMark/>
          </w:tcPr>
          <w:p w14:paraId="08F47A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H15.114.11</w:t>
            </w:r>
          </w:p>
        </w:tc>
        <w:tc>
          <w:tcPr>
            <w:tcW w:w="850" w:type="dxa"/>
            <w:tcBorders>
              <w:top w:val="nil"/>
              <w:left w:val="nil"/>
              <w:bottom w:val="single" w:sz="4" w:space="0" w:color="auto"/>
              <w:right w:val="single" w:sz="4" w:space="0" w:color="auto"/>
            </w:tcBorders>
          </w:tcPr>
          <w:p w14:paraId="260610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BB7137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3DAF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688F51D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Họa Mi</w:t>
            </w:r>
          </w:p>
        </w:tc>
        <w:tc>
          <w:tcPr>
            <w:tcW w:w="2410" w:type="dxa"/>
            <w:tcBorders>
              <w:top w:val="nil"/>
              <w:left w:val="nil"/>
              <w:bottom w:val="single" w:sz="4" w:space="0" w:color="auto"/>
              <w:right w:val="single" w:sz="4" w:space="0" w:color="auto"/>
            </w:tcBorders>
            <w:shd w:val="clear" w:color="auto" w:fill="auto"/>
            <w:noWrap/>
            <w:vAlign w:val="center"/>
            <w:hideMark/>
          </w:tcPr>
          <w:p w14:paraId="5D43D9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H15.114.12</w:t>
            </w:r>
          </w:p>
        </w:tc>
        <w:tc>
          <w:tcPr>
            <w:tcW w:w="850" w:type="dxa"/>
            <w:tcBorders>
              <w:top w:val="nil"/>
              <w:left w:val="nil"/>
              <w:bottom w:val="single" w:sz="4" w:space="0" w:color="auto"/>
              <w:right w:val="single" w:sz="4" w:space="0" w:color="auto"/>
            </w:tcBorders>
          </w:tcPr>
          <w:p w14:paraId="0EE900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4032E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725A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2F589C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Ban Mai Xanh</w:t>
            </w:r>
          </w:p>
        </w:tc>
        <w:tc>
          <w:tcPr>
            <w:tcW w:w="2410" w:type="dxa"/>
            <w:tcBorders>
              <w:top w:val="nil"/>
              <w:left w:val="nil"/>
              <w:bottom w:val="single" w:sz="4" w:space="0" w:color="auto"/>
              <w:right w:val="single" w:sz="4" w:space="0" w:color="auto"/>
            </w:tcBorders>
            <w:shd w:val="clear" w:color="auto" w:fill="auto"/>
            <w:noWrap/>
            <w:vAlign w:val="center"/>
            <w:hideMark/>
          </w:tcPr>
          <w:p w14:paraId="70B458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H15.114.13</w:t>
            </w:r>
          </w:p>
        </w:tc>
        <w:tc>
          <w:tcPr>
            <w:tcW w:w="850" w:type="dxa"/>
            <w:tcBorders>
              <w:top w:val="nil"/>
              <w:left w:val="nil"/>
              <w:bottom w:val="single" w:sz="4" w:space="0" w:color="auto"/>
              <w:right w:val="single" w:sz="4" w:space="0" w:color="auto"/>
            </w:tcBorders>
          </w:tcPr>
          <w:p w14:paraId="51B747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2B665F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EDA3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23A57E5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Hạnh Phúc</w:t>
            </w:r>
          </w:p>
        </w:tc>
        <w:tc>
          <w:tcPr>
            <w:tcW w:w="2410" w:type="dxa"/>
            <w:tcBorders>
              <w:top w:val="nil"/>
              <w:left w:val="nil"/>
              <w:bottom w:val="single" w:sz="4" w:space="0" w:color="auto"/>
              <w:right w:val="single" w:sz="4" w:space="0" w:color="auto"/>
            </w:tcBorders>
            <w:shd w:val="clear" w:color="auto" w:fill="auto"/>
            <w:noWrap/>
            <w:vAlign w:val="center"/>
            <w:hideMark/>
          </w:tcPr>
          <w:p w14:paraId="1EEC0B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H15.114.14</w:t>
            </w:r>
          </w:p>
        </w:tc>
        <w:tc>
          <w:tcPr>
            <w:tcW w:w="850" w:type="dxa"/>
            <w:tcBorders>
              <w:top w:val="nil"/>
              <w:left w:val="nil"/>
              <w:bottom w:val="single" w:sz="4" w:space="0" w:color="auto"/>
              <w:right w:val="single" w:sz="4" w:space="0" w:color="auto"/>
            </w:tcBorders>
          </w:tcPr>
          <w:p w14:paraId="607EFC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4F1A77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72DF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13E93D9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Lợi</w:t>
            </w:r>
          </w:p>
        </w:tc>
        <w:tc>
          <w:tcPr>
            <w:tcW w:w="2410" w:type="dxa"/>
            <w:tcBorders>
              <w:top w:val="nil"/>
              <w:left w:val="nil"/>
              <w:bottom w:val="single" w:sz="4" w:space="0" w:color="auto"/>
              <w:right w:val="single" w:sz="4" w:space="0" w:color="auto"/>
            </w:tcBorders>
            <w:shd w:val="clear" w:color="auto" w:fill="auto"/>
            <w:noWrap/>
            <w:vAlign w:val="center"/>
            <w:hideMark/>
          </w:tcPr>
          <w:p w14:paraId="75EB70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H15.114.15</w:t>
            </w:r>
          </w:p>
        </w:tc>
        <w:tc>
          <w:tcPr>
            <w:tcW w:w="850" w:type="dxa"/>
            <w:tcBorders>
              <w:top w:val="nil"/>
              <w:left w:val="nil"/>
              <w:bottom w:val="single" w:sz="4" w:space="0" w:color="auto"/>
              <w:right w:val="single" w:sz="4" w:space="0" w:color="auto"/>
            </w:tcBorders>
          </w:tcPr>
          <w:p w14:paraId="6455A6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084CAD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B16F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0313EAE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Trãi</w:t>
            </w:r>
          </w:p>
        </w:tc>
        <w:tc>
          <w:tcPr>
            <w:tcW w:w="2410" w:type="dxa"/>
            <w:tcBorders>
              <w:top w:val="nil"/>
              <w:left w:val="nil"/>
              <w:bottom w:val="single" w:sz="4" w:space="0" w:color="auto"/>
              <w:right w:val="single" w:sz="4" w:space="0" w:color="auto"/>
            </w:tcBorders>
            <w:shd w:val="clear" w:color="auto" w:fill="auto"/>
            <w:noWrap/>
            <w:vAlign w:val="center"/>
            <w:hideMark/>
          </w:tcPr>
          <w:p w14:paraId="2E264B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H15.114.16</w:t>
            </w:r>
          </w:p>
        </w:tc>
        <w:tc>
          <w:tcPr>
            <w:tcW w:w="850" w:type="dxa"/>
            <w:tcBorders>
              <w:top w:val="nil"/>
              <w:left w:val="nil"/>
              <w:bottom w:val="single" w:sz="4" w:space="0" w:color="auto"/>
              <w:right w:val="single" w:sz="4" w:space="0" w:color="auto"/>
            </w:tcBorders>
          </w:tcPr>
          <w:p w14:paraId="0E1CC38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D7061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6541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2496CD2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Đình Chinh</w:t>
            </w:r>
          </w:p>
        </w:tc>
        <w:tc>
          <w:tcPr>
            <w:tcW w:w="2410" w:type="dxa"/>
            <w:tcBorders>
              <w:top w:val="nil"/>
              <w:left w:val="nil"/>
              <w:bottom w:val="single" w:sz="4" w:space="0" w:color="auto"/>
              <w:right w:val="single" w:sz="4" w:space="0" w:color="auto"/>
            </w:tcBorders>
            <w:shd w:val="clear" w:color="auto" w:fill="auto"/>
            <w:noWrap/>
            <w:vAlign w:val="center"/>
            <w:hideMark/>
          </w:tcPr>
          <w:p w14:paraId="4848C4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H15.114.17</w:t>
            </w:r>
          </w:p>
        </w:tc>
        <w:tc>
          <w:tcPr>
            <w:tcW w:w="850" w:type="dxa"/>
            <w:tcBorders>
              <w:top w:val="nil"/>
              <w:left w:val="nil"/>
              <w:bottom w:val="single" w:sz="4" w:space="0" w:color="auto"/>
              <w:right w:val="single" w:sz="4" w:space="0" w:color="auto"/>
            </w:tcBorders>
          </w:tcPr>
          <w:p w14:paraId="2A9D47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1F225D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1088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774503A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Văn Tám</w:t>
            </w:r>
          </w:p>
        </w:tc>
        <w:tc>
          <w:tcPr>
            <w:tcW w:w="2410" w:type="dxa"/>
            <w:tcBorders>
              <w:top w:val="nil"/>
              <w:left w:val="nil"/>
              <w:bottom w:val="single" w:sz="4" w:space="0" w:color="auto"/>
              <w:right w:val="single" w:sz="4" w:space="0" w:color="auto"/>
            </w:tcBorders>
            <w:shd w:val="clear" w:color="auto" w:fill="auto"/>
            <w:noWrap/>
            <w:vAlign w:val="center"/>
            <w:hideMark/>
          </w:tcPr>
          <w:p w14:paraId="2DA93D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H15.114.18</w:t>
            </w:r>
          </w:p>
        </w:tc>
        <w:tc>
          <w:tcPr>
            <w:tcW w:w="850" w:type="dxa"/>
            <w:tcBorders>
              <w:top w:val="nil"/>
              <w:left w:val="nil"/>
              <w:bottom w:val="single" w:sz="4" w:space="0" w:color="auto"/>
              <w:right w:val="single" w:sz="4" w:space="0" w:color="auto"/>
            </w:tcBorders>
          </w:tcPr>
          <w:p w14:paraId="509C29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9F9AD4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A378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19</w:t>
            </w:r>
          </w:p>
        </w:tc>
        <w:tc>
          <w:tcPr>
            <w:tcW w:w="5103" w:type="dxa"/>
            <w:tcBorders>
              <w:top w:val="nil"/>
              <w:left w:val="nil"/>
              <w:bottom w:val="single" w:sz="4" w:space="0" w:color="auto"/>
              <w:right w:val="single" w:sz="4" w:space="0" w:color="auto"/>
            </w:tcBorders>
            <w:shd w:val="clear" w:color="auto" w:fill="auto"/>
            <w:vAlign w:val="center"/>
            <w:hideMark/>
          </w:tcPr>
          <w:p w14:paraId="4760672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Quốc Toản</w:t>
            </w:r>
          </w:p>
        </w:tc>
        <w:tc>
          <w:tcPr>
            <w:tcW w:w="2410" w:type="dxa"/>
            <w:tcBorders>
              <w:top w:val="nil"/>
              <w:left w:val="nil"/>
              <w:bottom w:val="single" w:sz="4" w:space="0" w:color="auto"/>
              <w:right w:val="single" w:sz="4" w:space="0" w:color="auto"/>
            </w:tcBorders>
            <w:shd w:val="clear" w:color="auto" w:fill="auto"/>
            <w:noWrap/>
            <w:vAlign w:val="center"/>
            <w:hideMark/>
          </w:tcPr>
          <w:p w14:paraId="586194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H15.114.19</w:t>
            </w:r>
          </w:p>
        </w:tc>
        <w:tc>
          <w:tcPr>
            <w:tcW w:w="850" w:type="dxa"/>
            <w:tcBorders>
              <w:top w:val="nil"/>
              <w:left w:val="nil"/>
              <w:bottom w:val="single" w:sz="4" w:space="0" w:color="auto"/>
              <w:right w:val="single" w:sz="4" w:space="0" w:color="auto"/>
            </w:tcBorders>
          </w:tcPr>
          <w:p w14:paraId="327913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801653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7AA9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3ED7ECC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Thị Hồng Gấm</w:t>
            </w:r>
          </w:p>
        </w:tc>
        <w:tc>
          <w:tcPr>
            <w:tcW w:w="2410" w:type="dxa"/>
            <w:tcBorders>
              <w:top w:val="nil"/>
              <w:left w:val="nil"/>
              <w:bottom w:val="single" w:sz="4" w:space="0" w:color="auto"/>
              <w:right w:val="single" w:sz="4" w:space="0" w:color="auto"/>
            </w:tcBorders>
            <w:shd w:val="clear" w:color="auto" w:fill="auto"/>
            <w:noWrap/>
            <w:vAlign w:val="center"/>
            <w:hideMark/>
          </w:tcPr>
          <w:p w14:paraId="7CA486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H15.114.20</w:t>
            </w:r>
          </w:p>
        </w:tc>
        <w:tc>
          <w:tcPr>
            <w:tcW w:w="850" w:type="dxa"/>
            <w:tcBorders>
              <w:top w:val="nil"/>
              <w:left w:val="nil"/>
              <w:bottom w:val="single" w:sz="4" w:space="0" w:color="auto"/>
              <w:right w:val="single" w:sz="4" w:space="0" w:color="auto"/>
            </w:tcBorders>
          </w:tcPr>
          <w:p w14:paraId="4ED7631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73689E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94AC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6A9C037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Phạm Hồng Thái</w:t>
            </w:r>
          </w:p>
        </w:tc>
        <w:tc>
          <w:tcPr>
            <w:tcW w:w="2410" w:type="dxa"/>
            <w:tcBorders>
              <w:top w:val="nil"/>
              <w:left w:val="nil"/>
              <w:bottom w:val="single" w:sz="4" w:space="0" w:color="auto"/>
              <w:right w:val="single" w:sz="4" w:space="0" w:color="auto"/>
            </w:tcBorders>
            <w:shd w:val="clear" w:color="auto" w:fill="auto"/>
            <w:noWrap/>
            <w:vAlign w:val="center"/>
            <w:hideMark/>
          </w:tcPr>
          <w:p w14:paraId="7E3ED7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H15.114.21</w:t>
            </w:r>
          </w:p>
        </w:tc>
        <w:tc>
          <w:tcPr>
            <w:tcW w:w="850" w:type="dxa"/>
            <w:tcBorders>
              <w:top w:val="nil"/>
              <w:left w:val="nil"/>
              <w:bottom w:val="single" w:sz="4" w:space="0" w:color="auto"/>
              <w:right w:val="single" w:sz="4" w:space="0" w:color="auto"/>
            </w:tcBorders>
          </w:tcPr>
          <w:p w14:paraId="4BE33A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91C2BC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54DE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7CDA337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Quang Trung</w:t>
            </w:r>
          </w:p>
        </w:tc>
        <w:tc>
          <w:tcPr>
            <w:tcW w:w="2410" w:type="dxa"/>
            <w:tcBorders>
              <w:top w:val="nil"/>
              <w:left w:val="nil"/>
              <w:bottom w:val="single" w:sz="4" w:space="0" w:color="auto"/>
              <w:right w:val="single" w:sz="4" w:space="0" w:color="auto"/>
            </w:tcBorders>
            <w:shd w:val="clear" w:color="auto" w:fill="auto"/>
            <w:noWrap/>
            <w:vAlign w:val="center"/>
            <w:hideMark/>
          </w:tcPr>
          <w:p w14:paraId="59F60F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H15.114.22</w:t>
            </w:r>
          </w:p>
        </w:tc>
        <w:tc>
          <w:tcPr>
            <w:tcW w:w="850" w:type="dxa"/>
            <w:tcBorders>
              <w:top w:val="nil"/>
              <w:left w:val="nil"/>
              <w:bottom w:val="single" w:sz="4" w:space="0" w:color="auto"/>
              <w:right w:val="single" w:sz="4" w:space="0" w:color="auto"/>
            </w:tcBorders>
          </w:tcPr>
          <w:p w14:paraId="4FB54B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DB6338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C869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23</w:t>
            </w:r>
          </w:p>
        </w:tc>
        <w:tc>
          <w:tcPr>
            <w:tcW w:w="5103" w:type="dxa"/>
            <w:tcBorders>
              <w:top w:val="nil"/>
              <w:left w:val="nil"/>
              <w:bottom w:val="single" w:sz="4" w:space="0" w:color="auto"/>
              <w:right w:val="single" w:sz="4" w:space="0" w:color="auto"/>
            </w:tcBorders>
            <w:shd w:val="clear" w:color="auto" w:fill="auto"/>
            <w:vAlign w:val="center"/>
            <w:hideMark/>
          </w:tcPr>
          <w:p w14:paraId="4B86349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Phú</w:t>
            </w:r>
          </w:p>
        </w:tc>
        <w:tc>
          <w:tcPr>
            <w:tcW w:w="2410" w:type="dxa"/>
            <w:tcBorders>
              <w:top w:val="nil"/>
              <w:left w:val="nil"/>
              <w:bottom w:val="single" w:sz="4" w:space="0" w:color="auto"/>
              <w:right w:val="single" w:sz="4" w:space="0" w:color="auto"/>
            </w:tcBorders>
            <w:shd w:val="clear" w:color="auto" w:fill="auto"/>
            <w:noWrap/>
            <w:vAlign w:val="center"/>
            <w:hideMark/>
          </w:tcPr>
          <w:p w14:paraId="769C74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H15.114.23</w:t>
            </w:r>
          </w:p>
        </w:tc>
        <w:tc>
          <w:tcPr>
            <w:tcW w:w="850" w:type="dxa"/>
            <w:tcBorders>
              <w:top w:val="nil"/>
              <w:left w:val="nil"/>
              <w:bottom w:val="single" w:sz="4" w:space="0" w:color="auto"/>
              <w:right w:val="single" w:sz="4" w:space="0" w:color="auto"/>
            </w:tcBorders>
          </w:tcPr>
          <w:p w14:paraId="6B1CDF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0777D5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E44E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24</w:t>
            </w:r>
          </w:p>
        </w:tc>
        <w:tc>
          <w:tcPr>
            <w:tcW w:w="5103" w:type="dxa"/>
            <w:tcBorders>
              <w:top w:val="nil"/>
              <w:left w:val="nil"/>
              <w:bottom w:val="single" w:sz="4" w:space="0" w:color="auto"/>
              <w:right w:val="single" w:sz="4" w:space="0" w:color="auto"/>
            </w:tcBorders>
            <w:shd w:val="clear" w:color="auto" w:fill="auto"/>
            <w:vAlign w:val="center"/>
            <w:hideMark/>
          </w:tcPr>
          <w:p w14:paraId="0EB049F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Lương Thế Vinh</w:t>
            </w:r>
          </w:p>
        </w:tc>
        <w:tc>
          <w:tcPr>
            <w:tcW w:w="2410" w:type="dxa"/>
            <w:tcBorders>
              <w:top w:val="nil"/>
              <w:left w:val="nil"/>
              <w:bottom w:val="single" w:sz="4" w:space="0" w:color="auto"/>
              <w:right w:val="single" w:sz="4" w:space="0" w:color="auto"/>
            </w:tcBorders>
            <w:shd w:val="clear" w:color="auto" w:fill="auto"/>
            <w:noWrap/>
            <w:vAlign w:val="center"/>
            <w:hideMark/>
          </w:tcPr>
          <w:p w14:paraId="1C118E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H15.114.24</w:t>
            </w:r>
          </w:p>
        </w:tc>
        <w:tc>
          <w:tcPr>
            <w:tcW w:w="850" w:type="dxa"/>
            <w:tcBorders>
              <w:top w:val="nil"/>
              <w:left w:val="nil"/>
              <w:bottom w:val="single" w:sz="4" w:space="0" w:color="auto"/>
              <w:right w:val="single" w:sz="4" w:space="0" w:color="auto"/>
            </w:tcBorders>
          </w:tcPr>
          <w:p w14:paraId="6889FB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B55016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1159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25</w:t>
            </w:r>
          </w:p>
        </w:tc>
        <w:tc>
          <w:tcPr>
            <w:tcW w:w="5103" w:type="dxa"/>
            <w:tcBorders>
              <w:top w:val="nil"/>
              <w:left w:val="nil"/>
              <w:bottom w:val="single" w:sz="4" w:space="0" w:color="auto"/>
              <w:right w:val="single" w:sz="4" w:space="0" w:color="auto"/>
            </w:tcBorders>
            <w:shd w:val="clear" w:color="auto" w:fill="auto"/>
            <w:vAlign w:val="center"/>
            <w:hideMark/>
          </w:tcPr>
          <w:p w14:paraId="5BAF522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Tất Thành</w:t>
            </w:r>
          </w:p>
        </w:tc>
        <w:tc>
          <w:tcPr>
            <w:tcW w:w="2410" w:type="dxa"/>
            <w:tcBorders>
              <w:top w:val="nil"/>
              <w:left w:val="nil"/>
              <w:bottom w:val="single" w:sz="4" w:space="0" w:color="auto"/>
              <w:right w:val="single" w:sz="4" w:space="0" w:color="auto"/>
            </w:tcBorders>
            <w:shd w:val="clear" w:color="auto" w:fill="auto"/>
            <w:noWrap/>
            <w:vAlign w:val="center"/>
            <w:hideMark/>
          </w:tcPr>
          <w:p w14:paraId="6FEFC1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H15.114.25</w:t>
            </w:r>
          </w:p>
        </w:tc>
        <w:tc>
          <w:tcPr>
            <w:tcW w:w="850" w:type="dxa"/>
            <w:tcBorders>
              <w:top w:val="nil"/>
              <w:left w:val="nil"/>
              <w:bottom w:val="single" w:sz="4" w:space="0" w:color="auto"/>
              <w:right w:val="single" w:sz="4" w:space="0" w:color="auto"/>
            </w:tcBorders>
          </w:tcPr>
          <w:p w14:paraId="5BD812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2E40C5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22E31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26</w:t>
            </w:r>
          </w:p>
        </w:tc>
        <w:tc>
          <w:tcPr>
            <w:tcW w:w="5103" w:type="dxa"/>
            <w:tcBorders>
              <w:top w:val="nil"/>
              <w:left w:val="nil"/>
              <w:bottom w:val="single" w:sz="4" w:space="0" w:color="auto"/>
              <w:right w:val="single" w:sz="4" w:space="0" w:color="auto"/>
            </w:tcBorders>
            <w:shd w:val="clear" w:color="auto" w:fill="auto"/>
            <w:vAlign w:val="center"/>
            <w:hideMark/>
          </w:tcPr>
          <w:p w14:paraId="706DF48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Y Ngông Niê Kđăm</w:t>
            </w:r>
          </w:p>
        </w:tc>
        <w:tc>
          <w:tcPr>
            <w:tcW w:w="2410" w:type="dxa"/>
            <w:tcBorders>
              <w:top w:val="nil"/>
              <w:left w:val="nil"/>
              <w:bottom w:val="single" w:sz="4" w:space="0" w:color="auto"/>
              <w:right w:val="single" w:sz="4" w:space="0" w:color="auto"/>
            </w:tcBorders>
            <w:shd w:val="clear" w:color="auto" w:fill="auto"/>
            <w:noWrap/>
            <w:vAlign w:val="center"/>
            <w:hideMark/>
          </w:tcPr>
          <w:p w14:paraId="454B4B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H15.114.26</w:t>
            </w:r>
          </w:p>
        </w:tc>
        <w:tc>
          <w:tcPr>
            <w:tcW w:w="850" w:type="dxa"/>
            <w:tcBorders>
              <w:top w:val="nil"/>
              <w:left w:val="nil"/>
              <w:bottom w:val="single" w:sz="4" w:space="0" w:color="auto"/>
              <w:right w:val="single" w:sz="4" w:space="0" w:color="auto"/>
            </w:tcBorders>
          </w:tcPr>
          <w:p w14:paraId="749CEAA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735AF3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BA84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27</w:t>
            </w:r>
          </w:p>
        </w:tc>
        <w:tc>
          <w:tcPr>
            <w:tcW w:w="5103" w:type="dxa"/>
            <w:tcBorders>
              <w:top w:val="nil"/>
              <w:left w:val="nil"/>
              <w:bottom w:val="single" w:sz="4" w:space="0" w:color="auto"/>
              <w:right w:val="single" w:sz="4" w:space="0" w:color="auto"/>
            </w:tcBorders>
            <w:shd w:val="clear" w:color="auto" w:fill="auto"/>
            <w:vAlign w:val="center"/>
            <w:hideMark/>
          </w:tcPr>
          <w:p w14:paraId="2B8C521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Hồng Phong</w:t>
            </w:r>
          </w:p>
        </w:tc>
        <w:tc>
          <w:tcPr>
            <w:tcW w:w="2410" w:type="dxa"/>
            <w:tcBorders>
              <w:top w:val="nil"/>
              <w:left w:val="nil"/>
              <w:bottom w:val="single" w:sz="4" w:space="0" w:color="auto"/>
              <w:right w:val="single" w:sz="4" w:space="0" w:color="auto"/>
            </w:tcBorders>
            <w:shd w:val="clear" w:color="auto" w:fill="auto"/>
            <w:noWrap/>
            <w:vAlign w:val="center"/>
            <w:hideMark/>
          </w:tcPr>
          <w:p w14:paraId="413561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H15.114.27</w:t>
            </w:r>
          </w:p>
        </w:tc>
        <w:tc>
          <w:tcPr>
            <w:tcW w:w="850" w:type="dxa"/>
            <w:tcBorders>
              <w:top w:val="nil"/>
              <w:left w:val="nil"/>
              <w:bottom w:val="single" w:sz="4" w:space="0" w:color="auto"/>
              <w:right w:val="single" w:sz="4" w:space="0" w:color="auto"/>
            </w:tcBorders>
          </w:tcPr>
          <w:p w14:paraId="37FA44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B9E04B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8EF2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28</w:t>
            </w:r>
          </w:p>
        </w:tc>
        <w:tc>
          <w:tcPr>
            <w:tcW w:w="5103" w:type="dxa"/>
            <w:tcBorders>
              <w:top w:val="nil"/>
              <w:left w:val="nil"/>
              <w:bottom w:val="single" w:sz="4" w:space="0" w:color="auto"/>
              <w:right w:val="single" w:sz="4" w:space="0" w:color="auto"/>
            </w:tcBorders>
            <w:shd w:val="clear" w:color="auto" w:fill="auto"/>
            <w:vAlign w:val="center"/>
            <w:hideMark/>
          </w:tcPr>
          <w:p w14:paraId="640269B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Tri Phương</w:t>
            </w:r>
          </w:p>
        </w:tc>
        <w:tc>
          <w:tcPr>
            <w:tcW w:w="2410" w:type="dxa"/>
            <w:tcBorders>
              <w:top w:val="nil"/>
              <w:left w:val="nil"/>
              <w:bottom w:val="single" w:sz="4" w:space="0" w:color="auto"/>
              <w:right w:val="single" w:sz="4" w:space="0" w:color="auto"/>
            </w:tcBorders>
            <w:shd w:val="clear" w:color="auto" w:fill="auto"/>
            <w:noWrap/>
            <w:vAlign w:val="center"/>
            <w:hideMark/>
          </w:tcPr>
          <w:p w14:paraId="4B9E68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H15.114.28</w:t>
            </w:r>
          </w:p>
        </w:tc>
        <w:tc>
          <w:tcPr>
            <w:tcW w:w="850" w:type="dxa"/>
            <w:tcBorders>
              <w:top w:val="nil"/>
              <w:left w:val="nil"/>
              <w:bottom w:val="single" w:sz="4" w:space="0" w:color="auto"/>
              <w:right w:val="single" w:sz="4" w:space="0" w:color="auto"/>
            </w:tcBorders>
          </w:tcPr>
          <w:p w14:paraId="1717EA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C10C8C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2875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29</w:t>
            </w:r>
          </w:p>
        </w:tc>
        <w:tc>
          <w:tcPr>
            <w:tcW w:w="5103" w:type="dxa"/>
            <w:tcBorders>
              <w:top w:val="nil"/>
              <w:left w:val="nil"/>
              <w:bottom w:val="single" w:sz="4" w:space="0" w:color="auto"/>
              <w:right w:val="single" w:sz="4" w:space="0" w:color="auto"/>
            </w:tcBorders>
            <w:shd w:val="clear" w:color="auto" w:fill="auto"/>
            <w:vAlign w:val="center"/>
            <w:hideMark/>
          </w:tcPr>
          <w:p w14:paraId="53330A4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Nội trú Trung học cơ sở huyện Cư M'gar</w:t>
            </w:r>
          </w:p>
        </w:tc>
        <w:tc>
          <w:tcPr>
            <w:tcW w:w="2410" w:type="dxa"/>
            <w:tcBorders>
              <w:top w:val="nil"/>
              <w:left w:val="nil"/>
              <w:bottom w:val="single" w:sz="4" w:space="0" w:color="auto"/>
              <w:right w:val="single" w:sz="4" w:space="0" w:color="auto"/>
            </w:tcBorders>
            <w:shd w:val="clear" w:color="auto" w:fill="auto"/>
            <w:noWrap/>
            <w:vAlign w:val="center"/>
            <w:hideMark/>
          </w:tcPr>
          <w:p w14:paraId="681E0E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H15.114.29</w:t>
            </w:r>
          </w:p>
        </w:tc>
        <w:tc>
          <w:tcPr>
            <w:tcW w:w="850" w:type="dxa"/>
            <w:tcBorders>
              <w:top w:val="nil"/>
              <w:left w:val="nil"/>
              <w:bottom w:val="single" w:sz="4" w:space="0" w:color="auto"/>
              <w:right w:val="single" w:sz="4" w:space="0" w:color="auto"/>
            </w:tcBorders>
          </w:tcPr>
          <w:p w14:paraId="640CD9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BC806C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F2CA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30</w:t>
            </w:r>
          </w:p>
        </w:tc>
        <w:tc>
          <w:tcPr>
            <w:tcW w:w="5103" w:type="dxa"/>
            <w:tcBorders>
              <w:top w:val="nil"/>
              <w:left w:val="nil"/>
              <w:bottom w:val="single" w:sz="4" w:space="0" w:color="auto"/>
              <w:right w:val="single" w:sz="4" w:space="0" w:color="auto"/>
            </w:tcBorders>
            <w:shd w:val="clear" w:color="auto" w:fill="auto"/>
            <w:vAlign w:val="center"/>
            <w:hideMark/>
          </w:tcPr>
          <w:p w14:paraId="1F409C3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 Văn hóa -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0CB6CA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H15.114.30</w:t>
            </w:r>
          </w:p>
        </w:tc>
        <w:tc>
          <w:tcPr>
            <w:tcW w:w="850" w:type="dxa"/>
            <w:tcBorders>
              <w:top w:val="nil"/>
              <w:left w:val="nil"/>
              <w:bottom w:val="single" w:sz="4" w:space="0" w:color="auto"/>
              <w:right w:val="single" w:sz="4" w:space="0" w:color="auto"/>
            </w:tcBorders>
          </w:tcPr>
          <w:p w14:paraId="5B955A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653559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B866D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XVI</w:t>
            </w:r>
          </w:p>
        </w:tc>
        <w:tc>
          <w:tcPr>
            <w:tcW w:w="5103" w:type="dxa"/>
            <w:tcBorders>
              <w:top w:val="nil"/>
              <w:left w:val="nil"/>
              <w:bottom w:val="single" w:sz="4" w:space="0" w:color="auto"/>
              <w:right w:val="single" w:sz="4" w:space="0" w:color="auto"/>
            </w:tcBorders>
            <w:shd w:val="clear" w:color="auto" w:fill="auto"/>
            <w:vAlign w:val="center"/>
            <w:hideMark/>
          </w:tcPr>
          <w:p w14:paraId="244D430F"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Cuôr Đăng</w:t>
            </w:r>
          </w:p>
        </w:tc>
        <w:tc>
          <w:tcPr>
            <w:tcW w:w="2410" w:type="dxa"/>
            <w:tcBorders>
              <w:top w:val="nil"/>
              <w:left w:val="nil"/>
              <w:bottom w:val="single" w:sz="4" w:space="0" w:color="auto"/>
              <w:right w:val="single" w:sz="4" w:space="0" w:color="auto"/>
            </w:tcBorders>
            <w:shd w:val="clear" w:color="auto" w:fill="auto"/>
            <w:noWrap/>
            <w:vAlign w:val="center"/>
            <w:hideMark/>
          </w:tcPr>
          <w:p w14:paraId="431255D7"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H15.115</w:t>
            </w:r>
          </w:p>
        </w:tc>
        <w:tc>
          <w:tcPr>
            <w:tcW w:w="850" w:type="dxa"/>
            <w:tcBorders>
              <w:top w:val="nil"/>
              <w:left w:val="nil"/>
              <w:bottom w:val="single" w:sz="4" w:space="0" w:color="auto"/>
              <w:right w:val="single" w:sz="4" w:space="0" w:color="auto"/>
            </w:tcBorders>
          </w:tcPr>
          <w:p w14:paraId="3173E63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097CC7A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06A5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4806C7D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72DFF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H15.115.01</w:t>
            </w:r>
          </w:p>
        </w:tc>
        <w:tc>
          <w:tcPr>
            <w:tcW w:w="850" w:type="dxa"/>
            <w:tcBorders>
              <w:top w:val="nil"/>
              <w:left w:val="nil"/>
              <w:bottom w:val="single" w:sz="4" w:space="0" w:color="auto"/>
              <w:right w:val="single" w:sz="4" w:space="0" w:color="auto"/>
            </w:tcBorders>
          </w:tcPr>
          <w:p w14:paraId="4AB128F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E37466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02F4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736424F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63EBDC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H15.115.02</w:t>
            </w:r>
          </w:p>
        </w:tc>
        <w:tc>
          <w:tcPr>
            <w:tcW w:w="850" w:type="dxa"/>
            <w:tcBorders>
              <w:top w:val="nil"/>
              <w:left w:val="nil"/>
              <w:bottom w:val="single" w:sz="4" w:space="0" w:color="auto"/>
              <w:right w:val="single" w:sz="4" w:space="0" w:color="auto"/>
            </w:tcBorders>
          </w:tcPr>
          <w:p w14:paraId="6A648B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A5AA0C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944DE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97DA67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146897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H15.115.03</w:t>
            </w:r>
          </w:p>
        </w:tc>
        <w:tc>
          <w:tcPr>
            <w:tcW w:w="850" w:type="dxa"/>
            <w:tcBorders>
              <w:top w:val="nil"/>
              <w:left w:val="nil"/>
              <w:bottom w:val="single" w:sz="4" w:space="0" w:color="auto"/>
              <w:right w:val="single" w:sz="4" w:space="0" w:color="auto"/>
            </w:tcBorders>
          </w:tcPr>
          <w:p w14:paraId="0B85E2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8FA655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D69E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5191348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A98DA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H15.115.04</w:t>
            </w:r>
          </w:p>
        </w:tc>
        <w:tc>
          <w:tcPr>
            <w:tcW w:w="850" w:type="dxa"/>
            <w:tcBorders>
              <w:top w:val="nil"/>
              <w:left w:val="nil"/>
              <w:bottom w:val="single" w:sz="4" w:space="0" w:color="auto"/>
              <w:right w:val="single" w:sz="4" w:space="0" w:color="auto"/>
            </w:tcBorders>
          </w:tcPr>
          <w:p w14:paraId="64F07D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31009A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0F94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5BFD12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30-4</w:t>
            </w:r>
          </w:p>
        </w:tc>
        <w:tc>
          <w:tcPr>
            <w:tcW w:w="2410" w:type="dxa"/>
            <w:tcBorders>
              <w:top w:val="nil"/>
              <w:left w:val="nil"/>
              <w:bottom w:val="single" w:sz="4" w:space="0" w:color="auto"/>
              <w:right w:val="single" w:sz="4" w:space="0" w:color="auto"/>
            </w:tcBorders>
            <w:shd w:val="clear" w:color="auto" w:fill="auto"/>
            <w:noWrap/>
            <w:vAlign w:val="center"/>
            <w:hideMark/>
          </w:tcPr>
          <w:p w14:paraId="4AC8A8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H15.115.05</w:t>
            </w:r>
          </w:p>
        </w:tc>
        <w:tc>
          <w:tcPr>
            <w:tcW w:w="850" w:type="dxa"/>
            <w:tcBorders>
              <w:top w:val="nil"/>
              <w:left w:val="nil"/>
              <w:bottom w:val="single" w:sz="4" w:space="0" w:color="auto"/>
              <w:right w:val="single" w:sz="4" w:space="0" w:color="auto"/>
            </w:tcBorders>
          </w:tcPr>
          <w:p w14:paraId="0EFFB6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A03C14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4E25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60EF72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Ea Drơng</w:t>
            </w:r>
          </w:p>
        </w:tc>
        <w:tc>
          <w:tcPr>
            <w:tcW w:w="2410" w:type="dxa"/>
            <w:tcBorders>
              <w:top w:val="nil"/>
              <w:left w:val="nil"/>
              <w:bottom w:val="single" w:sz="4" w:space="0" w:color="auto"/>
              <w:right w:val="single" w:sz="4" w:space="0" w:color="auto"/>
            </w:tcBorders>
            <w:shd w:val="clear" w:color="auto" w:fill="auto"/>
            <w:noWrap/>
            <w:vAlign w:val="center"/>
            <w:hideMark/>
          </w:tcPr>
          <w:p w14:paraId="672CBE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H15.115.06</w:t>
            </w:r>
          </w:p>
        </w:tc>
        <w:tc>
          <w:tcPr>
            <w:tcW w:w="850" w:type="dxa"/>
            <w:tcBorders>
              <w:top w:val="nil"/>
              <w:left w:val="nil"/>
              <w:bottom w:val="single" w:sz="4" w:space="0" w:color="auto"/>
              <w:right w:val="single" w:sz="4" w:space="0" w:color="auto"/>
            </w:tcBorders>
          </w:tcPr>
          <w:p w14:paraId="3A820B9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E69EE7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1997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9E2893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Phú Xuân</w:t>
            </w:r>
          </w:p>
        </w:tc>
        <w:tc>
          <w:tcPr>
            <w:tcW w:w="2410" w:type="dxa"/>
            <w:tcBorders>
              <w:top w:val="nil"/>
              <w:left w:val="nil"/>
              <w:bottom w:val="single" w:sz="4" w:space="0" w:color="auto"/>
              <w:right w:val="single" w:sz="4" w:space="0" w:color="auto"/>
            </w:tcBorders>
            <w:shd w:val="clear" w:color="auto" w:fill="auto"/>
            <w:noWrap/>
            <w:vAlign w:val="center"/>
            <w:hideMark/>
          </w:tcPr>
          <w:p w14:paraId="52B6DD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H15.115.07</w:t>
            </w:r>
          </w:p>
        </w:tc>
        <w:tc>
          <w:tcPr>
            <w:tcW w:w="850" w:type="dxa"/>
            <w:tcBorders>
              <w:top w:val="nil"/>
              <w:left w:val="nil"/>
              <w:bottom w:val="single" w:sz="4" w:space="0" w:color="auto"/>
              <w:right w:val="single" w:sz="4" w:space="0" w:color="auto"/>
            </w:tcBorders>
          </w:tcPr>
          <w:p w14:paraId="4C64B4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0D133B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ED5E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3D412C9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Trường Mầm non Hoa Pơ Lang</w:t>
            </w:r>
          </w:p>
        </w:tc>
        <w:tc>
          <w:tcPr>
            <w:tcW w:w="2410" w:type="dxa"/>
            <w:tcBorders>
              <w:top w:val="nil"/>
              <w:left w:val="nil"/>
              <w:bottom w:val="single" w:sz="4" w:space="0" w:color="auto"/>
              <w:right w:val="single" w:sz="4" w:space="0" w:color="auto"/>
            </w:tcBorders>
            <w:shd w:val="clear" w:color="auto" w:fill="auto"/>
            <w:noWrap/>
            <w:vAlign w:val="center"/>
            <w:hideMark/>
          </w:tcPr>
          <w:p w14:paraId="0857BE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H15.115.08</w:t>
            </w:r>
          </w:p>
        </w:tc>
        <w:tc>
          <w:tcPr>
            <w:tcW w:w="850" w:type="dxa"/>
            <w:tcBorders>
              <w:top w:val="nil"/>
              <w:left w:val="nil"/>
              <w:bottom w:val="single" w:sz="4" w:space="0" w:color="auto"/>
              <w:right w:val="single" w:sz="4" w:space="0" w:color="auto"/>
            </w:tcBorders>
          </w:tcPr>
          <w:p w14:paraId="292C3A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B217C4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B99A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F586CE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Trường Mầm non Vàng Anh</w:t>
            </w:r>
          </w:p>
        </w:tc>
        <w:tc>
          <w:tcPr>
            <w:tcW w:w="2410" w:type="dxa"/>
            <w:tcBorders>
              <w:top w:val="nil"/>
              <w:left w:val="nil"/>
              <w:bottom w:val="single" w:sz="4" w:space="0" w:color="auto"/>
              <w:right w:val="single" w:sz="4" w:space="0" w:color="auto"/>
            </w:tcBorders>
            <w:shd w:val="clear" w:color="auto" w:fill="auto"/>
            <w:noWrap/>
            <w:vAlign w:val="center"/>
            <w:hideMark/>
          </w:tcPr>
          <w:p w14:paraId="6E575F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H15.115.09</w:t>
            </w:r>
          </w:p>
        </w:tc>
        <w:tc>
          <w:tcPr>
            <w:tcW w:w="850" w:type="dxa"/>
            <w:tcBorders>
              <w:top w:val="nil"/>
              <w:left w:val="nil"/>
              <w:bottom w:val="single" w:sz="4" w:space="0" w:color="auto"/>
              <w:right w:val="single" w:sz="4" w:space="0" w:color="auto"/>
            </w:tcBorders>
          </w:tcPr>
          <w:p w14:paraId="28E603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FC65A6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A87DE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50F34B9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Chu Văn An</w:t>
            </w:r>
          </w:p>
        </w:tc>
        <w:tc>
          <w:tcPr>
            <w:tcW w:w="2410" w:type="dxa"/>
            <w:tcBorders>
              <w:top w:val="nil"/>
              <w:left w:val="nil"/>
              <w:bottom w:val="single" w:sz="4" w:space="0" w:color="auto"/>
              <w:right w:val="single" w:sz="4" w:space="0" w:color="auto"/>
            </w:tcBorders>
            <w:shd w:val="clear" w:color="auto" w:fill="auto"/>
            <w:noWrap/>
            <w:vAlign w:val="center"/>
            <w:hideMark/>
          </w:tcPr>
          <w:p w14:paraId="20A84B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H15.115.10</w:t>
            </w:r>
          </w:p>
        </w:tc>
        <w:tc>
          <w:tcPr>
            <w:tcW w:w="850" w:type="dxa"/>
            <w:tcBorders>
              <w:top w:val="nil"/>
              <w:left w:val="nil"/>
              <w:bottom w:val="single" w:sz="4" w:space="0" w:color="auto"/>
              <w:right w:val="single" w:sz="4" w:space="0" w:color="auto"/>
            </w:tcBorders>
          </w:tcPr>
          <w:p w14:paraId="7370F7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D0869E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87D7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0164E86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Nguyễn Khuyến </w:t>
            </w:r>
          </w:p>
        </w:tc>
        <w:tc>
          <w:tcPr>
            <w:tcW w:w="2410" w:type="dxa"/>
            <w:tcBorders>
              <w:top w:val="nil"/>
              <w:left w:val="nil"/>
              <w:bottom w:val="single" w:sz="4" w:space="0" w:color="auto"/>
              <w:right w:val="single" w:sz="4" w:space="0" w:color="auto"/>
            </w:tcBorders>
            <w:shd w:val="clear" w:color="auto" w:fill="auto"/>
            <w:noWrap/>
            <w:vAlign w:val="center"/>
            <w:hideMark/>
          </w:tcPr>
          <w:p w14:paraId="1735A4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H15.115.11</w:t>
            </w:r>
          </w:p>
        </w:tc>
        <w:tc>
          <w:tcPr>
            <w:tcW w:w="850" w:type="dxa"/>
            <w:tcBorders>
              <w:top w:val="nil"/>
              <w:left w:val="nil"/>
              <w:bottom w:val="single" w:sz="4" w:space="0" w:color="auto"/>
              <w:right w:val="single" w:sz="4" w:space="0" w:color="auto"/>
            </w:tcBorders>
          </w:tcPr>
          <w:p w14:paraId="7FEAC8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4A194E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D4A6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56FCC5E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Phan Bội Châu</w:t>
            </w:r>
          </w:p>
        </w:tc>
        <w:tc>
          <w:tcPr>
            <w:tcW w:w="2410" w:type="dxa"/>
            <w:tcBorders>
              <w:top w:val="nil"/>
              <w:left w:val="nil"/>
              <w:bottom w:val="single" w:sz="4" w:space="0" w:color="auto"/>
              <w:right w:val="single" w:sz="4" w:space="0" w:color="auto"/>
            </w:tcBorders>
            <w:shd w:val="clear" w:color="auto" w:fill="auto"/>
            <w:noWrap/>
            <w:vAlign w:val="center"/>
            <w:hideMark/>
          </w:tcPr>
          <w:p w14:paraId="3A40A7A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H15.115.12</w:t>
            </w:r>
          </w:p>
        </w:tc>
        <w:tc>
          <w:tcPr>
            <w:tcW w:w="850" w:type="dxa"/>
            <w:tcBorders>
              <w:top w:val="nil"/>
              <w:left w:val="nil"/>
              <w:bottom w:val="single" w:sz="4" w:space="0" w:color="auto"/>
              <w:right w:val="single" w:sz="4" w:space="0" w:color="auto"/>
            </w:tcBorders>
          </w:tcPr>
          <w:p w14:paraId="5D6C73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6A416B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D9F0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74F034D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Đinh Tiên Hoàng</w:t>
            </w:r>
          </w:p>
        </w:tc>
        <w:tc>
          <w:tcPr>
            <w:tcW w:w="2410" w:type="dxa"/>
            <w:tcBorders>
              <w:top w:val="nil"/>
              <w:left w:val="nil"/>
              <w:bottom w:val="single" w:sz="4" w:space="0" w:color="auto"/>
              <w:right w:val="single" w:sz="4" w:space="0" w:color="auto"/>
            </w:tcBorders>
            <w:shd w:val="clear" w:color="auto" w:fill="auto"/>
            <w:noWrap/>
            <w:vAlign w:val="center"/>
            <w:hideMark/>
          </w:tcPr>
          <w:p w14:paraId="3E28D1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H15.115.13</w:t>
            </w:r>
          </w:p>
        </w:tc>
        <w:tc>
          <w:tcPr>
            <w:tcW w:w="850" w:type="dxa"/>
            <w:tcBorders>
              <w:top w:val="nil"/>
              <w:left w:val="nil"/>
              <w:bottom w:val="single" w:sz="4" w:space="0" w:color="auto"/>
              <w:right w:val="single" w:sz="4" w:space="0" w:color="auto"/>
            </w:tcBorders>
          </w:tcPr>
          <w:p w14:paraId="3F07BB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C093A5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0870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5EC643A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Đoàn Thị Điểm</w:t>
            </w:r>
          </w:p>
        </w:tc>
        <w:tc>
          <w:tcPr>
            <w:tcW w:w="2410" w:type="dxa"/>
            <w:tcBorders>
              <w:top w:val="nil"/>
              <w:left w:val="nil"/>
              <w:bottom w:val="single" w:sz="4" w:space="0" w:color="auto"/>
              <w:right w:val="single" w:sz="4" w:space="0" w:color="auto"/>
            </w:tcBorders>
            <w:shd w:val="clear" w:color="auto" w:fill="auto"/>
            <w:noWrap/>
            <w:vAlign w:val="center"/>
            <w:hideMark/>
          </w:tcPr>
          <w:p w14:paraId="771F1F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H15.115.14</w:t>
            </w:r>
          </w:p>
        </w:tc>
        <w:tc>
          <w:tcPr>
            <w:tcW w:w="850" w:type="dxa"/>
            <w:tcBorders>
              <w:top w:val="nil"/>
              <w:left w:val="nil"/>
              <w:bottom w:val="single" w:sz="4" w:space="0" w:color="auto"/>
              <w:right w:val="single" w:sz="4" w:space="0" w:color="auto"/>
            </w:tcBorders>
          </w:tcPr>
          <w:p w14:paraId="7FFC45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641E2C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0FDC44"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XVII</w:t>
            </w:r>
          </w:p>
        </w:tc>
        <w:tc>
          <w:tcPr>
            <w:tcW w:w="5103" w:type="dxa"/>
            <w:tcBorders>
              <w:top w:val="nil"/>
              <w:left w:val="nil"/>
              <w:bottom w:val="single" w:sz="4" w:space="0" w:color="auto"/>
              <w:right w:val="single" w:sz="4" w:space="0" w:color="auto"/>
            </w:tcBorders>
            <w:shd w:val="clear" w:color="auto" w:fill="auto"/>
            <w:vAlign w:val="center"/>
            <w:hideMark/>
          </w:tcPr>
          <w:p w14:paraId="5082138A"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Cư Mgar</w:t>
            </w:r>
          </w:p>
        </w:tc>
        <w:tc>
          <w:tcPr>
            <w:tcW w:w="2410" w:type="dxa"/>
            <w:tcBorders>
              <w:top w:val="nil"/>
              <w:left w:val="nil"/>
              <w:bottom w:val="single" w:sz="4" w:space="0" w:color="auto"/>
              <w:right w:val="single" w:sz="4" w:space="0" w:color="auto"/>
            </w:tcBorders>
            <w:shd w:val="clear" w:color="auto" w:fill="auto"/>
            <w:noWrap/>
            <w:vAlign w:val="center"/>
            <w:hideMark/>
          </w:tcPr>
          <w:p w14:paraId="2934721F"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H15.116</w:t>
            </w:r>
          </w:p>
        </w:tc>
        <w:tc>
          <w:tcPr>
            <w:tcW w:w="850" w:type="dxa"/>
            <w:tcBorders>
              <w:top w:val="nil"/>
              <w:left w:val="nil"/>
              <w:bottom w:val="single" w:sz="4" w:space="0" w:color="auto"/>
              <w:right w:val="single" w:sz="4" w:space="0" w:color="auto"/>
            </w:tcBorders>
          </w:tcPr>
          <w:p w14:paraId="5C0AD2B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178E7D9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A616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26CC6C7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B6A879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H15.116.01</w:t>
            </w:r>
          </w:p>
        </w:tc>
        <w:tc>
          <w:tcPr>
            <w:tcW w:w="850" w:type="dxa"/>
            <w:tcBorders>
              <w:top w:val="nil"/>
              <w:left w:val="nil"/>
              <w:bottom w:val="single" w:sz="4" w:space="0" w:color="auto"/>
              <w:right w:val="single" w:sz="4" w:space="0" w:color="auto"/>
            </w:tcBorders>
          </w:tcPr>
          <w:p w14:paraId="10E0B5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715183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755A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2</w:t>
            </w:r>
          </w:p>
        </w:tc>
        <w:tc>
          <w:tcPr>
            <w:tcW w:w="5103" w:type="dxa"/>
            <w:tcBorders>
              <w:top w:val="nil"/>
              <w:left w:val="nil"/>
              <w:bottom w:val="single" w:sz="4" w:space="0" w:color="auto"/>
              <w:right w:val="single" w:sz="4" w:space="0" w:color="auto"/>
            </w:tcBorders>
            <w:shd w:val="clear" w:color="auto" w:fill="auto"/>
            <w:vAlign w:val="center"/>
            <w:hideMark/>
          </w:tcPr>
          <w:p w14:paraId="411EE83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59BFC4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H15.116.02</w:t>
            </w:r>
          </w:p>
        </w:tc>
        <w:tc>
          <w:tcPr>
            <w:tcW w:w="850" w:type="dxa"/>
            <w:tcBorders>
              <w:top w:val="nil"/>
              <w:left w:val="nil"/>
              <w:bottom w:val="single" w:sz="4" w:space="0" w:color="auto"/>
              <w:right w:val="single" w:sz="4" w:space="0" w:color="auto"/>
            </w:tcBorders>
          </w:tcPr>
          <w:p w14:paraId="2CD79F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41FC9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4FFA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2A46599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67E819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H15.116.03</w:t>
            </w:r>
          </w:p>
        </w:tc>
        <w:tc>
          <w:tcPr>
            <w:tcW w:w="850" w:type="dxa"/>
            <w:tcBorders>
              <w:top w:val="nil"/>
              <w:left w:val="nil"/>
              <w:bottom w:val="single" w:sz="4" w:space="0" w:color="auto"/>
              <w:right w:val="single" w:sz="4" w:space="0" w:color="auto"/>
            </w:tcBorders>
          </w:tcPr>
          <w:p w14:paraId="4E15D2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FE70B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8410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117D1B4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078BD2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H15.116.04</w:t>
            </w:r>
          </w:p>
        </w:tc>
        <w:tc>
          <w:tcPr>
            <w:tcW w:w="850" w:type="dxa"/>
            <w:tcBorders>
              <w:top w:val="nil"/>
              <w:left w:val="nil"/>
              <w:bottom w:val="single" w:sz="4" w:space="0" w:color="auto"/>
              <w:right w:val="single" w:sz="4" w:space="0" w:color="auto"/>
            </w:tcBorders>
          </w:tcPr>
          <w:p w14:paraId="1A0BC7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D0ACF5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375F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0355640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Cư M'gar</w:t>
            </w:r>
          </w:p>
        </w:tc>
        <w:tc>
          <w:tcPr>
            <w:tcW w:w="2410" w:type="dxa"/>
            <w:tcBorders>
              <w:top w:val="nil"/>
              <w:left w:val="nil"/>
              <w:bottom w:val="single" w:sz="4" w:space="0" w:color="auto"/>
              <w:right w:val="single" w:sz="4" w:space="0" w:color="auto"/>
            </w:tcBorders>
            <w:shd w:val="clear" w:color="auto" w:fill="auto"/>
            <w:noWrap/>
            <w:vAlign w:val="center"/>
            <w:hideMark/>
          </w:tcPr>
          <w:p w14:paraId="7DEAD1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H15.116.05</w:t>
            </w:r>
          </w:p>
        </w:tc>
        <w:tc>
          <w:tcPr>
            <w:tcW w:w="850" w:type="dxa"/>
            <w:tcBorders>
              <w:top w:val="nil"/>
              <w:left w:val="nil"/>
              <w:bottom w:val="single" w:sz="4" w:space="0" w:color="auto"/>
              <w:right w:val="single" w:sz="4" w:space="0" w:color="auto"/>
            </w:tcBorders>
          </w:tcPr>
          <w:p w14:paraId="3481A7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47725F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C15C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5F17CB6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Ea Hđing</w:t>
            </w:r>
          </w:p>
        </w:tc>
        <w:tc>
          <w:tcPr>
            <w:tcW w:w="2410" w:type="dxa"/>
            <w:tcBorders>
              <w:top w:val="nil"/>
              <w:left w:val="nil"/>
              <w:bottom w:val="single" w:sz="4" w:space="0" w:color="auto"/>
              <w:right w:val="single" w:sz="4" w:space="0" w:color="auto"/>
            </w:tcBorders>
            <w:shd w:val="clear" w:color="auto" w:fill="auto"/>
            <w:noWrap/>
            <w:vAlign w:val="center"/>
            <w:hideMark/>
          </w:tcPr>
          <w:p w14:paraId="2EE291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H15.116.06</w:t>
            </w:r>
          </w:p>
        </w:tc>
        <w:tc>
          <w:tcPr>
            <w:tcW w:w="850" w:type="dxa"/>
            <w:tcBorders>
              <w:top w:val="nil"/>
              <w:left w:val="nil"/>
              <w:bottom w:val="single" w:sz="4" w:space="0" w:color="auto"/>
              <w:right w:val="single" w:sz="4" w:space="0" w:color="auto"/>
            </w:tcBorders>
          </w:tcPr>
          <w:p w14:paraId="44F48A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C5AE5E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F963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F6B2AC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Ea Kpam</w:t>
            </w:r>
          </w:p>
        </w:tc>
        <w:tc>
          <w:tcPr>
            <w:tcW w:w="2410" w:type="dxa"/>
            <w:tcBorders>
              <w:top w:val="nil"/>
              <w:left w:val="nil"/>
              <w:bottom w:val="single" w:sz="4" w:space="0" w:color="auto"/>
              <w:right w:val="single" w:sz="4" w:space="0" w:color="auto"/>
            </w:tcBorders>
            <w:shd w:val="clear" w:color="auto" w:fill="auto"/>
            <w:noWrap/>
            <w:vAlign w:val="center"/>
            <w:hideMark/>
          </w:tcPr>
          <w:p w14:paraId="1D55B3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H15.116.07</w:t>
            </w:r>
          </w:p>
        </w:tc>
        <w:tc>
          <w:tcPr>
            <w:tcW w:w="850" w:type="dxa"/>
            <w:tcBorders>
              <w:top w:val="nil"/>
              <w:left w:val="nil"/>
              <w:bottom w:val="single" w:sz="4" w:space="0" w:color="auto"/>
              <w:right w:val="single" w:sz="4" w:space="0" w:color="auto"/>
            </w:tcBorders>
          </w:tcPr>
          <w:p w14:paraId="7BCB2B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87E64E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32B7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62BFD24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Ama Trang Lơng</w:t>
            </w:r>
          </w:p>
        </w:tc>
        <w:tc>
          <w:tcPr>
            <w:tcW w:w="2410" w:type="dxa"/>
            <w:tcBorders>
              <w:top w:val="nil"/>
              <w:left w:val="nil"/>
              <w:bottom w:val="single" w:sz="4" w:space="0" w:color="auto"/>
              <w:right w:val="single" w:sz="4" w:space="0" w:color="auto"/>
            </w:tcBorders>
            <w:shd w:val="clear" w:color="auto" w:fill="auto"/>
            <w:noWrap/>
            <w:vAlign w:val="center"/>
            <w:hideMark/>
          </w:tcPr>
          <w:p w14:paraId="73F301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H15.116.08</w:t>
            </w:r>
          </w:p>
        </w:tc>
        <w:tc>
          <w:tcPr>
            <w:tcW w:w="850" w:type="dxa"/>
            <w:tcBorders>
              <w:top w:val="nil"/>
              <w:left w:val="nil"/>
              <w:bottom w:val="single" w:sz="4" w:space="0" w:color="auto"/>
              <w:right w:val="single" w:sz="4" w:space="0" w:color="auto"/>
            </w:tcBorders>
          </w:tcPr>
          <w:p w14:paraId="4C86BF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9BAA7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F0ED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CE3421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Thị Minh Khai</w:t>
            </w:r>
          </w:p>
        </w:tc>
        <w:tc>
          <w:tcPr>
            <w:tcW w:w="2410" w:type="dxa"/>
            <w:tcBorders>
              <w:top w:val="nil"/>
              <w:left w:val="nil"/>
              <w:bottom w:val="single" w:sz="4" w:space="0" w:color="auto"/>
              <w:right w:val="single" w:sz="4" w:space="0" w:color="auto"/>
            </w:tcBorders>
            <w:shd w:val="clear" w:color="auto" w:fill="auto"/>
            <w:noWrap/>
            <w:vAlign w:val="center"/>
            <w:hideMark/>
          </w:tcPr>
          <w:p w14:paraId="156AFB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H15.116.09</w:t>
            </w:r>
          </w:p>
        </w:tc>
        <w:tc>
          <w:tcPr>
            <w:tcW w:w="850" w:type="dxa"/>
            <w:tcBorders>
              <w:top w:val="nil"/>
              <w:left w:val="nil"/>
              <w:bottom w:val="single" w:sz="4" w:space="0" w:color="auto"/>
              <w:right w:val="single" w:sz="4" w:space="0" w:color="auto"/>
            </w:tcBorders>
          </w:tcPr>
          <w:p w14:paraId="44501D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FB7F6B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E831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2CC504D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Trưng Vương</w:t>
            </w:r>
          </w:p>
        </w:tc>
        <w:tc>
          <w:tcPr>
            <w:tcW w:w="2410" w:type="dxa"/>
            <w:tcBorders>
              <w:top w:val="nil"/>
              <w:left w:val="nil"/>
              <w:bottom w:val="single" w:sz="4" w:space="0" w:color="auto"/>
              <w:right w:val="single" w:sz="4" w:space="0" w:color="auto"/>
            </w:tcBorders>
            <w:shd w:val="clear" w:color="auto" w:fill="auto"/>
            <w:noWrap/>
            <w:vAlign w:val="center"/>
            <w:hideMark/>
          </w:tcPr>
          <w:p w14:paraId="1D57A9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H15.116.10</w:t>
            </w:r>
          </w:p>
        </w:tc>
        <w:tc>
          <w:tcPr>
            <w:tcW w:w="850" w:type="dxa"/>
            <w:tcBorders>
              <w:top w:val="nil"/>
              <w:left w:val="nil"/>
              <w:bottom w:val="single" w:sz="4" w:space="0" w:color="auto"/>
              <w:right w:val="single" w:sz="4" w:space="0" w:color="auto"/>
            </w:tcBorders>
          </w:tcPr>
          <w:p w14:paraId="46FBAA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81BF84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8088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50F6BFF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Jút</w:t>
            </w:r>
          </w:p>
        </w:tc>
        <w:tc>
          <w:tcPr>
            <w:tcW w:w="2410" w:type="dxa"/>
            <w:tcBorders>
              <w:top w:val="nil"/>
              <w:left w:val="nil"/>
              <w:bottom w:val="single" w:sz="4" w:space="0" w:color="auto"/>
              <w:right w:val="single" w:sz="4" w:space="0" w:color="auto"/>
            </w:tcBorders>
            <w:shd w:val="clear" w:color="auto" w:fill="auto"/>
            <w:noWrap/>
            <w:vAlign w:val="center"/>
            <w:hideMark/>
          </w:tcPr>
          <w:p w14:paraId="252EFE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H15.116.11</w:t>
            </w:r>
          </w:p>
        </w:tc>
        <w:tc>
          <w:tcPr>
            <w:tcW w:w="850" w:type="dxa"/>
            <w:tcBorders>
              <w:top w:val="nil"/>
              <w:left w:val="nil"/>
              <w:bottom w:val="single" w:sz="4" w:space="0" w:color="auto"/>
              <w:right w:val="single" w:sz="4" w:space="0" w:color="auto"/>
            </w:tcBorders>
          </w:tcPr>
          <w:p w14:paraId="16DD05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98CBA7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104B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201A3A5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Chí Thanh</w:t>
            </w:r>
          </w:p>
        </w:tc>
        <w:tc>
          <w:tcPr>
            <w:tcW w:w="2410" w:type="dxa"/>
            <w:tcBorders>
              <w:top w:val="nil"/>
              <w:left w:val="nil"/>
              <w:bottom w:val="single" w:sz="4" w:space="0" w:color="auto"/>
              <w:right w:val="single" w:sz="4" w:space="0" w:color="auto"/>
            </w:tcBorders>
            <w:shd w:val="clear" w:color="auto" w:fill="auto"/>
            <w:noWrap/>
            <w:vAlign w:val="center"/>
            <w:hideMark/>
          </w:tcPr>
          <w:p w14:paraId="293CA7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H15.116.12</w:t>
            </w:r>
          </w:p>
        </w:tc>
        <w:tc>
          <w:tcPr>
            <w:tcW w:w="850" w:type="dxa"/>
            <w:tcBorders>
              <w:top w:val="nil"/>
              <w:left w:val="nil"/>
              <w:bottom w:val="single" w:sz="4" w:space="0" w:color="auto"/>
              <w:right w:val="single" w:sz="4" w:space="0" w:color="auto"/>
            </w:tcBorders>
          </w:tcPr>
          <w:p w14:paraId="1704AD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95E0B4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D925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2373AB3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Cao Bá Quát</w:t>
            </w:r>
          </w:p>
        </w:tc>
        <w:tc>
          <w:tcPr>
            <w:tcW w:w="2410" w:type="dxa"/>
            <w:tcBorders>
              <w:top w:val="nil"/>
              <w:left w:val="nil"/>
              <w:bottom w:val="single" w:sz="4" w:space="0" w:color="auto"/>
              <w:right w:val="single" w:sz="4" w:space="0" w:color="auto"/>
            </w:tcBorders>
            <w:shd w:val="clear" w:color="auto" w:fill="auto"/>
            <w:noWrap/>
            <w:vAlign w:val="center"/>
            <w:hideMark/>
          </w:tcPr>
          <w:p w14:paraId="277CAA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H15.116.13</w:t>
            </w:r>
          </w:p>
        </w:tc>
        <w:tc>
          <w:tcPr>
            <w:tcW w:w="850" w:type="dxa"/>
            <w:tcBorders>
              <w:top w:val="nil"/>
              <w:left w:val="nil"/>
              <w:bottom w:val="single" w:sz="4" w:space="0" w:color="auto"/>
              <w:right w:val="single" w:sz="4" w:space="0" w:color="auto"/>
            </w:tcBorders>
          </w:tcPr>
          <w:p w14:paraId="749D80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9A913D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E326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3041B98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Trường Tộ</w:t>
            </w:r>
          </w:p>
        </w:tc>
        <w:tc>
          <w:tcPr>
            <w:tcW w:w="2410" w:type="dxa"/>
            <w:tcBorders>
              <w:top w:val="nil"/>
              <w:left w:val="nil"/>
              <w:bottom w:val="single" w:sz="4" w:space="0" w:color="auto"/>
              <w:right w:val="single" w:sz="4" w:space="0" w:color="auto"/>
            </w:tcBorders>
            <w:shd w:val="clear" w:color="auto" w:fill="auto"/>
            <w:noWrap/>
            <w:vAlign w:val="center"/>
            <w:hideMark/>
          </w:tcPr>
          <w:p w14:paraId="647680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H15.116.14</w:t>
            </w:r>
          </w:p>
        </w:tc>
        <w:tc>
          <w:tcPr>
            <w:tcW w:w="850" w:type="dxa"/>
            <w:tcBorders>
              <w:top w:val="nil"/>
              <w:left w:val="nil"/>
              <w:bottom w:val="single" w:sz="4" w:space="0" w:color="auto"/>
              <w:right w:val="single" w:sz="4" w:space="0" w:color="auto"/>
            </w:tcBorders>
          </w:tcPr>
          <w:p w14:paraId="311A51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3903C1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6C3A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4117222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Bỉnh Khiêm</w:t>
            </w:r>
          </w:p>
        </w:tc>
        <w:tc>
          <w:tcPr>
            <w:tcW w:w="2410" w:type="dxa"/>
            <w:tcBorders>
              <w:top w:val="nil"/>
              <w:left w:val="nil"/>
              <w:bottom w:val="single" w:sz="4" w:space="0" w:color="auto"/>
              <w:right w:val="single" w:sz="4" w:space="0" w:color="auto"/>
            </w:tcBorders>
            <w:shd w:val="clear" w:color="auto" w:fill="auto"/>
            <w:noWrap/>
            <w:vAlign w:val="center"/>
            <w:hideMark/>
          </w:tcPr>
          <w:p w14:paraId="2F853D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H15.116.15</w:t>
            </w:r>
          </w:p>
        </w:tc>
        <w:tc>
          <w:tcPr>
            <w:tcW w:w="850" w:type="dxa"/>
            <w:tcBorders>
              <w:top w:val="nil"/>
              <w:left w:val="nil"/>
              <w:bottom w:val="single" w:sz="4" w:space="0" w:color="auto"/>
              <w:right w:val="single" w:sz="4" w:space="0" w:color="auto"/>
            </w:tcBorders>
          </w:tcPr>
          <w:p w14:paraId="258CBF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AB320B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5EA834"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XVIII</w:t>
            </w:r>
          </w:p>
        </w:tc>
        <w:tc>
          <w:tcPr>
            <w:tcW w:w="5103" w:type="dxa"/>
            <w:tcBorders>
              <w:top w:val="nil"/>
              <w:left w:val="nil"/>
              <w:bottom w:val="single" w:sz="4" w:space="0" w:color="auto"/>
              <w:right w:val="single" w:sz="4" w:space="0" w:color="auto"/>
            </w:tcBorders>
            <w:shd w:val="clear" w:color="auto" w:fill="auto"/>
            <w:vAlign w:val="center"/>
            <w:hideMark/>
          </w:tcPr>
          <w:p w14:paraId="1D67CF46"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Tul</w:t>
            </w:r>
          </w:p>
        </w:tc>
        <w:tc>
          <w:tcPr>
            <w:tcW w:w="2410" w:type="dxa"/>
            <w:tcBorders>
              <w:top w:val="nil"/>
              <w:left w:val="nil"/>
              <w:bottom w:val="single" w:sz="4" w:space="0" w:color="auto"/>
              <w:right w:val="single" w:sz="4" w:space="0" w:color="auto"/>
            </w:tcBorders>
            <w:shd w:val="clear" w:color="auto" w:fill="auto"/>
            <w:noWrap/>
            <w:vAlign w:val="center"/>
            <w:hideMark/>
          </w:tcPr>
          <w:p w14:paraId="328777F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H15.117</w:t>
            </w:r>
          </w:p>
        </w:tc>
        <w:tc>
          <w:tcPr>
            <w:tcW w:w="850" w:type="dxa"/>
            <w:tcBorders>
              <w:top w:val="nil"/>
              <w:left w:val="nil"/>
              <w:bottom w:val="single" w:sz="4" w:space="0" w:color="auto"/>
              <w:right w:val="single" w:sz="4" w:space="0" w:color="auto"/>
            </w:tcBorders>
          </w:tcPr>
          <w:p w14:paraId="1212EA4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774EBE9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FB65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7B70ADF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CCFDD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H15.117.01</w:t>
            </w:r>
          </w:p>
        </w:tc>
        <w:tc>
          <w:tcPr>
            <w:tcW w:w="850" w:type="dxa"/>
            <w:tcBorders>
              <w:top w:val="nil"/>
              <w:left w:val="nil"/>
              <w:bottom w:val="single" w:sz="4" w:space="0" w:color="auto"/>
              <w:right w:val="single" w:sz="4" w:space="0" w:color="auto"/>
            </w:tcBorders>
          </w:tcPr>
          <w:p w14:paraId="3D7973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7E3BDF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F1BE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2F368CD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5AC639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H15.117.02</w:t>
            </w:r>
          </w:p>
        </w:tc>
        <w:tc>
          <w:tcPr>
            <w:tcW w:w="850" w:type="dxa"/>
            <w:tcBorders>
              <w:top w:val="nil"/>
              <w:left w:val="nil"/>
              <w:bottom w:val="single" w:sz="4" w:space="0" w:color="auto"/>
              <w:right w:val="single" w:sz="4" w:space="0" w:color="auto"/>
            </w:tcBorders>
          </w:tcPr>
          <w:p w14:paraId="018F0C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0C02B0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FCCD1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B55789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8FF6B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H15.117.03</w:t>
            </w:r>
          </w:p>
        </w:tc>
        <w:tc>
          <w:tcPr>
            <w:tcW w:w="850" w:type="dxa"/>
            <w:tcBorders>
              <w:top w:val="nil"/>
              <w:left w:val="nil"/>
              <w:bottom w:val="single" w:sz="4" w:space="0" w:color="auto"/>
              <w:right w:val="single" w:sz="4" w:space="0" w:color="auto"/>
            </w:tcBorders>
          </w:tcPr>
          <w:p w14:paraId="69C1896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5DBF0D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3E73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21F0EA5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259DB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H15.117.04</w:t>
            </w:r>
          </w:p>
        </w:tc>
        <w:tc>
          <w:tcPr>
            <w:tcW w:w="850" w:type="dxa"/>
            <w:tcBorders>
              <w:top w:val="nil"/>
              <w:left w:val="nil"/>
              <w:bottom w:val="single" w:sz="4" w:space="0" w:color="auto"/>
              <w:right w:val="single" w:sz="4" w:space="0" w:color="auto"/>
            </w:tcBorders>
          </w:tcPr>
          <w:p w14:paraId="3C55E26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231464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B478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374FB0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Cư Dliê M'nông</w:t>
            </w:r>
          </w:p>
        </w:tc>
        <w:tc>
          <w:tcPr>
            <w:tcW w:w="2410" w:type="dxa"/>
            <w:tcBorders>
              <w:top w:val="nil"/>
              <w:left w:val="nil"/>
              <w:bottom w:val="single" w:sz="4" w:space="0" w:color="auto"/>
              <w:right w:val="single" w:sz="4" w:space="0" w:color="auto"/>
            </w:tcBorders>
            <w:shd w:val="clear" w:color="auto" w:fill="auto"/>
            <w:noWrap/>
            <w:vAlign w:val="center"/>
            <w:hideMark/>
          </w:tcPr>
          <w:p w14:paraId="59CFDB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H15.117.05</w:t>
            </w:r>
          </w:p>
        </w:tc>
        <w:tc>
          <w:tcPr>
            <w:tcW w:w="850" w:type="dxa"/>
            <w:tcBorders>
              <w:top w:val="nil"/>
              <w:left w:val="nil"/>
              <w:bottom w:val="single" w:sz="4" w:space="0" w:color="auto"/>
              <w:right w:val="single" w:sz="4" w:space="0" w:color="auto"/>
            </w:tcBorders>
          </w:tcPr>
          <w:p w14:paraId="1615EC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1DC48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61FD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254B587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Ánh Dương</w:t>
            </w:r>
          </w:p>
        </w:tc>
        <w:tc>
          <w:tcPr>
            <w:tcW w:w="2410" w:type="dxa"/>
            <w:tcBorders>
              <w:top w:val="nil"/>
              <w:left w:val="nil"/>
              <w:bottom w:val="single" w:sz="4" w:space="0" w:color="auto"/>
              <w:right w:val="single" w:sz="4" w:space="0" w:color="auto"/>
            </w:tcBorders>
            <w:shd w:val="clear" w:color="auto" w:fill="auto"/>
            <w:noWrap/>
            <w:vAlign w:val="center"/>
            <w:hideMark/>
          </w:tcPr>
          <w:p w14:paraId="568E6E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H15.117.06</w:t>
            </w:r>
          </w:p>
        </w:tc>
        <w:tc>
          <w:tcPr>
            <w:tcW w:w="850" w:type="dxa"/>
            <w:tcBorders>
              <w:top w:val="nil"/>
              <w:left w:val="nil"/>
              <w:bottom w:val="single" w:sz="4" w:space="0" w:color="auto"/>
              <w:right w:val="single" w:sz="4" w:space="0" w:color="auto"/>
            </w:tcBorders>
          </w:tcPr>
          <w:p w14:paraId="313E96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65C44E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08CB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6A74D02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Ea Tar</w:t>
            </w:r>
          </w:p>
        </w:tc>
        <w:tc>
          <w:tcPr>
            <w:tcW w:w="2410" w:type="dxa"/>
            <w:tcBorders>
              <w:top w:val="nil"/>
              <w:left w:val="nil"/>
              <w:bottom w:val="single" w:sz="4" w:space="0" w:color="auto"/>
              <w:right w:val="single" w:sz="4" w:space="0" w:color="auto"/>
            </w:tcBorders>
            <w:shd w:val="clear" w:color="auto" w:fill="auto"/>
            <w:noWrap/>
            <w:vAlign w:val="center"/>
            <w:hideMark/>
          </w:tcPr>
          <w:p w14:paraId="1E619D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H15.117.07</w:t>
            </w:r>
          </w:p>
        </w:tc>
        <w:tc>
          <w:tcPr>
            <w:tcW w:w="850" w:type="dxa"/>
            <w:tcBorders>
              <w:top w:val="nil"/>
              <w:left w:val="nil"/>
              <w:bottom w:val="single" w:sz="4" w:space="0" w:color="auto"/>
              <w:right w:val="single" w:sz="4" w:space="0" w:color="auto"/>
            </w:tcBorders>
          </w:tcPr>
          <w:p w14:paraId="21DA14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9BAB38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CB27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78C103E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Ea Tul</w:t>
            </w:r>
          </w:p>
        </w:tc>
        <w:tc>
          <w:tcPr>
            <w:tcW w:w="2410" w:type="dxa"/>
            <w:tcBorders>
              <w:top w:val="nil"/>
              <w:left w:val="nil"/>
              <w:bottom w:val="single" w:sz="4" w:space="0" w:color="auto"/>
              <w:right w:val="single" w:sz="4" w:space="0" w:color="auto"/>
            </w:tcBorders>
            <w:shd w:val="clear" w:color="auto" w:fill="auto"/>
            <w:noWrap/>
            <w:vAlign w:val="center"/>
            <w:hideMark/>
          </w:tcPr>
          <w:p w14:paraId="1FBFD1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H15.117.08</w:t>
            </w:r>
          </w:p>
        </w:tc>
        <w:tc>
          <w:tcPr>
            <w:tcW w:w="850" w:type="dxa"/>
            <w:tcBorders>
              <w:top w:val="nil"/>
              <w:left w:val="nil"/>
              <w:bottom w:val="single" w:sz="4" w:space="0" w:color="auto"/>
              <w:right w:val="single" w:sz="4" w:space="0" w:color="auto"/>
            </w:tcBorders>
          </w:tcPr>
          <w:p w14:paraId="1CD886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A6808E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8674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322A66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Trường Mầm non Tuổi Hoa</w:t>
            </w:r>
          </w:p>
        </w:tc>
        <w:tc>
          <w:tcPr>
            <w:tcW w:w="2410" w:type="dxa"/>
            <w:tcBorders>
              <w:top w:val="nil"/>
              <w:left w:val="nil"/>
              <w:bottom w:val="single" w:sz="4" w:space="0" w:color="auto"/>
              <w:right w:val="single" w:sz="4" w:space="0" w:color="auto"/>
            </w:tcBorders>
            <w:shd w:val="clear" w:color="auto" w:fill="auto"/>
            <w:noWrap/>
            <w:vAlign w:val="center"/>
            <w:hideMark/>
          </w:tcPr>
          <w:p w14:paraId="03578E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H15.117.09</w:t>
            </w:r>
          </w:p>
        </w:tc>
        <w:tc>
          <w:tcPr>
            <w:tcW w:w="850" w:type="dxa"/>
            <w:tcBorders>
              <w:top w:val="nil"/>
              <w:left w:val="nil"/>
              <w:bottom w:val="single" w:sz="4" w:space="0" w:color="auto"/>
              <w:right w:val="single" w:sz="4" w:space="0" w:color="auto"/>
            </w:tcBorders>
          </w:tcPr>
          <w:p w14:paraId="510365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1C90A1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299D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5B79974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Quý Đôn</w:t>
            </w:r>
          </w:p>
        </w:tc>
        <w:tc>
          <w:tcPr>
            <w:tcW w:w="2410" w:type="dxa"/>
            <w:tcBorders>
              <w:top w:val="nil"/>
              <w:left w:val="nil"/>
              <w:bottom w:val="single" w:sz="4" w:space="0" w:color="auto"/>
              <w:right w:val="single" w:sz="4" w:space="0" w:color="auto"/>
            </w:tcBorders>
            <w:shd w:val="clear" w:color="auto" w:fill="auto"/>
            <w:noWrap/>
            <w:vAlign w:val="center"/>
            <w:hideMark/>
          </w:tcPr>
          <w:p w14:paraId="62ACEC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H15.117.10</w:t>
            </w:r>
          </w:p>
        </w:tc>
        <w:tc>
          <w:tcPr>
            <w:tcW w:w="850" w:type="dxa"/>
            <w:tcBorders>
              <w:top w:val="nil"/>
              <w:left w:val="nil"/>
              <w:bottom w:val="single" w:sz="4" w:space="0" w:color="auto"/>
              <w:right w:val="single" w:sz="4" w:space="0" w:color="auto"/>
            </w:tcBorders>
          </w:tcPr>
          <w:p w14:paraId="1EF46B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075ED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93D1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19E330C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Võ Thị Sáu</w:t>
            </w:r>
          </w:p>
        </w:tc>
        <w:tc>
          <w:tcPr>
            <w:tcW w:w="2410" w:type="dxa"/>
            <w:tcBorders>
              <w:top w:val="nil"/>
              <w:left w:val="nil"/>
              <w:bottom w:val="single" w:sz="4" w:space="0" w:color="auto"/>
              <w:right w:val="single" w:sz="4" w:space="0" w:color="auto"/>
            </w:tcBorders>
            <w:shd w:val="clear" w:color="auto" w:fill="auto"/>
            <w:noWrap/>
            <w:vAlign w:val="center"/>
            <w:hideMark/>
          </w:tcPr>
          <w:p w14:paraId="3BD253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H15.117.11</w:t>
            </w:r>
          </w:p>
        </w:tc>
        <w:tc>
          <w:tcPr>
            <w:tcW w:w="850" w:type="dxa"/>
            <w:tcBorders>
              <w:top w:val="nil"/>
              <w:left w:val="nil"/>
              <w:bottom w:val="single" w:sz="4" w:space="0" w:color="auto"/>
              <w:right w:val="single" w:sz="4" w:space="0" w:color="auto"/>
            </w:tcBorders>
          </w:tcPr>
          <w:p w14:paraId="0ECDB0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8B6566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CD18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3C2FA0C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Đức Cảnh</w:t>
            </w:r>
          </w:p>
        </w:tc>
        <w:tc>
          <w:tcPr>
            <w:tcW w:w="2410" w:type="dxa"/>
            <w:tcBorders>
              <w:top w:val="nil"/>
              <w:left w:val="nil"/>
              <w:bottom w:val="single" w:sz="4" w:space="0" w:color="auto"/>
              <w:right w:val="single" w:sz="4" w:space="0" w:color="auto"/>
            </w:tcBorders>
            <w:shd w:val="clear" w:color="auto" w:fill="auto"/>
            <w:noWrap/>
            <w:vAlign w:val="center"/>
            <w:hideMark/>
          </w:tcPr>
          <w:p w14:paraId="0A3905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H15.117.12</w:t>
            </w:r>
          </w:p>
        </w:tc>
        <w:tc>
          <w:tcPr>
            <w:tcW w:w="850" w:type="dxa"/>
            <w:tcBorders>
              <w:top w:val="nil"/>
              <w:left w:val="nil"/>
              <w:bottom w:val="single" w:sz="4" w:space="0" w:color="auto"/>
              <w:right w:val="single" w:sz="4" w:space="0" w:color="auto"/>
            </w:tcBorders>
          </w:tcPr>
          <w:p w14:paraId="489149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88798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1EA8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71210E3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Công Trứ</w:t>
            </w:r>
          </w:p>
        </w:tc>
        <w:tc>
          <w:tcPr>
            <w:tcW w:w="2410" w:type="dxa"/>
            <w:tcBorders>
              <w:top w:val="nil"/>
              <w:left w:val="nil"/>
              <w:bottom w:val="single" w:sz="4" w:space="0" w:color="auto"/>
              <w:right w:val="single" w:sz="4" w:space="0" w:color="auto"/>
            </w:tcBorders>
            <w:shd w:val="clear" w:color="auto" w:fill="auto"/>
            <w:noWrap/>
            <w:vAlign w:val="center"/>
            <w:hideMark/>
          </w:tcPr>
          <w:p w14:paraId="1C2BA0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H15.117.13</w:t>
            </w:r>
          </w:p>
        </w:tc>
        <w:tc>
          <w:tcPr>
            <w:tcW w:w="850" w:type="dxa"/>
            <w:tcBorders>
              <w:top w:val="nil"/>
              <w:left w:val="nil"/>
              <w:bottom w:val="single" w:sz="4" w:space="0" w:color="auto"/>
              <w:right w:val="single" w:sz="4" w:space="0" w:color="auto"/>
            </w:tcBorders>
          </w:tcPr>
          <w:p w14:paraId="50B1DD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843A04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AC506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6596012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Phan Chu Trinh</w:t>
            </w:r>
          </w:p>
        </w:tc>
        <w:tc>
          <w:tcPr>
            <w:tcW w:w="2410" w:type="dxa"/>
            <w:tcBorders>
              <w:top w:val="nil"/>
              <w:left w:val="nil"/>
              <w:bottom w:val="single" w:sz="4" w:space="0" w:color="auto"/>
              <w:right w:val="single" w:sz="4" w:space="0" w:color="auto"/>
            </w:tcBorders>
            <w:shd w:val="clear" w:color="auto" w:fill="auto"/>
            <w:noWrap/>
            <w:vAlign w:val="center"/>
            <w:hideMark/>
          </w:tcPr>
          <w:p w14:paraId="46B7C8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H15.117.14</w:t>
            </w:r>
          </w:p>
        </w:tc>
        <w:tc>
          <w:tcPr>
            <w:tcW w:w="850" w:type="dxa"/>
            <w:tcBorders>
              <w:top w:val="nil"/>
              <w:left w:val="nil"/>
              <w:bottom w:val="single" w:sz="4" w:space="0" w:color="auto"/>
              <w:right w:val="single" w:sz="4" w:space="0" w:color="auto"/>
            </w:tcBorders>
          </w:tcPr>
          <w:p w14:paraId="13A050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F7137D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690D8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15</w:t>
            </w:r>
          </w:p>
        </w:tc>
        <w:tc>
          <w:tcPr>
            <w:tcW w:w="5103" w:type="dxa"/>
            <w:tcBorders>
              <w:top w:val="nil"/>
              <w:left w:val="nil"/>
              <w:bottom w:val="single" w:sz="4" w:space="0" w:color="auto"/>
              <w:right w:val="single" w:sz="4" w:space="0" w:color="auto"/>
            </w:tcBorders>
            <w:shd w:val="clear" w:color="auto" w:fill="auto"/>
            <w:vAlign w:val="center"/>
            <w:hideMark/>
          </w:tcPr>
          <w:p w14:paraId="4A37C07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Hoàng Hoa Thám</w:t>
            </w:r>
          </w:p>
        </w:tc>
        <w:tc>
          <w:tcPr>
            <w:tcW w:w="2410" w:type="dxa"/>
            <w:tcBorders>
              <w:top w:val="nil"/>
              <w:left w:val="nil"/>
              <w:bottom w:val="single" w:sz="4" w:space="0" w:color="auto"/>
              <w:right w:val="single" w:sz="4" w:space="0" w:color="auto"/>
            </w:tcBorders>
            <w:shd w:val="clear" w:color="auto" w:fill="auto"/>
            <w:noWrap/>
            <w:vAlign w:val="center"/>
            <w:hideMark/>
          </w:tcPr>
          <w:p w14:paraId="57DE79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H15.117.15</w:t>
            </w:r>
          </w:p>
        </w:tc>
        <w:tc>
          <w:tcPr>
            <w:tcW w:w="850" w:type="dxa"/>
            <w:tcBorders>
              <w:top w:val="nil"/>
              <w:left w:val="nil"/>
              <w:bottom w:val="single" w:sz="4" w:space="0" w:color="auto"/>
              <w:right w:val="single" w:sz="4" w:space="0" w:color="auto"/>
            </w:tcBorders>
          </w:tcPr>
          <w:p w14:paraId="0CF49E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220FE9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790F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204CB3A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Văn Bé</w:t>
            </w:r>
          </w:p>
        </w:tc>
        <w:tc>
          <w:tcPr>
            <w:tcW w:w="2410" w:type="dxa"/>
            <w:tcBorders>
              <w:top w:val="nil"/>
              <w:left w:val="nil"/>
              <w:bottom w:val="single" w:sz="4" w:space="0" w:color="auto"/>
              <w:right w:val="single" w:sz="4" w:space="0" w:color="auto"/>
            </w:tcBorders>
            <w:shd w:val="clear" w:color="auto" w:fill="auto"/>
            <w:noWrap/>
            <w:vAlign w:val="center"/>
            <w:hideMark/>
          </w:tcPr>
          <w:p w14:paraId="399597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H15.117.16</w:t>
            </w:r>
          </w:p>
        </w:tc>
        <w:tc>
          <w:tcPr>
            <w:tcW w:w="850" w:type="dxa"/>
            <w:tcBorders>
              <w:top w:val="nil"/>
              <w:left w:val="nil"/>
              <w:bottom w:val="single" w:sz="4" w:space="0" w:color="auto"/>
              <w:right w:val="single" w:sz="4" w:space="0" w:color="auto"/>
            </w:tcBorders>
          </w:tcPr>
          <w:p w14:paraId="3AF0C7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FBC5E0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D2CE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6047007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Tul</w:t>
            </w:r>
          </w:p>
        </w:tc>
        <w:tc>
          <w:tcPr>
            <w:tcW w:w="2410" w:type="dxa"/>
            <w:tcBorders>
              <w:top w:val="nil"/>
              <w:left w:val="nil"/>
              <w:bottom w:val="single" w:sz="4" w:space="0" w:color="auto"/>
              <w:right w:val="single" w:sz="4" w:space="0" w:color="auto"/>
            </w:tcBorders>
            <w:shd w:val="clear" w:color="auto" w:fill="auto"/>
            <w:noWrap/>
            <w:vAlign w:val="center"/>
            <w:hideMark/>
          </w:tcPr>
          <w:p w14:paraId="1EE8FA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H15.117.17</w:t>
            </w:r>
          </w:p>
        </w:tc>
        <w:tc>
          <w:tcPr>
            <w:tcW w:w="850" w:type="dxa"/>
            <w:tcBorders>
              <w:top w:val="nil"/>
              <w:left w:val="nil"/>
              <w:bottom w:val="single" w:sz="4" w:space="0" w:color="auto"/>
              <w:right w:val="single" w:sz="4" w:space="0" w:color="auto"/>
            </w:tcBorders>
          </w:tcPr>
          <w:p w14:paraId="6AD02F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F865D3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711D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7682860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và Trung học cơ sở Đinh Núp</w:t>
            </w:r>
          </w:p>
        </w:tc>
        <w:tc>
          <w:tcPr>
            <w:tcW w:w="2410" w:type="dxa"/>
            <w:tcBorders>
              <w:top w:val="nil"/>
              <w:left w:val="nil"/>
              <w:bottom w:val="single" w:sz="4" w:space="0" w:color="auto"/>
              <w:right w:val="single" w:sz="4" w:space="0" w:color="auto"/>
            </w:tcBorders>
            <w:shd w:val="clear" w:color="auto" w:fill="auto"/>
            <w:noWrap/>
            <w:vAlign w:val="center"/>
            <w:hideMark/>
          </w:tcPr>
          <w:p w14:paraId="085BE9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H15.117.18</w:t>
            </w:r>
          </w:p>
        </w:tc>
        <w:tc>
          <w:tcPr>
            <w:tcW w:w="850" w:type="dxa"/>
            <w:tcBorders>
              <w:top w:val="nil"/>
              <w:left w:val="nil"/>
              <w:bottom w:val="single" w:sz="4" w:space="0" w:color="auto"/>
              <w:right w:val="single" w:sz="4" w:space="0" w:color="auto"/>
            </w:tcBorders>
          </w:tcPr>
          <w:p w14:paraId="4915AC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FABE51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B22CB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XIX</w:t>
            </w:r>
          </w:p>
        </w:tc>
        <w:tc>
          <w:tcPr>
            <w:tcW w:w="5103" w:type="dxa"/>
            <w:tcBorders>
              <w:top w:val="nil"/>
              <w:left w:val="nil"/>
              <w:bottom w:val="single" w:sz="4" w:space="0" w:color="auto"/>
              <w:right w:val="single" w:sz="4" w:space="0" w:color="auto"/>
            </w:tcBorders>
            <w:shd w:val="clear" w:color="auto" w:fill="auto"/>
            <w:vAlign w:val="center"/>
            <w:hideMark/>
          </w:tcPr>
          <w:p w14:paraId="0E6960DD"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Ning</w:t>
            </w:r>
          </w:p>
        </w:tc>
        <w:tc>
          <w:tcPr>
            <w:tcW w:w="2410" w:type="dxa"/>
            <w:tcBorders>
              <w:top w:val="nil"/>
              <w:left w:val="nil"/>
              <w:bottom w:val="single" w:sz="4" w:space="0" w:color="auto"/>
              <w:right w:val="single" w:sz="4" w:space="0" w:color="auto"/>
            </w:tcBorders>
            <w:shd w:val="clear" w:color="auto" w:fill="auto"/>
            <w:noWrap/>
            <w:vAlign w:val="center"/>
            <w:hideMark/>
          </w:tcPr>
          <w:p w14:paraId="7BB5BA99"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H15.118</w:t>
            </w:r>
          </w:p>
        </w:tc>
        <w:tc>
          <w:tcPr>
            <w:tcW w:w="850" w:type="dxa"/>
            <w:tcBorders>
              <w:top w:val="nil"/>
              <w:left w:val="nil"/>
              <w:bottom w:val="single" w:sz="4" w:space="0" w:color="auto"/>
              <w:right w:val="single" w:sz="4" w:space="0" w:color="auto"/>
            </w:tcBorders>
          </w:tcPr>
          <w:p w14:paraId="05C4884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476CA45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8004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2A33297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7C991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H15.118.01</w:t>
            </w:r>
          </w:p>
        </w:tc>
        <w:tc>
          <w:tcPr>
            <w:tcW w:w="850" w:type="dxa"/>
            <w:tcBorders>
              <w:top w:val="nil"/>
              <w:left w:val="nil"/>
              <w:bottom w:val="single" w:sz="4" w:space="0" w:color="auto"/>
              <w:right w:val="single" w:sz="4" w:space="0" w:color="auto"/>
            </w:tcBorders>
          </w:tcPr>
          <w:p w14:paraId="5ADF66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EFCB4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E9043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5F5328F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45853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H15.118.02</w:t>
            </w:r>
          </w:p>
        </w:tc>
        <w:tc>
          <w:tcPr>
            <w:tcW w:w="850" w:type="dxa"/>
            <w:tcBorders>
              <w:top w:val="nil"/>
              <w:left w:val="nil"/>
              <w:bottom w:val="single" w:sz="4" w:space="0" w:color="auto"/>
              <w:right w:val="single" w:sz="4" w:space="0" w:color="auto"/>
            </w:tcBorders>
          </w:tcPr>
          <w:p w14:paraId="1B89C8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1334E0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554B6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C3BE4D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30C644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H15.118.03</w:t>
            </w:r>
          </w:p>
        </w:tc>
        <w:tc>
          <w:tcPr>
            <w:tcW w:w="850" w:type="dxa"/>
            <w:tcBorders>
              <w:top w:val="nil"/>
              <w:left w:val="nil"/>
              <w:bottom w:val="single" w:sz="4" w:space="0" w:color="auto"/>
              <w:right w:val="single" w:sz="4" w:space="0" w:color="auto"/>
            </w:tcBorders>
          </w:tcPr>
          <w:p w14:paraId="412F5D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1F96E2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4613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73613A3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740408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H15.118.04</w:t>
            </w:r>
          </w:p>
        </w:tc>
        <w:tc>
          <w:tcPr>
            <w:tcW w:w="850" w:type="dxa"/>
            <w:tcBorders>
              <w:top w:val="nil"/>
              <w:left w:val="nil"/>
              <w:bottom w:val="single" w:sz="4" w:space="0" w:color="auto"/>
              <w:right w:val="single" w:sz="4" w:space="0" w:color="auto"/>
            </w:tcBorders>
          </w:tcPr>
          <w:p w14:paraId="59B8CF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29DBD9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0459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6FC134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Bông Sen</w:t>
            </w:r>
          </w:p>
        </w:tc>
        <w:tc>
          <w:tcPr>
            <w:tcW w:w="2410" w:type="dxa"/>
            <w:tcBorders>
              <w:top w:val="nil"/>
              <w:left w:val="nil"/>
              <w:bottom w:val="single" w:sz="4" w:space="0" w:color="auto"/>
              <w:right w:val="single" w:sz="4" w:space="0" w:color="auto"/>
            </w:tcBorders>
            <w:shd w:val="clear" w:color="auto" w:fill="auto"/>
            <w:noWrap/>
            <w:vAlign w:val="center"/>
            <w:hideMark/>
          </w:tcPr>
          <w:p w14:paraId="7F7B52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H15.118.05</w:t>
            </w:r>
          </w:p>
        </w:tc>
        <w:tc>
          <w:tcPr>
            <w:tcW w:w="850" w:type="dxa"/>
            <w:tcBorders>
              <w:top w:val="nil"/>
              <w:left w:val="nil"/>
              <w:bottom w:val="single" w:sz="4" w:space="0" w:color="auto"/>
              <w:right w:val="single" w:sz="4" w:space="0" w:color="auto"/>
            </w:tcBorders>
          </w:tcPr>
          <w:p w14:paraId="392605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1E5341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7EFD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ADD96A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Lan</w:t>
            </w:r>
          </w:p>
        </w:tc>
        <w:tc>
          <w:tcPr>
            <w:tcW w:w="2410" w:type="dxa"/>
            <w:tcBorders>
              <w:top w:val="nil"/>
              <w:left w:val="nil"/>
              <w:bottom w:val="single" w:sz="4" w:space="0" w:color="auto"/>
              <w:right w:val="single" w:sz="4" w:space="0" w:color="auto"/>
            </w:tcBorders>
            <w:shd w:val="clear" w:color="auto" w:fill="auto"/>
            <w:noWrap/>
            <w:vAlign w:val="center"/>
            <w:hideMark/>
          </w:tcPr>
          <w:p w14:paraId="61E931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H15.118.06</w:t>
            </w:r>
          </w:p>
        </w:tc>
        <w:tc>
          <w:tcPr>
            <w:tcW w:w="850" w:type="dxa"/>
            <w:tcBorders>
              <w:top w:val="nil"/>
              <w:left w:val="nil"/>
              <w:bottom w:val="single" w:sz="4" w:space="0" w:color="auto"/>
              <w:right w:val="single" w:sz="4" w:space="0" w:color="auto"/>
            </w:tcBorders>
          </w:tcPr>
          <w:p w14:paraId="4A2A3F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8C075E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0CEB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47AB5CE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Anh Đào</w:t>
            </w:r>
          </w:p>
        </w:tc>
        <w:tc>
          <w:tcPr>
            <w:tcW w:w="2410" w:type="dxa"/>
            <w:tcBorders>
              <w:top w:val="nil"/>
              <w:left w:val="nil"/>
              <w:bottom w:val="single" w:sz="4" w:space="0" w:color="auto"/>
              <w:right w:val="single" w:sz="4" w:space="0" w:color="auto"/>
            </w:tcBorders>
            <w:shd w:val="clear" w:color="auto" w:fill="auto"/>
            <w:noWrap/>
            <w:vAlign w:val="center"/>
            <w:hideMark/>
          </w:tcPr>
          <w:p w14:paraId="141827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H15.118.07</w:t>
            </w:r>
          </w:p>
        </w:tc>
        <w:tc>
          <w:tcPr>
            <w:tcW w:w="850" w:type="dxa"/>
            <w:tcBorders>
              <w:top w:val="nil"/>
              <w:left w:val="nil"/>
              <w:bottom w:val="single" w:sz="4" w:space="0" w:color="auto"/>
              <w:right w:val="single" w:sz="4" w:space="0" w:color="auto"/>
            </w:tcBorders>
          </w:tcPr>
          <w:p w14:paraId="7DA186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A3DDC0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77E4A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748C9EC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51B53C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H15.118.08</w:t>
            </w:r>
          </w:p>
        </w:tc>
        <w:tc>
          <w:tcPr>
            <w:tcW w:w="850" w:type="dxa"/>
            <w:tcBorders>
              <w:top w:val="nil"/>
              <w:left w:val="nil"/>
              <w:bottom w:val="single" w:sz="4" w:space="0" w:color="auto"/>
              <w:right w:val="single" w:sz="4" w:space="0" w:color="auto"/>
            </w:tcBorders>
          </w:tcPr>
          <w:p w14:paraId="30DEB1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B36AC2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3017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A0519F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Vàng Anh</w:t>
            </w:r>
          </w:p>
        </w:tc>
        <w:tc>
          <w:tcPr>
            <w:tcW w:w="2410" w:type="dxa"/>
            <w:tcBorders>
              <w:top w:val="nil"/>
              <w:left w:val="nil"/>
              <w:bottom w:val="single" w:sz="4" w:space="0" w:color="auto"/>
              <w:right w:val="single" w:sz="4" w:space="0" w:color="auto"/>
            </w:tcBorders>
            <w:shd w:val="clear" w:color="auto" w:fill="auto"/>
            <w:noWrap/>
            <w:vAlign w:val="center"/>
            <w:hideMark/>
          </w:tcPr>
          <w:p w14:paraId="60C343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H15.118.09</w:t>
            </w:r>
          </w:p>
        </w:tc>
        <w:tc>
          <w:tcPr>
            <w:tcW w:w="850" w:type="dxa"/>
            <w:tcBorders>
              <w:top w:val="nil"/>
              <w:left w:val="nil"/>
              <w:bottom w:val="single" w:sz="4" w:space="0" w:color="auto"/>
              <w:right w:val="single" w:sz="4" w:space="0" w:color="auto"/>
            </w:tcBorders>
          </w:tcPr>
          <w:p w14:paraId="3DF997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A2827B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76F7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4E08D22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Ngô Gia Tự</w:t>
            </w:r>
          </w:p>
        </w:tc>
        <w:tc>
          <w:tcPr>
            <w:tcW w:w="2410" w:type="dxa"/>
            <w:tcBorders>
              <w:top w:val="nil"/>
              <w:left w:val="nil"/>
              <w:bottom w:val="single" w:sz="4" w:space="0" w:color="auto"/>
              <w:right w:val="single" w:sz="4" w:space="0" w:color="auto"/>
            </w:tcBorders>
            <w:shd w:val="clear" w:color="auto" w:fill="auto"/>
            <w:noWrap/>
            <w:vAlign w:val="center"/>
            <w:hideMark/>
          </w:tcPr>
          <w:p w14:paraId="437343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H15.118.10</w:t>
            </w:r>
          </w:p>
        </w:tc>
        <w:tc>
          <w:tcPr>
            <w:tcW w:w="850" w:type="dxa"/>
            <w:tcBorders>
              <w:top w:val="nil"/>
              <w:left w:val="nil"/>
              <w:bottom w:val="single" w:sz="4" w:space="0" w:color="auto"/>
              <w:right w:val="single" w:sz="4" w:space="0" w:color="auto"/>
            </w:tcBorders>
          </w:tcPr>
          <w:p w14:paraId="37FC6E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5CC93F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87D9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73BECDD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Chí Thanh</w:t>
            </w:r>
          </w:p>
        </w:tc>
        <w:tc>
          <w:tcPr>
            <w:tcW w:w="2410" w:type="dxa"/>
            <w:tcBorders>
              <w:top w:val="nil"/>
              <w:left w:val="nil"/>
              <w:bottom w:val="single" w:sz="4" w:space="0" w:color="auto"/>
              <w:right w:val="single" w:sz="4" w:space="0" w:color="auto"/>
            </w:tcBorders>
            <w:shd w:val="clear" w:color="auto" w:fill="auto"/>
            <w:noWrap/>
            <w:vAlign w:val="center"/>
            <w:hideMark/>
          </w:tcPr>
          <w:p w14:paraId="79EB1B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H15.118.11</w:t>
            </w:r>
          </w:p>
        </w:tc>
        <w:tc>
          <w:tcPr>
            <w:tcW w:w="850" w:type="dxa"/>
            <w:tcBorders>
              <w:top w:val="nil"/>
              <w:left w:val="nil"/>
              <w:bottom w:val="single" w:sz="4" w:space="0" w:color="auto"/>
              <w:right w:val="single" w:sz="4" w:space="0" w:color="auto"/>
            </w:tcBorders>
          </w:tcPr>
          <w:p w14:paraId="4B8058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13D5FE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55C3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49482AF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Phan Chu Trinh</w:t>
            </w:r>
          </w:p>
        </w:tc>
        <w:tc>
          <w:tcPr>
            <w:tcW w:w="2410" w:type="dxa"/>
            <w:tcBorders>
              <w:top w:val="nil"/>
              <w:left w:val="nil"/>
              <w:bottom w:val="single" w:sz="4" w:space="0" w:color="auto"/>
              <w:right w:val="single" w:sz="4" w:space="0" w:color="auto"/>
            </w:tcBorders>
            <w:shd w:val="clear" w:color="auto" w:fill="auto"/>
            <w:noWrap/>
            <w:vAlign w:val="center"/>
            <w:hideMark/>
          </w:tcPr>
          <w:p w14:paraId="70A5F1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H15.118.12</w:t>
            </w:r>
          </w:p>
        </w:tc>
        <w:tc>
          <w:tcPr>
            <w:tcW w:w="850" w:type="dxa"/>
            <w:tcBorders>
              <w:top w:val="nil"/>
              <w:left w:val="nil"/>
              <w:bottom w:val="single" w:sz="4" w:space="0" w:color="auto"/>
              <w:right w:val="single" w:sz="4" w:space="0" w:color="auto"/>
            </w:tcBorders>
          </w:tcPr>
          <w:p w14:paraId="2937EA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261DA0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9492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00B50AD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Tất Thành</w:t>
            </w:r>
          </w:p>
        </w:tc>
        <w:tc>
          <w:tcPr>
            <w:tcW w:w="2410" w:type="dxa"/>
            <w:tcBorders>
              <w:top w:val="nil"/>
              <w:left w:val="nil"/>
              <w:bottom w:val="single" w:sz="4" w:space="0" w:color="auto"/>
              <w:right w:val="single" w:sz="4" w:space="0" w:color="auto"/>
            </w:tcBorders>
            <w:shd w:val="clear" w:color="auto" w:fill="auto"/>
            <w:noWrap/>
            <w:vAlign w:val="center"/>
            <w:hideMark/>
          </w:tcPr>
          <w:p w14:paraId="3C6CCFF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H15.118.13</w:t>
            </w:r>
          </w:p>
        </w:tc>
        <w:tc>
          <w:tcPr>
            <w:tcW w:w="850" w:type="dxa"/>
            <w:tcBorders>
              <w:top w:val="nil"/>
              <w:left w:val="nil"/>
              <w:bottom w:val="single" w:sz="4" w:space="0" w:color="auto"/>
              <w:right w:val="single" w:sz="4" w:space="0" w:color="auto"/>
            </w:tcBorders>
          </w:tcPr>
          <w:p w14:paraId="357206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4D9BE5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F742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5EBFD6D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Bế Văn Đàn</w:t>
            </w:r>
          </w:p>
        </w:tc>
        <w:tc>
          <w:tcPr>
            <w:tcW w:w="2410" w:type="dxa"/>
            <w:tcBorders>
              <w:top w:val="nil"/>
              <w:left w:val="nil"/>
              <w:bottom w:val="single" w:sz="4" w:space="0" w:color="auto"/>
              <w:right w:val="single" w:sz="4" w:space="0" w:color="auto"/>
            </w:tcBorders>
            <w:shd w:val="clear" w:color="auto" w:fill="auto"/>
            <w:noWrap/>
            <w:vAlign w:val="center"/>
            <w:hideMark/>
          </w:tcPr>
          <w:p w14:paraId="00A1A6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H15.118.14</w:t>
            </w:r>
          </w:p>
        </w:tc>
        <w:tc>
          <w:tcPr>
            <w:tcW w:w="850" w:type="dxa"/>
            <w:tcBorders>
              <w:top w:val="nil"/>
              <w:left w:val="nil"/>
              <w:bottom w:val="single" w:sz="4" w:space="0" w:color="auto"/>
              <w:right w:val="single" w:sz="4" w:space="0" w:color="auto"/>
            </w:tcBorders>
          </w:tcPr>
          <w:p w14:paraId="547DB0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2A6173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6826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16A0026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Huệ</w:t>
            </w:r>
          </w:p>
        </w:tc>
        <w:tc>
          <w:tcPr>
            <w:tcW w:w="2410" w:type="dxa"/>
            <w:tcBorders>
              <w:top w:val="nil"/>
              <w:left w:val="nil"/>
              <w:bottom w:val="single" w:sz="4" w:space="0" w:color="auto"/>
              <w:right w:val="single" w:sz="4" w:space="0" w:color="auto"/>
            </w:tcBorders>
            <w:shd w:val="clear" w:color="auto" w:fill="auto"/>
            <w:noWrap/>
            <w:vAlign w:val="center"/>
            <w:hideMark/>
          </w:tcPr>
          <w:p w14:paraId="1389F2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H15.118.15</w:t>
            </w:r>
          </w:p>
        </w:tc>
        <w:tc>
          <w:tcPr>
            <w:tcW w:w="850" w:type="dxa"/>
            <w:tcBorders>
              <w:top w:val="nil"/>
              <w:left w:val="nil"/>
              <w:bottom w:val="single" w:sz="4" w:space="0" w:color="auto"/>
              <w:right w:val="single" w:sz="4" w:space="0" w:color="auto"/>
            </w:tcBorders>
          </w:tcPr>
          <w:p w14:paraId="2E17D0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357719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D6521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7118B29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Hnin</w:t>
            </w:r>
          </w:p>
        </w:tc>
        <w:tc>
          <w:tcPr>
            <w:tcW w:w="2410" w:type="dxa"/>
            <w:tcBorders>
              <w:top w:val="nil"/>
              <w:left w:val="nil"/>
              <w:bottom w:val="single" w:sz="4" w:space="0" w:color="auto"/>
              <w:right w:val="single" w:sz="4" w:space="0" w:color="auto"/>
            </w:tcBorders>
            <w:shd w:val="clear" w:color="auto" w:fill="auto"/>
            <w:noWrap/>
            <w:vAlign w:val="center"/>
            <w:hideMark/>
          </w:tcPr>
          <w:p w14:paraId="5B875F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H15.118.16</w:t>
            </w:r>
          </w:p>
        </w:tc>
        <w:tc>
          <w:tcPr>
            <w:tcW w:w="850" w:type="dxa"/>
            <w:tcBorders>
              <w:top w:val="nil"/>
              <w:left w:val="nil"/>
              <w:bottom w:val="single" w:sz="4" w:space="0" w:color="auto"/>
              <w:right w:val="single" w:sz="4" w:space="0" w:color="auto"/>
            </w:tcBorders>
          </w:tcPr>
          <w:p w14:paraId="737826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B70E1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AEB8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45E8FB3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Chư Quynh</w:t>
            </w:r>
          </w:p>
        </w:tc>
        <w:tc>
          <w:tcPr>
            <w:tcW w:w="2410" w:type="dxa"/>
            <w:tcBorders>
              <w:top w:val="nil"/>
              <w:left w:val="nil"/>
              <w:bottom w:val="single" w:sz="4" w:space="0" w:color="auto"/>
              <w:right w:val="single" w:sz="4" w:space="0" w:color="auto"/>
            </w:tcBorders>
            <w:shd w:val="clear" w:color="auto" w:fill="auto"/>
            <w:noWrap/>
            <w:vAlign w:val="center"/>
            <w:hideMark/>
          </w:tcPr>
          <w:p w14:paraId="15FB2C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H15.118.17</w:t>
            </w:r>
          </w:p>
        </w:tc>
        <w:tc>
          <w:tcPr>
            <w:tcW w:w="850" w:type="dxa"/>
            <w:tcBorders>
              <w:top w:val="nil"/>
              <w:left w:val="nil"/>
              <w:bottom w:val="single" w:sz="4" w:space="0" w:color="auto"/>
              <w:right w:val="single" w:sz="4" w:space="0" w:color="auto"/>
            </w:tcBorders>
          </w:tcPr>
          <w:p w14:paraId="5FF46A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44E84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A47C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343D5CF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Chư Êwi</w:t>
            </w:r>
          </w:p>
        </w:tc>
        <w:tc>
          <w:tcPr>
            <w:tcW w:w="2410" w:type="dxa"/>
            <w:tcBorders>
              <w:top w:val="nil"/>
              <w:left w:val="nil"/>
              <w:bottom w:val="single" w:sz="4" w:space="0" w:color="auto"/>
              <w:right w:val="single" w:sz="4" w:space="0" w:color="auto"/>
            </w:tcBorders>
            <w:shd w:val="clear" w:color="auto" w:fill="auto"/>
            <w:noWrap/>
            <w:vAlign w:val="center"/>
            <w:hideMark/>
          </w:tcPr>
          <w:p w14:paraId="312418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H15.118.18</w:t>
            </w:r>
          </w:p>
        </w:tc>
        <w:tc>
          <w:tcPr>
            <w:tcW w:w="850" w:type="dxa"/>
            <w:tcBorders>
              <w:top w:val="nil"/>
              <w:left w:val="nil"/>
              <w:bottom w:val="single" w:sz="4" w:space="0" w:color="auto"/>
              <w:right w:val="single" w:sz="4" w:space="0" w:color="auto"/>
            </w:tcBorders>
          </w:tcPr>
          <w:p w14:paraId="50C0ECF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646FFE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4045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73C3B4B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Hu</w:t>
            </w:r>
          </w:p>
        </w:tc>
        <w:tc>
          <w:tcPr>
            <w:tcW w:w="2410" w:type="dxa"/>
            <w:tcBorders>
              <w:top w:val="nil"/>
              <w:left w:val="nil"/>
              <w:bottom w:val="single" w:sz="4" w:space="0" w:color="auto"/>
              <w:right w:val="single" w:sz="4" w:space="0" w:color="auto"/>
            </w:tcBorders>
            <w:shd w:val="clear" w:color="auto" w:fill="auto"/>
            <w:noWrap/>
            <w:vAlign w:val="center"/>
            <w:hideMark/>
          </w:tcPr>
          <w:p w14:paraId="35F90D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H15.118.19</w:t>
            </w:r>
          </w:p>
        </w:tc>
        <w:tc>
          <w:tcPr>
            <w:tcW w:w="850" w:type="dxa"/>
            <w:tcBorders>
              <w:top w:val="nil"/>
              <w:left w:val="nil"/>
              <w:bottom w:val="single" w:sz="4" w:space="0" w:color="auto"/>
              <w:right w:val="single" w:sz="4" w:space="0" w:color="auto"/>
            </w:tcBorders>
          </w:tcPr>
          <w:p w14:paraId="2E9431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B4B3E2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D5165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w:t>
            </w:r>
          </w:p>
        </w:tc>
        <w:tc>
          <w:tcPr>
            <w:tcW w:w="5103" w:type="dxa"/>
            <w:tcBorders>
              <w:top w:val="nil"/>
              <w:left w:val="nil"/>
              <w:bottom w:val="single" w:sz="4" w:space="0" w:color="auto"/>
              <w:right w:val="single" w:sz="4" w:space="0" w:color="auto"/>
            </w:tcBorders>
            <w:shd w:val="clear" w:color="auto" w:fill="auto"/>
            <w:vAlign w:val="center"/>
            <w:hideMark/>
          </w:tcPr>
          <w:p w14:paraId="45C7E3DF"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Dray Bhăng</w:t>
            </w:r>
          </w:p>
        </w:tc>
        <w:tc>
          <w:tcPr>
            <w:tcW w:w="2410" w:type="dxa"/>
            <w:tcBorders>
              <w:top w:val="nil"/>
              <w:left w:val="nil"/>
              <w:bottom w:val="single" w:sz="4" w:space="0" w:color="auto"/>
              <w:right w:val="single" w:sz="4" w:space="0" w:color="auto"/>
            </w:tcBorders>
            <w:shd w:val="clear" w:color="auto" w:fill="auto"/>
            <w:noWrap/>
            <w:vAlign w:val="center"/>
            <w:hideMark/>
          </w:tcPr>
          <w:p w14:paraId="207DC60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H15.119</w:t>
            </w:r>
          </w:p>
        </w:tc>
        <w:tc>
          <w:tcPr>
            <w:tcW w:w="850" w:type="dxa"/>
            <w:tcBorders>
              <w:top w:val="nil"/>
              <w:left w:val="nil"/>
              <w:bottom w:val="single" w:sz="4" w:space="0" w:color="auto"/>
              <w:right w:val="single" w:sz="4" w:space="0" w:color="auto"/>
            </w:tcBorders>
          </w:tcPr>
          <w:p w14:paraId="14235A4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0A45F60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9CD2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B41CBD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63681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H15.119.01</w:t>
            </w:r>
          </w:p>
        </w:tc>
        <w:tc>
          <w:tcPr>
            <w:tcW w:w="850" w:type="dxa"/>
            <w:tcBorders>
              <w:top w:val="nil"/>
              <w:left w:val="nil"/>
              <w:bottom w:val="single" w:sz="4" w:space="0" w:color="auto"/>
              <w:right w:val="single" w:sz="4" w:space="0" w:color="auto"/>
            </w:tcBorders>
          </w:tcPr>
          <w:p w14:paraId="3403A1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8EE66A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FBDB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1146AD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7753D9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H15.119.02</w:t>
            </w:r>
          </w:p>
        </w:tc>
        <w:tc>
          <w:tcPr>
            <w:tcW w:w="850" w:type="dxa"/>
            <w:tcBorders>
              <w:top w:val="nil"/>
              <w:left w:val="nil"/>
              <w:bottom w:val="single" w:sz="4" w:space="0" w:color="auto"/>
              <w:right w:val="single" w:sz="4" w:space="0" w:color="auto"/>
            </w:tcBorders>
          </w:tcPr>
          <w:p w14:paraId="66C544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C267D0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E44B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D217CF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18C3A7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H15.119.03</w:t>
            </w:r>
          </w:p>
        </w:tc>
        <w:tc>
          <w:tcPr>
            <w:tcW w:w="850" w:type="dxa"/>
            <w:tcBorders>
              <w:top w:val="nil"/>
              <w:left w:val="nil"/>
              <w:bottom w:val="single" w:sz="4" w:space="0" w:color="auto"/>
              <w:right w:val="single" w:sz="4" w:space="0" w:color="auto"/>
            </w:tcBorders>
          </w:tcPr>
          <w:p w14:paraId="24FA29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B07D12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9838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79B8E21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4C5A2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H15.119.04</w:t>
            </w:r>
          </w:p>
        </w:tc>
        <w:tc>
          <w:tcPr>
            <w:tcW w:w="850" w:type="dxa"/>
            <w:tcBorders>
              <w:top w:val="nil"/>
              <w:left w:val="nil"/>
              <w:bottom w:val="single" w:sz="4" w:space="0" w:color="auto"/>
              <w:right w:val="single" w:sz="4" w:space="0" w:color="auto"/>
            </w:tcBorders>
          </w:tcPr>
          <w:p w14:paraId="6D02AF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B64C4F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EFA3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5</w:t>
            </w:r>
          </w:p>
        </w:tc>
        <w:tc>
          <w:tcPr>
            <w:tcW w:w="5103" w:type="dxa"/>
            <w:tcBorders>
              <w:top w:val="nil"/>
              <w:left w:val="nil"/>
              <w:bottom w:val="single" w:sz="4" w:space="0" w:color="auto"/>
              <w:right w:val="single" w:sz="4" w:space="0" w:color="auto"/>
            </w:tcBorders>
            <w:shd w:val="clear" w:color="auto" w:fill="auto"/>
            <w:vAlign w:val="center"/>
            <w:hideMark/>
          </w:tcPr>
          <w:p w14:paraId="256BD92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Mai</w:t>
            </w:r>
          </w:p>
        </w:tc>
        <w:tc>
          <w:tcPr>
            <w:tcW w:w="2410" w:type="dxa"/>
            <w:tcBorders>
              <w:top w:val="nil"/>
              <w:left w:val="nil"/>
              <w:bottom w:val="single" w:sz="4" w:space="0" w:color="auto"/>
              <w:right w:val="single" w:sz="4" w:space="0" w:color="auto"/>
            </w:tcBorders>
            <w:shd w:val="clear" w:color="auto" w:fill="auto"/>
            <w:noWrap/>
            <w:vAlign w:val="center"/>
            <w:hideMark/>
          </w:tcPr>
          <w:p w14:paraId="357558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H15.119.05</w:t>
            </w:r>
          </w:p>
        </w:tc>
        <w:tc>
          <w:tcPr>
            <w:tcW w:w="850" w:type="dxa"/>
            <w:tcBorders>
              <w:top w:val="nil"/>
              <w:left w:val="nil"/>
              <w:bottom w:val="single" w:sz="4" w:space="0" w:color="auto"/>
              <w:right w:val="single" w:sz="4" w:space="0" w:color="auto"/>
            </w:tcBorders>
          </w:tcPr>
          <w:p w14:paraId="71CEF3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B4FE5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E45B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7AA8193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Vành Khuyên</w:t>
            </w:r>
          </w:p>
        </w:tc>
        <w:tc>
          <w:tcPr>
            <w:tcW w:w="2410" w:type="dxa"/>
            <w:tcBorders>
              <w:top w:val="nil"/>
              <w:left w:val="nil"/>
              <w:bottom w:val="single" w:sz="4" w:space="0" w:color="auto"/>
              <w:right w:val="single" w:sz="4" w:space="0" w:color="auto"/>
            </w:tcBorders>
            <w:shd w:val="clear" w:color="auto" w:fill="auto"/>
            <w:noWrap/>
            <w:vAlign w:val="center"/>
            <w:hideMark/>
          </w:tcPr>
          <w:p w14:paraId="1DDB7B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H15.119.06</w:t>
            </w:r>
          </w:p>
        </w:tc>
        <w:tc>
          <w:tcPr>
            <w:tcW w:w="850" w:type="dxa"/>
            <w:tcBorders>
              <w:top w:val="nil"/>
              <w:left w:val="nil"/>
              <w:bottom w:val="single" w:sz="4" w:space="0" w:color="auto"/>
              <w:right w:val="single" w:sz="4" w:space="0" w:color="auto"/>
            </w:tcBorders>
          </w:tcPr>
          <w:p w14:paraId="081F38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A0938B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8D55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B23394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Phượng</w:t>
            </w:r>
          </w:p>
        </w:tc>
        <w:tc>
          <w:tcPr>
            <w:tcW w:w="2410" w:type="dxa"/>
            <w:tcBorders>
              <w:top w:val="nil"/>
              <w:left w:val="nil"/>
              <w:bottom w:val="single" w:sz="4" w:space="0" w:color="auto"/>
              <w:right w:val="single" w:sz="4" w:space="0" w:color="auto"/>
            </w:tcBorders>
            <w:shd w:val="clear" w:color="auto" w:fill="auto"/>
            <w:noWrap/>
            <w:vAlign w:val="center"/>
            <w:hideMark/>
          </w:tcPr>
          <w:p w14:paraId="615A26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H15.119.07</w:t>
            </w:r>
          </w:p>
        </w:tc>
        <w:tc>
          <w:tcPr>
            <w:tcW w:w="850" w:type="dxa"/>
            <w:tcBorders>
              <w:top w:val="nil"/>
              <w:left w:val="nil"/>
              <w:bottom w:val="single" w:sz="4" w:space="0" w:color="auto"/>
              <w:right w:val="single" w:sz="4" w:space="0" w:color="auto"/>
            </w:tcBorders>
          </w:tcPr>
          <w:p w14:paraId="5A765E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CE2A2C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D1FB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78B4003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Măng Non</w:t>
            </w:r>
          </w:p>
        </w:tc>
        <w:tc>
          <w:tcPr>
            <w:tcW w:w="2410" w:type="dxa"/>
            <w:tcBorders>
              <w:top w:val="nil"/>
              <w:left w:val="nil"/>
              <w:bottom w:val="single" w:sz="4" w:space="0" w:color="auto"/>
              <w:right w:val="single" w:sz="4" w:space="0" w:color="auto"/>
            </w:tcBorders>
            <w:shd w:val="clear" w:color="auto" w:fill="auto"/>
            <w:noWrap/>
            <w:vAlign w:val="center"/>
            <w:hideMark/>
          </w:tcPr>
          <w:p w14:paraId="2C7832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H15.119.08</w:t>
            </w:r>
          </w:p>
        </w:tc>
        <w:tc>
          <w:tcPr>
            <w:tcW w:w="850" w:type="dxa"/>
            <w:tcBorders>
              <w:top w:val="nil"/>
              <w:left w:val="nil"/>
              <w:bottom w:val="single" w:sz="4" w:space="0" w:color="auto"/>
              <w:right w:val="single" w:sz="4" w:space="0" w:color="auto"/>
            </w:tcBorders>
          </w:tcPr>
          <w:p w14:paraId="1A4610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92857B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8BA7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19C1ED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Thiên Ân</w:t>
            </w:r>
          </w:p>
        </w:tc>
        <w:tc>
          <w:tcPr>
            <w:tcW w:w="2410" w:type="dxa"/>
            <w:tcBorders>
              <w:top w:val="nil"/>
              <w:left w:val="nil"/>
              <w:bottom w:val="single" w:sz="4" w:space="0" w:color="auto"/>
              <w:right w:val="single" w:sz="4" w:space="0" w:color="auto"/>
            </w:tcBorders>
            <w:shd w:val="clear" w:color="auto" w:fill="auto"/>
            <w:noWrap/>
            <w:vAlign w:val="center"/>
            <w:hideMark/>
          </w:tcPr>
          <w:p w14:paraId="7D58CB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H15.119.09</w:t>
            </w:r>
          </w:p>
        </w:tc>
        <w:tc>
          <w:tcPr>
            <w:tcW w:w="850" w:type="dxa"/>
            <w:tcBorders>
              <w:top w:val="nil"/>
              <w:left w:val="nil"/>
              <w:bottom w:val="single" w:sz="4" w:space="0" w:color="auto"/>
              <w:right w:val="single" w:sz="4" w:space="0" w:color="auto"/>
            </w:tcBorders>
          </w:tcPr>
          <w:p w14:paraId="5279E3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C24933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B95E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6179599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Hồng Nhỏ</w:t>
            </w:r>
          </w:p>
        </w:tc>
        <w:tc>
          <w:tcPr>
            <w:tcW w:w="2410" w:type="dxa"/>
            <w:tcBorders>
              <w:top w:val="nil"/>
              <w:left w:val="nil"/>
              <w:bottom w:val="single" w:sz="4" w:space="0" w:color="auto"/>
              <w:right w:val="single" w:sz="4" w:space="0" w:color="auto"/>
            </w:tcBorders>
            <w:shd w:val="clear" w:color="auto" w:fill="auto"/>
            <w:noWrap/>
            <w:vAlign w:val="center"/>
            <w:hideMark/>
          </w:tcPr>
          <w:p w14:paraId="076FDC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H15.119.10</w:t>
            </w:r>
          </w:p>
        </w:tc>
        <w:tc>
          <w:tcPr>
            <w:tcW w:w="850" w:type="dxa"/>
            <w:tcBorders>
              <w:top w:val="nil"/>
              <w:left w:val="nil"/>
              <w:bottom w:val="single" w:sz="4" w:space="0" w:color="auto"/>
              <w:right w:val="single" w:sz="4" w:space="0" w:color="auto"/>
            </w:tcBorders>
          </w:tcPr>
          <w:p w14:paraId="696F41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92EC24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30C1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3387DC6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Ngô Quyền</w:t>
            </w:r>
          </w:p>
        </w:tc>
        <w:tc>
          <w:tcPr>
            <w:tcW w:w="2410" w:type="dxa"/>
            <w:tcBorders>
              <w:top w:val="nil"/>
              <w:left w:val="nil"/>
              <w:bottom w:val="single" w:sz="4" w:space="0" w:color="auto"/>
              <w:right w:val="single" w:sz="4" w:space="0" w:color="auto"/>
            </w:tcBorders>
            <w:shd w:val="clear" w:color="auto" w:fill="auto"/>
            <w:noWrap/>
            <w:vAlign w:val="center"/>
            <w:hideMark/>
          </w:tcPr>
          <w:p w14:paraId="7E1FD3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H15.119.11</w:t>
            </w:r>
          </w:p>
        </w:tc>
        <w:tc>
          <w:tcPr>
            <w:tcW w:w="850" w:type="dxa"/>
            <w:tcBorders>
              <w:top w:val="nil"/>
              <w:left w:val="nil"/>
              <w:bottom w:val="single" w:sz="4" w:space="0" w:color="auto"/>
              <w:right w:val="single" w:sz="4" w:space="0" w:color="auto"/>
            </w:tcBorders>
          </w:tcPr>
          <w:p w14:paraId="261044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63C94D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E0F3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5DD7C1A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Kim Châu</w:t>
            </w:r>
          </w:p>
        </w:tc>
        <w:tc>
          <w:tcPr>
            <w:tcW w:w="2410" w:type="dxa"/>
            <w:tcBorders>
              <w:top w:val="nil"/>
              <w:left w:val="nil"/>
              <w:bottom w:val="single" w:sz="4" w:space="0" w:color="auto"/>
              <w:right w:val="single" w:sz="4" w:space="0" w:color="auto"/>
            </w:tcBorders>
            <w:shd w:val="clear" w:color="auto" w:fill="auto"/>
            <w:noWrap/>
            <w:vAlign w:val="center"/>
            <w:hideMark/>
          </w:tcPr>
          <w:p w14:paraId="392C54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H15.119.12</w:t>
            </w:r>
          </w:p>
        </w:tc>
        <w:tc>
          <w:tcPr>
            <w:tcW w:w="850" w:type="dxa"/>
            <w:tcBorders>
              <w:top w:val="nil"/>
              <w:left w:val="nil"/>
              <w:bottom w:val="single" w:sz="4" w:space="0" w:color="auto"/>
              <w:right w:val="single" w:sz="4" w:space="0" w:color="auto"/>
            </w:tcBorders>
          </w:tcPr>
          <w:p w14:paraId="74AB99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986025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26555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2A5D49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Jút</w:t>
            </w:r>
          </w:p>
        </w:tc>
        <w:tc>
          <w:tcPr>
            <w:tcW w:w="2410" w:type="dxa"/>
            <w:tcBorders>
              <w:top w:val="nil"/>
              <w:left w:val="nil"/>
              <w:bottom w:val="single" w:sz="4" w:space="0" w:color="auto"/>
              <w:right w:val="single" w:sz="4" w:space="0" w:color="auto"/>
            </w:tcBorders>
            <w:shd w:val="clear" w:color="auto" w:fill="auto"/>
            <w:noWrap/>
            <w:vAlign w:val="center"/>
            <w:hideMark/>
          </w:tcPr>
          <w:p w14:paraId="7ED9455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H15.119.13</w:t>
            </w:r>
          </w:p>
        </w:tc>
        <w:tc>
          <w:tcPr>
            <w:tcW w:w="850" w:type="dxa"/>
            <w:tcBorders>
              <w:top w:val="nil"/>
              <w:left w:val="nil"/>
              <w:bottom w:val="single" w:sz="4" w:space="0" w:color="auto"/>
              <w:right w:val="single" w:sz="4" w:space="0" w:color="auto"/>
            </w:tcBorders>
          </w:tcPr>
          <w:p w14:paraId="704747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F5C2C6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14F9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30C4109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Hoàng Hanh</w:t>
            </w:r>
          </w:p>
        </w:tc>
        <w:tc>
          <w:tcPr>
            <w:tcW w:w="2410" w:type="dxa"/>
            <w:tcBorders>
              <w:top w:val="nil"/>
              <w:left w:val="nil"/>
              <w:bottom w:val="single" w:sz="4" w:space="0" w:color="auto"/>
              <w:right w:val="single" w:sz="4" w:space="0" w:color="auto"/>
            </w:tcBorders>
            <w:shd w:val="clear" w:color="auto" w:fill="auto"/>
            <w:noWrap/>
            <w:vAlign w:val="center"/>
            <w:hideMark/>
          </w:tcPr>
          <w:p w14:paraId="6CBCA2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H15.119.14</w:t>
            </w:r>
          </w:p>
        </w:tc>
        <w:tc>
          <w:tcPr>
            <w:tcW w:w="850" w:type="dxa"/>
            <w:tcBorders>
              <w:top w:val="nil"/>
              <w:left w:val="nil"/>
              <w:bottom w:val="single" w:sz="4" w:space="0" w:color="auto"/>
              <w:right w:val="single" w:sz="4" w:space="0" w:color="auto"/>
            </w:tcBorders>
          </w:tcPr>
          <w:p w14:paraId="1BAC62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C53B0B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1FA9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2FAFF3C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Bá Ngọc</w:t>
            </w:r>
          </w:p>
        </w:tc>
        <w:tc>
          <w:tcPr>
            <w:tcW w:w="2410" w:type="dxa"/>
            <w:tcBorders>
              <w:top w:val="nil"/>
              <w:left w:val="nil"/>
              <w:bottom w:val="single" w:sz="4" w:space="0" w:color="auto"/>
              <w:right w:val="single" w:sz="4" w:space="0" w:color="auto"/>
            </w:tcBorders>
            <w:shd w:val="clear" w:color="auto" w:fill="auto"/>
            <w:noWrap/>
            <w:vAlign w:val="center"/>
            <w:hideMark/>
          </w:tcPr>
          <w:p w14:paraId="0C27E1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H15.119.15</w:t>
            </w:r>
          </w:p>
        </w:tc>
        <w:tc>
          <w:tcPr>
            <w:tcW w:w="850" w:type="dxa"/>
            <w:tcBorders>
              <w:top w:val="nil"/>
              <w:left w:val="nil"/>
              <w:bottom w:val="single" w:sz="4" w:space="0" w:color="auto"/>
              <w:right w:val="single" w:sz="4" w:space="0" w:color="auto"/>
            </w:tcBorders>
          </w:tcPr>
          <w:p w14:paraId="70F82F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D2A2B8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AEAA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14E12A1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Văn Bé</w:t>
            </w:r>
          </w:p>
        </w:tc>
        <w:tc>
          <w:tcPr>
            <w:tcW w:w="2410" w:type="dxa"/>
            <w:tcBorders>
              <w:top w:val="nil"/>
              <w:left w:val="nil"/>
              <w:bottom w:val="single" w:sz="4" w:space="0" w:color="auto"/>
              <w:right w:val="single" w:sz="4" w:space="0" w:color="auto"/>
            </w:tcBorders>
            <w:shd w:val="clear" w:color="auto" w:fill="auto"/>
            <w:noWrap/>
            <w:vAlign w:val="center"/>
            <w:hideMark/>
          </w:tcPr>
          <w:p w14:paraId="1D1840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H15.119.16</w:t>
            </w:r>
          </w:p>
        </w:tc>
        <w:tc>
          <w:tcPr>
            <w:tcW w:w="850" w:type="dxa"/>
            <w:tcBorders>
              <w:top w:val="nil"/>
              <w:left w:val="nil"/>
              <w:bottom w:val="single" w:sz="4" w:space="0" w:color="auto"/>
              <w:right w:val="single" w:sz="4" w:space="0" w:color="auto"/>
            </w:tcBorders>
          </w:tcPr>
          <w:p w14:paraId="466F0B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58AC1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D430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784E19D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Phạm Hồng Thái</w:t>
            </w:r>
          </w:p>
        </w:tc>
        <w:tc>
          <w:tcPr>
            <w:tcW w:w="2410" w:type="dxa"/>
            <w:tcBorders>
              <w:top w:val="nil"/>
              <w:left w:val="nil"/>
              <w:bottom w:val="single" w:sz="4" w:space="0" w:color="auto"/>
              <w:right w:val="single" w:sz="4" w:space="0" w:color="auto"/>
            </w:tcBorders>
            <w:shd w:val="clear" w:color="auto" w:fill="auto"/>
            <w:noWrap/>
            <w:vAlign w:val="center"/>
            <w:hideMark/>
          </w:tcPr>
          <w:p w14:paraId="67434B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H15.119.17</w:t>
            </w:r>
          </w:p>
        </w:tc>
        <w:tc>
          <w:tcPr>
            <w:tcW w:w="850" w:type="dxa"/>
            <w:tcBorders>
              <w:top w:val="nil"/>
              <w:left w:val="nil"/>
              <w:bottom w:val="single" w:sz="4" w:space="0" w:color="auto"/>
              <w:right w:val="single" w:sz="4" w:space="0" w:color="auto"/>
            </w:tcBorders>
          </w:tcPr>
          <w:p w14:paraId="1BAD2B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B64875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CFEF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1D207A4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Dray Bhăng</w:t>
            </w:r>
          </w:p>
        </w:tc>
        <w:tc>
          <w:tcPr>
            <w:tcW w:w="2410" w:type="dxa"/>
            <w:tcBorders>
              <w:top w:val="nil"/>
              <w:left w:val="nil"/>
              <w:bottom w:val="single" w:sz="4" w:space="0" w:color="auto"/>
              <w:right w:val="single" w:sz="4" w:space="0" w:color="auto"/>
            </w:tcBorders>
            <w:shd w:val="clear" w:color="auto" w:fill="auto"/>
            <w:noWrap/>
            <w:vAlign w:val="center"/>
            <w:hideMark/>
          </w:tcPr>
          <w:p w14:paraId="02005F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H15.119.18</w:t>
            </w:r>
          </w:p>
        </w:tc>
        <w:tc>
          <w:tcPr>
            <w:tcW w:w="850" w:type="dxa"/>
            <w:tcBorders>
              <w:top w:val="nil"/>
              <w:left w:val="nil"/>
              <w:bottom w:val="single" w:sz="4" w:space="0" w:color="auto"/>
              <w:right w:val="single" w:sz="4" w:space="0" w:color="auto"/>
            </w:tcBorders>
          </w:tcPr>
          <w:p w14:paraId="635693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A530C7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A9D5A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50770DF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Đinh Bộ Lĩnh</w:t>
            </w:r>
          </w:p>
        </w:tc>
        <w:tc>
          <w:tcPr>
            <w:tcW w:w="2410" w:type="dxa"/>
            <w:tcBorders>
              <w:top w:val="nil"/>
              <w:left w:val="nil"/>
              <w:bottom w:val="single" w:sz="4" w:space="0" w:color="auto"/>
              <w:right w:val="single" w:sz="4" w:space="0" w:color="auto"/>
            </w:tcBorders>
            <w:shd w:val="clear" w:color="auto" w:fill="auto"/>
            <w:noWrap/>
            <w:vAlign w:val="center"/>
            <w:hideMark/>
          </w:tcPr>
          <w:p w14:paraId="026068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H15.119.19</w:t>
            </w:r>
          </w:p>
        </w:tc>
        <w:tc>
          <w:tcPr>
            <w:tcW w:w="850" w:type="dxa"/>
            <w:tcBorders>
              <w:top w:val="nil"/>
              <w:left w:val="nil"/>
              <w:bottom w:val="single" w:sz="4" w:space="0" w:color="auto"/>
              <w:right w:val="single" w:sz="4" w:space="0" w:color="auto"/>
            </w:tcBorders>
          </w:tcPr>
          <w:p w14:paraId="47A7C59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D119BB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130C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08DFC65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Giang Sơn</w:t>
            </w:r>
          </w:p>
        </w:tc>
        <w:tc>
          <w:tcPr>
            <w:tcW w:w="2410" w:type="dxa"/>
            <w:tcBorders>
              <w:top w:val="nil"/>
              <w:left w:val="nil"/>
              <w:bottom w:val="single" w:sz="4" w:space="0" w:color="auto"/>
              <w:right w:val="single" w:sz="4" w:space="0" w:color="auto"/>
            </w:tcBorders>
            <w:shd w:val="clear" w:color="auto" w:fill="auto"/>
            <w:noWrap/>
            <w:vAlign w:val="center"/>
            <w:hideMark/>
          </w:tcPr>
          <w:p w14:paraId="0BC86F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H15.119.20</w:t>
            </w:r>
          </w:p>
        </w:tc>
        <w:tc>
          <w:tcPr>
            <w:tcW w:w="850" w:type="dxa"/>
            <w:tcBorders>
              <w:top w:val="nil"/>
              <w:left w:val="nil"/>
              <w:bottom w:val="single" w:sz="4" w:space="0" w:color="auto"/>
              <w:right w:val="single" w:sz="4" w:space="0" w:color="auto"/>
            </w:tcBorders>
          </w:tcPr>
          <w:p w14:paraId="23793C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9F0700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907A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6CC4D07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Bhốk</w:t>
            </w:r>
          </w:p>
        </w:tc>
        <w:tc>
          <w:tcPr>
            <w:tcW w:w="2410" w:type="dxa"/>
            <w:tcBorders>
              <w:top w:val="nil"/>
              <w:left w:val="nil"/>
              <w:bottom w:val="single" w:sz="4" w:space="0" w:color="auto"/>
              <w:right w:val="single" w:sz="4" w:space="0" w:color="auto"/>
            </w:tcBorders>
            <w:shd w:val="clear" w:color="auto" w:fill="auto"/>
            <w:noWrap/>
            <w:vAlign w:val="center"/>
            <w:hideMark/>
          </w:tcPr>
          <w:p w14:paraId="557F0B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H15.119.21</w:t>
            </w:r>
          </w:p>
        </w:tc>
        <w:tc>
          <w:tcPr>
            <w:tcW w:w="850" w:type="dxa"/>
            <w:tcBorders>
              <w:top w:val="nil"/>
              <w:left w:val="nil"/>
              <w:bottom w:val="single" w:sz="4" w:space="0" w:color="auto"/>
              <w:right w:val="single" w:sz="4" w:space="0" w:color="auto"/>
            </w:tcBorders>
          </w:tcPr>
          <w:p w14:paraId="05D9A7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BA7BDC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0672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5A717C9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Nội trú THCS Cư Kuin</w:t>
            </w:r>
          </w:p>
        </w:tc>
        <w:tc>
          <w:tcPr>
            <w:tcW w:w="2410" w:type="dxa"/>
            <w:tcBorders>
              <w:top w:val="nil"/>
              <w:left w:val="nil"/>
              <w:bottom w:val="single" w:sz="4" w:space="0" w:color="auto"/>
              <w:right w:val="single" w:sz="4" w:space="0" w:color="auto"/>
            </w:tcBorders>
            <w:shd w:val="clear" w:color="auto" w:fill="auto"/>
            <w:noWrap/>
            <w:vAlign w:val="center"/>
            <w:hideMark/>
          </w:tcPr>
          <w:p w14:paraId="4EC4E9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H15.119.22</w:t>
            </w:r>
          </w:p>
        </w:tc>
        <w:tc>
          <w:tcPr>
            <w:tcW w:w="850" w:type="dxa"/>
            <w:tcBorders>
              <w:top w:val="nil"/>
              <w:left w:val="nil"/>
              <w:bottom w:val="single" w:sz="4" w:space="0" w:color="auto"/>
              <w:right w:val="single" w:sz="4" w:space="0" w:color="auto"/>
            </w:tcBorders>
          </w:tcPr>
          <w:p w14:paraId="73443B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5FE478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29442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23</w:t>
            </w:r>
          </w:p>
        </w:tc>
        <w:tc>
          <w:tcPr>
            <w:tcW w:w="5103" w:type="dxa"/>
            <w:tcBorders>
              <w:top w:val="nil"/>
              <w:left w:val="nil"/>
              <w:bottom w:val="single" w:sz="4" w:space="0" w:color="auto"/>
              <w:right w:val="single" w:sz="4" w:space="0" w:color="auto"/>
            </w:tcBorders>
            <w:shd w:val="clear" w:color="auto" w:fill="auto"/>
            <w:vAlign w:val="center"/>
            <w:hideMark/>
          </w:tcPr>
          <w:p w14:paraId="03286E7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 Văn hóa -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4122FD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H15.119.23</w:t>
            </w:r>
          </w:p>
        </w:tc>
        <w:tc>
          <w:tcPr>
            <w:tcW w:w="850" w:type="dxa"/>
            <w:tcBorders>
              <w:top w:val="nil"/>
              <w:left w:val="nil"/>
              <w:bottom w:val="single" w:sz="4" w:space="0" w:color="auto"/>
              <w:right w:val="single" w:sz="4" w:space="0" w:color="auto"/>
            </w:tcBorders>
          </w:tcPr>
          <w:p w14:paraId="766EDC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8DD26F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0BED53"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XXI</w:t>
            </w:r>
          </w:p>
        </w:tc>
        <w:tc>
          <w:tcPr>
            <w:tcW w:w="5103" w:type="dxa"/>
            <w:tcBorders>
              <w:top w:val="nil"/>
              <w:left w:val="nil"/>
              <w:bottom w:val="single" w:sz="4" w:space="0" w:color="auto"/>
              <w:right w:val="single" w:sz="4" w:space="0" w:color="auto"/>
            </w:tcBorders>
            <w:shd w:val="clear" w:color="auto" w:fill="auto"/>
            <w:vAlign w:val="center"/>
            <w:hideMark/>
          </w:tcPr>
          <w:p w14:paraId="7F9C61B7"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Ktur</w:t>
            </w:r>
          </w:p>
        </w:tc>
        <w:tc>
          <w:tcPr>
            <w:tcW w:w="2410" w:type="dxa"/>
            <w:tcBorders>
              <w:top w:val="nil"/>
              <w:left w:val="nil"/>
              <w:bottom w:val="single" w:sz="4" w:space="0" w:color="auto"/>
              <w:right w:val="single" w:sz="4" w:space="0" w:color="auto"/>
            </w:tcBorders>
            <w:shd w:val="clear" w:color="auto" w:fill="auto"/>
            <w:noWrap/>
            <w:vAlign w:val="center"/>
            <w:hideMark/>
          </w:tcPr>
          <w:p w14:paraId="2D5D9E2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H15.120</w:t>
            </w:r>
          </w:p>
        </w:tc>
        <w:tc>
          <w:tcPr>
            <w:tcW w:w="850" w:type="dxa"/>
            <w:tcBorders>
              <w:top w:val="nil"/>
              <w:left w:val="nil"/>
              <w:bottom w:val="single" w:sz="4" w:space="0" w:color="auto"/>
              <w:right w:val="single" w:sz="4" w:space="0" w:color="auto"/>
            </w:tcBorders>
          </w:tcPr>
          <w:p w14:paraId="7B88C43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2C22D3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2D6EA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4FC00F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2BD27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H15.120.01</w:t>
            </w:r>
          </w:p>
        </w:tc>
        <w:tc>
          <w:tcPr>
            <w:tcW w:w="850" w:type="dxa"/>
            <w:tcBorders>
              <w:top w:val="nil"/>
              <w:left w:val="nil"/>
              <w:bottom w:val="single" w:sz="4" w:space="0" w:color="auto"/>
              <w:right w:val="single" w:sz="4" w:space="0" w:color="auto"/>
            </w:tcBorders>
          </w:tcPr>
          <w:p w14:paraId="0DAC75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356B0E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2293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7C82FBB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7FF42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H15.120.02</w:t>
            </w:r>
          </w:p>
        </w:tc>
        <w:tc>
          <w:tcPr>
            <w:tcW w:w="850" w:type="dxa"/>
            <w:tcBorders>
              <w:top w:val="nil"/>
              <w:left w:val="nil"/>
              <w:bottom w:val="single" w:sz="4" w:space="0" w:color="auto"/>
              <w:right w:val="single" w:sz="4" w:space="0" w:color="auto"/>
            </w:tcBorders>
          </w:tcPr>
          <w:p w14:paraId="269954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F46C0A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CE9B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04387BA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05EB48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H15.120.03</w:t>
            </w:r>
          </w:p>
        </w:tc>
        <w:tc>
          <w:tcPr>
            <w:tcW w:w="850" w:type="dxa"/>
            <w:tcBorders>
              <w:top w:val="nil"/>
              <w:left w:val="nil"/>
              <w:bottom w:val="single" w:sz="4" w:space="0" w:color="auto"/>
              <w:right w:val="single" w:sz="4" w:space="0" w:color="auto"/>
            </w:tcBorders>
          </w:tcPr>
          <w:p w14:paraId="2E5573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4EE623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59A5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221EC50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178C8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H15.120.04</w:t>
            </w:r>
          </w:p>
        </w:tc>
        <w:tc>
          <w:tcPr>
            <w:tcW w:w="850" w:type="dxa"/>
            <w:tcBorders>
              <w:top w:val="nil"/>
              <w:left w:val="nil"/>
              <w:bottom w:val="single" w:sz="4" w:space="0" w:color="auto"/>
              <w:right w:val="single" w:sz="4" w:space="0" w:color="auto"/>
            </w:tcBorders>
          </w:tcPr>
          <w:p w14:paraId="61AAEA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6FAB3F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3B46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519F5B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Tuổi Thơ</w:t>
            </w:r>
          </w:p>
        </w:tc>
        <w:tc>
          <w:tcPr>
            <w:tcW w:w="2410" w:type="dxa"/>
            <w:tcBorders>
              <w:top w:val="nil"/>
              <w:left w:val="nil"/>
              <w:bottom w:val="single" w:sz="4" w:space="0" w:color="auto"/>
              <w:right w:val="single" w:sz="4" w:space="0" w:color="auto"/>
            </w:tcBorders>
            <w:shd w:val="clear" w:color="auto" w:fill="auto"/>
            <w:noWrap/>
            <w:vAlign w:val="center"/>
            <w:hideMark/>
          </w:tcPr>
          <w:p w14:paraId="1FF4ED5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H15.120.05</w:t>
            </w:r>
          </w:p>
        </w:tc>
        <w:tc>
          <w:tcPr>
            <w:tcW w:w="850" w:type="dxa"/>
            <w:tcBorders>
              <w:top w:val="nil"/>
              <w:left w:val="nil"/>
              <w:bottom w:val="single" w:sz="4" w:space="0" w:color="auto"/>
              <w:right w:val="single" w:sz="4" w:space="0" w:color="auto"/>
            </w:tcBorders>
          </w:tcPr>
          <w:p w14:paraId="1242C7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3F39C9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D6F1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22FCD05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Hướng Dương</w:t>
            </w:r>
          </w:p>
        </w:tc>
        <w:tc>
          <w:tcPr>
            <w:tcW w:w="2410" w:type="dxa"/>
            <w:tcBorders>
              <w:top w:val="nil"/>
              <w:left w:val="nil"/>
              <w:bottom w:val="single" w:sz="4" w:space="0" w:color="auto"/>
              <w:right w:val="single" w:sz="4" w:space="0" w:color="auto"/>
            </w:tcBorders>
            <w:shd w:val="clear" w:color="auto" w:fill="auto"/>
            <w:noWrap/>
            <w:vAlign w:val="center"/>
            <w:hideMark/>
          </w:tcPr>
          <w:p w14:paraId="57D15C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H15.120.06</w:t>
            </w:r>
          </w:p>
        </w:tc>
        <w:tc>
          <w:tcPr>
            <w:tcW w:w="850" w:type="dxa"/>
            <w:tcBorders>
              <w:top w:val="nil"/>
              <w:left w:val="nil"/>
              <w:bottom w:val="single" w:sz="4" w:space="0" w:color="auto"/>
              <w:right w:val="single" w:sz="4" w:space="0" w:color="auto"/>
            </w:tcBorders>
          </w:tcPr>
          <w:p w14:paraId="15DCD5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9217B3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CC4F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1006AC9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Cúc</w:t>
            </w:r>
          </w:p>
        </w:tc>
        <w:tc>
          <w:tcPr>
            <w:tcW w:w="2410" w:type="dxa"/>
            <w:tcBorders>
              <w:top w:val="nil"/>
              <w:left w:val="nil"/>
              <w:bottom w:val="single" w:sz="4" w:space="0" w:color="auto"/>
              <w:right w:val="single" w:sz="4" w:space="0" w:color="auto"/>
            </w:tcBorders>
            <w:shd w:val="clear" w:color="auto" w:fill="auto"/>
            <w:noWrap/>
            <w:vAlign w:val="center"/>
            <w:hideMark/>
          </w:tcPr>
          <w:p w14:paraId="6B1819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H15.120.07</w:t>
            </w:r>
          </w:p>
        </w:tc>
        <w:tc>
          <w:tcPr>
            <w:tcW w:w="850" w:type="dxa"/>
            <w:tcBorders>
              <w:top w:val="nil"/>
              <w:left w:val="nil"/>
              <w:bottom w:val="single" w:sz="4" w:space="0" w:color="auto"/>
              <w:right w:val="single" w:sz="4" w:space="0" w:color="auto"/>
            </w:tcBorders>
          </w:tcPr>
          <w:p w14:paraId="16A9BF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545C1B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808C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3298FCB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Ca</w:t>
            </w:r>
          </w:p>
        </w:tc>
        <w:tc>
          <w:tcPr>
            <w:tcW w:w="2410" w:type="dxa"/>
            <w:tcBorders>
              <w:top w:val="nil"/>
              <w:left w:val="nil"/>
              <w:bottom w:val="single" w:sz="4" w:space="0" w:color="auto"/>
              <w:right w:val="single" w:sz="4" w:space="0" w:color="auto"/>
            </w:tcBorders>
            <w:shd w:val="clear" w:color="auto" w:fill="auto"/>
            <w:noWrap/>
            <w:vAlign w:val="center"/>
            <w:hideMark/>
          </w:tcPr>
          <w:p w14:paraId="322378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H15.120.08</w:t>
            </w:r>
          </w:p>
        </w:tc>
        <w:tc>
          <w:tcPr>
            <w:tcW w:w="850" w:type="dxa"/>
            <w:tcBorders>
              <w:top w:val="nil"/>
              <w:left w:val="nil"/>
              <w:bottom w:val="single" w:sz="4" w:space="0" w:color="auto"/>
              <w:right w:val="single" w:sz="4" w:space="0" w:color="auto"/>
            </w:tcBorders>
          </w:tcPr>
          <w:p w14:paraId="15E31F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3BAE2E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24A5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38E65A6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Họa Mi</w:t>
            </w:r>
          </w:p>
        </w:tc>
        <w:tc>
          <w:tcPr>
            <w:tcW w:w="2410" w:type="dxa"/>
            <w:tcBorders>
              <w:top w:val="nil"/>
              <w:left w:val="nil"/>
              <w:bottom w:val="single" w:sz="4" w:space="0" w:color="auto"/>
              <w:right w:val="single" w:sz="4" w:space="0" w:color="auto"/>
            </w:tcBorders>
            <w:shd w:val="clear" w:color="auto" w:fill="auto"/>
            <w:noWrap/>
            <w:vAlign w:val="center"/>
            <w:hideMark/>
          </w:tcPr>
          <w:p w14:paraId="782817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H15.120.09</w:t>
            </w:r>
          </w:p>
        </w:tc>
        <w:tc>
          <w:tcPr>
            <w:tcW w:w="850" w:type="dxa"/>
            <w:tcBorders>
              <w:top w:val="nil"/>
              <w:left w:val="nil"/>
              <w:bottom w:val="single" w:sz="4" w:space="0" w:color="auto"/>
              <w:right w:val="single" w:sz="4" w:space="0" w:color="auto"/>
            </w:tcBorders>
          </w:tcPr>
          <w:p w14:paraId="351BB9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FCEE1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9E55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10</w:t>
            </w:r>
          </w:p>
        </w:tc>
        <w:tc>
          <w:tcPr>
            <w:tcW w:w="5103" w:type="dxa"/>
            <w:tcBorders>
              <w:top w:val="nil"/>
              <w:left w:val="nil"/>
              <w:bottom w:val="single" w:sz="4" w:space="0" w:color="auto"/>
              <w:right w:val="single" w:sz="4" w:space="0" w:color="auto"/>
            </w:tcBorders>
            <w:shd w:val="clear" w:color="auto" w:fill="auto"/>
            <w:vAlign w:val="center"/>
            <w:hideMark/>
          </w:tcPr>
          <w:p w14:paraId="5C36D38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Pơ Lang</w:t>
            </w:r>
          </w:p>
        </w:tc>
        <w:tc>
          <w:tcPr>
            <w:tcW w:w="2410" w:type="dxa"/>
            <w:tcBorders>
              <w:top w:val="nil"/>
              <w:left w:val="nil"/>
              <w:bottom w:val="single" w:sz="4" w:space="0" w:color="auto"/>
              <w:right w:val="single" w:sz="4" w:space="0" w:color="auto"/>
            </w:tcBorders>
            <w:shd w:val="clear" w:color="auto" w:fill="auto"/>
            <w:noWrap/>
            <w:vAlign w:val="center"/>
            <w:hideMark/>
          </w:tcPr>
          <w:p w14:paraId="3E5E9C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H15.120.10</w:t>
            </w:r>
          </w:p>
        </w:tc>
        <w:tc>
          <w:tcPr>
            <w:tcW w:w="850" w:type="dxa"/>
            <w:tcBorders>
              <w:top w:val="nil"/>
              <w:left w:val="nil"/>
              <w:bottom w:val="single" w:sz="4" w:space="0" w:color="auto"/>
              <w:right w:val="single" w:sz="4" w:space="0" w:color="auto"/>
            </w:tcBorders>
          </w:tcPr>
          <w:p w14:paraId="4E98FB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E00BF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4625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5D28979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Bồ Câu</w:t>
            </w:r>
          </w:p>
        </w:tc>
        <w:tc>
          <w:tcPr>
            <w:tcW w:w="2410" w:type="dxa"/>
            <w:tcBorders>
              <w:top w:val="nil"/>
              <w:left w:val="nil"/>
              <w:bottom w:val="single" w:sz="4" w:space="0" w:color="auto"/>
              <w:right w:val="single" w:sz="4" w:space="0" w:color="auto"/>
            </w:tcBorders>
            <w:shd w:val="clear" w:color="auto" w:fill="auto"/>
            <w:noWrap/>
            <w:vAlign w:val="center"/>
            <w:hideMark/>
          </w:tcPr>
          <w:p w14:paraId="794D183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H15.120.11</w:t>
            </w:r>
          </w:p>
        </w:tc>
        <w:tc>
          <w:tcPr>
            <w:tcW w:w="850" w:type="dxa"/>
            <w:tcBorders>
              <w:top w:val="nil"/>
              <w:left w:val="nil"/>
              <w:bottom w:val="single" w:sz="4" w:space="0" w:color="auto"/>
              <w:right w:val="single" w:sz="4" w:space="0" w:color="auto"/>
            </w:tcBorders>
          </w:tcPr>
          <w:p w14:paraId="1DA68F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267353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3706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30F5B0B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Mai Hòa</w:t>
            </w:r>
          </w:p>
        </w:tc>
        <w:tc>
          <w:tcPr>
            <w:tcW w:w="2410" w:type="dxa"/>
            <w:tcBorders>
              <w:top w:val="nil"/>
              <w:left w:val="nil"/>
              <w:bottom w:val="single" w:sz="4" w:space="0" w:color="auto"/>
              <w:right w:val="single" w:sz="4" w:space="0" w:color="auto"/>
            </w:tcBorders>
            <w:shd w:val="clear" w:color="auto" w:fill="auto"/>
            <w:noWrap/>
            <w:vAlign w:val="center"/>
            <w:hideMark/>
          </w:tcPr>
          <w:p w14:paraId="5C891C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H15.120.12</w:t>
            </w:r>
          </w:p>
        </w:tc>
        <w:tc>
          <w:tcPr>
            <w:tcW w:w="850" w:type="dxa"/>
            <w:tcBorders>
              <w:top w:val="nil"/>
              <w:left w:val="nil"/>
              <w:bottom w:val="single" w:sz="4" w:space="0" w:color="auto"/>
              <w:right w:val="single" w:sz="4" w:space="0" w:color="auto"/>
            </w:tcBorders>
          </w:tcPr>
          <w:p w14:paraId="131046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74845E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C70A4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0870B8A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6769A6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H15.120.13</w:t>
            </w:r>
          </w:p>
        </w:tc>
        <w:tc>
          <w:tcPr>
            <w:tcW w:w="850" w:type="dxa"/>
            <w:tcBorders>
              <w:top w:val="nil"/>
              <w:left w:val="nil"/>
              <w:bottom w:val="single" w:sz="4" w:space="0" w:color="auto"/>
              <w:right w:val="single" w:sz="4" w:space="0" w:color="auto"/>
            </w:tcBorders>
          </w:tcPr>
          <w:p w14:paraId="5B1ECA6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D1680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AEC9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5E7D7C0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Kpă Klơng</w:t>
            </w:r>
          </w:p>
        </w:tc>
        <w:tc>
          <w:tcPr>
            <w:tcW w:w="2410" w:type="dxa"/>
            <w:tcBorders>
              <w:top w:val="nil"/>
              <w:left w:val="nil"/>
              <w:bottom w:val="single" w:sz="4" w:space="0" w:color="auto"/>
              <w:right w:val="single" w:sz="4" w:space="0" w:color="auto"/>
            </w:tcBorders>
            <w:shd w:val="clear" w:color="auto" w:fill="auto"/>
            <w:noWrap/>
            <w:vAlign w:val="center"/>
            <w:hideMark/>
          </w:tcPr>
          <w:p w14:paraId="0F0BC6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H15.120.14</w:t>
            </w:r>
          </w:p>
        </w:tc>
        <w:tc>
          <w:tcPr>
            <w:tcW w:w="850" w:type="dxa"/>
            <w:tcBorders>
              <w:top w:val="nil"/>
              <w:left w:val="nil"/>
              <w:bottom w:val="single" w:sz="4" w:space="0" w:color="auto"/>
              <w:right w:val="single" w:sz="4" w:space="0" w:color="auto"/>
            </w:tcBorders>
          </w:tcPr>
          <w:p w14:paraId="51C717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BC5CB9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8FA07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320CC91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Nơ Trang Lơng</w:t>
            </w:r>
          </w:p>
        </w:tc>
        <w:tc>
          <w:tcPr>
            <w:tcW w:w="2410" w:type="dxa"/>
            <w:tcBorders>
              <w:top w:val="nil"/>
              <w:left w:val="nil"/>
              <w:bottom w:val="single" w:sz="4" w:space="0" w:color="auto"/>
              <w:right w:val="single" w:sz="4" w:space="0" w:color="auto"/>
            </w:tcBorders>
            <w:shd w:val="clear" w:color="auto" w:fill="auto"/>
            <w:noWrap/>
            <w:vAlign w:val="center"/>
            <w:hideMark/>
          </w:tcPr>
          <w:p w14:paraId="2F8BE7A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H15.120.15</w:t>
            </w:r>
          </w:p>
        </w:tc>
        <w:tc>
          <w:tcPr>
            <w:tcW w:w="850" w:type="dxa"/>
            <w:tcBorders>
              <w:top w:val="nil"/>
              <w:left w:val="nil"/>
              <w:bottom w:val="single" w:sz="4" w:space="0" w:color="auto"/>
              <w:right w:val="single" w:sz="4" w:space="0" w:color="auto"/>
            </w:tcBorders>
          </w:tcPr>
          <w:p w14:paraId="2542B9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6661E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1FF8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6B96037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Ea Tiêu</w:t>
            </w:r>
          </w:p>
        </w:tc>
        <w:tc>
          <w:tcPr>
            <w:tcW w:w="2410" w:type="dxa"/>
            <w:tcBorders>
              <w:top w:val="nil"/>
              <w:left w:val="nil"/>
              <w:bottom w:val="single" w:sz="4" w:space="0" w:color="auto"/>
              <w:right w:val="single" w:sz="4" w:space="0" w:color="auto"/>
            </w:tcBorders>
            <w:shd w:val="clear" w:color="auto" w:fill="auto"/>
            <w:noWrap/>
            <w:vAlign w:val="center"/>
            <w:hideMark/>
          </w:tcPr>
          <w:p w14:paraId="750FA4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H15.120.16</w:t>
            </w:r>
          </w:p>
        </w:tc>
        <w:tc>
          <w:tcPr>
            <w:tcW w:w="850" w:type="dxa"/>
            <w:tcBorders>
              <w:top w:val="nil"/>
              <w:left w:val="nil"/>
              <w:bottom w:val="single" w:sz="4" w:space="0" w:color="auto"/>
              <w:right w:val="single" w:sz="4" w:space="0" w:color="auto"/>
            </w:tcBorders>
          </w:tcPr>
          <w:p w14:paraId="7423CC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C0D4AF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C732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5AEE6EE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Quang Trung</w:t>
            </w:r>
          </w:p>
        </w:tc>
        <w:tc>
          <w:tcPr>
            <w:tcW w:w="2410" w:type="dxa"/>
            <w:tcBorders>
              <w:top w:val="nil"/>
              <w:left w:val="nil"/>
              <w:bottom w:val="single" w:sz="4" w:space="0" w:color="auto"/>
              <w:right w:val="single" w:sz="4" w:space="0" w:color="auto"/>
            </w:tcBorders>
            <w:shd w:val="clear" w:color="auto" w:fill="auto"/>
            <w:noWrap/>
            <w:vAlign w:val="center"/>
            <w:hideMark/>
          </w:tcPr>
          <w:p w14:paraId="08209B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H15.120.17</w:t>
            </w:r>
          </w:p>
        </w:tc>
        <w:tc>
          <w:tcPr>
            <w:tcW w:w="850" w:type="dxa"/>
            <w:tcBorders>
              <w:top w:val="nil"/>
              <w:left w:val="nil"/>
              <w:bottom w:val="single" w:sz="4" w:space="0" w:color="auto"/>
              <w:right w:val="single" w:sz="4" w:space="0" w:color="auto"/>
            </w:tcBorders>
          </w:tcPr>
          <w:p w14:paraId="65FAA8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ABBA61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02D7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590F52A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Du</w:t>
            </w:r>
          </w:p>
        </w:tc>
        <w:tc>
          <w:tcPr>
            <w:tcW w:w="2410" w:type="dxa"/>
            <w:tcBorders>
              <w:top w:val="nil"/>
              <w:left w:val="nil"/>
              <w:bottom w:val="single" w:sz="4" w:space="0" w:color="auto"/>
              <w:right w:val="single" w:sz="4" w:space="0" w:color="auto"/>
            </w:tcBorders>
            <w:shd w:val="clear" w:color="auto" w:fill="auto"/>
            <w:noWrap/>
            <w:vAlign w:val="center"/>
            <w:hideMark/>
          </w:tcPr>
          <w:p w14:paraId="3BE3AE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H15.120.18</w:t>
            </w:r>
          </w:p>
        </w:tc>
        <w:tc>
          <w:tcPr>
            <w:tcW w:w="850" w:type="dxa"/>
            <w:tcBorders>
              <w:top w:val="nil"/>
              <w:left w:val="nil"/>
              <w:bottom w:val="single" w:sz="4" w:space="0" w:color="auto"/>
              <w:right w:val="single" w:sz="4" w:space="0" w:color="auto"/>
            </w:tcBorders>
          </w:tcPr>
          <w:p w14:paraId="289C2E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051D2A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DFAE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2F3EDE6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Văn Ơn</w:t>
            </w:r>
          </w:p>
        </w:tc>
        <w:tc>
          <w:tcPr>
            <w:tcW w:w="2410" w:type="dxa"/>
            <w:tcBorders>
              <w:top w:val="nil"/>
              <w:left w:val="nil"/>
              <w:bottom w:val="single" w:sz="4" w:space="0" w:color="auto"/>
              <w:right w:val="single" w:sz="4" w:space="0" w:color="auto"/>
            </w:tcBorders>
            <w:shd w:val="clear" w:color="auto" w:fill="auto"/>
            <w:noWrap/>
            <w:vAlign w:val="center"/>
            <w:hideMark/>
          </w:tcPr>
          <w:p w14:paraId="19E6DE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H15.120.19</w:t>
            </w:r>
          </w:p>
        </w:tc>
        <w:tc>
          <w:tcPr>
            <w:tcW w:w="850" w:type="dxa"/>
            <w:tcBorders>
              <w:top w:val="nil"/>
              <w:left w:val="nil"/>
              <w:bottom w:val="single" w:sz="4" w:space="0" w:color="auto"/>
              <w:right w:val="single" w:sz="4" w:space="0" w:color="auto"/>
            </w:tcBorders>
          </w:tcPr>
          <w:p w14:paraId="48E626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6C1405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0A09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0221617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Ea Mtá</w:t>
            </w:r>
          </w:p>
        </w:tc>
        <w:tc>
          <w:tcPr>
            <w:tcW w:w="2410" w:type="dxa"/>
            <w:tcBorders>
              <w:top w:val="nil"/>
              <w:left w:val="nil"/>
              <w:bottom w:val="single" w:sz="4" w:space="0" w:color="auto"/>
              <w:right w:val="single" w:sz="4" w:space="0" w:color="auto"/>
            </w:tcBorders>
            <w:shd w:val="clear" w:color="auto" w:fill="auto"/>
            <w:noWrap/>
            <w:vAlign w:val="center"/>
            <w:hideMark/>
          </w:tcPr>
          <w:p w14:paraId="55A456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H15.120.20</w:t>
            </w:r>
          </w:p>
        </w:tc>
        <w:tc>
          <w:tcPr>
            <w:tcW w:w="850" w:type="dxa"/>
            <w:tcBorders>
              <w:top w:val="nil"/>
              <w:left w:val="nil"/>
              <w:bottom w:val="single" w:sz="4" w:space="0" w:color="auto"/>
              <w:right w:val="single" w:sz="4" w:space="0" w:color="auto"/>
            </w:tcBorders>
          </w:tcPr>
          <w:p w14:paraId="1C94E2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9AB65C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CEBB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2BF537F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Đức Cảnh</w:t>
            </w:r>
          </w:p>
        </w:tc>
        <w:tc>
          <w:tcPr>
            <w:tcW w:w="2410" w:type="dxa"/>
            <w:tcBorders>
              <w:top w:val="nil"/>
              <w:left w:val="nil"/>
              <w:bottom w:val="single" w:sz="4" w:space="0" w:color="auto"/>
              <w:right w:val="single" w:sz="4" w:space="0" w:color="auto"/>
            </w:tcBorders>
            <w:shd w:val="clear" w:color="auto" w:fill="auto"/>
            <w:noWrap/>
            <w:vAlign w:val="center"/>
            <w:hideMark/>
          </w:tcPr>
          <w:p w14:paraId="796FFB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H15.120.21</w:t>
            </w:r>
          </w:p>
        </w:tc>
        <w:tc>
          <w:tcPr>
            <w:tcW w:w="850" w:type="dxa"/>
            <w:tcBorders>
              <w:top w:val="nil"/>
              <w:left w:val="nil"/>
              <w:bottom w:val="single" w:sz="4" w:space="0" w:color="auto"/>
              <w:right w:val="single" w:sz="4" w:space="0" w:color="auto"/>
            </w:tcBorders>
          </w:tcPr>
          <w:p w14:paraId="581A07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7923E5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6D20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588F018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19 8</w:t>
            </w:r>
          </w:p>
        </w:tc>
        <w:tc>
          <w:tcPr>
            <w:tcW w:w="2410" w:type="dxa"/>
            <w:tcBorders>
              <w:top w:val="nil"/>
              <w:left w:val="nil"/>
              <w:bottom w:val="single" w:sz="4" w:space="0" w:color="auto"/>
              <w:right w:val="single" w:sz="4" w:space="0" w:color="auto"/>
            </w:tcBorders>
            <w:shd w:val="clear" w:color="auto" w:fill="auto"/>
            <w:noWrap/>
            <w:vAlign w:val="center"/>
            <w:hideMark/>
          </w:tcPr>
          <w:p w14:paraId="013986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H15.120.22</w:t>
            </w:r>
          </w:p>
        </w:tc>
        <w:tc>
          <w:tcPr>
            <w:tcW w:w="850" w:type="dxa"/>
            <w:tcBorders>
              <w:top w:val="nil"/>
              <w:left w:val="nil"/>
              <w:bottom w:val="single" w:sz="4" w:space="0" w:color="auto"/>
              <w:right w:val="single" w:sz="4" w:space="0" w:color="auto"/>
            </w:tcBorders>
          </w:tcPr>
          <w:p w14:paraId="16F672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E3CDA3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6D44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23</w:t>
            </w:r>
          </w:p>
        </w:tc>
        <w:tc>
          <w:tcPr>
            <w:tcW w:w="5103" w:type="dxa"/>
            <w:tcBorders>
              <w:top w:val="nil"/>
              <w:left w:val="nil"/>
              <w:bottom w:val="single" w:sz="4" w:space="0" w:color="auto"/>
              <w:right w:val="single" w:sz="4" w:space="0" w:color="auto"/>
            </w:tcBorders>
            <w:shd w:val="clear" w:color="auto" w:fill="auto"/>
            <w:vAlign w:val="center"/>
            <w:hideMark/>
          </w:tcPr>
          <w:p w14:paraId="4AE755D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Tiêu</w:t>
            </w:r>
          </w:p>
        </w:tc>
        <w:tc>
          <w:tcPr>
            <w:tcW w:w="2410" w:type="dxa"/>
            <w:tcBorders>
              <w:top w:val="nil"/>
              <w:left w:val="nil"/>
              <w:bottom w:val="single" w:sz="4" w:space="0" w:color="auto"/>
              <w:right w:val="single" w:sz="4" w:space="0" w:color="auto"/>
            </w:tcBorders>
            <w:shd w:val="clear" w:color="auto" w:fill="auto"/>
            <w:noWrap/>
            <w:vAlign w:val="center"/>
            <w:hideMark/>
          </w:tcPr>
          <w:p w14:paraId="27D3FB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H15.120.23</w:t>
            </w:r>
          </w:p>
        </w:tc>
        <w:tc>
          <w:tcPr>
            <w:tcW w:w="850" w:type="dxa"/>
            <w:tcBorders>
              <w:top w:val="nil"/>
              <w:left w:val="nil"/>
              <w:bottom w:val="single" w:sz="4" w:space="0" w:color="auto"/>
              <w:right w:val="single" w:sz="4" w:space="0" w:color="auto"/>
            </w:tcBorders>
          </w:tcPr>
          <w:p w14:paraId="0A7539F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E90F06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8D7A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24</w:t>
            </w:r>
          </w:p>
        </w:tc>
        <w:tc>
          <w:tcPr>
            <w:tcW w:w="5103" w:type="dxa"/>
            <w:tcBorders>
              <w:top w:val="nil"/>
              <w:left w:val="nil"/>
              <w:bottom w:val="single" w:sz="4" w:space="0" w:color="auto"/>
              <w:right w:val="single" w:sz="4" w:space="0" w:color="auto"/>
            </w:tcBorders>
            <w:shd w:val="clear" w:color="auto" w:fill="auto"/>
            <w:vAlign w:val="center"/>
            <w:hideMark/>
          </w:tcPr>
          <w:p w14:paraId="41AEE07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Trung Hòa</w:t>
            </w:r>
          </w:p>
        </w:tc>
        <w:tc>
          <w:tcPr>
            <w:tcW w:w="2410" w:type="dxa"/>
            <w:tcBorders>
              <w:top w:val="nil"/>
              <w:left w:val="nil"/>
              <w:bottom w:val="single" w:sz="4" w:space="0" w:color="auto"/>
              <w:right w:val="single" w:sz="4" w:space="0" w:color="auto"/>
            </w:tcBorders>
            <w:shd w:val="clear" w:color="auto" w:fill="auto"/>
            <w:noWrap/>
            <w:vAlign w:val="center"/>
            <w:hideMark/>
          </w:tcPr>
          <w:p w14:paraId="6CE675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H15.120.24</w:t>
            </w:r>
          </w:p>
        </w:tc>
        <w:tc>
          <w:tcPr>
            <w:tcW w:w="850" w:type="dxa"/>
            <w:tcBorders>
              <w:top w:val="nil"/>
              <w:left w:val="nil"/>
              <w:bottom w:val="single" w:sz="4" w:space="0" w:color="auto"/>
              <w:right w:val="single" w:sz="4" w:space="0" w:color="auto"/>
            </w:tcBorders>
          </w:tcPr>
          <w:p w14:paraId="603C26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84896E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635C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25</w:t>
            </w:r>
          </w:p>
        </w:tc>
        <w:tc>
          <w:tcPr>
            <w:tcW w:w="5103" w:type="dxa"/>
            <w:tcBorders>
              <w:top w:val="nil"/>
              <w:left w:val="nil"/>
              <w:bottom w:val="single" w:sz="4" w:space="0" w:color="auto"/>
              <w:right w:val="single" w:sz="4" w:space="0" w:color="auto"/>
            </w:tcBorders>
            <w:shd w:val="clear" w:color="auto" w:fill="auto"/>
            <w:vAlign w:val="center"/>
            <w:hideMark/>
          </w:tcPr>
          <w:p w14:paraId="13DCFC9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Việt Đức</w:t>
            </w:r>
          </w:p>
        </w:tc>
        <w:tc>
          <w:tcPr>
            <w:tcW w:w="2410" w:type="dxa"/>
            <w:tcBorders>
              <w:top w:val="nil"/>
              <w:left w:val="nil"/>
              <w:bottom w:val="single" w:sz="4" w:space="0" w:color="auto"/>
              <w:right w:val="single" w:sz="4" w:space="0" w:color="auto"/>
            </w:tcBorders>
            <w:shd w:val="clear" w:color="auto" w:fill="auto"/>
            <w:noWrap/>
            <w:vAlign w:val="center"/>
            <w:hideMark/>
          </w:tcPr>
          <w:p w14:paraId="1FD2FB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H15.120.25</w:t>
            </w:r>
          </w:p>
        </w:tc>
        <w:tc>
          <w:tcPr>
            <w:tcW w:w="850" w:type="dxa"/>
            <w:tcBorders>
              <w:top w:val="nil"/>
              <w:left w:val="nil"/>
              <w:bottom w:val="single" w:sz="4" w:space="0" w:color="auto"/>
              <w:right w:val="single" w:sz="4" w:space="0" w:color="auto"/>
            </w:tcBorders>
          </w:tcPr>
          <w:p w14:paraId="7C085F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031027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D2BE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26</w:t>
            </w:r>
          </w:p>
        </w:tc>
        <w:tc>
          <w:tcPr>
            <w:tcW w:w="5103" w:type="dxa"/>
            <w:tcBorders>
              <w:top w:val="nil"/>
              <w:left w:val="nil"/>
              <w:bottom w:val="single" w:sz="4" w:space="0" w:color="auto"/>
              <w:right w:val="single" w:sz="4" w:space="0" w:color="auto"/>
            </w:tcBorders>
            <w:shd w:val="clear" w:color="auto" w:fill="auto"/>
            <w:vAlign w:val="center"/>
            <w:hideMark/>
          </w:tcPr>
          <w:p w14:paraId="06F10A0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Đình Chiểu</w:t>
            </w:r>
          </w:p>
        </w:tc>
        <w:tc>
          <w:tcPr>
            <w:tcW w:w="2410" w:type="dxa"/>
            <w:tcBorders>
              <w:top w:val="nil"/>
              <w:left w:val="nil"/>
              <w:bottom w:val="single" w:sz="4" w:space="0" w:color="auto"/>
              <w:right w:val="single" w:sz="4" w:space="0" w:color="auto"/>
            </w:tcBorders>
            <w:shd w:val="clear" w:color="auto" w:fill="auto"/>
            <w:noWrap/>
            <w:vAlign w:val="center"/>
            <w:hideMark/>
          </w:tcPr>
          <w:p w14:paraId="681AEE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H15.120.26</w:t>
            </w:r>
          </w:p>
        </w:tc>
        <w:tc>
          <w:tcPr>
            <w:tcW w:w="850" w:type="dxa"/>
            <w:tcBorders>
              <w:top w:val="nil"/>
              <w:left w:val="nil"/>
              <w:bottom w:val="single" w:sz="4" w:space="0" w:color="auto"/>
              <w:right w:val="single" w:sz="4" w:space="0" w:color="auto"/>
            </w:tcBorders>
          </w:tcPr>
          <w:p w14:paraId="6C4578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37927C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386A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27</w:t>
            </w:r>
          </w:p>
        </w:tc>
        <w:tc>
          <w:tcPr>
            <w:tcW w:w="5103" w:type="dxa"/>
            <w:tcBorders>
              <w:top w:val="nil"/>
              <w:left w:val="nil"/>
              <w:bottom w:val="single" w:sz="4" w:space="0" w:color="auto"/>
              <w:right w:val="single" w:sz="4" w:space="0" w:color="auto"/>
            </w:tcBorders>
            <w:shd w:val="clear" w:color="auto" w:fill="auto"/>
            <w:vAlign w:val="center"/>
            <w:hideMark/>
          </w:tcPr>
          <w:p w14:paraId="165D26A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Thị Hồng Gấm</w:t>
            </w:r>
          </w:p>
        </w:tc>
        <w:tc>
          <w:tcPr>
            <w:tcW w:w="2410" w:type="dxa"/>
            <w:tcBorders>
              <w:top w:val="nil"/>
              <w:left w:val="nil"/>
              <w:bottom w:val="single" w:sz="4" w:space="0" w:color="auto"/>
              <w:right w:val="single" w:sz="4" w:space="0" w:color="auto"/>
            </w:tcBorders>
            <w:shd w:val="clear" w:color="auto" w:fill="auto"/>
            <w:noWrap/>
            <w:vAlign w:val="center"/>
            <w:hideMark/>
          </w:tcPr>
          <w:p w14:paraId="0E9F9B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H15.120.27</w:t>
            </w:r>
          </w:p>
        </w:tc>
        <w:tc>
          <w:tcPr>
            <w:tcW w:w="850" w:type="dxa"/>
            <w:tcBorders>
              <w:top w:val="nil"/>
              <w:left w:val="nil"/>
              <w:bottom w:val="single" w:sz="4" w:space="0" w:color="auto"/>
              <w:right w:val="single" w:sz="4" w:space="0" w:color="auto"/>
            </w:tcBorders>
          </w:tcPr>
          <w:p w14:paraId="1C299D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F7E4BF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F7ACC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XXII</w:t>
            </w:r>
          </w:p>
        </w:tc>
        <w:tc>
          <w:tcPr>
            <w:tcW w:w="5103" w:type="dxa"/>
            <w:tcBorders>
              <w:top w:val="nil"/>
              <w:left w:val="nil"/>
              <w:bottom w:val="single" w:sz="4" w:space="0" w:color="auto"/>
              <w:right w:val="single" w:sz="4" w:space="0" w:color="auto"/>
            </w:tcBorders>
            <w:shd w:val="clear" w:color="auto" w:fill="auto"/>
            <w:vAlign w:val="center"/>
            <w:hideMark/>
          </w:tcPr>
          <w:p w14:paraId="0DACEE19"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Kar</w:t>
            </w:r>
          </w:p>
        </w:tc>
        <w:tc>
          <w:tcPr>
            <w:tcW w:w="2410" w:type="dxa"/>
            <w:tcBorders>
              <w:top w:val="nil"/>
              <w:left w:val="nil"/>
              <w:bottom w:val="single" w:sz="4" w:space="0" w:color="auto"/>
              <w:right w:val="single" w:sz="4" w:space="0" w:color="auto"/>
            </w:tcBorders>
            <w:shd w:val="clear" w:color="auto" w:fill="auto"/>
            <w:noWrap/>
            <w:vAlign w:val="center"/>
            <w:hideMark/>
          </w:tcPr>
          <w:p w14:paraId="3E36DC5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H15.121</w:t>
            </w:r>
          </w:p>
        </w:tc>
        <w:tc>
          <w:tcPr>
            <w:tcW w:w="850" w:type="dxa"/>
            <w:tcBorders>
              <w:top w:val="nil"/>
              <w:left w:val="nil"/>
              <w:bottom w:val="single" w:sz="4" w:space="0" w:color="auto"/>
              <w:right w:val="single" w:sz="4" w:space="0" w:color="auto"/>
            </w:tcBorders>
          </w:tcPr>
          <w:p w14:paraId="59AFFCB3"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49BA47A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B356D5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BB0934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100FAB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H15.121.01</w:t>
            </w:r>
          </w:p>
        </w:tc>
        <w:tc>
          <w:tcPr>
            <w:tcW w:w="850" w:type="dxa"/>
            <w:tcBorders>
              <w:top w:val="nil"/>
              <w:left w:val="nil"/>
              <w:bottom w:val="single" w:sz="4" w:space="0" w:color="auto"/>
              <w:right w:val="single" w:sz="4" w:space="0" w:color="auto"/>
            </w:tcBorders>
          </w:tcPr>
          <w:p w14:paraId="443895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59007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5C5D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1474990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581EBE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H15.121.02</w:t>
            </w:r>
          </w:p>
        </w:tc>
        <w:tc>
          <w:tcPr>
            <w:tcW w:w="850" w:type="dxa"/>
            <w:tcBorders>
              <w:top w:val="nil"/>
              <w:left w:val="nil"/>
              <w:bottom w:val="single" w:sz="4" w:space="0" w:color="auto"/>
              <w:right w:val="single" w:sz="4" w:space="0" w:color="auto"/>
            </w:tcBorders>
          </w:tcPr>
          <w:p w14:paraId="2E7E96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C77B1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7365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403967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58B047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H15.121.03</w:t>
            </w:r>
          </w:p>
        </w:tc>
        <w:tc>
          <w:tcPr>
            <w:tcW w:w="850" w:type="dxa"/>
            <w:tcBorders>
              <w:top w:val="nil"/>
              <w:left w:val="nil"/>
              <w:bottom w:val="single" w:sz="4" w:space="0" w:color="auto"/>
              <w:right w:val="single" w:sz="4" w:space="0" w:color="auto"/>
            </w:tcBorders>
          </w:tcPr>
          <w:p w14:paraId="7DBD2F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1BC9DB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C9B5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7D39B79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2A465B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H15.121.04</w:t>
            </w:r>
          </w:p>
        </w:tc>
        <w:tc>
          <w:tcPr>
            <w:tcW w:w="850" w:type="dxa"/>
            <w:tcBorders>
              <w:top w:val="nil"/>
              <w:left w:val="nil"/>
              <w:bottom w:val="single" w:sz="4" w:space="0" w:color="auto"/>
              <w:right w:val="single" w:sz="4" w:space="0" w:color="auto"/>
            </w:tcBorders>
          </w:tcPr>
          <w:p w14:paraId="682796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FB2685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FC89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236701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Măng Non</w:t>
            </w:r>
          </w:p>
        </w:tc>
        <w:tc>
          <w:tcPr>
            <w:tcW w:w="2410" w:type="dxa"/>
            <w:tcBorders>
              <w:top w:val="nil"/>
              <w:left w:val="nil"/>
              <w:bottom w:val="single" w:sz="4" w:space="0" w:color="auto"/>
              <w:right w:val="single" w:sz="4" w:space="0" w:color="auto"/>
            </w:tcBorders>
            <w:shd w:val="clear" w:color="auto" w:fill="auto"/>
            <w:noWrap/>
            <w:vAlign w:val="center"/>
            <w:hideMark/>
          </w:tcPr>
          <w:p w14:paraId="6D7627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H15.121.05</w:t>
            </w:r>
          </w:p>
        </w:tc>
        <w:tc>
          <w:tcPr>
            <w:tcW w:w="850" w:type="dxa"/>
            <w:tcBorders>
              <w:top w:val="nil"/>
              <w:left w:val="nil"/>
              <w:bottom w:val="single" w:sz="4" w:space="0" w:color="auto"/>
              <w:right w:val="single" w:sz="4" w:space="0" w:color="auto"/>
            </w:tcBorders>
          </w:tcPr>
          <w:p w14:paraId="68DDCA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EAB276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5A79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1BEB42D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Ngọc Lan</w:t>
            </w:r>
          </w:p>
        </w:tc>
        <w:tc>
          <w:tcPr>
            <w:tcW w:w="2410" w:type="dxa"/>
            <w:tcBorders>
              <w:top w:val="nil"/>
              <w:left w:val="nil"/>
              <w:bottom w:val="single" w:sz="4" w:space="0" w:color="auto"/>
              <w:right w:val="single" w:sz="4" w:space="0" w:color="auto"/>
            </w:tcBorders>
            <w:shd w:val="clear" w:color="auto" w:fill="auto"/>
            <w:noWrap/>
            <w:vAlign w:val="center"/>
            <w:hideMark/>
          </w:tcPr>
          <w:p w14:paraId="2B6F95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H15.121.06</w:t>
            </w:r>
          </w:p>
        </w:tc>
        <w:tc>
          <w:tcPr>
            <w:tcW w:w="850" w:type="dxa"/>
            <w:tcBorders>
              <w:top w:val="nil"/>
              <w:left w:val="nil"/>
              <w:bottom w:val="single" w:sz="4" w:space="0" w:color="auto"/>
              <w:right w:val="single" w:sz="4" w:space="0" w:color="auto"/>
            </w:tcBorders>
          </w:tcPr>
          <w:p w14:paraId="72B541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725BF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1355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3BCB0E6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Ca</w:t>
            </w:r>
          </w:p>
        </w:tc>
        <w:tc>
          <w:tcPr>
            <w:tcW w:w="2410" w:type="dxa"/>
            <w:tcBorders>
              <w:top w:val="nil"/>
              <w:left w:val="nil"/>
              <w:bottom w:val="single" w:sz="4" w:space="0" w:color="auto"/>
              <w:right w:val="single" w:sz="4" w:space="0" w:color="auto"/>
            </w:tcBorders>
            <w:shd w:val="clear" w:color="auto" w:fill="auto"/>
            <w:noWrap/>
            <w:vAlign w:val="center"/>
            <w:hideMark/>
          </w:tcPr>
          <w:p w14:paraId="77F4CB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H15.121.07</w:t>
            </w:r>
          </w:p>
        </w:tc>
        <w:tc>
          <w:tcPr>
            <w:tcW w:w="850" w:type="dxa"/>
            <w:tcBorders>
              <w:top w:val="nil"/>
              <w:left w:val="nil"/>
              <w:bottom w:val="single" w:sz="4" w:space="0" w:color="auto"/>
              <w:right w:val="single" w:sz="4" w:space="0" w:color="auto"/>
            </w:tcBorders>
          </w:tcPr>
          <w:p w14:paraId="052DFD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299469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3ECC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A35463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Mầm Non</w:t>
            </w:r>
          </w:p>
        </w:tc>
        <w:tc>
          <w:tcPr>
            <w:tcW w:w="2410" w:type="dxa"/>
            <w:tcBorders>
              <w:top w:val="nil"/>
              <w:left w:val="nil"/>
              <w:bottom w:val="single" w:sz="4" w:space="0" w:color="auto"/>
              <w:right w:val="single" w:sz="4" w:space="0" w:color="auto"/>
            </w:tcBorders>
            <w:shd w:val="clear" w:color="auto" w:fill="auto"/>
            <w:noWrap/>
            <w:vAlign w:val="center"/>
            <w:hideMark/>
          </w:tcPr>
          <w:p w14:paraId="48D2A2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H15.121.08</w:t>
            </w:r>
          </w:p>
        </w:tc>
        <w:tc>
          <w:tcPr>
            <w:tcW w:w="850" w:type="dxa"/>
            <w:tcBorders>
              <w:top w:val="nil"/>
              <w:left w:val="nil"/>
              <w:bottom w:val="single" w:sz="4" w:space="0" w:color="auto"/>
              <w:right w:val="single" w:sz="4" w:space="0" w:color="auto"/>
            </w:tcBorders>
          </w:tcPr>
          <w:p w14:paraId="53AD83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1C1BFE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3611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E42C03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Phong Lan</w:t>
            </w:r>
          </w:p>
        </w:tc>
        <w:tc>
          <w:tcPr>
            <w:tcW w:w="2410" w:type="dxa"/>
            <w:tcBorders>
              <w:top w:val="nil"/>
              <w:left w:val="nil"/>
              <w:bottom w:val="single" w:sz="4" w:space="0" w:color="auto"/>
              <w:right w:val="single" w:sz="4" w:space="0" w:color="auto"/>
            </w:tcBorders>
            <w:shd w:val="clear" w:color="auto" w:fill="auto"/>
            <w:noWrap/>
            <w:vAlign w:val="center"/>
            <w:hideMark/>
          </w:tcPr>
          <w:p w14:paraId="11D5DB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H15.121.09</w:t>
            </w:r>
          </w:p>
        </w:tc>
        <w:tc>
          <w:tcPr>
            <w:tcW w:w="850" w:type="dxa"/>
            <w:tcBorders>
              <w:top w:val="nil"/>
              <w:left w:val="nil"/>
              <w:bottom w:val="single" w:sz="4" w:space="0" w:color="auto"/>
              <w:right w:val="single" w:sz="4" w:space="0" w:color="auto"/>
            </w:tcBorders>
          </w:tcPr>
          <w:p w14:paraId="544DA5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1304D6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EB2A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8DC858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Sao Khuê</w:t>
            </w:r>
          </w:p>
        </w:tc>
        <w:tc>
          <w:tcPr>
            <w:tcW w:w="2410" w:type="dxa"/>
            <w:tcBorders>
              <w:top w:val="nil"/>
              <w:left w:val="nil"/>
              <w:bottom w:val="single" w:sz="4" w:space="0" w:color="auto"/>
              <w:right w:val="single" w:sz="4" w:space="0" w:color="auto"/>
            </w:tcBorders>
            <w:shd w:val="clear" w:color="auto" w:fill="auto"/>
            <w:noWrap/>
            <w:vAlign w:val="center"/>
            <w:hideMark/>
          </w:tcPr>
          <w:p w14:paraId="5EFC25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H15.121.10</w:t>
            </w:r>
          </w:p>
        </w:tc>
        <w:tc>
          <w:tcPr>
            <w:tcW w:w="850" w:type="dxa"/>
            <w:tcBorders>
              <w:top w:val="nil"/>
              <w:left w:val="nil"/>
              <w:bottom w:val="single" w:sz="4" w:space="0" w:color="auto"/>
              <w:right w:val="single" w:sz="4" w:space="0" w:color="auto"/>
            </w:tcBorders>
          </w:tcPr>
          <w:p w14:paraId="0A3F15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8C741D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16D0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11</w:t>
            </w:r>
          </w:p>
        </w:tc>
        <w:tc>
          <w:tcPr>
            <w:tcW w:w="5103" w:type="dxa"/>
            <w:tcBorders>
              <w:top w:val="nil"/>
              <w:left w:val="nil"/>
              <w:bottom w:val="single" w:sz="4" w:space="0" w:color="auto"/>
              <w:right w:val="single" w:sz="4" w:space="0" w:color="auto"/>
            </w:tcBorders>
            <w:shd w:val="clear" w:color="auto" w:fill="auto"/>
            <w:vAlign w:val="center"/>
            <w:hideMark/>
          </w:tcPr>
          <w:p w14:paraId="773A1AD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Họa My</w:t>
            </w:r>
          </w:p>
        </w:tc>
        <w:tc>
          <w:tcPr>
            <w:tcW w:w="2410" w:type="dxa"/>
            <w:tcBorders>
              <w:top w:val="nil"/>
              <w:left w:val="nil"/>
              <w:bottom w:val="single" w:sz="4" w:space="0" w:color="auto"/>
              <w:right w:val="single" w:sz="4" w:space="0" w:color="auto"/>
            </w:tcBorders>
            <w:shd w:val="clear" w:color="auto" w:fill="auto"/>
            <w:noWrap/>
            <w:vAlign w:val="center"/>
            <w:hideMark/>
          </w:tcPr>
          <w:p w14:paraId="0B244F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H15.121.11</w:t>
            </w:r>
          </w:p>
        </w:tc>
        <w:tc>
          <w:tcPr>
            <w:tcW w:w="850" w:type="dxa"/>
            <w:tcBorders>
              <w:top w:val="nil"/>
              <w:left w:val="nil"/>
              <w:bottom w:val="single" w:sz="4" w:space="0" w:color="auto"/>
              <w:right w:val="single" w:sz="4" w:space="0" w:color="auto"/>
            </w:tcBorders>
          </w:tcPr>
          <w:p w14:paraId="0B1326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F6EAF5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3555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0C28A59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Mai</w:t>
            </w:r>
          </w:p>
        </w:tc>
        <w:tc>
          <w:tcPr>
            <w:tcW w:w="2410" w:type="dxa"/>
            <w:tcBorders>
              <w:top w:val="nil"/>
              <w:left w:val="nil"/>
              <w:bottom w:val="single" w:sz="4" w:space="0" w:color="auto"/>
              <w:right w:val="single" w:sz="4" w:space="0" w:color="auto"/>
            </w:tcBorders>
            <w:shd w:val="clear" w:color="auto" w:fill="auto"/>
            <w:noWrap/>
            <w:vAlign w:val="center"/>
            <w:hideMark/>
          </w:tcPr>
          <w:p w14:paraId="0E6438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H15.121.12</w:t>
            </w:r>
          </w:p>
        </w:tc>
        <w:tc>
          <w:tcPr>
            <w:tcW w:w="850" w:type="dxa"/>
            <w:tcBorders>
              <w:top w:val="nil"/>
              <w:left w:val="nil"/>
              <w:bottom w:val="single" w:sz="4" w:space="0" w:color="auto"/>
              <w:right w:val="single" w:sz="4" w:space="0" w:color="auto"/>
            </w:tcBorders>
          </w:tcPr>
          <w:p w14:paraId="35E64E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BED90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4A77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27E0C8F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Sao Mai</w:t>
            </w:r>
          </w:p>
        </w:tc>
        <w:tc>
          <w:tcPr>
            <w:tcW w:w="2410" w:type="dxa"/>
            <w:tcBorders>
              <w:top w:val="nil"/>
              <w:left w:val="nil"/>
              <w:bottom w:val="single" w:sz="4" w:space="0" w:color="auto"/>
              <w:right w:val="single" w:sz="4" w:space="0" w:color="auto"/>
            </w:tcBorders>
            <w:shd w:val="clear" w:color="auto" w:fill="auto"/>
            <w:noWrap/>
            <w:vAlign w:val="center"/>
            <w:hideMark/>
          </w:tcPr>
          <w:p w14:paraId="758B22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H15.121.13</w:t>
            </w:r>
          </w:p>
        </w:tc>
        <w:tc>
          <w:tcPr>
            <w:tcW w:w="850" w:type="dxa"/>
            <w:tcBorders>
              <w:top w:val="nil"/>
              <w:left w:val="nil"/>
              <w:bottom w:val="single" w:sz="4" w:space="0" w:color="auto"/>
              <w:right w:val="single" w:sz="4" w:space="0" w:color="auto"/>
            </w:tcBorders>
          </w:tcPr>
          <w:p w14:paraId="75C774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FD5604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99911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395F7F8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1FAB96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H15.121.14</w:t>
            </w:r>
          </w:p>
        </w:tc>
        <w:tc>
          <w:tcPr>
            <w:tcW w:w="850" w:type="dxa"/>
            <w:tcBorders>
              <w:top w:val="nil"/>
              <w:left w:val="nil"/>
              <w:bottom w:val="single" w:sz="4" w:space="0" w:color="auto"/>
              <w:right w:val="single" w:sz="4" w:space="0" w:color="auto"/>
            </w:tcBorders>
          </w:tcPr>
          <w:p w14:paraId="14C760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D45B8F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DB9F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3F79F03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Hưng Đạo</w:t>
            </w:r>
          </w:p>
        </w:tc>
        <w:tc>
          <w:tcPr>
            <w:tcW w:w="2410" w:type="dxa"/>
            <w:tcBorders>
              <w:top w:val="nil"/>
              <w:left w:val="nil"/>
              <w:bottom w:val="single" w:sz="4" w:space="0" w:color="auto"/>
              <w:right w:val="single" w:sz="4" w:space="0" w:color="auto"/>
            </w:tcBorders>
            <w:shd w:val="clear" w:color="auto" w:fill="auto"/>
            <w:noWrap/>
            <w:vAlign w:val="center"/>
            <w:hideMark/>
          </w:tcPr>
          <w:p w14:paraId="440203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H15.121.15</w:t>
            </w:r>
          </w:p>
        </w:tc>
        <w:tc>
          <w:tcPr>
            <w:tcW w:w="850" w:type="dxa"/>
            <w:tcBorders>
              <w:top w:val="nil"/>
              <w:left w:val="nil"/>
              <w:bottom w:val="single" w:sz="4" w:space="0" w:color="auto"/>
              <w:right w:val="single" w:sz="4" w:space="0" w:color="auto"/>
            </w:tcBorders>
          </w:tcPr>
          <w:p w14:paraId="1C4AD1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DCEB0F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D62E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11C0031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Thị Minh Khai</w:t>
            </w:r>
          </w:p>
        </w:tc>
        <w:tc>
          <w:tcPr>
            <w:tcW w:w="2410" w:type="dxa"/>
            <w:tcBorders>
              <w:top w:val="nil"/>
              <w:left w:val="nil"/>
              <w:bottom w:val="single" w:sz="4" w:space="0" w:color="auto"/>
              <w:right w:val="single" w:sz="4" w:space="0" w:color="auto"/>
            </w:tcBorders>
            <w:shd w:val="clear" w:color="auto" w:fill="auto"/>
            <w:noWrap/>
            <w:vAlign w:val="center"/>
            <w:hideMark/>
          </w:tcPr>
          <w:p w14:paraId="0E4418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H15.121.16</w:t>
            </w:r>
          </w:p>
        </w:tc>
        <w:tc>
          <w:tcPr>
            <w:tcW w:w="850" w:type="dxa"/>
            <w:tcBorders>
              <w:top w:val="nil"/>
              <w:left w:val="nil"/>
              <w:bottom w:val="single" w:sz="4" w:space="0" w:color="auto"/>
              <w:right w:val="single" w:sz="4" w:space="0" w:color="auto"/>
            </w:tcBorders>
          </w:tcPr>
          <w:p w14:paraId="65620E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4A1EC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6825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1F71F40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Ngô Thì Nhậm</w:t>
            </w:r>
          </w:p>
        </w:tc>
        <w:tc>
          <w:tcPr>
            <w:tcW w:w="2410" w:type="dxa"/>
            <w:tcBorders>
              <w:top w:val="nil"/>
              <w:left w:val="nil"/>
              <w:bottom w:val="single" w:sz="4" w:space="0" w:color="auto"/>
              <w:right w:val="single" w:sz="4" w:space="0" w:color="auto"/>
            </w:tcBorders>
            <w:shd w:val="clear" w:color="auto" w:fill="auto"/>
            <w:noWrap/>
            <w:vAlign w:val="center"/>
            <w:hideMark/>
          </w:tcPr>
          <w:p w14:paraId="71AAF0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H15.121.17</w:t>
            </w:r>
          </w:p>
        </w:tc>
        <w:tc>
          <w:tcPr>
            <w:tcW w:w="850" w:type="dxa"/>
            <w:tcBorders>
              <w:top w:val="nil"/>
              <w:left w:val="nil"/>
              <w:bottom w:val="single" w:sz="4" w:space="0" w:color="auto"/>
              <w:right w:val="single" w:sz="4" w:space="0" w:color="auto"/>
            </w:tcBorders>
          </w:tcPr>
          <w:p w14:paraId="45D2AD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A9E815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8B1E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4018DBD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Lợi</w:t>
            </w:r>
          </w:p>
        </w:tc>
        <w:tc>
          <w:tcPr>
            <w:tcW w:w="2410" w:type="dxa"/>
            <w:tcBorders>
              <w:top w:val="nil"/>
              <w:left w:val="nil"/>
              <w:bottom w:val="single" w:sz="4" w:space="0" w:color="auto"/>
              <w:right w:val="single" w:sz="4" w:space="0" w:color="auto"/>
            </w:tcBorders>
            <w:shd w:val="clear" w:color="auto" w:fill="auto"/>
            <w:noWrap/>
            <w:vAlign w:val="center"/>
            <w:hideMark/>
          </w:tcPr>
          <w:p w14:paraId="14B652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H15.121.18</w:t>
            </w:r>
          </w:p>
        </w:tc>
        <w:tc>
          <w:tcPr>
            <w:tcW w:w="850" w:type="dxa"/>
            <w:tcBorders>
              <w:top w:val="nil"/>
              <w:left w:val="nil"/>
              <w:bottom w:val="single" w:sz="4" w:space="0" w:color="auto"/>
              <w:right w:val="single" w:sz="4" w:space="0" w:color="auto"/>
            </w:tcBorders>
          </w:tcPr>
          <w:p w14:paraId="31879C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679D4C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D56C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2F9E3EE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Ngô Quyền</w:t>
            </w:r>
          </w:p>
        </w:tc>
        <w:tc>
          <w:tcPr>
            <w:tcW w:w="2410" w:type="dxa"/>
            <w:tcBorders>
              <w:top w:val="nil"/>
              <w:left w:val="nil"/>
              <w:bottom w:val="single" w:sz="4" w:space="0" w:color="auto"/>
              <w:right w:val="single" w:sz="4" w:space="0" w:color="auto"/>
            </w:tcBorders>
            <w:shd w:val="clear" w:color="auto" w:fill="auto"/>
            <w:noWrap/>
            <w:vAlign w:val="center"/>
            <w:hideMark/>
          </w:tcPr>
          <w:p w14:paraId="64E10A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H15.121.19</w:t>
            </w:r>
          </w:p>
        </w:tc>
        <w:tc>
          <w:tcPr>
            <w:tcW w:w="850" w:type="dxa"/>
            <w:tcBorders>
              <w:top w:val="nil"/>
              <w:left w:val="nil"/>
              <w:bottom w:val="single" w:sz="4" w:space="0" w:color="auto"/>
              <w:right w:val="single" w:sz="4" w:space="0" w:color="auto"/>
            </w:tcBorders>
          </w:tcPr>
          <w:p w14:paraId="28497E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1D5151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E456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14CF551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Mạc Thị Bưởi</w:t>
            </w:r>
          </w:p>
        </w:tc>
        <w:tc>
          <w:tcPr>
            <w:tcW w:w="2410" w:type="dxa"/>
            <w:tcBorders>
              <w:top w:val="nil"/>
              <w:left w:val="nil"/>
              <w:bottom w:val="single" w:sz="4" w:space="0" w:color="auto"/>
              <w:right w:val="single" w:sz="4" w:space="0" w:color="auto"/>
            </w:tcBorders>
            <w:shd w:val="clear" w:color="auto" w:fill="auto"/>
            <w:noWrap/>
            <w:vAlign w:val="center"/>
            <w:hideMark/>
          </w:tcPr>
          <w:p w14:paraId="70FFFE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H15.121.20</w:t>
            </w:r>
          </w:p>
        </w:tc>
        <w:tc>
          <w:tcPr>
            <w:tcW w:w="850" w:type="dxa"/>
            <w:tcBorders>
              <w:top w:val="nil"/>
              <w:left w:val="nil"/>
              <w:bottom w:val="single" w:sz="4" w:space="0" w:color="auto"/>
              <w:right w:val="single" w:sz="4" w:space="0" w:color="auto"/>
            </w:tcBorders>
          </w:tcPr>
          <w:p w14:paraId="27D999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B461A2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977F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3D044C4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Trưng Vương</w:t>
            </w:r>
          </w:p>
        </w:tc>
        <w:tc>
          <w:tcPr>
            <w:tcW w:w="2410" w:type="dxa"/>
            <w:tcBorders>
              <w:top w:val="nil"/>
              <w:left w:val="nil"/>
              <w:bottom w:val="single" w:sz="4" w:space="0" w:color="auto"/>
              <w:right w:val="single" w:sz="4" w:space="0" w:color="auto"/>
            </w:tcBorders>
            <w:shd w:val="clear" w:color="auto" w:fill="auto"/>
            <w:noWrap/>
            <w:vAlign w:val="center"/>
            <w:hideMark/>
          </w:tcPr>
          <w:p w14:paraId="68EE87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H15.121.21</w:t>
            </w:r>
          </w:p>
        </w:tc>
        <w:tc>
          <w:tcPr>
            <w:tcW w:w="850" w:type="dxa"/>
            <w:tcBorders>
              <w:top w:val="nil"/>
              <w:left w:val="nil"/>
              <w:bottom w:val="single" w:sz="4" w:space="0" w:color="auto"/>
              <w:right w:val="single" w:sz="4" w:space="0" w:color="auto"/>
            </w:tcBorders>
          </w:tcPr>
          <w:p w14:paraId="21D4C9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E6B12D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66B0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3D90BFD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Quý Đôn</w:t>
            </w:r>
          </w:p>
        </w:tc>
        <w:tc>
          <w:tcPr>
            <w:tcW w:w="2410" w:type="dxa"/>
            <w:tcBorders>
              <w:top w:val="nil"/>
              <w:left w:val="nil"/>
              <w:bottom w:val="single" w:sz="4" w:space="0" w:color="auto"/>
              <w:right w:val="single" w:sz="4" w:space="0" w:color="auto"/>
            </w:tcBorders>
            <w:shd w:val="clear" w:color="auto" w:fill="auto"/>
            <w:noWrap/>
            <w:vAlign w:val="center"/>
            <w:hideMark/>
          </w:tcPr>
          <w:p w14:paraId="751D27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H15.121.22</w:t>
            </w:r>
          </w:p>
        </w:tc>
        <w:tc>
          <w:tcPr>
            <w:tcW w:w="850" w:type="dxa"/>
            <w:tcBorders>
              <w:top w:val="nil"/>
              <w:left w:val="nil"/>
              <w:bottom w:val="single" w:sz="4" w:space="0" w:color="auto"/>
              <w:right w:val="single" w:sz="4" w:space="0" w:color="auto"/>
            </w:tcBorders>
          </w:tcPr>
          <w:p w14:paraId="7A75A5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12657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BEC6A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23</w:t>
            </w:r>
          </w:p>
        </w:tc>
        <w:tc>
          <w:tcPr>
            <w:tcW w:w="5103" w:type="dxa"/>
            <w:tcBorders>
              <w:top w:val="nil"/>
              <w:left w:val="nil"/>
              <w:bottom w:val="single" w:sz="4" w:space="0" w:color="auto"/>
              <w:right w:val="single" w:sz="4" w:space="0" w:color="auto"/>
            </w:tcBorders>
            <w:shd w:val="clear" w:color="auto" w:fill="auto"/>
            <w:vAlign w:val="center"/>
            <w:hideMark/>
          </w:tcPr>
          <w:p w14:paraId="7DD7DAD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Chí Thanh</w:t>
            </w:r>
          </w:p>
        </w:tc>
        <w:tc>
          <w:tcPr>
            <w:tcW w:w="2410" w:type="dxa"/>
            <w:tcBorders>
              <w:top w:val="nil"/>
              <w:left w:val="nil"/>
              <w:bottom w:val="single" w:sz="4" w:space="0" w:color="auto"/>
              <w:right w:val="single" w:sz="4" w:space="0" w:color="auto"/>
            </w:tcBorders>
            <w:shd w:val="clear" w:color="auto" w:fill="auto"/>
            <w:noWrap/>
            <w:vAlign w:val="center"/>
            <w:hideMark/>
          </w:tcPr>
          <w:p w14:paraId="5CF46D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H15.121.23</w:t>
            </w:r>
          </w:p>
        </w:tc>
        <w:tc>
          <w:tcPr>
            <w:tcW w:w="850" w:type="dxa"/>
            <w:tcBorders>
              <w:top w:val="nil"/>
              <w:left w:val="nil"/>
              <w:bottom w:val="single" w:sz="4" w:space="0" w:color="auto"/>
              <w:right w:val="single" w:sz="4" w:space="0" w:color="auto"/>
            </w:tcBorders>
          </w:tcPr>
          <w:p w14:paraId="281BEA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12830F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CB6E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24</w:t>
            </w:r>
          </w:p>
        </w:tc>
        <w:tc>
          <w:tcPr>
            <w:tcW w:w="5103" w:type="dxa"/>
            <w:tcBorders>
              <w:top w:val="nil"/>
              <w:left w:val="nil"/>
              <w:bottom w:val="single" w:sz="4" w:space="0" w:color="auto"/>
              <w:right w:val="single" w:sz="4" w:space="0" w:color="auto"/>
            </w:tcBorders>
            <w:shd w:val="clear" w:color="auto" w:fill="auto"/>
            <w:vAlign w:val="center"/>
            <w:hideMark/>
          </w:tcPr>
          <w:p w14:paraId="655F0B1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Hoàng Văn Thụ</w:t>
            </w:r>
          </w:p>
        </w:tc>
        <w:tc>
          <w:tcPr>
            <w:tcW w:w="2410" w:type="dxa"/>
            <w:tcBorders>
              <w:top w:val="nil"/>
              <w:left w:val="nil"/>
              <w:bottom w:val="single" w:sz="4" w:space="0" w:color="auto"/>
              <w:right w:val="single" w:sz="4" w:space="0" w:color="auto"/>
            </w:tcBorders>
            <w:shd w:val="clear" w:color="auto" w:fill="auto"/>
            <w:noWrap/>
            <w:vAlign w:val="center"/>
            <w:hideMark/>
          </w:tcPr>
          <w:p w14:paraId="0A3A83C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H15.121.24</w:t>
            </w:r>
          </w:p>
        </w:tc>
        <w:tc>
          <w:tcPr>
            <w:tcW w:w="850" w:type="dxa"/>
            <w:tcBorders>
              <w:top w:val="nil"/>
              <w:left w:val="nil"/>
              <w:bottom w:val="single" w:sz="4" w:space="0" w:color="auto"/>
              <w:right w:val="single" w:sz="4" w:space="0" w:color="auto"/>
            </w:tcBorders>
          </w:tcPr>
          <w:p w14:paraId="01DEF3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1D20FF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EBD1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25</w:t>
            </w:r>
          </w:p>
        </w:tc>
        <w:tc>
          <w:tcPr>
            <w:tcW w:w="5103" w:type="dxa"/>
            <w:tcBorders>
              <w:top w:val="nil"/>
              <w:left w:val="nil"/>
              <w:bottom w:val="single" w:sz="4" w:space="0" w:color="auto"/>
              <w:right w:val="single" w:sz="4" w:space="0" w:color="auto"/>
            </w:tcBorders>
            <w:shd w:val="clear" w:color="auto" w:fill="auto"/>
            <w:vAlign w:val="center"/>
            <w:hideMark/>
          </w:tcPr>
          <w:p w14:paraId="3AD1BEF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Bá Ngọc</w:t>
            </w:r>
          </w:p>
        </w:tc>
        <w:tc>
          <w:tcPr>
            <w:tcW w:w="2410" w:type="dxa"/>
            <w:tcBorders>
              <w:top w:val="nil"/>
              <w:left w:val="nil"/>
              <w:bottom w:val="single" w:sz="4" w:space="0" w:color="auto"/>
              <w:right w:val="single" w:sz="4" w:space="0" w:color="auto"/>
            </w:tcBorders>
            <w:shd w:val="clear" w:color="auto" w:fill="auto"/>
            <w:noWrap/>
            <w:vAlign w:val="center"/>
            <w:hideMark/>
          </w:tcPr>
          <w:p w14:paraId="1B9820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H15.121.25</w:t>
            </w:r>
          </w:p>
        </w:tc>
        <w:tc>
          <w:tcPr>
            <w:tcW w:w="850" w:type="dxa"/>
            <w:tcBorders>
              <w:top w:val="nil"/>
              <w:left w:val="nil"/>
              <w:bottom w:val="single" w:sz="4" w:space="0" w:color="auto"/>
              <w:right w:val="single" w:sz="4" w:space="0" w:color="auto"/>
            </w:tcBorders>
          </w:tcPr>
          <w:p w14:paraId="361A80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7390A1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BA81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26</w:t>
            </w:r>
          </w:p>
        </w:tc>
        <w:tc>
          <w:tcPr>
            <w:tcW w:w="5103" w:type="dxa"/>
            <w:tcBorders>
              <w:top w:val="nil"/>
              <w:left w:val="nil"/>
              <w:bottom w:val="single" w:sz="4" w:space="0" w:color="auto"/>
              <w:right w:val="single" w:sz="4" w:space="0" w:color="auto"/>
            </w:tcBorders>
            <w:shd w:val="clear" w:color="auto" w:fill="auto"/>
            <w:vAlign w:val="center"/>
            <w:hideMark/>
          </w:tcPr>
          <w:p w14:paraId="280E47C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Thị Hồng Gấm</w:t>
            </w:r>
          </w:p>
        </w:tc>
        <w:tc>
          <w:tcPr>
            <w:tcW w:w="2410" w:type="dxa"/>
            <w:tcBorders>
              <w:top w:val="nil"/>
              <w:left w:val="nil"/>
              <w:bottom w:val="single" w:sz="4" w:space="0" w:color="auto"/>
              <w:right w:val="single" w:sz="4" w:space="0" w:color="auto"/>
            </w:tcBorders>
            <w:shd w:val="clear" w:color="auto" w:fill="auto"/>
            <w:noWrap/>
            <w:vAlign w:val="center"/>
            <w:hideMark/>
          </w:tcPr>
          <w:p w14:paraId="46E48D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H15.121.26</w:t>
            </w:r>
          </w:p>
        </w:tc>
        <w:tc>
          <w:tcPr>
            <w:tcW w:w="850" w:type="dxa"/>
            <w:tcBorders>
              <w:top w:val="nil"/>
              <w:left w:val="nil"/>
              <w:bottom w:val="single" w:sz="4" w:space="0" w:color="auto"/>
              <w:right w:val="single" w:sz="4" w:space="0" w:color="auto"/>
            </w:tcBorders>
          </w:tcPr>
          <w:p w14:paraId="4910DE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3A10F5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452B7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27</w:t>
            </w:r>
          </w:p>
        </w:tc>
        <w:tc>
          <w:tcPr>
            <w:tcW w:w="5103" w:type="dxa"/>
            <w:tcBorders>
              <w:top w:val="nil"/>
              <w:left w:val="nil"/>
              <w:bottom w:val="single" w:sz="4" w:space="0" w:color="auto"/>
              <w:right w:val="single" w:sz="4" w:space="0" w:color="auto"/>
            </w:tcBorders>
            <w:shd w:val="clear" w:color="auto" w:fill="auto"/>
            <w:vAlign w:val="center"/>
            <w:hideMark/>
          </w:tcPr>
          <w:p w14:paraId="42A21C0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Văn Bé</w:t>
            </w:r>
          </w:p>
        </w:tc>
        <w:tc>
          <w:tcPr>
            <w:tcW w:w="2410" w:type="dxa"/>
            <w:tcBorders>
              <w:top w:val="nil"/>
              <w:left w:val="nil"/>
              <w:bottom w:val="single" w:sz="4" w:space="0" w:color="auto"/>
              <w:right w:val="single" w:sz="4" w:space="0" w:color="auto"/>
            </w:tcBorders>
            <w:shd w:val="clear" w:color="auto" w:fill="auto"/>
            <w:noWrap/>
            <w:vAlign w:val="center"/>
            <w:hideMark/>
          </w:tcPr>
          <w:p w14:paraId="601AD6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H15.121.27</w:t>
            </w:r>
          </w:p>
        </w:tc>
        <w:tc>
          <w:tcPr>
            <w:tcW w:w="850" w:type="dxa"/>
            <w:tcBorders>
              <w:top w:val="nil"/>
              <w:left w:val="nil"/>
              <w:bottom w:val="single" w:sz="4" w:space="0" w:color="auto"/>
              <w:right w:val="single" w:sz="4" w:space="0" w:color="auto"/>
            </w:tcBorders>
          </w:tcPr>
          <w:p w14:paraId="00AB38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7C99EF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D6FA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28</w:t>
            </w:r>
          </w:p>
        </w:tc>
        <w:tc>
          <w:tcPr>
            <w:tcW w:w="5103" w:type="dxa"/>
            <w:tcBorders>
              <w:top w:val="nil"/>
              <w:left w:val="nil"/>
              <w:bottom w:val="single" w:sz="4" w:space="0" w:color="auto"/>
              <w:right w:val="single" w:sz="4" w:space="0" w:color="auto"/>
            </w:tcBorders>
            <w:shd w:val="clear" w:color="auto" w:fill="auto"/>
            <w:vAlign w:val="center"/>
            <w:hideMark/>
          </w:tcPr>
          <w:p w14:paraId="165EF4F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Văn Cừ</w:t>
            </w:r>
          </w:p>
        </w:tc>
        <w:tc>
          <w:tcPr>
            <w:tcW w:w="2410" w:type="dxa"/>
            <w:tcBorders>
              <w:top w:val="nil"/>
              <w:left w:val="nil"/>
              <w:bottom w:val="single" w:sz="4" w:space="0" w:color="auto"/>
              <w:right w:val="single" w:sz="4" w:space="0" w:color="auto"/>
            </w:tcBorders>
            <w:shd w:val="clear" w:color="auto" w:fill="auto"/>
            <w:noWrap/>
            <w:vAlign w:val="center"/>
            <w:hideMark/>
          </w:tcPr>
          <w:p w14:paraId="53E77CD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H15.121.28</w:t>
            </w:r>
          </w:p>
        </w:tc>
        <w:tc>
          <w:tcPr>
            <w:tcW w:w="850" w:type="dxa"/>
            <w:tcBorders>
              <w:top w:val="nil"/>
              <w:left w:val="nil"/>
              <w:bottom w:val="single" w:sz="4" w:space="0" w:color="auto"/>
              <w:right w:val="single" w:sz="4" w:space="0" w:color="auto"/>
            </w:tcBorders>
          </w:tcPr>
          <w:p w14:paraId="72AC51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89075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E591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29</w:t>
            </w:r>
          </w:p>
        </w:tc>
        <w:tc>
          <w:tcPr>
            <w:tcW w:w="5103" w:type="dxa"/>
            <w:tcBorders>
              <w:top w:val="nil"/>
              <w:left w:val="nil"/>
              <w:bottom w:val="single" w:sz="4" w:space="0" w:color="auto"/>
              <w:right w:val="single" w:sz="4" w:space="0" w:color="auto"/>
            </w:tcBorders>
            <w:shd w:val="clear" w:color="auto" w:fill="auto"/>
            <w:vAlign w:val="center"/>
            <w:hideMark/>
          </w:tcPr>
          <w:p w14:paraId="3E1B08A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Văn Ơn</w:t>
            </w:r>
          </w:p>
        </w:tc>
        <w:tc>
          <w:tcPr>
            <w:tcW w:w="2410" w:type="dxa"/>
            <w:tcBorders>
              <w:top w:val="nil"/>
              <w:left w:val="nil"/>
              <w:bottom w:val="single" w:sz="4" w:space="0" w:color="auto"/>
              <w:right w:val="single" w:sz="4" w:space="0" w:color="auto"/>
            </w:tcBorders>
            <w:shd w:val="clear" w:color="auto" w:fill="auto"/>
            <w:noWrap/>
            <w:vAlign w:val="center"/>
            <w:hideMark/>
          </w:tcPr>
          <w:p w14:paraId="2E2808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H15.121.29</w:t>
            </w:r>
          </w:p>
        </w:tc>
        <w:tc>
          <w:tcPr>
            <w:tcW w:w="850" w:type="dxa"/>
            <w:tcBorders>
              <w:top w:val="nil"/>
              <w:left w:val="nil"/>
              <w:bottom w:val="single" w:sz="4" w:space="0" w:color="auto"/>
              <w:right w:val="single" w:sz="4" w:space="0" w:color="auto"/>
            </w:tcBorders>
          </w:tcPr>
          <w:p w14:paraId="50E086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983B3F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EBE3B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30</w:t>
            </w:r>
          </w:p>
        </w:tc>
        <w:tc>
          <w:tcPr>
            <w:tcW w:w="5103" w:type="dxa"/>
            <w:tcBorders>
              <w:top w:val="nil"/>
              <w:left w:val="nil"/>
              <w:bottom w:val="single" w:sz="4" w:space="0" w:color="auto"/>
              <w:right w:val="single" w:sz="4" w:space="0" w:color="auto"/>
            </w:tcBorders>
            <w:shd w:val="clear" w:color="auto" w:fill="auto"/>
            <w:vAlign w:val="center"/>
            <w:hideMark/>
          </w:tcPr>
          <w:p w14:paraId="7B8B72B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Hồng Phong</w:t>
            </w:r>
          </w:p>
        </w:tc>
        <w:tc>
          <w:tcPr>
            <w:tcW w:w="2410" w:type="dxa"/>
            <w:tcBorders>
              <w:top w:val="nil"/>
              <w:left w:val="nil"/>
              <w:bottom w:val="single" w:sz="4" w:space="0" w:color="auto"/>
              <w:right w:val="single" w:sz="4" w:space="0" w:color="auto"/>
            </w:tcBorders>
            <w:shd w:val="clear" w:color="auto" w:fill="auto"/>
            <w:noWrap/>
            <w:vAlign w:val="center"/>
            <w:hideMark/>
          </w:tcPr>
          <w:p w14:paraId="2FBBC5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H15.121.30</w:t>
            </w:r>
          </w:p>
        </w:tc>
        <w:tc>
          <w:tcPr>
            <w:tcW w:w="850" w:type="dxa"/>
            <w:tcBorders>
              <w:top w:val="nil"/>
              <w:left w:val="nil"/>
              <w:bottom w:val="single" w:sz="4" w:space="0" w:color="auto"/>
              <w:right w:val="single" w:sz="4" w:space="0" w:color="auto"/>
            </w:tcBorders>
          </w:tcPr>
          <w:p w14:paraId="518BC1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833C6D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9CC4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31</w:t>
            </w:r>
          </w:p>
        </w:tc>
        <w:tc>
          <w:tcPr>
            <w:tcW w:w="5103" w:type="dxa"/>
            <w:tcBorders>
              <w:top w:val="nil"/>
              <w:left w:val="nil"/>
              <w:bottom w:val="single" w:sz="4" w:space="0" w:color="auto"/>
              <w:right w:val="single" w:sz="4" w:space="0" w:color="auto"/>
            </w:tcBorders>
            <w:shd w:val="clear" w:color="auto" w:fill="auto"/>
            <w:vAlign w:val="center"/>
            <w:hideMark/>
          </w:tcPr>
          <w:p w14:paraId="353AC39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Chu Văn An</w:t>
            </w:r>
          </w:p>
        </w:tc>
        <w:tc>
          <w:tcPr>
            <w:tcW w:w="2410" w:type="dxa"/>
            <w:tcBorders>
              <w:top w:val="nil"/>
              <w:left w:val="nil"/>
              <w:bottom w:val="single" w:sz="4" w:space="0" w:color="auto"/>
              <w:right w:val="single" w:sz="4" w:space="0" w:color="auto"/>
            </w:tcBorders>
            <w:shd w:val="clear" w:color="auto" w:fill="auto"/>
            <w:noWrap/>
            <w:vAlign w:val="center"/>
            <w:hideMark/>
          </w:tcPr>
          <w:p w14:paraId="2A6E1A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H15.121.31</w:t>
            </w:r>
          </w:p>
        </w:tc>
        <w:tc>
          <w:tcPr>
            <w:tcW w:w="850" w:type="dxa"/>
            <w:tcBorders>
              <w:top w:val="nil"/>
              <w:left w:val="nil"/>
              <w:bottom w:val="single" w:sz="4" w:space="0" w:color="auto"/>
              <w:right w:val="single" w:sz="4" w:space="0" w:color="auto"/>
            </w:tcBorders>
          </w:tcPr>
          <w:p w14:paraId="5CE92B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46A73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611D6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32</w:t>
            </w:r>
          </w:p>
        </w:tc>
        <w:tc>
          <w:tcPr>
            <w:tcW w:w="5103" w:type="dxa"/>
            <w:tcBorders>
              <w:top w:val="nil"/>
              <w:left w:val="nil"/>
              <w:bottom w:val="single" w:sz="4" w:space="0" w:color="auto"/>
              <w:right w:val="single" w:sz="4" w:space="0" w:color="auto"/>
            </w:tcBorders>
            <w:shd w:val="clear" w:color="auto" w:fill="auto"/>
            <w:vAlign w:val="center"/>
            <w:hideMark/>
          </w:tcPr>
          <w:p w14:paraId="29B28BE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Khuyến</w:t>
            </w:r>
          </w:p>
        </w:tc>
        <w:tc>
          <w:tcPr>
            <w:tcW w:w="2410" w:type="dxa"/>
            <w:tcBorders>
              <w:top w:val="nil"/>
              <w:left w:val="nil"/>
              <w:bottom w:val="single" w:sz="4" w:space="0" w:color="auto"/>
              <w:right w:val="single" w:sz="4" w:space="0" w:color="auto"/>
            </w:tcBorders>
            <w:shd w:val="clear" w:color="auto" w:fill="auto"/>
            <w:noWrap/>
            <w:vAlign w:val="center"/>
            <w:hideMark/>
          </w:tcPr>
          <w:p w14:paraId="41AEFF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H15.121.32</w:t>
            </w:r>
          </w:p>
        </w:tc>
        <w:tc>
          <w:tcPr>
            <w:tcW w:w="850" w:type="dxa"/>
            <w:tcBorders>
              <w:top w:val="nil"/>
              <w:left w:val="nil"/>
              <w:bottom w:val="single" w:sz="4" w:space="0" w:color="auto"/>
              <w:right w:val="single" w:sz="4" w:space="0" w:color="auto"/>
            </w:tcBorders>
          </w:tcPr>
          <w:p w14:paraId="718339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8AF670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8A89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33</w:t>
            </w:r>
          </w:p>
        </w:tc>
        <w:tc>
          <w:tcPr>
            <w:tcW w:w="5103" w:type="dxa"/>
            <w:tcBorders>
              <w:top w:val="nil"/>
              <w:left w:val="nil"/>
              <w:bottom w:val="single" w:sz="4" w:space="0" w:color="auto"/>
              <w:right w:val="single" w:sz="4" w:space="0" w:color="auto"/>
            </w:tcBorders>
            <w:shd w:val="clear" w:color="auto" w:fill="auto"/>
            <w:vAlign w:val="center"/>
            <w:hideMark/>
          </w:tcPr>
          <w:p w14:paraId="0CBF6D8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Đình Chiểu</w:t>
            </w:r>
          </w:p>
        </w:tc>
        <w:tc>
          <w:tcPr>
            <w:tcW w:w="2410" w:type="dxa"/>
            <w:tcBorders>
              <w:top w:val="nil"/>
              <w:left w:val="nil"/>
              <w:bottom w:val="single" w:sz="4" w:space="0" w:color="auto"/>
              <w:right w:val="single" w:sz="4" w:space="0" w:color="auto"/>
            </w:tcBorders>
            <w:shd w:val="clear" w:color="auto" w:fill="auto"/>
            <w:noWrap/>
            <w:vAlign w:val="center"/>
            <w:hideMark/>
          </w:tcPr>
          <w:p w14:paraId="26D8DC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H15.121.33</w:t>
            </w:r>
          </w:p>
        </w:tc>
        <w:tc>
          <w:tcPr>
            <w:tcW w:w="850" w:type="dxa"/>
            <w:tcBorders>
              <w:top w:val="nil"/>
              <w:left w:val="nil"/>
              <w:bottom w:val="single" w:sz="4" w:space="0" w:color="auto"/>
              <w:right w:val="single" w:sz="4" w:space="0" w:color="auto"/>
            </w:tcBorders>
          </w:tcPr>
          <w:p w14:paraId="688B72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A3F89F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C103A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34</w:t>
            </w:r>
          </w:p>
        </w:tc>
        <w:tc>
          <w:tcPr>
            <w:tcW w:w="5103" w:type="dxa"/>
            <w:tcBorders>
              <w:top w:val="nil"/>
              <w:left w:val="nil"/>
              <w:bottom w:val="single" w:sz="4" w:space="0" w:color="auto"/>
              <w:right w:val="single" w:sz="4" w:space="0" w:color="auto"/>
            </w:tcBorders>
            <w:shd w:val="clear" w:color="auto" w:fill="auto"/>
            <w:vAlign w:val="center"/>
            <w:hideMark/>
          </w:tcPr>
          <w:p w14:paraId="6590F67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Đức Cảnh</w:t>
            </w:r>
          </w:p>
        </w:tc>
        <w:tc>
          <w:tcPr>
            <w:tcW w:w="2410" w:type="dxa"/>
            <w:tcBorders>
              <w:top w:val="nil"/>
              <w:left w:val="nil"/>
              <w:bottom w:val="single" w:sz="4" w:space="0" w:color="auto"/>
              <w:right w:val="single" w:sz="4" w:space="0" w:color="auto"/>
            </w:tcBorders>
            <w:shd w:val="clear" w:color="auto" w:fill="auto"/>
            <w:noWrap/>
            <w:vAlign w:val="center"/>
            <w:hideMark/>
          </w:tcPr>
          <w:p w14:paraId="054D28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H15.121.34</w:t>
            </w:r>
          </w:p>
        </w:tc>
        <w:tc>
          <w:tcPr>
            <w:tcW w:w="850" w:type="dxa"/>
            <w:tcBorders>
              <w:top w:val="nil"/>
              <w:left w:val="nil"/>
              <w:bottom w:val="single" w:sz="4" w:space="0" w:color="auto"/>
              <w:right w:val="single" w:sz="4" w:space="0" w:color="auto"/>
            </w:tcBorders>
          </w:tcPr>
          <w:p w14:paraId="7C23F3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1BB98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9BFC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35</w:t>
            </w:r>
          </w:p>
        </w:tc>
        <w:tc>
          <w:tcPr>
            <w:tcW w:w="5103" w:type="dxa"/>
            <w:tcBorders>
              <w:top w:val="nil"/>
              <w:left w:val="nil"/>
              <w:bottom w:val="single" w:sz="4" w:space="0" w:color="auto"/>
              <w:right w:val="single" w:sz="4" w:space="0" w:color="auto"/>
            </w:tcBorders>
            <w:shd w:val="clear" w:color="auto" w:fill="auto"/>
            <w:vAlign w:val="center"/>
            <w:hideMark/>
          </w:tcPr>
          <w:p w14:paraId="753F2AC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Bỉnh Khiêm</w:t>
            </w:r>
          </w:p>
        </w:tc>
        <w:tc>
          <w:tcPr>
            <w:tcW w:w="2410" w:type="dxa"/>
            <w:tcBorders>
              <w:top w:val="nil"/>
              <w:left w:val="nil"/>
              <w:bottom w:val="single" w:sz="4" w:space="0" w:color="auto"/>
              <w:right w:val="single" w:sz="4" w:space="0" w:color="auto"/>
            </w:tcBorders>
            <w:shd w:val="clear" w:color="auto" w:fill="auto"/>
            <w:noWrap/>
            <w:vAlign w:val="center"/>
            <w:hideMark/>
          </w:tcPr>
          <w:p w14:paraId="1359055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H15.121.35</w:t>
            </w:r>
          </w:p>
        </w:tc>
        <w:tc>
          <w:tcPr>
            <w:tcW w:w="850" w:type="dxa"/>
            <w:tcBorders>
              <w:top w:val="nil"/>
              <w:left w:val="nil"/>
              <w:bottom w:val="single" w:sz="4" w:space="0" w:color="auto"/>
              <w:right w:val="single" w:sz="4" w:space="0" w:color="auto"/>
            </w:tcBorders>
          </w:tcPr>
          <w:p w14:paraId="592F78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1552E4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A9FB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36</w:t>
            </w:r>
          </w:p>
        </w:tc>
        <w:tc>
          <w:tcPr>
            <w:tcW w:w="5103" w:type="dxa"/>
            <w:tcBorders>
              <w:top w:val="nil"/>
              <w:left w:val="nil"/>
              <w:bottom w:val="single" w:sz="4" w:space="0" w:color="auto"/>
              <w:right w:val="single" w:sz="4" w:space="0" w:color="auto"/>
            </w:tcBorders>
            <w:shd w:val="clear" w:color="auto" w:fill="auto"/>
            <w:vAlign w:val="center"/>
            <w:hideMark/>
          </w:tcPr>
          <w:p w14:paraId="430F830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Văn Trỗi</w:t>
            </w:r>
          </w:p>
        </w:tc>
        <w:tc>
          <w:tcPr>
            <w:tcW w:w="2410" w:type="dxa"/>
            <w:tcBorders>
              <w:top w:val="nil"/>
              <w:left w:val="nil"/>
              <w:bottom w:val="single" w:sz="4" w:space="0" w:color="auto"/>
              <w:right w:val="single" w:sz="4" w:space="0" w:color="auto"/>
            </w:tcBorders>
            <w:shd w:val="clear" w:color="auto" w:fill="auto"/>
            <w:noWrap/>
            <w:vAlign w:val="center"/>
            <w:hideMark/>
          </w:tcPr>
          <w:p w14:paraId="45233E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H15.121.36</w:t>
            </w:r>
          </w:p>
        </w:tc>
        <w:tc>
          <w:tcPr>
            <w:tcW w:w="850" w:type="dxa"/>
            <w:tcBorders>
              <w:top w:val="nil"/>
              <w:left w:val="nil"/>
              <w:bottom w:val="single" w:sz="4" w:space="0" w:color="auto"/>
              <w:right w:val="single" w:sz="4" w:space="0" w:color="auto"/>
            </w:tcBorders>
          </w:tcPr>
          <w:p w14:paraId="74349C1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A4FFD1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DDCA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37</w:t>
            </w:r>
          </w:p>
        </w:tc>
        <w:tc>
          <w:tcPr>
            <w:tcW w:w="5103" w:type="dxa"/>
            <w:tcBorders>
              <w:top w:val="nil"/>
              <w:left w:val="nil"/>
              <w:bottom w:val="single" w:sz="4" w:space="0" w:color="auto"/>
              <w:right w:val="single" w:sz="4" w:space="0" w:color="auto"/>
            </w:tcBorders>
            <w:shd w:val="clear" w:color="auto" w:fill="auto"/>
            <w:vAlign w:val="center"/>
            <w:hideMark/>
          </w:tcPr>
          <w:p w14:paraId="66AFDB0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Phổ thông Dân tộc Nội trú Trung học cơ sở Ea Kar</w:t>
            </w:r>
          </w:p>
        </w:tc>
        <w:tc>
          <w:tcPr>
            <w:tcW w:w="2410" w:type="dxa"/>
            <w:tcBorders>
              <w:top w:val="nil"/>
              <w:left w:val="nil"/>
              <w:bottom w:val="single" w:sz="4" w:space="0" w:color="auto"/>
              <w:right w:val="single" w:sz="4" w:space="0" w:color="auto"/>
            </w:tcBorders>
            <w:shd w:val="clear" w:color="auto" w:fill="auto"/>
            <w:noWrap/>
            <w:vAlign w:val="center"/>
            <w:hideMark/>
          </w:tcPr>
          <w:p w14:paraId="0373C0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H15.121.37</w:t>
            </w:r>
          </w:p>
        </w:tc>
        <w:tc>
          <w:tcPr>
            <w:tcW w:w="850" w:type="dxa"/>
            <w:tcBorders>
              <w:top w:val="nil"/>
              <w:left w:val="nil"/>
              <w:bottom w:val="single" w:sz="4" w:space="0" w:color="auto"/>
              <w:right w:val="single" w:sz="4" w:space="0" w:color="auto"/>
            </w:tcBorders>
          </w:tcPr>
          <w:p w14:paraId="0ABAC6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E71605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AE17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38</w:t>
            </w:r>
          </w:p>
        </w:tc>
        <w:tc>
          <w:tcPr>
            <w:tcW w:w="5103" w:type="dxa"/>
            <w:tcBorders>
              <w:top w:val="nil"/>
              <w:left w:val="nil"/>
              <w:bottom w:val="single" w:sz="4" w:space="0" w:color="auto"/>
              <w:right w:val="single" w:sz="4" w:space="0" w:color="auto"/>
            </w:tcBorders>
            <w:shd w:val="clear" w:color="auto" w:fill="auto"/>
            <w:vAlign w:val="center"/>
            <w:hideMark/>
          </w:tcPr>
          <w:p w14:paraId="16CA6A2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Lương Thế Vinh</w:t>
            </w:r>
          </w:p>
        </w:tc>
        <w:tc>
          <w:tcPr>
            <w:tcW w:w="2410" w:type="dxa"/>
            <w:tcBorders>
              <w:top w:val="nil"/>
              <w:left w:val="nil"/>
              <w:bottom w:val="single" w:sz="4" w:space="0" w:color="auto"/>
              <w:right w:val="single" w:sz="4" w:space="0" w:color="auto"/>
            </w:tcBorders>
            <w:shd w:val="clear" w:color="auto" w:fill="auto"/>
            <w:noWrap/>
            <w:vAlign w:val="center"/>
            <w:hideMark/>
          </w:tcPr>
          <w:p w14:paraId="6E56D2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H15.121.38</w:t>
            </w:r>
          </w:p>
        </w:tc>
        <w:tc>
          <w:tcPr>
            <w:tcW w:w="850" w:type="dxa"/>
            <w:tcBorders>
              <w:top w:val="nil"/>
              <w:left w:val="nil"/>
              <w:bottom w:val="single" w:sz="4" w:space="0" w:color="auto"/>
              <w:right w:val="single" w:sz="4" w:space="0" w:color="auto"/>
            </w:tcBorders>
          </w:tcPr>
          <w:p w14:paraId="13E2CA2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11F393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8958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39</w:t>
            </w:r>
          </w:p>
        </w:tc>
        <w:tc>
          <w:tcPr>
            <w:tcW w:w="5103" w:type="dxa"/>
            <w:tcBorders>
              <w:top w:val="nil"/>
              <w:left w:val="nil"/>
              <w:bottom w:val="single" w:sz="4" w:space="0" w:color="auto"/>
              <w:right w:val="single" w:sz="4" w:space="0" w:color="auto"/>
            </w:tcBorders>
            <w:shd w:val="clear" w:color="auto" w:fill="auto"/>
            <w:vAlign w:val="center"/>
            <w:hideMark/>
          </w:tcPr>
          <w:p w14:paraId="5615D6A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Phú</w:t>
            </w:r>
          </w:p>
        </w:tc>
        <w:tc>
          <w:tcPr>
            <w:tcW w:w="2410" w:type="dxa"/>
            <w:tcBorders>
              <w:top w:val="nil"/>
              <w:left w:val="nil"/>
              <w:bottom w:val="single" w:sz="4" w:space="0" w:color="auto"/>
              <w:right w:val="single" w:sz="4" w:space="0" w:color="auto"/>
            </w:tcBorders>
            <w:shd w:val="clear" w:color="auto" w:fill="auto"/>
            <w:noWrap/>
            <w:vAlign w:val="center"/>
            <w:hideMark/>
          </w:tcPr>
          <w:p w14:paraId="1ED7E9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H15.121.39</w:t>
            </w:r>
          </w:p>
        </w:tc>
        <w:tc>
          <w:tcPr>
            <w:tcW w:w="850" w:type="dxa"/>
            <w:tcBorders>
              <w:top w:val="nil"/>
              <w:left w:val="nil"/>
              <w:bottom w:val="single" w:sz="4" w:space="0" w:color="auto"/>
              <w:right w:val="single" w:sz="4" w:space="0" w:color="auto"/>
            </w:tcBorders>
          </w:tcPr>
          <w:p w14:paraId="5C220B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E9FA8E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E2AA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40</w:t>
            </w:r>
          </w:p>
        </w:tc>
        <w:tc>
          <w:tcPr>
            <w:tcW w:w="5103" w:type="dxa"/>
            <w:tcBorders>
              <w:top w:val="nil"/>
              <w:left w:val="nil"/>
              <w:bottom w:val="single" w:sz="4" w:space="0" w:color="auto"/>
              <w:right w:val="single" w:sz="4" w:space="0" w:color="auto"/>
            </w:tcBorders>
            <w:shd w:val="clear" w:color="auto" w:fill="auto"/>
            <w:vAlign w:val="center"/>
            <w:hideMark/>
          </w:tcPr>
          <w:p w14:paraId="23A2A1F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Baby House</w:t>
            </w:r>
          </w:p>
        </w:tc>
        <w:tc>
          <w:tcPr>
            <w:tcW w:w="2410" w:type="dxa"/>
            <w:tcBorders>
              <w:top w:val="nil"/>
              <w:left w:val="nil"/>
              <w:bottom w:val="single" w:sz="4" w:space="0" w:color="auto"/>
              <w:right w:val="single" w:sz="4" w:space="0" w:color="auto"/>
            </w:tcBorders>
            <w:shd w:val="clear" w:color="auto" w:fill="auto"/>
            <w:noWrap/>
            <w:vAlign w:val="center"/>
            <w:hideMark/>
          </w:tcPr>
          <w:p w14:paraId="312C7A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H15.121.40</w:t>
            </w:r>
          </w:p>
        </w:tc>
        <w:tc>
          <w:tcPr>
            <w:tcW w:w="850" w:type="dxa"/>
            <w:tcBorders>
              <w:top w:val="nil"/>
              <w:left w:val="nil"/>
              <w:bottom w:val="single" w:sz="4" w:space="0" w:color="auto"/>
              <w:right w:val="single" w:sz="4" w:space="0" w:color="auto"/>
            </w:tcBorders>
          </w:tcPr>
          <w:p w14:paraId="1263ED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3E5B46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2086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41</w:t>
            </w:r>
          </w:p>
        </w:tc>
        <w:tc>
          <w:tcPr>
            <w:tcW w:w="5103" w:type="dxa"/>
            <w:tcBorders>
              <w:top w:val="nil"/>
              <w:left w:val="nil"/>
              <w:bottom w:val="single" w:sz="4" w:space="0" w:color="auto"/>
              <w:right w:val="single" w:sz="4" w:space="0" w:color="auto"/>
            </w:tcBorders>
            <w:shd w:val="clear" w:color="auto" w:fill="auto"/>
            <w:vAlign w:val="center"/>
            <w:hideMark/>
          </w:tcPr>
          <w:p w14:paraId="70E1611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Sóc Nâu</w:t>
            </w:r>
          </w:p>
        </w:tc>
        <w:tc>
          <w:tcPr>
            <w:tcW w:w="2410" w:type="dxa"/>
            <w:tcBorders>
              <w:top w:val="nil"/>
              <w:left w:val="nil"/>
              <w:bottom w:val="single" w:sz="4" w:space="0" w:color="auto"/>
              <w:right w:val="single" w:sz="4" w:space="0" w:color="auto"/>
            </w:tcBorders>
            <w:shd w:val="clear" w:color="auto" w:fill="auto"/>
            <w:noWrap/>
            <w:vAlign w:val="center"/>
            <w:hideMark/>
          </w:tcPr>
          <w:p w14:paraId="11565C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H15.121.41</w:t>
            </w:r>
          </w:p>
        </w:tc>
        <w:tc>
          <w:tcPr>
            <w:tcW w:w="850" w:type="dxa"/>
            <w:tcBorders>
              <w:top w:val="nil"/>
              <w:left w:val="nil"/>
              <w:bottom w:val="single" w:sz="4" w:space="0" w:color="auto"/>
              <w:right w:val="single" w:sz="4" w:space="0" w:color="auto"/>
            </w:tcBorders>
          </w:tcPr>
          <w:p w14:paraId="392322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663806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460A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42</w:t>
            </w:r>
          </w:p>
        </w:tc>
        <w:tc>
          <w:tcPr>
            <w:tcW w:w="5103" w:type="dxa"/>
            <w:tcBorders>
              <w:top w:val="nil"/>
              <w:left w:val="nil"/>
              <w:bottom w:val="single" w:sz="4" w:space="0" w:color="auto"/>
              <w:right w:val="single" w:sz="4" w:space="0" w:color="auto"/>
            </w:tcBorders>
            <w:shd w:val="clear" w:color="auto" w:fill="auto"/>
            <w:vAlign w:val="center"/>
            <w:hideMark/>
          </w:tcPr>
          <w:p w14:paraId="1002A81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 Văn hóa -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50F63D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H15.121.42</w:t>
            </w:r>
          </w:p>
        </w:tc>
        <w:tc>
          <w:tcPr>
            <w:tcW w:w="850" w:type="dxa"/>
            <w:tcBorders>
              <w:top w:val="nil"/>
              <w:left w:val="nil"/>
              <w:bottom w:val="single" w:sz="4" w:space="0" w:color="auto"/>
              <w:right w:val="single" w:sz="4" w:space="0" w:color="auto"/>
            </w:tcBorders>
          </w:tcPr>
          <w:p w14:paraId="11AC34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01DE58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42BF1A"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XXIII</w:t>
            </w:r>
          </w:p>
        </w:tc>
        <w:tc>
          <w:tcPr>
            <w:tcW w:w="5103" w:type="dxa"/>
            <w:tcBorders>
              <w:top w:val="nil"/>
              <w:left w:val="nil"/>
              <w:bottom w:val="single" w:sz="4" w:space="0" w:color="auto"/>
              <w:right w:val="single" w:sz="4" w:space="0" w:color="auto"/>
            </w:tcBorders>
            <w:shd w:val="clear" w:color="auto" w:fill="auto"/>
            <w:vAlign w:val="center"/>
            <w:hideMark/>
          </w:tcPr>
          <w:p w14:paraId="55A9F254"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Ô</w:t>
            </w:r>
          </w:p>
        </w:tc>
        <w:tc>
          <w:tcPr>
            <w:tcW w:w="2410" w:type="dxa"/>
            <w:tcBorders>
              <w:top w:val="nil"/>
              <w:left w:val="nil"/>
              <w:bottom w:val="single" w:sz="4" w:space="0" w:color="auto"/>
              <w:right w:val="single" w:sz="4" w:space="0" w:color="auto"/>
            </w:tcBorders>
            <w:shd w:val="clear" w:color="auto" w:fill="auto"/>
            <w:noWrap/>
            <w:vAlign w:val="center"/>
            <w:hideMark/>
          </w:tcPr>
          <w:p w14:paraId="73C26EF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H15.122</w:t>
            </w:r>
          </w:p>
        </w:tc>
        <w:tc>
          <w:tcPr>
            <w:tcW w:w="850" w:type="dxa"/>
            <w:tcBorders>
              <w:top w:val="nil"/>
              <w:left w:val="nil"/>
              <w:bottom w:val="single" w:sz="4" w:space="0" w:color="auto"/>
              <w:right w:val="single" w:sz="4" w:space="0" w:color="auto"/>
            </w:tcBorders>
          </w:tcPr>
          <w:p w14:paraId="0527BA2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D43470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FC3B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88638B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03A94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H15.122.01</w:t>
            </w:r>
          </w:p>
        </w:tc>
        <w:tc>
          <w:tcPr>
            <w:tcW w:w="850" w:type="dxa"/>
            <w:tcBorders>
              <w:top w:val="nil"/>
              <w:left w:val="nil"/>
              <w:bottom w:val="single" w:sz="4" w:space="0" w:color="auto"/>
              <w:right w:val="single" w:sz="4" w:space="0" w:color="auto"/>
            </w:tcBorders>
          </w:tcPr>
          <w:p w14:paraId="626E51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784E2A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08F8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4820745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01B3B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H15.122.02</w:t>
            </w:r>
          </w:p>
        </w:tc>
        <w:tc>
          <w:tcPr>
            <w:tcW w:w="850" w:type="dxa"/>
            <w:tcBorders>
              <w:top w:val="nil"/>
              <w:left w:val="nil"/>
              <w:bottom w:val="single" w:sz="4" w:space="0" w:color="auto"/>
              <w:right w:val="single" w:sz="4" w:space="0" w:color="auto"/>
            </w:tcBorders>
          </w:tcPr>
          <w:p w14:paraId="4FCEB1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20B55D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F899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0F25CC7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3821F2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H15.122.03</w:t>
            </w:r>
          </w:p>
        </w:tc>
        <w:tc>
          <w:tcPr>
            <w:tcW w:w="850" w:type="dxa"/>
            <w:tcBorders>
              <w:top w:val="nil"/>
              <w:left w:val="nil"/>
              <w:bottom w:val="single" w:sz="4" w:space="0" w:color="auto"/>
              <w:right w:val="single" w:sz="4" w:space="0" w:color="auto"/>
            </w:tcBorders>
          </w:tcPr>
          <w:p w14:paraId="09717E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F97EB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E8EE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6E1EE6B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28536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H15.122.04</w:t>
            </w:r>
          </w:p>
        </w:tc>
        <w:tc>
          <w:tcPr>
            <w:tcW w:w="850" w:type="dxa"/>
            <w:tcBorders>
              <w:top w:val="nil"/>
              <w:left w:val="nil"/>
              <w:bottom w:val="single" w:sz="4" w:space="0" w:color="auto"/>
              <w:right w:val="single" w:sz="4" w:space="0" w:color="auto"/>
            </w:tcBorders>
          </w:tcPr>
          <w:p w14:paraId="3B97CF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F3372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7F0A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BD4B9C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Ánh Dương</w:t>
            </w:r>
          </w:p>
        </w:tc>
        <w:tc>
          <w:tcPr>
            <w:tcW w:w="2410" w:type="dxa"/>
            <w:tcBorders>
              <w:top w:val="nil"/>
              <w:left w:val="nil"/>
              <w:bottom w:val="single" w:sz="4" w:space="0" w:color="auto"/>
              <w:right w:val="single" w:sz="4" w:space="0" w:color="auto"/>
            </w:tcBorders>
            <w:shd w:val="clear" w:color="auto" w:fill="auto"/>
            <w:noWrap/>
            <w:vAlign w:val="center"/>
            <w:hideMark/>
          </w:tcPr>
          <w:p w14:paraId="6AE851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H15.122.05</w:t>
            </w:r>
          </w:p>
        </w:tc>
        <w:tc>
          <w:tcPr>
            <w:tcW w:w="850" w:type="dxa"/>
            <w:tcBorders>
              <w:top w:val="nil"/>
              <w:left w:val="nil"/>
              <w:bottom w:val="single" w:sz="4" w:space="0" w:color="auto"/>
              <w:right w:val="single" w:sz="4" w:space="0" w:color="auto"/>
            </w:tcBorders>
          </w:tcPr>
          <w:p w14:paraId="6D80E5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D30417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97A0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0F20D2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Tuổi Ngọc</w:t>
            </w:r>
          </w:p>
        </w:tc>
        <w:tc>
          <w:tcPr>
            <w:tcW w:w="2410" w:type="dxa"/>
            <w:tcBorders>
              <w:top w:val="nil"/>
              <w:left w:val="nil"/>
              <w:bottom w:val="single" w:sz="4" w:space="0" w:color="auto"/>
              <w:right w:val="single" w:sz="4" w:space="0" w:color="auto"/>
            </w:tcBorders>
            <w:shd w:val="clear" w:color="auto" w:fill="auto"/>
            <w:noWrap/>
            <w:vAlign w:val="center"/>
            <w:hideMark/>
          </w:tcPr>
          <w:p w14:paraId="50EE5F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H15.122.06</w:t>
            </w:r>
          </w:p>
        </w:tc>
        <w:tc>
          <w:tcPr>
            <w:tcW w:w="850" w:type="dxa"/>
            <w:tcBorders>
              <w:top w:val="nil"/>
              <w:left w:val="nil"/>
              <w:bottom w:val="single" w:sz="4" w:space="0" w:color="auto"/>
              <w:right w:val="single" w:sz="4" w:space="0" w:color="auto"/>
            </w:tcBorders>
          </w:tcPr>
          <w:p w14:paraId="63DE96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88F9F2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4BBD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47BF55B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Tuổi Thơ</w:t>
            </w:r>
          </w:p>
        </w:tc>
        <w:tc>
          <w:tcPr>
            <w:tcW w:w="2410" w:type="dxa"/>
            <w:tcBorders>
              <w:top w:val="nil"/>
              <w:left w:val="nil"/>
              <w:bottom w:val="single" w:sz="4" w:space="0" w:color="auto"/>
              <w:right w:val="single" w:sz="4" w:space="0" w:color="auto"/>
            </w:tcBorders>
            <w:shd w:val="clear" w:color="auto" w:fill="auto"/>
            <w:noWrap/>
            <w:vAlign w:val="center"/>
            <w:hideMark/>
          </w:tcPr>
          <w:p w14:paraId="12495C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H15.122.07</w:t>
            </w:r>
          </w:p>
        </w:tc>
        <w:tc>
          <w:tcPr>
            <w:tcW w:w="850" w:type="dxa"/>
            <w:tcBorders>
              <w:top w:val="nil"/>
              <w:left w:val="nil"/>
              <w:bottom w:val="single" w:sz="4" w:space="0" w:color="auto"/>
              <w:right w:val="single" w:sz="4" w:space="0" w:color="auto"/>
            </w:tcBorders>
          </w:tcPr>
          <w:p w14:paraId="236D70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DE927C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D8B4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2C9D8B1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Ban</w:t>
            </w:r>
          </w:p>
        </w:tc>
        <w:tc>
          <w:tcPr>
            <w:tcW w:w="2410" w:type="dxa"/>
            <w:tcBorders>
              <w:top w:val="nil"/>
              <w:left w:val="nil"/>
              <w:bottom w:val="single" w:sz="4" w:space="0" w:color="auto"/>
              <w:right w:val="single" w:sz="4" w:space="0" w:color="auto"/>
            </w:tcBorders>
            <w:shd w:val="clear" w:color="auto" w:fill="auto"/>
            <w:noWrap/>
            <w:vAlign w:val="center"/>
            <w:hideMark/>
          </w:tcPr>
          <w:p w14:paraId="32EEEB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H15.122.08</w:t>
            </w:r>
          </w:p>
        </w:tc>
        <w:tc>
          <w:tcPr>
            <w:tcW w:w="850" w:type="dxa"/>
            <w:tcBorders>
              <w:top w:val="nil"/>
              <w:left w:val="nil"/>
              <w:bottom w:val="single" w:sz="4" w:space="0" w:color="auto"/>
              <w:right w:val="single" w:sz="4" w:space="0" w:color="auto"/>
            </w:tcBorders>
          </w:tcPr>
          <w:p w14:paraId="12DF5C6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A23942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A6B1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9E2A0A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Văn Tám</w:t>
            </w:r>
          </w:p>
        </w:tc>
        <w:tc>
          <w:tcPr>
            <w:tcW w:w="2410" w:type="dxa"/>
            <w:tcBorders>
              <w:top w:val="nil"/>
              <w:left w:val="nil"/>
              <w:bottom w:val="single" w:sz="4" w:space="0" w:color="auto"/>
              <w:right w:val="single" w:sz="4" w:space="0" w:color="auto"/>
            </w:tcBorders>
            <w:shd w:val="clear" w:color="auto" w:fill="auto"/>
            <w:noWrap/>
            <w:vAlign w:val="center"/>
            <w:hideMark/>
          </w:tcPr>
          <w:p w14:paraId="66390B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H15.122.09</w:t>
            </w:r>
          </w:p>
        </w:tc>
        <w:tc>
          <w:tcPr>
            <w:tcW w:w="850" w:type="dxa"/>
            <w:tcBorders>
              <w:top w:val="nil"/>
              <w:left w:val="nil"/>
              <w:bottom w:val="single" w:sz="4" w:space="0" w:color="auto"/>
              <w:right w:val="single" w:sz="4" w:space="0" w:color="auto"/>
            </w:tcBorders>
          </w:tcPr>
          <w:p w14:paraId="358353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CCE8A4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F747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56868C5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Công Trứ</w:t>
            </w:r>
          </w:p>
        </w:tc>
        <w:tc>
          <w:tcPr>
            <w:tcW w:w="2410" w:type="dxa"/>
            <w:tcBorders>
              <w:top w:val="nil"/>
              <w:left w:val="nil"/>
              <w:bottom w:val="single" w:sz="4" w:space="0" w:color="auto"/>
              <w:right w:val="single" w:sz="4" w:space="0" w:color="auto"/>
            </w:tcBorders>
            <w:shd w:val="clear" w:color="auto" w:fill="auto"/>
            <w:noWrap/>
            <w:vAlign w:val="center"/>
            <w:hideMark/>
          </w:tcPr>
          <w:p w14:paraId="02C20E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H15.122.10</w:t>
            </w:r>
          </w:p>
        </w:tc>
        <w:tc>
          <w:tcPr>
            <w:tcW w:w="850" w:type="dxa"/>
            <w:tcBorders>
              <w:top w:val="nil"/>
              <w:left w:val="nil"/>
              <w:bottom w:val="single" w:sz="4" w:space="0" w:color="auto"/>
              <w:right w:val="single" w:sz="4" w:space="0" w:color="auto"/>
            </w:tcBorders>
          </w:tcPr>
          <w:p w14:paraId="69A07C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E0CC2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9C3FA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4743C74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Đào Duy Từ</w:t>
            </w:r>
          </w:p>
        </w:tc>
        <w:tc>
          <w:tcPr>
            <w:tcW w:w="2410" w:type="dxa"/>
            <w:tcBorders>
              <w:top w:val="nil"/>
              <w:left w:val="nil"/>
              <w:bottom w:val="single" w:sz="4" w:space="0" w:color="auto"/>
              <w:right w:val="single" w:sz="4" w:space="0" w:color="auto"/>
            </w:tcBorders>
            <w:shd w:val="clear" w:color="auto" w:fill="auto"/>
            <w:noWrap/>
            <w:vAlign w:val="center"/>
            <w:hideMark/>
          </w:tcPr>
          <w:p w14:paraId="0E4103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H15.122.11</w:t>
            </w:r>
          </w:p>
        </w:tc>
        <w:tc>
          <w:tcPr>
            <w:tcW w:w="850" w:type="dxa"/>
            <w:tcBorders>
              <w:top w:val="nil"/>
              <w:left w:val="nil"/>
              <w:bottom w:val="single" w:sz="4" w:space="0" w:color="auto"/>
              <w:right w:val="single" w:sz="4" w:space="0" w:color="auto"/>
            </w:tcBorders>
          </w:tcPr>
          <w:p w14:paraId="6F311A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2EC65A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03F6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430968D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Thái Học</w:t>
            </w:r>
          </w:p>
        </w:tc>
        <w:tc>
          <w:tcPr>
            <w:tcW w:w="2410" w:type="dxa"/>
            <w:tcBorders>
              <w:top w:val="nil"/>
              <w:left w:val="nil"/>
              <w:bottom w:val="single" w:sz="4" w:space="0" w:color="auto"/>
              <w:right w:val="single" w:sz="4" w:space="0" w:color="auto"/>
            </w:tcBorders>
            <w:shd w:val="clear" w:color="auto" w:fill="auto"/>
            <w:noWrap/>
            <w:vAlign w:val="center"/>
            <w:hideMark/>
          </w:tcPr>
          <w:p w14:paraId="5B0881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H15.122.12</w:t>
            </w:r>
          </w:p>
        </w:tc>
        <w:tc>
          <w:tcPr>
            <w:tcW w:w="850" w:type="dxa"/>
            <w:tcBorders>
              <w:top w:val="nil"/>
              <w:left w:val="nil"/>
              <w:bottom w:val="single" w:sz="4" w:space="0" w:color="auto"/>
              <w:right w:val="single" w:sz="4" w:space="0" w:color="auto"/>
            </w:tcBorders>
          </w:tcPr>
          <w:p w14:paraId="705689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9B5122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0372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5947E97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Bình Trọng</w:t>
            </w:r>
          </w:p>
        </w:tc>
        <w:tc>
          <w:tcPr>
            <w:tcW w:w="2410" w:type="dxa"/>
            <w:tcBorders>
              <w:top w:val="nil"/>
              <w:left w:val="nil"/>
              <w:bottom w:val="single" w:sz="4" w:space="0" w:color="auto"/>
              <w:right w:val="single" w:sz="4" w:space="0" w:color="auto"/>
            </w:tcBorders>
            <w:shd w:val="clear" w:color="auto" w:fill="auto"/>
            <w:noWrap/>
            <w:vAlign w:val="center"/>
            <w:hideMark/>
          </w:tcPr>
          <w:p w14:paraId="36D4B8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H15.122.13</w:t>
            </w:r>
          </w:p>
        </w:tc>
        <w:tc>
          <w:tcPr>
            <w:tcW w:w="850" w:type="dxa"/>
            <w:tcBorders>
              <w:top w:val="nil"/>
              <w:left w:val="nil"/>
              <w:bottom w:val="single" w:sz="4" w:space="0" w:color="auto"/>
              <w:right w:val="single" w:sz="4" w:space="0" w:color="auto"/>
            </w:tcBorders>
          </w:tcPr>
          <w:p w14:paraId="19C731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00CBB1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859D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5AF0BC4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Phan Đình Phùng</w:t>
            </w:r>
          </w:p>
        </w:tc>
        <w:tc>
          <w:tcPr>
            <w:tcW w:w="2410" w:type="dxa"/>
            <w:tcBorders>
              <w:top w:val="nil"/>
              <w:left w:val="nil"/>
              <w:bottom w:val="single" w:sz="4" w:space="0" w:color="auto"/>
              <w:right w:val="single" w:sz="4" w:space="0" w:color="auto"/>
            </w:tcBorders>
            <w:shd w:val="clear" w:color="auto" w:fill="auto"/>
            <w:noWrap/>
            <w:vAlign w:val="center"/>
            <w:hideMark/>
          </w:tcPr>
          <w:p w14:paraId="607510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H15.122.14</w:t>
            </w:r>
          </w:p>
        </w:tc>
        <w:tc>
          <w:tcPr>
            <w:tcW w:w="850" w:type="dxa"/>
            <w:tcBorders>
              <w:top w:val="nil"/>
              <w:left w:val="nil"/>
              <w:bottom w:val="single" w:sz="4" w:space="0" w:color="auto"/>
              <w:right w:val="single" w:sz="4" w:space="0" w:color="auto"/>
            </w:tcBorders>
          </w:tcPr>
          <w:p w14:paraId="05F481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2458A2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726B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6790EB8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Phạm Hồng Thái</w:t>
            </w:r>
          </w:p>
        </w:tc>
        <w:tc>
          <w:tcPr>
            <w:tcW w:w="2410" w:type="dxa"/>
            <w:tcBorders>
              <w:top w:val="nil"/>
              <w:left w:val="nil"/>
              <w:bottom w:val="single" w:sz="4" w:space="0" w:color="auto"/>
              <w:right w:val="single" w:sz="4" w:space="0" w:color="auto"/>
            </w:tcBorders>
            <w:shd w:val="clear" w:color="auto" w:fill="auto"/>
            <w:noWrap/>
            <w:vAlign w:val="center"/>
            <w:hideMark/>
          </w:tcPr>
          <w:p w14:paraId="3DA952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H15.122.15</w:t>
            </w:r>
          </w:p>
        </w:tc>
        <w:tc>
          <w:tcPr>
            <w:tcW w:w="850" w:type="dxa"/>
            <w:tcBorders>
              <w:top w:val="nil"/>
              <w:left w:val="nil"/>
              <w:bottom w:val="single" w:sz="4" w:space="0" w:color="auto"/>
              <w:right w:val="single" w:sz="4" w:space="0" w:color="auto"/>
            </w:tcBorders>
          </w:tcPr>
          <w:p w14:paraId="23D736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79F4E4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D1CA0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XXIV</w:t>
            </w:r>
          </w:p>
        </w:tc>
        <w:tc>
          <w:tcPr>
            <w:tcW w:w="5103" w:type="dxa"/>
            <w:tcBorders>
              <w:top w:val="nil"/>
              <w:left w:val="nil"/>
              <w:bottom w:val="single" w:sz="4" w:space="0" w:color="auto"/>
              <w:right w:val="single" w:sz="4" w:space="0" w:color="auto"/>
            </w:tcBorders>
            <w:shd w:val="clear" w:color="auto" w:fill="auto"/>
            <w:vAlign w:val="center"/>
            <w:hideMark/>
          </w:tcPr>
          <w:p w14:paraId="5B40D399"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Knốp</w:t>
            </w:r>
          </w:p>
        </w:tc>
        <w:tc>
          <w:tcPr>
            <w:tcW w:w="2410" w:type="dxa"/>
            <w:tcBorders>
              <w:top w:val="nil"/>
              <w:left w:val="nil"/>
              <w:bottom w:val="single" w:sz="4" w:space="0" w:color="auto"/>
              <w:right w:val="single" w:sz="4" w:space="0" w:color="auto"/>
            </w:tcBorders>
            <w:shd w:val="clear" w:color="auto" w:fill="auto"/>
            <w:noWrap/>
            <w:vAlign w:val="center"/>
            <w:hideMark/>
          </w:tcPr>
          <w:p w14:paraId="610278F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H15.123</w:t>
            </w:r>
          </w:p>
        </w:tc>
        <w:tc>
          <w:tcPr>
            <w:tcW w:w="850" w:type="dxa"/>
            <w:tcBorders>
              <w:top w:val="nil"/>
              <w:left w:val="nil"/>
              <w:bottom w:val="single" w:sz="4" w:space="0" w:color="auto"/>
              <w:right w:val="single" w:sz="4" w:space="0" w:color="auto"/>
            </w:tcBorders>
          </w:tcPr>
          <w:p w14:paraId="36E844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8D8CE6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89F0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7D487E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F6E58C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H15.123.01</w:t>
            </w:r>
          </w:p>
        </w:tc>
        <w:tc>
          <w:tcPr>
            <w:tcW w:w="850" w:type="dxa"/>
            <w:tcBorders>
              <w:top w:val="nil"/>
              <w:left w:val="nil"/>
              <w:bottom w:val="single" w:sz="4" w:space="0" w:color="auto"/>
              <w:right w:val="single" w:sz="4" w:space="0" w:color="auto"/>
            </w:tcBorders>
          </w:tcPr>
          <w:p w14:paraId="5751669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910806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73E7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5991FE7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50DB1F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H15.123.02</w:t>
            </w:r>
          </w:p>
        </w:tc>
        <w:tc>
          <w:tcPr>
            <w:tcW w:w="850" w:type="dxa"/>
            <w:tcBorders>
              <w:top w:val="nil"/>
              <w:left w:val="nil"/>
              <w:bottom w:val="single" w:sz="4" w:space="0" w:color="auto"/>
              <w:right w:val="single" w:sz="4" w:space="0" w:color="auto"/>
            </w:tcBorders>
          </w:tcPr>
          <w:p w14:paraId="014116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E46EB9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1A01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05BE1EA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69AA2B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H15.123.03</w:t>
            </w:r>
          </w:p>
        </w:tc>
        <w:tc>
          <w:tcPr>
            <w:tcW w:w="850" w:type="dxa"/>
            <w:tcBorders>
              <w:top w:val="nil"/>
              <w:left w:val="nil"/>
              <w:bottom w:val="single" w:sz="4" w:space="0" w:color="auto"/>
              <w:right w:val="single" w:sz="4" w:space="0" w:color="auto"/>
            </w:tcBorders>
          </w:tcPr>
          <w:p w14:paraId="404766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9454E7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C937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2F6EB0E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4856A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H15.123.04</w:t>
            </w:r>
          </w:p>
        </w:tc>
        <w:tc>
          <w:tcPr>
            <w:tcW w:w="850" w:type="dxa"/>
            <w:tcBorders>
              <w:top w:val="nil"/>
              <w:left w:val="nil"/>
              <w:bottom w:val="single" w:sz="4" w:space="0" w:color="auto"/>
              <w:right w:val="single" w:sz="4" w:space="0" w:color="auto"/>
            </w:tcBorders>
          </w:tcPr>
          <w:p w14:paraId="4D4C0A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3DA900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E079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899ACC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Bình Minh</w:t>
            </w:r>
          </w:p>
        </w:tc>
        <w:tc>
          <w:tcPr>
            <w:tcW w:w="2410" w:type="dxa"/>
            <w:tcBorders>
              <w:top w:val="nil"/>
              <w:left w:val="nil"/>
              <w:bottom w:val="single" w:sz="4" w:space="0" w:color="auto"/>
              <w:right w:val="single" w:sz="4" w:space="0" w:color="auto"/>
            </w:tcBorders>
            <w:shd w:val="clear" w:color="auto" w:fill="auto"/>
            <w:noWrap/>
            <w:vAlign w:val="center"/>
            <w:hideMark/>
          </w:tcPr>
          <w:p w14:paraId="2A861E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H15.123.05</w:t>
            </w:r>
          </w:p>
        </w:tc>
        <w:tc>
          <w:tcPr>
            <w:tcW w:w="850" w:type="dxa"/>
            <w:tcBorders>
              <w:top w:val="nil"/>
              <w:left w:val="nil"/>
              <w:bottom w:val="single" w:sz="4" w:space="0" w:color="auto"/>
              <w:right w:val="single" w:sz="4" w:space="0" w:color="auto"/>
            </w:tcBorders>
          </w:tcPr>
          <w:p w14:paraId="764303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2DFA3B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D339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2C54939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Bông Sen</w:t>
            </w:r>
          </w:p>
        </w:tc>
        <w:tc>
          <w:tcPr>
            <w:tcW w:w="2410" w:type="dxa"/>
            <w:tcBorders>
              <w:top w:val="nil"/>
              <w:left w:val="nil"/>
              <w:bottom w:val="single" w:sz="4" w:space="0" w:color="auto"/>
              <w:right w:val="single" w:sz="4" w:space="0" w:color="auto"/>
            </w:tcBorders>
            <w:shd w:val="clear" w:color="auto" w:fill="auto"/>
            <w:noWrap/>
            <w:vAlign w:val="center"/>
            <w:hideMark/>
          </w:tcPr>
          <w:p w14:paraId="43AFFE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H15.123.06</w:t>
            </w:r>
          </w:p>
        </w:tc>
        <w:tc>
          <w:tcPr>
            <w:tcW w:w="850" w:type="dxa"/>
            <w:tcBorders>
              <w:top w:val="nil"/>
              <w:left w:val="nil"/>
              <w:bottom w:val="single" w:sz="4" w:space="0" w:color="auto"/>
              <w:right w:val="single" w:sz="4" w:space="0" w:color="auto"/>
            </w:tcBorders>
          </w:tcPr>
          <w:p w14:paraId="51CBCF6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6E1E63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9877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7C296EA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Cúc</w:t>
            </w:r>
          </w:p>
        </w:tc>
        <w:tc>
          <w:tcPr>
            <w:tcW w:w="2410" w:type="dxa"/>
            <w:tcBorders>
              <w:top w:val="nil"/>
              <w:left w:val="nil"/>
              <w:bottom w:val="single" w:sz="4" w:space="0" w:color="auto"/>
              <w:right w:val="single" w:sz="4" w:space="0" w:color="auto"/>
            </w:tcBorders>
            <w:shd w:val="clear" w:color="auto" w:fill="auto"/>
            <w:noWrap/>
            <w:vAlign w:val="center"/>
            <w:hideMark/>
          </w:tcPr>
          <w:p w14:paraId="5C87CE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H15.123.07</w:t>
            </w:r>
          </w:p>
        </w:tc>
        <w:tc>
          <w:tcPr>
            <w:tcW w:w="850" w:type="dxa"/>
            <w:tcBorders>
              <w:top w:val="nil"/>
              <w:left w:val="nil"/>
              <w:bottom w:val="single" w:sz="4" w:space="0" w:color="auto"/>
              <w:right w:val="single" w:sz="4" w:space="0" w:color="auto"/>
            </w:tcBorders>
          </w:tcPr>
          <w:p w14:paraId="6118FE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2579C9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4A60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0755397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Thanh Bình</w:t>
            </w:r>
          </w:p>
        </w:tc>
        <w:tc>
          <w:tcPr>
            <w:tcW w:w="2410" w:type="dxa"/>
            <w:tcBorders>
              <w:top w:val="nil"/>
              <w:left w:val="nil"/>
              <w:bottom w:val="single" w:sz="4" w:space="0" w:color="auto"/>
              <w:right w:val="single" w:sz="4" w:space="0" w:color="auto"/>
            </w:tcBorders>
            <w:shd w:val="clear" w:color="auto" w:fill="auto"/>
            <w:noWrap/>
            <w:vAlign w:val="center"/>
            <w:hideMark/>
          </w:tcPr>
          <w:p w14:paraId="6B8A14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H15.123.08</w:t>
            </w:r>
          </w:p>
        </w:tc>
        <w:tc>
          <w:tcPr>
            <w:tcW w:w="850" w:type="dxa"/>
            <w:tcBorders>
              <w:top w:val="nil"/>
              <w:left w:val="nil"/>
              <w:bottom w:val="single" w:sz="4" w:space="0" w:color="auto"/>
              <w:right w:val="single" w:sz="4" w:space="0" w:color="auto"/>
            </w:tcBorders>
          </w:tcPr>
          <w:p w14:paraId="2B5260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C4F27E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2029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AE7AD8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Đào</w:t>
            </w:r>
          </w:p>
        </w:tc>
        <w:tc>
          <w:tcPr>
            <w:tcW w:w="2410" w:type="dxa"/>
            <w:tcBorders>
              <w:top w:val="nil"/>
              <w:left w:val="nil"/>
              <w:bottom w:val="single" w:sz="4" w:space="0" w:color="auto"/>
              <w:right w:val="single" w:sz="4" w:space="0" w:color="auto"/>
            </w:tcBorders>
            <w:shd w:val="clear" w:color="auto" w:fill="auto"/>
            <w:noWrap/>
            <w:vAlign w:val="center"/>
            <w:hideMark/>
          </w:tcPr>
          <w:p w14:paraId="04F874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H15.123.09</w:t>
            </w:r>
          </w:p>
        </w:tc>
        <w:tc>
          <w:tcPr>
            <w:tcW w:w="850" w:type="dxa"/>
            <w:tcBorders>
              <w:top w:val="nil"/>
              <w:left w:val="nil"/>
              <w:bottom w:val="single" w:sz="4" w:space="0" w:color="auto"/>
              <w:right w:val="single" w:sz="4" w:space="0" w:color="auto"/>
            </w:tcBorders>
          </w:tcPr>
          <w:p w14:paraId="4AA879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EE0882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BA79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10</w:t>
            </w:r>
          </w:p>
        </w:tc>
        <w:tc>
          <w:tcPr>
            <w:tcW w:w="5103" w:type="dxa"/>
            <w:tcBorders>
              <w:top w:val="nil"/>
              <w:left w:val="nil"/>
              <w:bottom w:val="single" w:sz="4" w:space="0" w:color="auto"/>
              <w:right w:val="single" w:sz="4" w:space="0" w:color="auto"/>
            </w:tcBorders>
            <w:shd w:val="clear" w:color="auto" w:fill="auto"/>
            <w:vAlign w:val="center"/>
            <w:hideMark/>
          </w:tcPr>
          <w:p w14:paraId="63D5C54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1AFE11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H15.123.10</w:t>
            </w:r>
          </w:p>
        </w:tc>
        <w:tc>
          <w:tcPr>
            <w:tcW w:w="850" w:type="dxa"/>
            <w:tcBorders>
              <w:top w:val="nil"/>
              <w:left w:val="nil"/>
              <w:bottom w:val="single" w:sz="4" w:space="0" w:color="auto"/>
              <w:right w:val="single" w:sz="4" w:space="0" w:color="auto"/>
            </w:tcBorders>
          </w:tcPr>
          <w:p w14:paraId="1FEBA9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C619D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D35C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257FB83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Huệ</w:t>
            </w:r>
          </w:p>
        </w:tc>
        <w:tc>
          <w:tcPr>
            <w:tcW w:w="2410" w:type="dxa"/>
            <w:tcBorders>
              <w:top w:val="nil"/>
              <w:left w:val="nil"/>
              <w:bottom w:val="single" w:sz="4" w:space="0" w:color="auto"/>
              <w:right w:val="single" w:sz="4" w:space="0" w:color="auto"/>
            </w:tcBorders>
            <w:shd w:val="clear" w:color="auto" w:fill="auto"/>
            <w:noWrap/>
            <w:vAlign w:val="center"/>
            <w:hideMark/>
          </w:tcPr>
          <w:p w14:paraId="2FCBE1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H15.123.11</w:t>
            </w:r>
          </w:p>
        </w:tc>
        <w:tc>
          <w:tcPr>
            <w:tcW w:w="850" w:type="dxa"/>
            <w:tcBorders>
              <w:top w:val="nil"/>
              <w:left w:val="nil"/>
              <w:bottom w:val="single" w:sz="4" w:space="0" w:color="auto"/>
              <w:right w:val="single" w:sz="4" w:space="0" w:color="auto"/>
            </w:tcBorders>
          </w:tcPr>
          <w:p w14:paraId="3B9DFB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A45DB2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D949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72DB424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Du</w:t>
            </w:r>
          </w:p>
        </w:tc>
        <w:tc>
          <w:tcPr>
            <w:tcW w:w="2410" w:type="dxa"/>
            <w:tcBorders>
              <w:top w:val="nil"/>
              <w:left w:val="nil"/>
              <w:bottom w:val="single" w:sz="4" w:space="0" w:color="auto"/>
              <w:right w:val="single" w:sz="4" w:space="0" w:color="auto"/>
            </w:tcBorders>
            <w:shd w:val="clear" w:color="auto" w:fill="auto"/>
            <w:noWrap/>
            <w:vAlign w:val="center"/>
            <w:hideMark/>
          </w:tcPr>
          <w:p w14:paraId="6089D8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H15.123.12</w:t>
            </w:r>
          </w:p>
        </w:tc>
        <w:tc>
          <w:tcPr>
            <w:tcW w:w="850" w:type="dxa"/>
            <w:tcBorders>
              <w:top w:val="nil"/>
              <w:left w:val="nil"/>
              <w:bottom w:val="single" w:sz="4" w:space="0" w:color="auto"/>
              <w:right w:val="single" w:sz="4" w:space="0" w:color="auto"/>
            </w:tcBorders>
          </w:tcPr>
          <w:p w14:paraId="2340067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84216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F536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E3F0D3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Tô Hiệu</w:t>
            </w:r>
          </w:p>
        </w:tc>
        <w:tc>
          <w:tcPr>
            <w:tcW w:w="2410" w:type="dxa"/>
            <w:tcBorders>
              <w:top w:val="nil"/>
              <w:left w:val="nil"/>
              <w:bottom w:val="single" w:sz="4" w:space="0" w:color="auto"/>
              <w:right w:val="single" w:sz="4" w:space="0" w:color="auto"/>
            </w:tcBorders>
            <w:shd w:val="clear" w:color="auto" w:fill="auto"/>
            <w:noWrap/>
            <w:vAlign w:val="center"/>
            <w:hideMark/>
          </w:tcPr>
          <w:p w14:paraId="73EBFC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H15.123.13</w:t>
            </w:r>
          </w:p>
        </w:tc>
        <w:tc>
          <w:tcPr>
            <w:tcW w:w="850" w:type="dxa"/>
            <w:tcBorders>
              <w:top w:val="nil"/>
              <w:left w:val="nil"/>
              <w:bottom w:val="single" w:sz="4" w:space="0" w:color="auto"/>
              <w:right w:val="single" w:sz="4" w:space="0" w:color="auto"/>
            </w:tcBorders>
          </w:tcPr>
          <w:p w14:paraId="3F43D4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35E8ED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684A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5DFF3FE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La Văn Cầu</w:t>
            </w:r>
          </w:p>
        </w:tc>
        <w:tc>
          <w:tcPr>
            <w:tcW w:w="2410" w:type="dxa"/>
            <w:tcBorders>
              <w:top w:val="nil"/>
              <w:left w:val="nil"/>
              <w:bottom w:val="single" w:sz="4" w:space="0" w:color="auto"/>
              <w:right w:val="single" w:sz="4" w:space="0" w:color="auto"/>
            </w:tcBorders>
            <w:shd w:val="clear" w:color="auto" w:fill="auto"/>
            <w:noWrap/>
            <w:vAlign w:val="center"/>
            <w:hideMark/>
          </w:tcPr>
          <w:p w14:paraId="244389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H15.123.14</w:t>
            </w:r>
          </w:p>
        </w:tc>
        <w:tc>
          <w:tcPr>
            <w:tcW w:w="850" w:type="dxa"/>
            <w:tcBorders>
              <w:top w:val="nil"/>
              <w:left w:val="nil"/>
              <w:bottom w:val="single" w:sz="4" w:space="0" w:color="auto"/>
              <w:right w:val="single" w:sz="4" w:space="0" w:color="auto"/>
            </w:tcBorders>
          </w:tcPr>
          <w:p w14:paraId="4E0225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C08A2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9B60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6CC342B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Cao Vân</w:t>
            </w:r>
          </w:p>
        </w:tc>
        <w:tc>
          <w:tcPr>
            <w:tcW w:w="2410" w:type="dxa"/>
            <w:tcBorders>
              <w:top w:val="nil"/>
              <w:left w:val="nil"/>
              <w:bottom w:val="single" w:sz="4" w:space="0" w:color="auto"/>
              <w:right w:val="single" w:sz="4" w:space="0" w:color="auto"/>
            </w:tcBorders>
            <w:shd w:val="clear" w:color="auto" w:fill="auto"/>
            <w:noWrap/>
            <w:vAlign w:val="center"/>
            <w:hideMark/>
          </w:tcPr>
          <w:p w14:paraId="19E2CB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H15.123.15</w:t>
            </w:r>
          </w:p>
        </w:tc>
        <w:tc>
          <w:tcPr>
            <w:tcW w:w="850" w:type="dxa"/>
            <w:tcBorders>
              <w:top w:val="nil"/>
              <w:left w:val="nil"/>
              <w:bottom w:val="single" w:sz="4" w:space="0" w:color="auto"/>
              <w:right w:val="single" w:sz="4" w:space="0" w:color="auto"/>
            </w:tcBorders>
          </w:tcPr>
          <w:p w14:paraId="2C97A5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CBE0EB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7FF9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19A55AB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Hùng Vương</w:t>
            </w:r>
          </w:p>
        </w:tc>
        <w:tc>
          <w:tcPr>
            <w:tcW w:w="2410" w:type="dxa"/>
            <w:tcBorders>
              <w:top w:val="nil"/>
              <w:left w:val="nil"/>
              <w:bottom w:val="single" w:sz="4" w:space="0" w:color="auto"/>
              <w:right w:val="single" w:sz="4" w:space="0" w:color="auto"/>
            </w:tcBorders>
            <w:shd w:val="clear" w:color="auto" w:fill="auto"/>
            <w:noWrap/>
            <w:vAlign w:val="center"/>
            <w:hideMark/>
          </w:tcPr>
          <w:p w14:paraId="7796CE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H15.123.16</w:t>
            </w:r>
          </w:p>
        </w:tc>
        <w:tc>
          <w:tcPr>
            <w:tcW w:w="850" w:type="dxa"/>
            <w:tcBorders>
              <w:top w:val="nil"/>
              <w:left w:val="nil"/>
              <w:bottom w:val="single" w:sz="4" w:space="0" w:color="auto"/>
              <w:right w:val="single" w:sz="4" w:space="0" w:color="auto"/>
            </w:tcBorders>
          </w:tcPr>
          <w:p w14:paraId="6F8141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6C176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46E8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6562CE9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Đinh Tiên Hoàng</w:t>
            </w:r>
          </w:p>
        </w:tc>
        <w:tc>
          <w:tcPr>
            <w:tcW w:w="2410" w:type="dxa"/>
            <w:tcBorders>
              <w:top w:val="nil"/>
              <w:left w:val="nil"/>
              <w:bottom w:val="single" w:sz="4" w:space="0" w:color="auto"/>
              <w:right w:val="single" w:sz="4" w:space="0" w:color="auto"/>
            </w:tcBorders>
            <w:shd w:val="clear" w:color="auto" w:fill="auto"/>
            <w:noWrap/>
            <w:vAlign w:val="center"/>
            <w:hideMark/>
          </w:tcPr>
          <w:p w14:paraId="1A9D93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H15.123.17</w:t>
            </w:r>
          </w:p>
        </w:tc>
        <w:tc>
          <w:tcPr>
            <w:tcW w:w="850" w:type="dxa"/>
            <w:tcBorders>
              <w:top w:val="nil"/>
              <w:left w:val="nil"/>
              <w:bottom w:val="single" w:sz="4" w:space="0" w:color="auto"/>
              <w:right w:val="single" w:sz="4" w:space="0" w:color="auto"/>
            </w:tcBorders>
          </w:tcPr>
          <w:p w14:paraId="2A35A0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A930C9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CA29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7593BE6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Cao Bá Quát</w:t>
            </w:r>
          </w:p>
        </w:tc>
        <w:tc>
          <w:tcPr>
            <w:tcW w:w="2410" w:type="dxa"/>
            <w:tcBorders>
              <w:top w:val="nil"/>
              <w:left w:val="nil"/>
              <w:bottom w:val="single" w:sz="4" w:space="0" w:color="auto"/>
              <w:right w:val="single" w:sz="4" w:space="0" w:color="auto"/>
            </w:tcBorders>
            <w:shd w:val="clear" w:color="auto" w:fill="auto"/>
            <w:noWrap/>
            <w:vAlign w:val="center"/>
            <w:hideMark/>
          </w:tcPr>
          <w:p w14:paraId="3FFBD0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H15.123.18</w:t>
            </w:r>
          </w:p>
        </w:tc>
        <w:tc>
          <w:tcPr>
            <w:tcW w:w="850" w:type="dxa"/>
            <w:tcBorders>
              <w:top w:val="nil"/>
              <w:left w:val="nil"/>
              <w:bottom w:val="single" w:sz="4" w:space="0" w:color="auto"/>
              <w:right w:val="single" w:sz="4" w:space="0" w:color="auto"/>
            </w:tcBorders>
          </w:tcPr>
          <w:p w14:paraId="3A7CA3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88CCE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5691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5205F49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và Trung học cơ sở Lý Tự Trọng</w:t>
            </w:r>
          </w:p>
        </w:tc>
        <w:tc>
          <w:tcPr>
            <w:tcW w:w="2410" w:type="dxa"/>
            <w:tcBorders>
              <w:top w:val="nil"/>
              <w:left w:val="nil"/>
              <w:bottom w:val="single" w:sz="4" w:space="0" w:color="auto"/>
              <w:right w:val="single" w:sz="4" w:space="0" w:color="auto"/>
            </w:tcBorders>
            <w:shd w:val="clear" w:color="auto" w:fill="auto"/>
            <w:noWrap/>
            <w:vAlign w:val="center"/>
            <w:hideMark/>
          </w:tcPr>
          <w:p w14:paraId="4985DA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H15.123.19</w:t>
            </w:r>
          </w:p>
        </w:tc>
        <w:tc>
          <w:tcPr>
            <w:tcW w:w="850" w:type="dxa"/>
            <w:tcBorders>
              <w:top w:val="nil"/>
              <w:left w:val="nil"/>
              <w:bottom w:val="single" w:sz="4" w:space="0" w:color="auto"/>
              <w:right w:val="single" w:sz="4" w:space="0" w:color="auto"/>
            </w:tcBorders>
          </w:tcPr>
          <w:p w14:paraId="2F1520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2A8077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E860C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XXV</w:t>
            </w:r>
          </w:p>
        </w:tc>
        <w:tc>
          <w:tcPr>
            <w:tcW w:w="5103" w:type="dxa"/>
            <w:tcBorders>
              <w:top w:val="nil"/>
              <w:left w:val="nil"/>
              <w:bottom w:val="single" w:sz="4" w:space="0" w:color="auto"/>
              <w:right w:val="single" w:sz="4" w:space="0" w:color="auto"/>
            </w:tcBorders>
            <w:shd w:val="clear" w:color="auto" w:fill="auto"/>
            <w:vAlign w:val="center"/>
            <w:hideMark/>
          </w:tcPr>
          <w:p w14:paraId="69D68FFB"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Cư Yang</w:t>
            </w:r>
          </w:p>
        </w:tc>
        <w:tc>
          <w:tcPr>
            <w:tcW w:w="2410" w:type="dxa"/>
            <w:tcBorders>
              <w:top w:val="nil"/>
              <w:left w:val="nil"/>
              <w:bottom w:val="single" w:sz="4" w:space="0" w:color="auto"/>
              <w:right w:val="single" w:sz="4" w:space="0" w:color="auto"/>
            </w:tcBorders>
            <w:shd w:val="clear" w:color="auto" w:fill="auto"/>
            <w:noWrap/>
            <w:vAlign w:val="center"/>
            <w:hideMark/>
          </w:tcPr>
          <w:p w14:paraId="675E858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H15.124</w:t>
            </w:r>
          </w:p>
        </w:tc>
        <w:tc>
          <w:tcPr>
            <w:tcW w:w="850" w:type="dxa"/>
            <w:tcBorders>
              <w:top w:val="nil"/>
              <w:left w:val="nil"/>
              <w:bottom w:val="single" w:sz="4" w:space="0" w:color="auto"/>
              <w:right w:val="single" w:sz="4" w:space="0" w:color="auto"/>
            </w:tcBorders>
          </w:tcPr>
          <w:p w14:paraId="30352A64"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436BAC8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32F82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566080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64E86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H15.124.01</w:t>
            </w:r>
          </w:p>
        </w:tc>
        <w:tc>
          <w:tcPr>
            <w:tcW w:w="850" w:type="dxa"/>
            <w:tcBorders>
              <w:top w:val="nil"/>
              <w:left w:val="nil"/>
              <w:bottom w:val="single" w:sz="4" w:space="0" w:color="auto"/>
              <w:right w:val="single" w:sz="4" w:space="0" w:color="auto"/>
            </w:tcBorders>
          </w:tcPr>
          <w:p w14:paraId="4D8005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35AFDA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C627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10E1B5D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3E0AC2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H15.124.02</w:t>
            </w:r>
          </w:p>
        </w:tc>
        <w:tc>
          <w:tcPr>
            <w:tcW w:w="850" w:type="dxa"/>
            <w:tcBorders>
              <w:top w:val="nil"/>
              <w:left w:val="nil"/>
              <w:bottom w:val="single" w:sz="4" w:space="0" w:color="auto"/>
              <w:right w:val="single" w:sz="4" w:space="0" w:color="auto"/>
            </w:tcBorders>
          </w:tcPr>
          <w:p w14:paraId="3DCB82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56AA5A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C211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7437F4D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1B8BA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H15.124.03</w:t>
            </w:r>
          </w:p>
        </w:tc>
        <w:tc>
          <w:tcPr>
            <w:tcW w:w="850" w:type="dxa"/>
            <w:tcBorders>
              <w:top w:val="nil"/>
              <w:left w:val="nil"/>
              <w:bottom w:val="single" w:sz="4" w:space="0" w:color="auto"/>
              <w:right w:val="single" w:sz="4" w:space="0" w:color="auto"/>
            </w:tcBorders>
          </w:tcPr>
          <w:p w14:paraId="46CCAF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BA490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61B4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5A652B4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763B03B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H15.124.04</w:t>
            </w:r>
          </w:p>
        </w:tc>
        <w:tc>
          <w:tcPr>
            <w:tcW w:w="850" w:type="dxa"/>
            <w:tcBorders>
              <w:top w:val="nil"/>
              <w:left w:val="nil"/>
              <w:bottom w:val="single" w:sz="4" w:space="0" w:color="auto"/>
              <w:right w:val="single" w:sz="4" w:space="0" w:color="auto"/>
            </w:tcBorders>
          </w:tcPr>
          <w:p w14:paraId="510A35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E74A33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904B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52BA36B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Hướng Dương</w:t>
            </w:r>
          </w:p>
        </w:tc>
        <w:tc>
          <w:tcPr>
            <w:tcW w:w="2410" w:type="dxa"/>
            <w:tcBorders>
              <w:top w:val="nil"/>
              <w:left w:val="nil"/>
              <w:bottom w:val="single" w:sz="4" w:space="0" w:color="auto"/>
              <w:right w:val="single" w:sz="4" w:space="0" w:color="auto"/>
            </w:tcBorders>
            <w:shd w:val="clear" w:color="auto" w:fill="auto"/>
            <w:noWrap/>
            <w:vAlign w:val="center"/>
            <w:hideMark/>
          </w:tcPr>
          <w:p w14:paraId="4CD212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H15.124.05</w:t>
            </w:r>
          </w:p>
        </w:tc>
        <w:tc>
          <w:tcPr>
            <w:tcW w:w="850" w:type="dxa"/>
            <w:tcBorders>
              <w:top w:val="nil"/>
              <w:left w:val="nil"/>
              <w:bottom w:val="single" w:sz="4" w:space="0" w:color="auto"/>
              <w:right w:val="single" w:sz="4" w:space="0" w:color="auto"/>
            </w:tcBorders>
          </w:tcPr>
          <w:p w14:paraId="322CDF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E4BFCB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A79F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4897FB4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Pơ Lang</w:t>
            </w:r>
          </w:p>
        </w:tc>
        <w:tc>
          <w:tcPr>
            <w:tcW w:w="2410" w:type="dxa"/>
            <w:tcBorders>
              <w:top w:val="nil"/>
              <w:left w:val="nil"/>
              <w:bottom w:val="single" w:sz="4" w:space="0" w:color="auto"/>
              <w:right w:val="single" w:sz="4" w:space="0" w:color="auto"/>
            </w:tcBorders>
            <w:shd w:val="clear" w:color="auto" w:fill="auto"/>
            <w:noWrap/>
            <w:vAlign w:val="center"/>
            <w:hideMark/>
          </w:tcPr>
          <w:p w14:paraId="0990DC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H15.124.06</w:t>
            </w:r>
          </w:p>
        </w:tc>
        <w:tc>
          <w:tcPr>
            <w:tcW w:w="850" w:type="dxa"/>
            <w:tcBorders>
              <w:top w:val="nil"/>
              <w:left w:val="nil"/>
              <w:bottom w:val="single" w:sz="4" w:space="0" w:color="auto"/>
              <w:right w:val="single" w:sz="4" w:space="0" w:color="auto"/>
            </w:tcBorders>
          </w:tcPr>
          <w:p w14:paraId="1566A81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14B67E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2A90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008D63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Hà Huy Tập</w:t>
            </w:r>
          </w:p>
        </w:tc>
        <w:tc>
          <w:tcPr>
            <w:tcW w:w="2410" w:type="dxa"/>
            <w:tcBorders>
              <w:top w:val="nil"/>
              <w:left w:val="nil"/>
              <w:bottom w:val="single" w:sz="4" w:space="0" w:color="auto"/>
              <w:right w:val="single" w:sz="4" w:space="0" w:color="auto"/>
            </w:tcBorders>
            <w:shd w:val="clear" w:color="auto" w:fill="auto"/>
            <w:noWrap/>
            <w:vAlign w:val="center"/>
            <w:hideMark/>
          </w:tcPr>
          <w:p w14:paraId="7E0F88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H15.124.07</w:t>
            </w:r>
          </w:p>
        </w:tc>
        <w:tc>
          <w:tcPr>
            <w:tcW w:w="850" w:type="dxa"/>
            <w:tcBorders>
              <w:top w:val="nil"/>
              <w:left w:val="nil"/>
              <w:bottom w:val="single" w:sz="4" w:space="0" w:color="auto"/>
              <w:right w:val="single" w:sz="4" w:space="0" w:color="auto"/>
            </w:tcBorders>
          </w:tcPr>
          <w:p w14:paraId="34F836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83D382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DCFC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1CCFAB9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Viết Xuân</w:t>
            </w:r>
          </w:p>
        </w:tc>
        <w:tc>
          <w:tcPr>
            <w:tcW w:w="2410" w:type="dxa"/>
            <w:tcBorders>
              <w:top w:val="nil"/>
              <w:left w:val="nil"/>
              <w:bottom w:val="single" w:sz="4" w:space="0" w:color="auto"/>
              <w:right w:val="single" w:sz="4" w:space="0" w:color="auto"/>
            </w:tcBorders>
            <w:shd w:val="clear" w:color="auto" w:fill="auto"/>
            <w:noWrap/>
            <w:vAlign w:val="center"/>
            <w:hideMark/>
          </w:tcPr>
          <w:p w14:paraId="65F5B7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H15.124.08</w:t>
            </w:r>
          </w:p>
        </w:tc>
        <w:tc>
          <w:tcPr>
            <w:tcW w:w="850" w:type="dxa"/>
            <w:tcBorders>
              <w:top w:val="nil"/>
              <w:left w:val="nil"/>
              <w:bottom w:val="single" w:sz="4" w:space="0" w:color="auto"/>
              <w:right w:val="single" w:sz="4" w:space="0" w:color="auto"/>
            </w:tcBorders>
          </w:tcPr>
          <w:p w14:paraId="1E817A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D7DBC7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A037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106F328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Lý Thường Kiệt</w:t>
            </w:r>
          </w:p>
        </w:tc>
        <w:tc>
          <w:tcPr>
            <w:tcW w:w="2410" w:type="dxa"/>
            <w:tcBorders>
              <w:top w:val="nil"/>
              <w:left w:val="nil"/>
              <w:bottom w:val="single" w:sz="4" w:space="0" w:color="auto"/>
              <w:right w:val="single" w:sz="4" w:space="0" w:color="auto"/>
            </w:tcBorders>
            <w:shd w:val="clear" w:color="auto" w:fill="auto"/>
            <w:noWrap/>
            <w:vAlign w:val="center"/>
            <w:hideMark/>
          </w:tcPr>
          <w:p w14:paraId="14F2E4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H15.124.09</w:t>
            </w:r>
          </w:p>
        </w:tc>
        <w:tc>
          <w:tcPr>
            <w:tcW w:w="850" w:type="dxa"/>
            <w:tcBorders>
              <w:top w:val="nil"/>
              <w:left w:val="nil"/>
              <w:bottom w:val="single" w:sz="4" w:space="0" w:color="auto"/>
              <w:right w:val="single" w:sz="4" w:space="0" w:color="auto"/>
            </w:tcBorders>
          </w:tcPr>
          <w:p w14:paraId="453997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7F2879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B406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46B7F6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Hoàng Hoa Thám</w:t>
            </w:r>
          </w:p>
        </w:tc>
        <w:tc>
          <w:tcPr>
            <w:tcW w:w="2410" w:type="dxa"/>
            <w:tcBorders>
              <w:top w:val="nil"/>
              <w:left w:val="nil"/>
              <w:bottom w:val="single" w:sz="4" w:space="0" w:color="auto"/>
              <w:right w:val="single" w:sz="4" w:space="0" w:color="auto"/>
            </w:tcBorders>
            <w:shd w:val="clear" w:color="auto" w:fill="auto"/>
            <w:noWrap/>
            <w:vAlign w:val="center"/>
            <w:hideMark/>
          </w:tcPr>
          <w:p w14:paraId="5B0441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H15.124.10</w:t>
            </w:r>
          </w:p>
        </w:tc>
        <w:tc>
          <w:tcPr>
            <w:tcW w:w="850" w:type="dxa"/>
            <w:tcBorders>
              <w:top w:val="nil"/>
              <w:left w:val="nil"/>
              <w:bottom w:val="single" w:sz="4" w:space="0" w:color="auto"/>
              <w:right w:val="single" w:sz="4" w:space="0" w:color="auto"/>
            </w:tcBorders>
          </w:tcPr>
          <w:p w14:paraId="4D4C01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3268E7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4953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4E132C4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Phan Đăng Lưu</w:t>
            </w:r>
          </w:p>
        </w:tc>
        <w:tc>
          <w:tcPr>
            <w:tcW w:w="2410" w:type="dxa"/>
            <w:tcBorders>
              <w:top w:val="nil"/>
              <w:left w:val="nil"/>
              <w:bottom w:val="single" w:sz="4" w:space="0" w:color="auto"/>
              <w:right w:val="single" w:sz="4" w:space="0" w:color="auto"/>
            </w:tcBorders>
            <w:shd w:val="clear" w:color="auto" w:fill="auto"/>
            <w:noWrap/>
            <w:vAlign w:val="center"/>
            <w:hideMark/>
          </w:tcPr>
          <w:p w14:paraId="5096A7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H15.124.11</w:t>
            </w:r>
          </w:p>
        </w:tc>
        <w:tc>
          <w:tcPr>
            <w:tcW w:w="850" w:type="dxa"/>
            <w:tcBorders>
              <w:top w:val="nil"/>
              <w:left w:val="nil"/>
              <w:bottom w:val="single" w:sz="4" w:space="0" w:color="auto"/>
              <w:right w:val="single" w:sz="4" w:space="0" w:color="auto"/>
            </w:tcBorders>
          </w:tcPr>
          <w:p w14:paraId="3E9B9E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C67D41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34F7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6FFE21B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và Trung học cơ sở Vừ A Dính</w:t>
            </w:r>
          </w:p>
        </w:tc>
        <w:tc>
          <w:tcPr>
            <w:tcW w:w="2410" w:type="dxa"/>
            <w:tcBorders>
              <w:top w:val="nil"/>
              <w:left w:val="nil"/>
              <w:bottom w:val="single" w:sz="4" w:space="0" w:color="auto"/>
              <w:right w:val="single" w:sz="4" w:space="0" w:color="auto"/>
            </w:tcBorders>
            <w:shd w:val="clear" w:color="auto" w:fill="auto"/>
            <w:noWrap/>
            <w:vAlign w:val="center"/>
            <w:hideMark/>
          </w:tcPr>
          <w:p w14:paraId="036191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H15.124.12</w:t>
            </w:r>
          </w:p>
        </w:tc>
        <w:tc>
          <w:tcPr>
            <w:tcW w:w="850" w:type="dxa"/>
            <w:tcBorders>
              <w:top w:val="nil"/>
              <w:left w:val="nil"/>
              <w:bottom w:val="single" w:sz="4" w:space="0" w:color="auto"/>
              <w:right w:val="single" w:sz="4" w:space="0" w:color="auto"/>
            </w:tcBorders>
          </w:tcPr>
          <w:p w14:paraId="512611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D05E6A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3F758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XXVI</w:t>
            </w:r>
          </w:p>
        </w:tc>
        <w:tc>
          <w:tcPr>
            <w:tcW w:w="5103" w:type="dxa"/>
            <w:tcBorders>
              <w:top w:val="nil"/>
              <w:left w:val="nil"/>
              <w:bottom w:val="single" w:sz="4" w:space="0" w:color="auto"/>
              <w:right w:val="single" w:sz="4" w:space="0" w:color="auto"/>
            </w:tcBorders>
            <w:shd w:val="clear" w:color="auto" w:fill="auto"/>
            <w:vAlign w:val="center"/>
            <w:hideMark/>
          </w:tcPr>
          <w:p w14:paraId="7B8D9935"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Păl</w:t>
            </w:r>
          </w:p>
        </w:tc>
        <w:tc>
          <w:tcPr>
            <w:tcW w:w="2410" w:type="dxa"/>
            <w:tcBorders>
              <w:top w:val="nil"/>
              <w:left w:val="nil"/>
              <w:bottom w:val="single" w:sz="4" w:space="0" w:color="auto"/>
              <w:right w:val="single" w:sz="4" w:space="0" w:color="auto"/>
            </w:tcBorders>
            <w:shd w:val="clear" w:color="auto" w:fill="auto"/>
            <w:noWrap/>
            <w:vAlign w:val="center"/>
            <w:hideMark/>
          </w:tcPr>
          <w:p w14:paraId="023B712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H15.125</w:t>
            </w:r>
          </w:p>
        </w:tc>
        <w:tc>
          <w:tcPr>
            <w:tcW w:w="850" w:type="dxa"/>
            <w:tcBorders>
              <w:top w:val="nil"/>
              <w:left w:val="nil"/>
              <w:bottom w:val="single" w:sz="4" w:space="0" w:color="auto"/>
              <w:right w:val="single" w:sz="4" w:space="0" w:color="auto"/>
            </w:tcBorders>
          </w:tcPr>
          <w:p w14:paraId="3D71ACF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75A9EA2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6ECB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37602E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315AF5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H15.125.01</w:t>
            </w:r>
          </w:p>
        </w:tc>
        <w:tc>
          <w:tcPr>
            <w:tcW w:w="850" w:type="dxa"/>
            <w:tcBorders>
              <w:top w:val="nil"/>
              <w:left w:val="nil"/>
              <w:bottom w:val="single" w:sz="4" w:space="0" w:color="auto"/>
              <w:right w:val="single" w:sz="4" w:space="0" w:color="auto"/>
            </w:tcBorders>
          </w:tcPr>
          <w:p w14:paraId="09935E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E02F2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8956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9D4C9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333E30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H15.125.02</w:t>
            </w:r>
          </w:p>
        </w:tc>
        <w:tc>
          <w:tcPr>
            <w:tcW w:w="850" w:type="dxa"/>
            <w:tcBorders>
              <w:top w:val="nil"/>
              <w:left w:val="nil"/>
              <w:bottom w:val="single" w:sz="4" w:space="0" w:color="auto"/>
              <w:right w:val="single" w:sz="4" w:space="0" w:color="auto"/>
            </w:tcBorders>
          </w:tcPr>
          <w:p w14:paraId="73E518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60C0EB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7DFE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99B4C1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05C261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H15.125.03</w:t>
            </w:r>
          </w:p>
        </w:tc>
        <w:tc>
          <w:tcPr>
            <w:tcW w:w="850" w:type="dxa"/>
            <w:tcBorders>
              <w:top w:val="nil"/>
              <w:left w:val="nil"/>
              <w:bottom w:val="single" w:sz="4" w:space="0" w:color="auto"/>
              <w:right w:val="single" w:sz="4" w:space="0" w:color="auto"/>
            </w:tcBorders>
          </w:tcPr>
          <w:p w14:paraId="0D2240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A14CFA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79D88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01775C3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B1979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H15.125.04</w:t>
            </w:r>
          </w:p>
        </w:tc>
        <w:tc>
          <w:tcPr>
            <w:tcW w:w="850" w:type="dxa"/>
            <w:tcBorders>
              <w:top w:val="nil"/>
              <w:left w:val="nil"/>
              <w:bottom w:val="single" w:sz="4" w:space="0" w:color="auto"/>
              <w:right w:val="single" w:sz="4" w:space="0" w:color="auto"/>
            </w:tcBorders>
          </w:tcPr>
          <w:p w14:paraId="7B4D93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1D2618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B6E7E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5</w:t>
            </w:r>
          </w:p>
        </w:tc>
        <w:tc>
          <w:tcPr>
            <w:tcW w:w="5103" w:type="dxa"/>
            <w:tcBorders>
              <w:top w:val="nil"/>
              <w:left w:val="nil"/>
              <w:bottom w:val="single" w:sz="4" w:space="0" w:color="auto"/>
              <w:right w:val="single" w:sz="4" w:space="0" w:color="auto"/>
            </w:tcBorders>
            <w:shd w:val="clear" w:color="auto" w:fill="auto"/>
            <w:vAlign w:val="center"/>
            <w:hideMark/>
          </w:tcPr>
          <w:p w14:paraId="18F3F54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Phượng</w:t>
            </w:r>
          </w:p>
        </w:tc>
        <w:tc>
          <w:tcPr>
            <w:tcW w:w="2410" w:type="dxa"/>
            <w:tcBorders>
              <w:top w:val="nil"/>
              <w:left w:val="nil"/>
              <w:bottom w:val="single" w:sz="4" w:space="0" w:color="auto"/>
              <w:right w:val="single" w:sz="4" w:space="0" w:color="auto"/>
            </w:tcBorders>
            <w:shd w:val="clear" w:color="auto" w:fill="auto"/>
            <w:noWrap/>
            <w:vAlign w:val="center"/>
            <w:hideMark/>
          </w:tcPr>
          <w:p w14:paraId="6214B5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H15.125.05</w:t>
            </w:r>
          </w:p>
        </w:tc>
        <w:tc>
          <w:tcPr>
            <w:tcW w:w="850" w:type="dxa"/>
            <w:tcBorders>
              <w:top w:val="nil"/>
              <w:left w:val="nil"/>
              <w:bottom w:val="single" w:sz="4" w:space="0" w:color="auto"/>
              <w:right w:val="single" w:sz="4" w:space="0" w:color="auto"/>
            </w:tcBorders>
          </w:tcPr>
          <w:p w14:paraId="4F84B9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0B4FAF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F464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0C1DC9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Tuổi Hồng</w:t>
            </w:r>
          </w:p>
        </w:tc>
        <w:tc>
          <w:tcPr>
            <w:tcW w:w="2410" w:type="dxa"/>
            <w:tcBorders>
              <w:top w:val="nil"/>
              <w:left w:val="nil"/>
              <w:bottom w:val="single" w:sz="4" w:space="0" w:color="auto"/>
              <w:right w:val="single" w:sz="4" w:space="0" w:color="auto"/>
            </w:tcBorders>
            <w:shd w:val="clear" w:color="auto" w:fill="auto"/>
            <w:noWrap/>
            <w:vAlign w:val="center"/>
            <w:hideMark/>
          </w:tcPr>
          <w:p w14:paraId="1837B0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H15.125.06</w:t>
            </w:r>
          </w:p>
        </w:tc>
        <w:tc>
          <w:tcPr>
            <w:tcW w:w="850" w:type="dxa"/>
            <w:tcBorders>
              <w:top w:val="nil"/>
              <w:left w:val="nil"/>
              <w:bottom w:val="single" w:sz="4" w:space="0" w:color="auto"/>
              <w:right w:val="single" w:sz="4" w:space="0" w:color="auto"/>
            </w:tcBorders>
          </w:tcPr>
          <w:p w14:paraId="2B6E47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65E793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0D1F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6470652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Võ Thị Sáu</w:t>
            </w:r>
          </w:p>
        </w:tc>
        <w:tc>
          <w:tcPr>
            <w:tcW w:w="2410" w:type="dxa"/>
            <w:tcBorders>
              <w:top w:val="nil"/>
              <w:left w:val="nil"/>
              <w:bottom w:val="single" w:sz="4" w:space="0" w:color="auto"/>
              <w:right w:val="single" w:sz="4" w:space="0" w:color="auto"/>
            </w:tcBorders>
            <w:shd w:val="clear" w:color="auto" w:fill="auto"/>
            <w:noWrap/>
            <w:vAlign w:val="center"/>
            <w:hideMark/>
          </w:tcPr>
          <w:p w14:paraId="46E517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H15.125.07</w:t>
            </w:r>
          </w:p>
        </w:tc>
        <w:tc>
          <w:tcPr>
            <w:tcW w:w="850" w:type="dxa"/>
            <w:tcBorders>
              <w:top w:val="nil"/>
              <w:left w:val="nil"/>
              <w:bottom w:val="single" w:sz="4" w:space="0" w:color="auto"/>
              <w:right w:val="single" w:sz="4" w:space="0" w:color="auto"/>
            </w:tcBorders>
          </w:tcPr>
          <w:p w14:paraId="5DCE17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5D4BBC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5D2F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EE34AD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Đình Chinh</w:t>
            </w:r>
          </w:p>
        </w:tc>
        <w:tc>
          <w:tcPr>
            <w:tcW w:w="2410" w:type="dxa"/>
            <w:tcBorders>
              <w:top w:val="nil"/>
              <w:left w:val="nil"/>
              <w:bottom w:val="single" w:sz="4" w:space="0" w:color="auto"/>
              <w:right w:val="single" w:sz="4" w:space="0" w:color="auto"/>
            </w:tcBorders>
            <w:shd w:val="clear" w:color="auto" w:fill="auto"/>
            <w:noWrap/>
            <w:vAlign w:val="center"/>
            <w:hideMark/>
          </w:tcPr>
          <w:p w14:paraId="50BBAF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H15.125.08</w:t>
            </w:r>
          </w:p>
        </w:tc>
        <w:tc>
          <w:tcPr>
            <w:tcW w:w="850" w:type="dxa"/>
            <w:tcBorders>
              <w:top w:val="nil"/>
              <w:left w:val="nil"/>
              <w:bottom w:val="single" w:sz="4" w:space="0" w:color="auto"/>
              <w:right w:val="single" w:sz="4" w:space="0" w:color="auto"/>
            </w:tcBorders>
          </w:tcPr>
          <w:p w14:paraId="4B53B8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8104C7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347B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178EF5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Phan Chu Trinh</w:t>
            </w:r>
          </w:p>
        </w:tc>
        <w:tc>
          <w:tcPr>
            <w:tcW w:w="2410" w:type="dxa"/>
            <w:tcBorders>
              <w:top w:val="nil"/>
              <w:left w:val="nil"/>
              <w:bottom w:val="single" w:sz="4" w:space="0" w:color="auto"/>
              <w:right w:val="single" w:sz="4" w:space="0" w:color="auto"/>
            </w:tcBorders>
            <w:shd w:val="clear" w:color="auto" w:fill="auto"/>
            <w:noWrap/>
            <w:vAlign w:val="center"/>
            <w:hideMark/>
          </w:tcPr>
          <w:p w14:paraId="2782BA7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H15.125.09</w:t>
            </w:r>
          </w:p>
        </w:tc>
        <w:tc>
          <w:tcPr>
            <w:tcW w:w="850" w:type="dxa"/>
            <w:tcBorders>
              <w:top w:val="nil"/>
              <w:left w:val="nil"/>
              <w:bottom w:val="single" w:sz="4" w:space="0" w:color="auto"/>
              <w:right w:val="single" w:sz="4" w:space="0" w:color="auto"/>
            </w:tcBorders>
          </w:tcPr>
          <w:p w14:paraId="5D393E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4DD6D0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52C6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6A08DD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Hoàng Diệu</w:t>
            </w:r>
          </w:p>
        </w:tc>
        <w:tc>
          <w:tcPr>
            <w:tcW w:w="2410" w:type="dxa"/>
            <w:tcBorders>
              <w:top w:val="nil"/>
              <w:left w:val="nil"/>
              <w:bottom w:val="single" w:sz="4" w:space="0" w:color="auto"/>
              <w:right w:val="single" w:sz="4" w:space="0" w:color="auto"/>
            </w:tcBorders>
            <w:shd w:val="clear" w:color="auto" w:fill="auto"/>
            <w:noWrap/>
            <w:vAlign w:val="center"/>
            <w:hideMark/>
          </w:tcPr>
          <w:p w14:paraId="286E71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H15.125.10</w:t>
            </w:r>
          </w:p>
        </w:tc>
        <w:tc>
          <w:tcPr>
            <w:tcW w:w="850" w:type="dxa"/>
            <w:tcBorders>
              <w:top w:val="nil"/>
              <w:left w:val="nil"/>
              <w:bottom w:val="single" w:sz="4" w:space="0" w:color="auto"/>
              <w:right w:val="single" w:sz="4" w:space="0" w:color="auto"/>
            </w:tcBorders>
          </w:tcPr>
          <w:p w14:paraId="2FFAD58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FF400B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ABD9F0"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XXVII</w:t>
            </w:r>
          </w:p>
        </w:tc>
        <w:tc>
          <w:tcPr>
            <w:tcW w:w="5103" w:type="dxa"/>
            <w:tcBorders>
              <w:top w:val="nil"/>
              <w:left w:val="nil"/>
              <w:bottom w:val="single" w:sz="4" w:space="0" w:color="auto"/>
              <w:right w:val="single" w:sz="4" w:space="0" w:color="auto"/>
            </w:tcBorders>
            <w:shd w:val="clear" w:color="auto" w:fill="auto"/>
            <w:vAlign w:val="center"/>
            <w:hideMark/>
          </w:tcPr>
          <w:p w14:paraId="44D4C1D3"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Khăl</w:t>
            </w:r>
          </w:p>
        </w:tc>
        <w:tc>
          <w:tcPr>
            <w:tcW w:w="2410" w:type="dxa"/>
            <w:tcBorders>
              <w:top w:val="nil"/>
              <w:left w:val="nil"/>
              <w:bottom w:val="single" w:sz="4" w:space="0" w:color="auto"/>
              <w:right w:val="single" w:sz="4" w:space="0" w:color="auto"/>
            </w:tcBorders>
            <w:shd w:val="clear" w:color="auto" w:fill="auto"/>
            <w:noWrap/>
            <w:vAlign w:val="center"/>
            <w:hideMark/>
          </w:tcPr>
          <w:p w14:paraId="311C9C63"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H15.126</w:t>
            </w:r>
          </w:p>
        </w:tc>
        <w:tc>
          <w:tcPr>
            <w:tcW w:w="850" w:type="dxa"/>
            <w:tcBorders>
              <w:top w:val="nil"/>
              <w:left w:val="nil"/>
              <w:bottom w:val="single" w:sz="4" w:space="0" w:color="auto"/>
              <w:right w:val="single" w:sz="4" w:space="0" w:color="auto"/>
            </w:tcBorders>
          </w:tcPr>
          <w:p w14:paraId="31A8488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0852E1B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CD69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95D728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70FEEE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H15.126.01</w:t>
            </w:r>
          </w:p>
        </w:tc>
        <w:tc>
          <w:tcPr>
            <w:tcW w:w="850" w:type="dxa"/>
            <w:tcBorders>
              <w:top w:val="nil"/>
              <w:left w:val="nil"/>
              <w:bottom w:val="single" w:sz="4" w:space="0" w:color="auto"/>
              <w:right w:val="single" w:sz="4" w:space="0" w:color="auto"/>
            </w:tcBorders>
          </w:tcPr>
          <w:p w14:paraId="7F01EF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3BA88F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A9BE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00EE29F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BCC7F6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H15.126.02</w:t>
            </w:r>
          </w:p>
        </w:tc>
        <w:tc>
          <w:tcPr>
            <w:tcW w:w="850" w:type="dxa"/>
            <w:tcBorders>
              <w:top w:val="nil"/>
              <w:left w:val="nil"/>
              <w:bottom w:val="single" w:sz="4" w:space="0" w:color="auto"/>
              <w:right w:val="single" w:sz="4" w:space="0" w:color="auto"/>
            </w:tcBorders>
          </w:tcPr>
          <w:p w14:paraId="7F41A0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4D6757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242F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531244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949E4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H15.126.03</w:t>
            </w:r>
          </w:p>
        </w:tc>
        <w:tc>
          <w:tcPr>
            <w:tcW w:w="850" w:type="dxa"/>
            <w:tcBorders>
              <w:top w:val="nil"/>
              <w:left w:val="nil"/>
              <w:bottom w:val="single" w:sz="4" w:space="0" w:color="auto"/>
              <w:right w:val="single" w:sz="4" w:space="0" w:color="auto"/>
            </w:tcBorders>
          </w:tcPr>
          <w:p w14:paraId="12E135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006FFE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6605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6EE3E44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7B95F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H15.126.04</w:t>
            </w:r>
          </w:p>
        </w:tc>
        <w:tc>
          <w:tcPr>
            <w:tcW w:w="850" w:type="dxa"/>
            <w:tcBorders>
              <w:top w:val="nil"/>
              <w:left w:val="nil"/>
              <w:bottom w:val="single" w:sz="4" w:space="0" w:color="auto"/>
              <w:right w:val="single" w:sz="4" w:space="0" w:color="auto"/>
            </w:tcBorders>
          </w:tcPr>
          <w:p w14:paraId="5DA28C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630625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950E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5C5171D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MN Ea Nam</w:t>
            </w:r>
          </w:p>
        </w:tc>
        <w:tc>
          <w:tcPr>
            <w:tcW w:w="2410" w:type="dxa"/>
            <w:tcBorders>
              <w:top w:val="nil"/>
              <w:left w:val="nil"/>
              <w:bottom w:val="single" w:sz="4" w:space="0" w:color="auto"/>
              <w:right w:val="single" w:sz="4" w:space="0" w:color="auto"/>
            </w:tcBorders>
            <w:shd w:val="clear" w:color="auto" w:fill="auto"/>
            <w:noWrap/>
            <w:vAlign w:val="center"/>
            <w:hideMark/>
          </w:tcPr>
          <w:p w14:paraId="3B8919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H15.126.05</w:t>
            </w:r>
          </w:p>
        </w:tc>
        <w:tc>
          <w:tcPr>
            <w:tcW w:w="850" w:type="dxa"/>
            <w:tcBorders>
              <w:top w:val="nil"/>
              <w:left w:val="nil"/>
              <w:bottom w:val="single" w:sz="4" w:space="0" w:color="auto"/>
              <w:right w:val="single" w:sz="4" w:space="0" w:color="auto"/>
            </w:tcBorders>
          </w:tcPr>
          <w:p w14:paraId="15B184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792768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3898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2B40BB2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MN Hoa Mai </w:t>
            </w:r>
          </w:p>
        </w:tc>
        <w:tc>
          <w:tcPr>
            <w:tcW w:w="2410" w:type="dxa"/>
            <w:tcBorders>
              <w:top w:val="nil"/>
              <w:left w:val="nil"/>
              <w:bottom w:val="single" w:sz="4" w:space="0" w:color="auto"/>
              <w:right w:val="single" w:sz="4" w:space="0" w:color="auto"/>
            </w:tcBorders>
            <w:shd w:val="clear" w:color="auto" w:fill="auto"/>
            <w:noWrap/>
            <w:vAlign w:val="center"/>
            <w:hideMark/>
          </w:tcPr>
          <w:p w14:paraId="6D598D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H15.126.06</w:t>
            </w:r>
          </w:p>
        </w:tc>
        <w:tc>
          <w:tcPr>
            <w:tcW w:w="850" w:type="dxa"/>
            <w:tcBorders>
              <w:top w:val="nil"/>
              <w:left w:val="nil"/>
              <w:bottom w:val="single" w:sz="4" w:space="0" w:color="auto"/>
              <w:right w:val="single" w:sz="4" w:space="0" w:color="auto"/>
            </w:tcBorders>
          </w:tcPr>
          <w:p w14:paraId="1F92A36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981279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DB40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7E3C3A6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MG Hoa Cúc</w:t>
            </w:r>
          </w:p>
        </w:tc>
        <w:tc>
          <w:tcPr>
            <w:tcW w:w="2410" w:type="dxa"/>
            <w:tcBorders>
              <w:top w:val="nil"/>
              <w:left w:val="nil"/>
              <w:bottom w:val="single" w:sz="4" w:space="0" w:color="auto"/>
              <w:right w:val="single" w:sz="4" w:space="0" w:color="auto"/>
            </w:tcBorders>
            <w:shd w:val="clear" w:color="auto" w:fill="auto"/>
            <w:noWrap/>
            <w:vAlign w:val="center"/>
            <w:hideMark/>
          </w:tcPr>
          <w:p w14:paraId="67995D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H15.126.07</w:t>
            </w:r>
          </w:p>
        </w:tc>
        <w:tc>
          <w:tcPr>
            <w:tcW w:w="850" w:type="dxa"/>
            <w:tcBorders>
              <w:top w:val="nil"/>
              <w:left w:val="nil"/>
              <w:bottom w:val="single" w:sz="4" w:space="0" w:color="auto"/>
              <w:right w:val="single" w:sz="4" w:space="0" w:color="auto"/>
            </w:tcBorders>
          </w:tcPr>
          <w:p w14:paraId="01B3604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805AB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D95E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101586E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MG Ea Tir</w:t>
            </w:r>
          </w:p>
        </w:tc>
        <w:tc>
          <w:tcPr>
            <w:tcW w:w="2410" w:type="dxa"/>
            <w:tcBorders>
              <w:top w:val="nil"/>
              <w:left w:val="nil"/>
              <w:bottom w:val="single" w:sz="4" w:space="0" w:color="auto"/>
              <w:right w:val="single" w:sz="4" w:space="0" w:color="auto"/>
            </w:tcBorders>
            <w:shd w:val="clear" w:color="auto" w:fill="auto"/>
            <w:noWrap/>
            <w:vAlign w:val="center"/>
            <w:hideMark/>
          </w:tcPr>
          <w:p w14:paraId="24E535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H15.126.08</w:t>
            </w:r>
          </w:p>
        </w:tc>
        <w:tc>
          <w:tcPr>
            <w:tcW w:w="850" w:type="dxa"/>
            <w:tcBorders>
              <w:top w:val="nil"/>
              <w:left w:val="nil"/>
              <w:bottom w:val="single" w:sz="4" w:space="0" w:color="auto"/>
              <w:right w:val="single" w:sz="4" w:space="0" w:color="auto"/>
            </w:tcBorders>
          </w:tcPr>
          <w:p w14:paraId="085059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48D5EC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23E3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4BEE106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Lê Duẩn</w:t>
            </w:r>
          </w:p>
        </w:tc>
        <w:tc>
          <w:tcPr>
            <w:tcW w:w="2410" w:type="dxa"/>
            <w:tcBorders>
              <w:top w:val="nil"/>
              <w:left w:val="nil"/>
              <w:bottom w:val="single" w:sz="4" w:space="0" w:color="auto"/>
              <w:right w:val="single" w:sz="4" w:space="0" w:color="auto"/>
            </w:tcBorders>
            <w:shd w:val="clear" w:color="auto" w:fill="auto"/>
            <w:noWrap/>
            <w:vAlign w:val="center"/>
            <w:hideMark/>
          </w:tcPr>
          <w:p w14:paraId="06F892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H15.126.09</w:t>
            </w:r>
          </w:p>
        </w:tc>
        <w:tc>
          <w:tcPr>
            <w:tcW w:w="850" w:type="dxa"/>
            <w:tcBorders>
              <w:top w:val="nil"/>
              <w:left w:val="nil"/>
              <w:bottom w:val="single" w:sz="4" w:space="0" w:color="auto"/>
              <w:right w:val="single" w:sz="4" w:space="0" w:color="auto"/>
            </w:tcBorders>
          </w:tcPr>
          <w:p w14:paraId="0918B9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82896E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7A31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00DBAE9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Nguyễn Thị Minh Khai</w:t>
            </w:r>
          </w:p>
        </w:tc>
        <w:tc>
          <w:tcPr>
            <w:tcW w:w="2410" w:type="dxa"/>
            <w:tcBorders>
              <w:top w:val="nil"/>
              <w:left w:val="nil"/>
              <w:bottom w:val="single" w:sz="4" w:space="0" w:color="auto"/>
              <w:right w:val="single" w:sz="4" w:space="0" w:color="auto"/>
            </w:tcBorders>
            <w:shd w:val="clear" w:color="auto" w:fill="auto"/>
            <w:noWrap/>
            <w:vAlign w:val="center"/>
            <w:hideMark/>
          </w:tcPr>
          <w:p w14:paraId="06C6AD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H15.126.10</w:t>
            </w:r>
          </w:p>
        </w:tc>
        <w:tc>
          <w:tcPr>
            <w:tcW w:w="850" w:type="dxa"/>
            <w:tcBorders>
              <w:top w:val="nil"/>
              <w:left w:val="nil"/>
              <w:bottom w:val="single" w:sz="4" w:space="0" w:color="auto"/>
              <w:right w:val="single" w:sz="4" w:space="0" w:color="auto"/>
            </w:tcBorders>
          </w:tcPr>
          <w:p w14:paraId="0F0399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0A49C8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31F7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6002B15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Ea Khăl</w:t>
            </w:r>
          </w:p>
        </w:tc>
        <w:tc>
          <w:tcPr>
            <w:tcW w:w="2410" w:type="dxa"/>
            <w:tcBorders>
              <w:top w:val="nil"/>
              <w:left w:val="nil"/>
              <w:bottom w:val="single" w:sz="4" w:space="0" w:color="auto"/>
              <w:right w:val="single" w:sz="4" w:space="0" w:color="auto"/>
            </w:tcBorders>
            <w:shd w:val="clear" w:color="auto" w:fill="auto"/>
            <w:noWrap/>
            <w:vAlign w:val="center"/>
            <w:hideMark/>
          </w:tcPr>
          <w:p w14:paraId="6259EF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H15.126.11</w:t>
            </w:r>
          </w:p>
        </w:tc>
        <w:tc>
          <w:tcPr>
            <w:tcW w:w="850" w:type="dxa"/>
            <w:tcBorders>
              <w:top w:val="nil"/>
              <w:left w:val="nil"/>
              <w:bottom w:val="single" w:sz="4" w:space="0" w:color="auto"/>
              <w:right w:val="single" w:sz="4" w:space="0" w:color="auto"/>
            </w:tcBorders>
          </w:tcPr>
          <w:p w14:paraId="2F5666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790BDF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157F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61BF611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Cư Ktây</w:t>
            </w:r>
          </w:p>
        </w:tc>
        <w:tc>
          <w:tcPr>
            <w:tcW w:w="2410" w:type="dxa"/>
            <w:tcBorders>
              <w:top w:val="nil"/>
              <w:left w:val="nil"/>
              <w:bottom w:val="single" w:sz="4" w:space="0" w:color="auto"/>
              <w:right w:val="single" w:sz="4" w:space="0" w:color="auto"/>
            </w:tcBorders>
            <w:shd w:val="clear" w:color="auto" w:fill="auto"/>
            <w:noWrap/>
            <w:vAlign w:val="center"/>
            <w:hideMark/>
          </w:tcPr>
          <w:p w14:paraId="05FB80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H15.126.12</w:t>
            </w:r>
          </w:p>
        </w:tc>
        <w:tc>
          <w:tcPr>
            <w:tcW w:w="850" w:type="dxa"/>
            <w:tcBorders>
              <w:top w:val="nil"/>
              <w:left w:val="nil"/>
              <w:bottom w:val="single" w:sz="4" w:space="0" w:color="auto"/>
              <w:right w:val="single" w:sz="4" w:space="0" w:color="auto"/>
            </w:tcBorders>
          </w:tcPr>
          <w:p w14:paraId="1C6E1E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25A029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D48C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7312F70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Ea Tir</w:t>
            </w:r>
          </w:p>
        </w:tc>
        <w:tc>
          <w:tcPr>
            <w:tcW w:w="2410" w:type="dxa"/>
            <w:tcBorders>
              <w:top w:val="nil"/>
              <w:left w:val="nil"/>
              <w:bottom w:val="single" w:sz="4" w:space="0" w:color="auto"/>
              <w:right w:val="single" w:sz="4" w:space="0" w:color="auto"/>
            </w:tcBorders>
            <w:shd w:val="clear" w:color="auto" w:fill="auto"/>
            <w:noWrap/>
            <w:vAlign w:val="center"/>
            <w:hideMark/>
          </w:tcPr>
          <w:p w14:paraId="399B05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H15.126.13</w:t>
            </w:r>
          </w:p>
        </w:tc>
        <w:tc>
          <w:tcPr>
            <w:tcW w:w="850" w:type="dxa"/>
            <w:tcBorders>
              <w:top w:val="nil"/>
              <w:left w:val="nil"/>
              <w:bottom w:val="single" w:sz="4" w:space="0" w:color="auto"/>
              <w:right w:val="single" w:sz="4" w:space="0" w:color="auto"/>
            </w:tcBorders>
          </w:tcPr>
          <w:p w14:paraId="0B276B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B669E2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215C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64D9181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Lê Hồng Phong</w:t>
            </w:r>
          </w:p>
        </w:tc>
        <w:tc>
          <w:tcPr>
            <w:tcW w:w="2410" w:type="dxa"/>
            <w:tcBorders>
              <w:top w:val="nil"/>
              <w:left w:val="nil"/>
              <w:bottom w:val="single" w:sz="4" w:space="0" w:color="auto"/>
              <w:right w:val="single" w:sz="4" w:space="0" w:color="auto"/>
            </w:tcBorders>
            <w:shd w:val="clear" w:color="auto" w:fill="auto"/>
            <w:noWrap/>
            <w:vAlign w:val="center"/>
            <w:hideMark/>
          </w:tcPr>
          <w:p w14:paraId="777E05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H15.126.14</w:t>
            </w:r>
          </w:p>
        </w:tc>
        <w:tc>
          <w:tcPr>
            <w:tcW w:w="850" w:type="dxa"/>
            <w:tcBorders>
              <w:top w:val="nil"/>
              <w:left w:val="nil"/>
              <w:bottom w:val="single" w:sz="4" w:space="0" w:color="auto"/>
              <w:right w:val="single" w:sz="4" w:space="0" w:color="auto"/>
            </w:tcBorders>
          </w:tcPr>
          <w:p w14:paraId="38AA616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0220C0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CD34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1D5C3F6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Hùng Vương</w:t>
            </w:r>
          </w:p>
        </w:tc>
        <w:tc>
          <w:tcPr>
            <w:tcW w:w="2410" w:type="dxa"/>
            <w:tcBorders>
              <w:top w:val="nil"/>
              <w:left w:val="nil"/>
              <w:bottom w:val="single" w:sz="4" w:space="0" w:color="auto"/>
              <w:right w:val="single" w:sz="4" w:space="0" w:color="auto"/>
            </w:tcBorders>
            <w:shd w:val="clear" w:color="auto" w:fill="auto"/>
            <w:noWrap/>
            <w:vAlign w:val="center"/>
            <w:hideMark/>
          </w:tcPr>
          <w:p w14:paraId="76F9D6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H15.126.15</w:t>
            </w:r>
          </w:p>
        </w:tc>
        <w:tc>
          <w:tcPr>
            <w:tcW w:w="850" w:type="dxa"/>
            <w:tcBorders>
              <w:top w:val="nil"/>
              <w:left w:val="nil"/>
              <w:bottom w:val="single" w:sz="4" w:space="0" w:color="auto"/>
              <w:right w:val="single" w:sz="4" w:space="0" w:color="auto"/>
            </w:tcBorders>
          </w:tcPr>
          <w:p w14:paraId="69AF2B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D8C92C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3446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317054F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Bế Văn Đàn</w:t>
            </w:r>
          </w:p>
        </w:tc>
        <w:tc>
          <w:tcPr>
            <w:tcW w:w="2410" w:type="dxa"/>
            <w:tcBorders>
              <w:top w:val="nil"/>
              <w:left w:val="nil"/>
              <w:bottom w:val="single" w:sz="4" w:space="0" w:color="auto"/>
              <w:right w:val="single" w:sz="4" w:space="0" w:color="auto"/>
            </w:tcBorders>
            <w:shd w:val="clear" w:color="auto" w:fill="auto"/>
            <w:noWrap/>
            <w:vAlign w:val="center"/>
            <w:hideMark/>
          </w:tcPr>
          <w:p w14:paraId="3D7758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H15.126.16</w:t>
            </w:r>
          </w:p>
        </w:tc>
        <w:tc>
          <w:tcPr>
            <w:tcW w:w="850" w:type="dxa"/>
            <w:tcBorders>
              <w:top w:val="nil"/>
              <w:left w:val="nil"/>
              <w:bottom w:val="single" w:sz="4" w:space="0" w:color="auto"/>
              <w:right w:val="single" w:sz="4" w:space="0" w:color="auto"/>
            </w:tcBorders>
          </w:tcPr>
          <w:p w14:paraId="269858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E99A2E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E8571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7061723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Vừ A Dính</w:t>
            </w:r>
          </w:p>
        </w:tc>
        <w:tc>
          <w:tcPr>
            <w:tcW w:w="2410" w:type="dxa"/>
            <w:tcBorders>
              <w:top w:val="nil"/>
              <w:left w:val="nil"/>
              <w:bottom w:val="single" w:sz="4" w:space="0" w:color="auto"/>
              <w:right w:val="single" w:sz="4" w:space="0" w:color="auto"/>
            </w:tcBorders>
            <w:shd w:val="clear" w:color="auto" w:fill="auto"/>
            <w:noWrap/>
            <w:vAlign w:val="center"/>
            <w:hideMark/>
          </w:tcPr>
          <w:p w14:paraId="656824B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H15.126.17</w:t>
            </w:r>
          </w:p>
        </w:tc>
        <w:tc>
          <w:tcPr>
            <w:tcW w:w="850" w:type="dxa"/>
            <w:tcBorders>
              <w:top w:val="nil"/>
              <w:left w:val="nil"/>
              <w:bottom w:val="single" w:sz="4" w:space="0" w:color="auto"/>
              <w:right w:val="single" w:sz="4" w:space="0" w:color="auto"/>
            </w:tcBorders>
          </w:tcPr>
          <w:p w14:paraId="67554D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3DB46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0C57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2F820D8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TH-THCS Đam San</w:t>
            </w:r>
          </w:p>
        </w:tc>
        <w:tc>
          <w:tcPr>
            <w:tcW w:w="2410" w:type="dxa"/>
            <w:tcBorders>
              <w:top w:val="nil"/>
              <w:left w:val="nil"/>
              <w:bottom w:val="single" w:sz="4" w:space="0" w:color="auto"/>
              <w:right w:val="single" w:sz="4" w:space="0" w:color="auto"/>
            </w:tcBorders>
            <w:shd w:val="clear" w:color="auto" w:fill="auto"/>
            <w:noWrap/>
            <w:vAlign w:val="center"/>
            <w:hideMark/>
          </w:tcPr>
          <w:p w14:paraId="2B4E62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H15.126.18</w:t>
            </w:r>
          </w:p>
        </w:tc>
        <w:tc>
          <w:tcPr>
            <w:tcW w:w="850" w:type="dxa"/>
            <w:tcBorders>
              <w:top w:val="nil"/>
              <w:left w:val="nil"/>
              <w:bottom w:val="single" w:sz="4" w:space="0" w:color="auto"/>
              <w:right w:val="single" w:sz="4" w:space="0" w:color="auto"/>
            </w:tcBorders>
          </w:tcPr>
          <w:p w14:paraId="792728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441E0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3E636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XVIII</w:t>
            </w:r>
          </w:p>
        </w:tc>
        <w:tc>
          <w:tcPr>
            <w:tcW w:w="5103" w:type="dxa"/>
            <w:tcBorders>
              <w:top w:val="nil"/>
              <w:left w:val="nil"/>
              <w:bottom w:val="single" w:sz="4" w:space="0" w:color="auto"/>
              <w:right w:val="single" w:sz="4" w:space="0" w:color="auto"/>
            </w:tcBorders>
            <w:shd w:val="clear" w:color="auto" w:fill="auto"/>
            <w:vAlign w:val="center"/>
            <w:hideMark/>
          </w:tcPr>
          <w:p w14:paraId="04774E3E"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Drăng</w:t>
            </w:r>
          </w:p>
        </w:tc>
        <w:tc>
          <w:tcPr>
            <w:tcW w:w="2410" w:type="dxa"/>
            <w:tcBorders>
              <w:top w:val="nil"/>
              <w:left w:val="nil"/>
              <w:bottom w:val="single" w:sz="4" w:space="0" w:color="auto"/>
              <w:right w:val="single" w:sz="4" w:space="0" w:color="auto"/>
            </w:tcBorders>
            <w:shd w:val="clear" w:color="auto" w:fill="auto"/>
            <w:noWrap/>
            <w:vAlign w:val="center"/>
            <w:hideMark/>
          </w:tcPr>
          <w:p w14:paraId="7001575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H15.127</w:t>
            </w:r>
          </w:p>
        </w:tc>
        <w:tc>
          <w:tcPr>
            <w:tcW w:w="850" w:type="dxa"/>
            <w:tcBorders>
              <w:top w:val="nil"/>
              <w:left w:val="nil"/>
              <w:bottom w:val="single" w:sz="4" w:space="0" w:color="auto"/>
              <w:right w:val="single" w:sz="4" w:space="0" w:color="auto"/>
            </w:tcBorders>
          </w:tcPr>
          <w:p w14:paraId="7E81AFD9"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73C0913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40D8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32C5081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BD335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H15.127.01</w:t>
            </w:r>
          </w:p>
        </w:tc>
        <w:tc>
          <w:tcPr>
            <w:tcW w:w="850" w:type="dxa"/>
            <w:tcBorders>
              <w:top w:val="nil"/>
              <w:left w:val="nil"/>
              <w:bottom w:val="single" w:sz="4" w:space="0" w:color="auto"/>
              <w:right w:val="single" w:sz="4" w:space="0" w:color="auto"/>
            </w:tcBorders>
          </w:tcPr>
          <w:p w14:paraId="00C72A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898DB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9000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586BC2A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3918A2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H15.127.02</w:t>
            </w:r>
          </w:p>
        </w:tc>
        <w:tc>
          <w:tcPr>
            <w:tcW w:w="850" w:type="dxa"/>
            <w:tcBorders>
              <w:top w:val="nil"/>
              <w:left w:val="nil"/>
              <w:bottom w:val="single" w:sz="4" w:space="0" w:color="auto"/>
              <w:right w:val="single" w:sz="4" w:space="0" w:color="auto"/>
            </w:tcBorders>
          </w:tcPr>
          <w:p w14:paraId="012EE81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15EE98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0EB8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5ED6E6C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755F46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H15.127.03</w:t>
            </w:r>
          </w:p>
        </w:tc>
        <w:tc>
          <w:tcPr>
            <w:tcW w:w="850" w:type="dxa"/>
            <w:tcBorders>
              <w:top w:val="nil"/>
              <w:left w:val="nil"/>
              <w:bottom w:val="single" w:sz="4" w:space="0" w:color="auto"/>
              <w:right w:val="single" w:sz="4" w:space="0" w:color="auto"/>
            </w:tcBorders>
          </w:tcPr>
          <w:p w14:paraId="631680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A74A2C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320A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4</w:t>
            </w:r>
          </w:p>
        </w:tc>
        <w:tc>
          <w:tcPr>
            <w:tcW w:w="5103" w:type="dxa"/>
            <w:tcBorders>
              <w:top w:val="nil"/>
              <w:left w:val="nil"/>
              <w:bottom w:val="single" w:sz="4" w:space="0" w:color="auto"/>
              <w:right w:val="single" w:sz="4" w:space="0" w:color="auto"/>
            </w:tcBorders>
            <w:shd w:val="clear" w:color="auto" w:fill="auto"/>
            <w:vAlign w:val="center"/>
            <w:hideMark/>
          </w:tcPr>
          <w:p w14:paraId="57BB7A6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E5419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H15.127.04</w:t>
            </w:r>
          </w:p>
        </w:tc>
        <w:tc>
          <w:tcPr>
            <w:tcW w:w="850" w:type="dxa"/>
            <w:tcBorders>
              <w:top w:val="nil"/>
              <w:left w:val="nil"/>
              <w:bottom w:val="single" w:sz="4" w:space="0" w:color="auto"/>
              <w:right w:val="single" w:sz="4" w:space="0" w:color="auto"/>
            </w:tcBorders>
          </w:tcPr>
          <w:p w14:paraId="0B74C9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74084C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969A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7BC3A8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MN Bình Minh</w:t>
            </w:r>
          </w:p>
        </w:tc>
        <w:tc>
          <w:tcPr>
            <w:tcW w:w="2410" w:type="dxa"/>
            <w:tcBorders>
              <w:top w:val="nil"/>
              <w:left w:val="nil"/>
              <w:bottom w:val="single" w:sz="4" w:space="0" w:color="auto"/>
              <w:right w:val="single" w:sz="4" w:space="0" w:color="auto"/>
            </w:tcBorders>
            <w:shd w:val="clear" w:color="auto" w:fill="auto"/>
            <w:noWrap/>
            <w:vAlign w:val="center"/>
            <w:hideMark/>
          </w:tcPr>
          <w:p w14:paraId="4B1F1B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H15.127.05</w:t>
            </w:r>
          </w:p>
        </w:tc>
        <w:tc>
          <w:tcPr>
            <w:tcW w:w="850" w:type="dxa"/>
            <w:tcBorders>
              <w:top w:val="nil"/>
              <w:left w:val="nil"/>
              <w:bottom w:val="single" w:sz="4" w:space="0" w:color="auto"/>
              <w:right w:val="single" w:sz="4" w:space="0" w:color="auto"/>
            </w:tcBorders>
          </w:tcPr>
          <w:p w14:paraId="037E16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A3EE7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3305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D55FBD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MN Thị trấn Ea Drăng</w:t>
            </w:r>
          </w:p>
        </w:tc>
        <w:tc>
          <w:tcPr>
            <w:tcW w:w="2410" w:type="dxa"/>
            <w:tcBorders>
              <w:top w:val="nil"/>
              <w:left w:val="nil"/>
              <w:bottom w:val="single" w:sz="4" w:space="0" w:color="auto"/>
              <w:right w:val="single" w:sz="4" w:space="0" w:color="auto"/>
            </w:tcBorders>
            <w:shd w:val="clear" w:color="auto" w:fill="auto"/>
            <w:noWrap/>
            <w:vAlign w:val="center"/>
            <w:hideMark/>
          </w:tcPr>
          <w:p w14:paraId="26AA8C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H15.127.06</w:t>
            </w:r>
          </w:p>
        </w:tc>
        <w:tc>
          <w:tcPr>
            <w:tcW w:w="850" w:type="dxa"/>
            <w:tcBorders>
              <w:top w:val="nil"/>
              <w:left w:val="nil"/>
              <w:bottom w:val="single" w:sz="4" w:space="0" w:color="auto"/>
              <w:right w:val="single" w:sz="4" w:space="0" w:color="auto"/>
            </w:tcBorders>
          </w:tcPr>
          <w:p w14:paraId="77D4ED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AAA284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0137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73BF1B5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MG Ea Ral </w:t>
            </w:r>
          </w:p>
        </w:tc>
        <w:tc>
          <w:tcPr>
            <w:tcW w:w="2410" w:type="dxa"/>
            <w:tcBorders>
              <w:top w:val="nil"/>
              <w:left w:val="nil"/>
              <w:bottom w:val="single" w:sz="4" w:space="0" w:color="auto"/>
              <w:right w:val="single" w:sz="4" w:space="0" w:color="auto"/>
            </w:tcBorders>
            <w:shd w:val="clear" w:color="auto" w:fill="auto"/>
            <w:noWrap/>
            <w:vAlign w:val="center"/>
            <w:hideMark/>
          </w:tcPr>
          <w:p w14:paraId="058981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H15.127.07</w:t>
            </w:r>
          </w:p>
        </w:tc>
        <w:tc>
          <w:tcPr>
            <w:tcW w:w="850" w:type="dxa"/>
            <w:tcBorders>
              <w:top w:val="nil"/>
              <w:left w:val="nil"/>
              <w:bottom w:val="single" w:sz="4" w:space="0" w:color="auto"/>
              <w:right w:val="single" w:sz="4" w:space="0" w:color="auto"/>
            </w:tcBorders>
          </w:tcPr>
          <w:p w14:paraId="0735EB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A6C6C8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D781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6299CD2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MN Hoa Lan </w:t>
            </w:r>
          </w:p>
        </w:tc>
        <w:tc>
          <w:tcPr>
            <w:tcW w:w="2410" w:type="dxa"/>
            <w:tcBorders>
              <w:top w:val="nil"/>
              <w:left w:val="nil"/>
              <w:bottom w:val="single" w:sz="4" w:space="0" w:color="auto"/>
              <w:right w:val="single" w:sz="4" w:space="0" w:color="auto"/>
            </w:tcBorders>
            <w:shd w:val="clear" w:color="auto" w:fill="auto"/>
            <w:noWrap/>
            <w:vAlign w:val="center"/>
            <w:hideMark/>
          </w:tcPr>
          <w:p w14:paraId="415F93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H15.127.08</w:t>
            </w:r>
          </w:p>
        </w:tc>
        <w:tc>
          <w:tcPr>
            <w:tcW w:w="850" w:type="dxa"/>
            <w:tcBorders>
              <w:top w:val="nil"/>
              <w:left w:val="nil"/>
              <w:bottom w:val="single" w:sz="4" w:space="0" w:color="auto"/>
              <w:right w:val="single" w:sz="4" w:space="0" w:color="auto"/>
            </w:tcBorders>
          </w:tcPr>
          <w:p w14:paraId="0AAA82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949800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8C28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800253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MN Hoa Pơ Lang </w:t>
            </w:r>
          </w:p>
        </w:tc>
        <w:tc>
          <w:tcPr>
            <w:tcW w:w="2410" w:type="dxa"/>
            <w:tcBorders>
              <w:top w:val="nil"/>
              <w:left w:val="nil"/>
              <w:bottom w:val="single" w:sz="4" w:space="0" w:color="auto"/>
              <w:right w:val="single" w:sz="4" w:space="0" w:color="auto"/>
            </w:tcBorders>
            <w:shd w:val="clear" w:color="auto" w:fill="auto"/>
            <w:noWrap/>
            <w:vAlign w:val="center"/>
            <w:hideMark/>
          </w:tcPr>
          <w:p w14:paraId="68A0C9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H15.127.09</w:t>
            </w:r>
          </w:p>
        </w:tc>
        <w:tc>
          <w:tcPr>
            <w:tcW w:w="850" w:type="dxa"/>
            <w:tcBorders>
              <w:top w:val="nil"/>
              <w:left w:val="nil"/>
              <w:bottom w:val="single" w:sz="4" w:space="0" w:color="auto"/>
              <w:right w:val="single" w:sz="4" w:space="0" w:color="auto"/>
            </w:tcBorders>
          </w:tcPr>
          <w:p w14:paraId="7B4D23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59C9A4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C275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06273B1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MG Họa My</w:t>
            </w:r>
          </w:p>
        </w:tc>
        <w:tc>
          <w:tcPr>
            <w:tcW w:w="2410" w:type="dxa"/>
            <w:tcBorders>
              <w:top w:val="nil"/>
              <w:left w:val="nil"/>
              <w:bottom w:val="single" w:sz="4" w:space="0" w:color="auto"/>
              <w:right w:val="single" w:sz="4" w:space="0" w:color="auto"/>
            </w:tcBorders>
            <w:shd w:val="clear" w:color="auto" w:fill="auto"/>
            <w:noWrap/>
            <w:vAlign w:val="center"/>
            <w:hideMark/>
          </w:tcPr>
          <w:p w14:paraId="2A13A6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H15.127.10</w:t>
            </w:r>
          </w:p>
        </w:tc>
        <w:tc>
          <w:tcPr>
            <w:tcW w:w="850" w:type="dxa"/>
            <w:tcBorders>
              <w:top w:val="nil"/>
              <w:left w:val="nil"/>
              <w:bottom w:val="single" w:sz="4" w:space="0" w:color="auto"/>
              <w:right w:val="single" w:sz="4" w:space="0" w:color="auto"/>
            </w:tcBorders>
          </w:tcPr>
          <w:p w14:paraId="4EDAA9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44455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D66F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647E85B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64DB94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H15.127.11</w:t>
            </w:r>
          </w:p>
        </w:tc>
        <w:tc>
          <w:tcPr>
            <w:tcW w:w="850" w:type="dxa"/>
            <w:tcBorders>
              <w:top w:val="nil"/>
              <w:left w:val="nil"/>
              <w:bottom w:val="single" w:sz="4" w:space="0" w:color="auto"/>
              <w:right w:val="single" w:sz="4" w:space="0" w:color="auto"/>
            </w:tcBorders>
          </w:tcPr>
          <w:p w14:paraId="56EBD4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78A295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25B4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2F983EF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Thuần Mẫn</w:t>
            </w:r>
          </w:p>
        </w:tc>
        <w:tc>
          <w:tcPr>
            <w:tcW w:w="2410" w:type="dxa"/>
            <w:tcBorders>
              <w:top w:val="nil"/>
              <w:left w:val="nil"/>
              <w:bottom w:val="single" w:sz="4" w:space="0" w:color="auto"/>
              <w:right w:val="single" w:sz="4" w:space="0" w:color="auto"/>
            </w:tcBorders>
            <w:shd w:val="clear" w:color="auto" w:fill="auto"/>
            <w:noWrap/>
            <w:vAlign w:val="center"/>
            <w:hideMark/>
          </w:tcPr>
          <w:p w14:paraId="7EB4DB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H15.127.12</w:t>
            </w:r>
          </w:p>
        </w:tc>
        <w:tc>
          <w:tcPr>
            <w:tcW w:w="850" w:type="dxa"/>
            <w:tcBorders>
              <w:top w:val="nil"/>
              <w:left w:val="nil"/>
              <w:bottom w:val="single" w:sz="4" w:space="0" w:color="auto"/>
              <w:right w:val="single" w:sz="4" w:space="0" w:color="auto"/>
            </w:tcBorders>
          </w:tcPr>
          <w:p w14:paraId="7B599A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32F5C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6122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0B6FF3E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Lý Tự Trọng</w:t>
            </w:r>
          </w:p>
        </w:tc>
        <w:tc>
          <w:tcPr>
            <w:tcW w:w="2410" w:type="dxa"/>
            <w:tcBorders>
              <w:top w:val="nil"/>
              <w:left w:val="nil"/>
              <w:bottom w:val="single" w:sz="4" w:space="0" w:color="auto"/>
              <w:right w:val="single" w:sz="4" w:space="0" w:color="auto"/>
            </w:tcBorders>
            <w:shd w:val="clear" w:color="auto" w:fill="auto"/>
            <w:noWrap/>
            <w:vAlign w:val="center"/>
            <w:hideMark/>
          </w:tcPr>
          <w:p w14:paraId="60EC75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H15.127.13</w:t>
            </w:r>
          </w:p>
        </w:tc>
        <w:tc>
          <w:tcPr>
            <w:tcW w:w="850" w:type="dxa"/>
            <w:tcBorders>
              <w:top w:val="nil"/>
              <w:left w:val="nil"/>
              <w:bottom w:val="single" w:sz="4" w:space="0" w:color="auto"/>
              <w:right w:val="single" w:sz="4" w:space="0" w:color="auto"/>
            </w:tcBorders>
          </w:tcPr>
          <w:p w14:paraId="6A5829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1185ED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FEDE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7EA1F4B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Nơ Trang Lơng</w:t>
            </w:r>
          </w:p>
        </w:tc>
        <w:tc>
          <w:tcPr>
            <w:tcW w:w="2410" w:type="dxa"/>
            <w:tcBorders>
              <w:top w:val="nil"/>
              <w:left w:val="nil"/>
              <w:bottom w:val="single" w:sz="4" w:space="0" w:color="auto"/>
              <w:right w:val="single" w:sz="4" w:space="0" w:color="auto"/>
            </w:tcBorders>
            <w:shd w:val="clear" w:color="auto" w:fill="auto"/>
            <w:noWrap/>
            <w:vAlign w:val="center"/>
            <w:hideMark/>
          </w:tcPr>
          <w:p w14:paraId="2636607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H15.127.14</w:t>
            </w:r>
          </w:p>
        </w:tc>
        <w:tc>
          <w:tcPr>
            <w:tcW w:w="850" w:type="dxa"/>
            <w:tcBorders>
              <w:top w:val="nil"/>
              <w:left w:val="nil"/>
              <w:bottom w:val="single" w:sz="4" w:space="0" w:color="auto"/>
              <w:right w:val="single" w:sz="4" w:space="0" w:color="auto"/>
            </w:tcBorders>
          </w:tcPr>
          <w:p w14:paraId="0F2031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E3ECFB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FAEE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7BAE4E8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Nguyễn Viết Xuân</w:t>
            </w:r>
          </w:p>
        </w:tc>
        <w:tc>
          <w:tcPr>
            <w:tcW w:w="2410" w:type="dxa"/>
            <w:tcBorders>
              <w:top w:val="nil"/>
              <w:left w:val="nil"/>
              <w:bottom w:val="single" w:sz="4" w:space="0" w:color="auto"/>
              <w:right w:val="single" w:sz="4" w:space="0" w:color="auto"/>
            </w:tcBorders>
            <w:shd w:val="clear" w:color="auto" w:fill="auto"/>
            <w:noWrap/>
            <w:vAlign w:val="center"/>
            <w:hideMark/>
          </w:tcPr>
          <w:p w14:paraId="690842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H15.127.15</w:t>
            </w:r>
          </w:p>
        </w:tc>
        <w:tc>
          <w:tcPr>
            <w:tcW w:w="850" w:type="dxa"/>
            <w:tcBorders>
              <w:top w:val="nil"/>
              <w:left w:val="nil"/>
              <w:bottom w:val="single" w:sz="4" w:space="0" w:color="auto"/>
              <w:right w:val="single" w:sz="4" w:space="0" w:color="auto"/>
            </w:tcBorders>
          </w:tcPr>
          <w:p w14:paraId="7CE73D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F8CDA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B453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52E9186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Lê Văn Tám</w:t>
            </w:r>
          </w:p>
        </w:tc>
        <w:tc>
          <w:tcPr>
            <w:tcW w:w="2410" w:type="dxa"/>
            <w:tcBorders>
              <w:top w:val="nil"/>
              <w:left w:val="nil"/>
              <w:bottom w:val="single" w:sz="4" w:space="0" w:color="auto"/>
              <w:right w:val="single" w:sz="4" w:space="0" w:color="auto"/>
            </w:tcBorders>
            <w:shd w:val="clear" w:color="auto" w:fill="auto"/>
            <w:noWrap/>
            <w:vAlign w:val="center"/>
            <w:hideMark/>
          </w:tcPr>
          <w:p w14:paraId="535932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H15.127.16</w:t>
            </w:r>
          </w:p>
        </w:tc>
        <w:tc>
          <w:tcPr>
            <w:tcW w:w="850" w:type="dxa"/>
            <w:tcBorders>
              <w:top w:val="nil"/>
              <w:left w:val="nil"/>
              <w:bottom w:val="single" w:sz="4" w:space="0" w:color="auto"/>
              <w:right w:val="single" w:sz="4" w:space="0" w:color="auto"/>
            </w:tcBorders>
          </w:tcPr>
          <w:p w14:paraId="1FEBB7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95F83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F781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593D426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Dliê Yang</w:t>
            </w:r>
          </w:p>
        </w:tc>
        <w:tc>
          <w:tcPr>
            <w:tcW w:w="2410" w:type="dxa"/>
            <w:tcBorders>
              <w:top w:val="nil"/>
              <w:left w:val="nil"/>
              <w:bottom w:val="single" w:sz="4" w:space="0" w:color="auto"/>
              <w:right w:val="single" w:sz="4" w:space="0" w:color="auto"/>
            </w:tcBorders>
            <w:shd w:val="clear" w:color="auto" w:fill="auto"/>
            <w:noWrap/>
            <w:vAlign w:val="center"/>
            <w:hideMark/>
          </w:tcPr>
          <w:p w14:paraId="1E29BB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H15.127.17</w:t>
            </w:r>
          </w:p>
        </w:tc>
        <w:tc>
          <w:tcPr>
            <w:tcW w:w="850" w:type="dxa"/>
            <w:tcBorders>
              <w:top w:val="nil"/>
              <w:left w:val="nil"/>
              <w:bottom w:val="single" w:sz="4" w:space="0" w:color="auto"/>
              <w:right w:val="single" w:sz="4" w:space="0" w:color="auto"/>
            </w:tcBorders>
          </w:tcPr>
          <w:p w14:paraId="420B9D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B5B358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5FF1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21BA08D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Nguyễn Trãi</w:t>
            </w:r>
          </w:p>
        </w:tc>
        <w:tc>
          <w:tcPr>
            <w:tcW w:w="2410" w:type="dxa"/>
            <w:tcBorders>
              <w:top w:val="nil"/>
              <w:left w:val="nil"/>
              <w:bottom w:val="single" w:sz="4" w:space="0" w:color="auto"/>
              <w:right w:val="single" w:sz="4" w:space="0" w:color="auto"/>
            </w:tcBorders>
            <w:shd w:val="clear" w:color="auto" w:fill="auto"/>
            <w:noWrap/>
            <w:vAlign w:val="center"/>
            <w:hideMark/>
          </w:tcPr>
          <w:p w14:paraId="78F129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H15.127.18</w:t>
            </w:r>
          </w:p>
        </w:tc>
        <w:tc>
          <w:tcPr>
            <w:tcW w:w="850" w:type="dxa"/>
            <w:tcBorders>
              <w:top w:val="nil"/>
              <w:left w:val="nil"/>
              <w:bottom w:val="single" w:sz="4" w:space="0" w:color="auto"/>
              <w:right w:val="single" w:sz="4" w:space="0" w:color="auto"/>
            </w:tcBorders>
          </w:tcPr>
          <w:p w14:paraId="56E2F1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BBCBF8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223A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1D1F26B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Lê Quý Đôn</w:t>
            </w:r>
          </w:p>
        </w:tc>
        <w:tc>
          <w:tcPr>
            <w:tcW w:w="2410" w:type="dxa"/>
            <w:tcBorders>
              <w:top w:val="nil"/>
              <w:left w:val="nil"/>
              <w:bottom w:val="single" w:sz="4" w:space="0" w:color="auto"/>
              <w:right w:val="single" w:sz="4" w:space="0" w:color="auto"/>
            </w:tcBorders>
            <w:shd w:val="clear" w:color="auto" w:fill="auto"/>
            <w:noWrap/>
            <w:vAlign w:val="center"/>
            <w:hideMark/>
          </w:tcPr>
          <w:p w14:paraId="4F1D2E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H15.127.19</w:t>
            </w:r>
          </w:p>
        </w:tc>
        <w:tc>
          <w:tcPr>
            <w:tcW w:w="850" w:type="dxa"/>
            <w:tcBorders>
              <w:top w:val="nil"/>
              <w:left w:val="nil"/>
              <w:bottom w:val="single" w:sz="4" w:space="0" w:color="auto"/>
              <w:right w:val="single" w:sz="4" w:space="0" w:color="auto"/>
            </w:tcBorders>
          </w:tcPr>
          <w:p w14:paraId="2D8112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3B8309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0CC7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3C4121F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Ngô Quyền</w:t>
            </w:r>
          </w:p>
        </w:tc>
        <w:tc>
          <w:tcPr>
            <w:tcW w:w="2410" w:type="dxa"/>
            <w:tcBorders>
              <w:top w:val="nil"/>
              <w:left w:val="nil"/>
              <w:bottom w:val="single" w:sz="4" w:space="0" w:color="auto"/>
              <w:right w:val="single" w:sz="4" w:space="0" w:color="auto"/>
            </w:tcBorders>
            <w:shd w:val="clear" w:color="auto" w:fill="auto"/>
            <w:noWrap/>
            <w:vAlign w:val="center"/>
            <w:hideMark/>
          </w:tcPr>
          <w:p w14:paraId="29C027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H15.127.20</w:t>
            </w:r>
          </w:p>
        </w:tc>
        <w:tc>
          <w:tcPr>
            <w:tcW w:w="850" w:type="dxa"/>
            <w:tcBorders>
              <w:top w:val="nil"/>
              <w:left w:val="nil"/>
              <w:bottom w:val="single" w:sz="4" w:space="0" w:color="auto"/>
              <w:right w:val="single" w:sz="4" w:space="0" w:color="auto"/>
            </w:tcBorders>
          </w:tcPr>
          <w:p w14:paraId="4BBD99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6FC1D1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C2D6C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459E80B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Văn Trỗi</w:t>
            </w:r>
          </w:p>
        </w:tc>
        <w:tc>
          <w:tcPr>
            <w:tcW w:w="2410" w:type="dxa"/>
            <w:tcBorders>
              <w:top w:val="nil"/>
              <w:left w:val="nil"/>
              <w:bottom w:val="single" w:sz="4" w:space="0" w:color="auto"/>
              <w:right w:val="single" w:sz="4" w:space="0" w:color="auto"/>
            </w:tcBorders>
            <w:shd w:val="clear" w:color="auto" w:fill="auto"/>
            <w:noWrap/>
            <w:vAlign w:val="center"/>
            <w:hideMark/>
          </w:tcPr>
          <w:p w14:paraId="6CBD69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H15.127.21</w:t>
            </w:r>
          </w:p>
        </w:tc>
        <w:tc>
          <w:tcPr>
            <w:tcW w:w="850" w:type="dxa"/>
            <w:tcBorders>
              <w:top w:val="nil"/>
              <w:left w:val="nil"/>
              <w:bottom w:val="single" w:sz="4" w:space="0" w:color="auto"/>
              <w:right w:val="single" w:sz="4" w:space="0" w:color="auto"/>
            </w:tcBorders>
          </w:tcPr>
          <w:p w14:paraId="39888F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072E27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F4B4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56CCC89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Du</w:t>
            </w:r>
          </w:p>
        </w:tc>
        <w:tc>
          <w:tcPr>
            <w:tcW w:w="2410" w:type="dxa"/>
            <w:tcBorders>
              <w:top w:val="nil"/>
              <w:left w:val="nil"/>
              <w:bottom w:val="single" w:sz="4" w:space="0" w:color="auto"/>
              <w:right w:val="single" w:sz="4" w:space="0" w:color="auto"/>
            </w:tcBorders>
            <w:shd w:val="clear" w:color="auto" w:fill="auto"/>
            <w:noWrap/>
            <w:vAlign w:val="center"/>
            <w:hideMark/>
          </w:tcPr>
          <w:p w14:paraId="0937944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H15.127.22</w:t>
            </w:r>
          </w:p>
        </w:tc>
        <w:tc>
          <w:tcPr>
            <w:tcW w:w="850" w:type="dxa"/>
            <w:tcBorders>
              <w:top w:val="nil"/>
              <w:left w:val="nil"/>
              <w:bottom w:val="single" w:sz="4" w:space="0" w:color="auto"/>
              <w:right w:val="single" w:sz="4" w:space="0" w:color="auto"/>
            </w:tcBorders>
          </w:tcPr>
          <w:p w14:paraId="343F6E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DEE267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6767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23</w:t>
            </w:r>
          </w:p>
        </w:tc>
        <w:tc>
          <w:tcPr>
            <w:tcW w:w="5103" w:type="dxa"/>
            <w:tcBorders>
              <w:top w:val="nil"/>
              <w:left w:val="nil"/>
              <w:bottom w:val="single" w:sz="4" w:space="0" w:color="auto"/>
              <w:right w:val="single" w:sz="4" w:space="0" w:color="auto"/>
            </w:tcBorders>
            <w:shd w:val="clear" w:color="auto" w:fill="auto"/>
            <w:vAlign w:val="center"/>
            <w:hideMark/>
          </w:tcPr>
          <w:p w14:paraId="63FEF78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Y Jút</w:t>
            </w:r>
          </w:p>
        </w:tc>
        <w:tc>
          <w:tcPr>
            <w:tcW w:w="2410" w:type="dxa"/>
            <w:tcBorders>
              <w:top w:val="nil"/>
              <w:left w:val="nil"/>
              <w:bottom w:val="single" w:sz="4" w:space="0" w:color="auto"/>
              <w:right w:val="single" w:sz="4" w:space="0" w:color="auto"/>
            </w:tcBorders>
            <w:shd w:val="clear" w:color="auto" w:fill="auto"/>
            <w:noWrap/>
            <w:vAlign w:val="center"/>
            <w:hideMark/>
          </w:tcPr>
          <w:p w14:paraId="476C02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H15.127.23</w:t>
            </w:r>
          </w:p>
        </w:tc>
        <w:tc>
          <w:tcPr>
            <w:tcW w:w="850" w:type="dxa"/>
            <w:tcBorders>
              <w:top w:val="nil"/>
              <w:left w:val="nil"/>
              <w:bottom w:val="single" w:sz="4" w:space="0" w:color="auto"/>
              <w:right w:val="single" w:sz="4" w:space="0" w:color="auto"/>
            </w:tcBorders>
          </w:tcPr>
          <w:p w14:paraId="1599F2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61BA9A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4647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24</w:t>
            </w:r>
          </w:p>
        </w:tc>
        <w:tc>
          <w:tcPr>
            <w:tcW w:w="5103" w:type="dxa"/>
            <w:tcBorders>
              <w:top w:val="nil"/>
              <w:left w:val="nil"/>
              <w:bottom w:val="single" w:sz="4" w:space="0" w:color="auto"/>
              <w:right w:val="single" w:sz="4" w:space="0" w:color="auto"/>
            </w:tcBorders>
            <w:shd w:val="clear" w:color="auto" w:fill="auto"/>
            <w:vAlign w:val="center"/>
            <w:hideMark/>
          </w:tcPr>
          <w:p w14:paraId="573A494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TH-THCS Phan Bội Châu</w:t>
            </w:r>
          </w:p>
        </w:tc>
        <w:tc>
          <w:tcPr>
            <w:tcW w:w="2410" w:type="dxa"/>
            <w:tcBorders>
              <w:top w:val="nil"/>
              <w:left w:val="nil"/>
              <w:bottom w:val="single" w:sz="4" w:space="0" w:color="auto"/>
              <w:right w:val="single" w:sz="4" w:space="0" w:color="auto"/>
            </w:tcBorders>
            <w:shd w:val="clear" w:color="auto" w:fill="auto"/>
            <w:noWrap/>
            <w:vAlign w:val="center"/>
            <w:hideMark/>
          </w:tcPr>
          <w:p w14:paraId="721A87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H15.127.24</w:t>
            </w:r>
          </w:p>
        </w:tc>
        <w:tc>
          <w:tcPr>
            <w:tcW w:w="850" w:type="dxa"/>
            <w:tcBorders>
              <w:top w:val="nil"/>
              <w:left w:val="nil"/>
              <w:bottom w:val="single" w:sz="4" w:space="0" w:color="auto"/>
              <w:right w:val="single" w:sz="4" w:space="0" w:color="auto"/>
            </w:tcBorders>
          </w:tcPr>
          <w:p w14:paraId="7EDAAC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9623B5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48E1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25</w:t>
            </w:r>
          </w:p>
        </w:tc>
        <w:tc>
          <w:tcPr>
            <w:tcW w:w="5103" w:type="dxa"/>
            <w:tcBorders>
              <w:top w:val="nil"/>
              <w:left w:val="nil"/>
              <w:bottom w:val="single" w:sz="4" w:space="0" w:color="auto"/>
              <w:right w:val="single" w:sz="4" w:space="0" w:color="auto"/>
            </w:tcBorders>
            <w:shd w:val="clear" w:color="auto" w:fill="auto"/>
            <w:vAlign w:val="center"/>
            <w:hideMark/>
          </w:tcPr>
          <w:p w14:paraId="1CFA50E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PTDT Nội Trú - THCS</w:t>
            </w:r>
          </w:p>
        </w:tc>
        <w:tc>
          <w:tcPr>
            <w:tcW w:w="2410" w:type="dxa"/>
            <w:tcBorders>
              <w:top w:val="nil"/>
              <w:left w:val="nil"/>
              <w:bottom w:val="single" w:sz="4" w:space="0" w:color="auto"/>
              <w:right w:val="single" w:sz="4" w:space="0" w:color="auto"/>
            </w:tcBorders>
            <w:shd w:val="clear" w:color="auto" w:fill="auto"/>
            <w:noWrap/>
            <w:vAlign w:val="center"/>
            <w:hideMark/>
          </w:tcPr>
          <w:p w14:paraId="49FE76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H15.127.25</w:t>
            </w:r>
          </w:p>
        </w:tc>
        <w:tc>
          <w:tcPr>
            <w:tcW w:w="850" w:type="dxa"/>
            <w:tcBorders>
              <w:top w:val="nil"/>
              <w:left w:val="nil"/>
              <w:bottom w:val="single" w:sz="4" w:space="0" w:color="auto"/>
              <w:right w:val="single" w:sz="4" w:space="0" w:color="auto"/>
            </w:tcBorders>
          </w:tcPr>
          <w:p w14:paraId="4215CC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AA0D20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8B63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26</w:t>
            </w:r>
          </w:p>
        </w:tc>
        <w:tc>
          <w:tcPr>
            <w:tcW w:w="5103" w:type="dxa"/>
            <w:tcBorders>
              <w:top w:val="nil"/>
              <w:left w:val="nil"/>
              <w:bottom w:val="single" w:sz="4" w:space="0" w:color="auto"/>
              <w:right w:val="single" w:sz="4" w:space="0" w:color="auto"/>
            </w:tcBorders>
            <w:shd w:val="clear" w:color="auto" w:fill="auto"/>
            <w:vAlign w:val="center"/>
            <w:hideMark/>
          </w:tcPr>
          <w:p w14:paraId="067EB33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Phong Lan</w:t>
            </w:r>
          </w:p>
        </w:tc>
        <w:tc>
          <w:tcPr>
            <w:tcW w:w="2410" w:type="dxa"/>
            <w:tcBorders>
              <w:top w:val="nil"/>
              <w:left w:val="nil"/>
              <w:bottom w:val="single" w:sz="4" w:space="0" w:color="auto"/>
              <w:right w:val="single" w:sz="4" w:space="0" w:color="auto"/>
            </w:tcBorders>
            <w:shd w:val="clear" w:color="auto" w:fill="auto"/>
            <w:noWrap/>
            <w:vAlign w:val="center"/>
            <w:hideMark/>
          </w:tcPr>
          <w:p w14:paraId="45ADFF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H15.127.26</w:t>
            </w:r>
          </w:p>
        </w:tc>
        <w:tc>
          <w:tcPr>
            <w:tcW w:w="850" w:type="dxa"/>
            <w:tcBorders>
              <w:top w:val="nil"/>
              <w:left w:val="nil"/>
              <w:bottom w:val="single" w:sz="4" w:space="0" w:color="auto"/>
              <w:right w:val="single" w:sz="4" w:space="0" w:color="auto"/>
            </w:tcBorders>
          </w:tcPr>
          <w:p w14:paraId="3F2146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21185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A55F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27</w:t>
            </w:r>
          </w:p>
        </w:tc>
        <w:tc>
          <w:tcPr>
            <w:tcW w:w="5103" w:type="dxa"/>
            <w:tcBorders>
              <w:top w:val="nil"/>
              <w:left w:val="nil"/>
              <w:bottom w:val="single" w:sz="4" w:space="0" w:color="auto"/>
              <w:right w:val="single" w:sz="4" w:space="0" w:color="auto"/>
            </w:tcBorders>
            <w:shd w:val="clear" w:color="auto" w:fill="auto"/>
            <w:vAlign w:val="center"/>
            <w:hideMark/>
          </w:tcPr>
          <w:p w14:paraId="115E192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Thiên Nga</w:t>
            </w:r>
          </w:p>
        </w:tc>
        <w:tc>
          <w:tcPr>
            <w:tcW w:w="2410" w:type="dxa"/>
            <w:tcBorders>
              <w:top w:val="nil"/>
              <w:left w:val="nil"/>
              <w:bottom w:val="single" w:sz="4" w:space="0" w:color="auto"/>
              <w:right w:val="single" w:sz="4" w:space="0" w:color="auto"/>
            </w:tcBorders>
            <w:shd w:val="clear" w:color="auto" w:fill="auto"/>
            <w:noWrap/>
            <w:vAlign w:val="center"/>
            <w:hideMark/>
          </w:tcPr>
          <w:p w14:paraId="61F707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H15.127.27</w:t>
            </w:r>
          </w:p>
        </w:tc>
        <w:tc>
          <w:tcPr>
            <w:tcW w:w="850" w:type="dxa"/>
            <w:tcBorders>
              <w:top w:val="nil"/>
              <w:left w:val="nil"/>
              <w:bottom w:val="single" w:sz="4" w:space="0" w:color="auto"/>
              <w:right w:val="single" w:sz="4" w:space="0" w:color="auto"/>
            </w:tcBorders>
          </w:tcPr>
          <w:p w14:paraId="5CF593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378F7B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B079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28</w:t>
            </w:r>
          </w:p>
        </w:tc>
        <w:tc>
          <w:tcPr>
            <w:tcW w:w="5103" w:type="dxa"/>
            <w:tcBorders>
              <w:top w:val="nil"/>
              <w:left w:val="nil"/>
              <w:bottom w:val="single" w:sz="4" w:space="0" w:color="auto"/>
              <w:right w:val="single" w:sz="4" w:space="0" w:color="auto"/>
            </w:tcBorders>
            <w:shd w:val="clear" w:color="auto" w:fill="auto"/>
            <w:vAlign w:val="center"/>
            <w:hideMark/>
          </w:tcPr>
          <w:p w14:paraId="512D770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 Văn hóa -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583BF3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H15.127.28</w:t>
            </w:r>
          </w:p>
        </w:tc>
        <w:tc>
          <w:tcPr>
            <w:tcW w:w="850" w:type="dxa"/>
            <w:tcBorders>
              <w:top w:val="nil"/>
              <w:left w:val="nil"/>
              <w:bottom w:val="single" w:sz="4" w:space="0" w:color="auto"/>
              <w:right w:val="single" w:sz="4" w:space="0" w:color="auto"/>
            </w:tcBorders>
          </w:tcPr>
          <w:p w14:paraId="0EFA4D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6B2C38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C4B66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XXIX</w:t>
            </w:r>
          </w:p>
        </w:tc>
        <w:tc>
          <w:tcPr>
            <w:tcW w:w="5103" w:type="dxa"/>
            <w:tcBorders>
              <w:top w:val="nil"/>
              <w:left w:val="nil"/>
              <w:bottom w:val="single" w:sz="4" w:space="0" w:color="auto"/>
              <w:right w:val="single" w:sz="4" w:space="0" w:color="auto"/>
            </w:tcBorders>
            <w:shd w:val="clear" w:color="auto" w:fill="auto"/>
            <w:vAlign w:val="center"/>
            <w:hideMark/>
          </w:tcPr>
          <w:p w14:paraId="0F971FE2"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Wy</w:t>
            </w:r>
          </w:p>
        </w:tc>
        <w:tc>
          <w:tcPr>
            <w:tcW w:w="2410" w:type="dxa"/>
            <w:tcBorders>
              <w:top w:val="nil"/>
              <w:left w:val="nil"/>
              <w:bottom w:val="single" w:sz="4" w:space="0" w:color="auto"/>
              <w:right w:val="single" w:sz="4" w:space="0" w:color="auto"/>
            </w:tcBorders>
            <w:shd w:val="clear" w:color="auto" w:fill="auto"/>
            <w:noWrap/>
            <w:vAlign w:val="center"/>
            <w:hideMark/>
          </w:tcPr>
          <w:p w14:paraId="33AEE1F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H15.128</w:t>
            </w:r>
          </w:p>
        </w:tc>
        <w:tc>
          <w:tcPr>
            <w:tcW w:w="850" w:type="dxa"/>
            <w:tcBorders>
              <w:top w:val="nil"/>
              <w:left w:val="nil"/>
              <w:bottom w:val="single" w:sz="4" w:space="0" w:color="auto"/>
              <w:right w:val="single" w:sz="4" w:space="0" w:color="auto"/>
            </w:tcBorders>
          </w:tcPr>
          <w:p w14:paraId="57208C49"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04D732C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0316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88DFE9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A6C3A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H15.128.01</w:t>
            </w:r>
          </w:p>
        </w:tc>
        <w:tc>
          <w:tcPr>
            <w:tcW w:w="850" w:type="dxa"/>
            <w:tcBorders>
              <w:top w:val="nil"/>
              <w:left w:val="nil"/>
              <w:bottom w:val="single" w:sz="4" w:space="0" w:color="auto"/>
              <w:right w:val="single" w:sz="4" w:space="0" w:color="auto"/>
            </w:tcBorders>
          </w:tcPr>
          <w:p w14:paraId="350466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B791A0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C403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50BFFA0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6FE833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H15.128.02</w:t>
            </w:r>
          </w:p>
        </w:tc>
        <w:tc>
          <w:tcPr>
            <w:tcW w:w="850" w:type="dxa"/>
            <w:tcBorders>
              <w:top w:val="nil"/>
              <w:left w:val="nil"/>
              <w:bottom w:val="single" w:sz="4" w:space="0" w:color="auto"/>
              <w:right w:val="single" w:sz="4" w:space="0" w:color="auto"/>
            </w:tcBorders>
          </w:tcPr>
          <w:p w14:paraId="3A11E4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8F8F8D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E8A2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2ABF989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134DDD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H15.128.03</w:t>
            </w:r>
          </w:p>
        </w:tc>
        <w:tc>
          <w:tcPr>
            <w:tcW w:w="850" w:type="dxa"/>
            <w:tcBorders>
              <w:top w:val="nil"/>
              <w:left w:val="nil"/>
              <w:bottom w:val="single" w:sz="4" w:space="0" w:color="auto"/>
              <w:right w:val="single" w:sz="4" w:space="0" w:color="auto"/>
            </w:tcBorders>
          </w:tcPr>
          <w:p w14:paraId="2D253F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0D698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6FCB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4</w:t>
            </w:r>
          </w:p>
        </w:tc>
        <w:tc>
          <w:tcPr>
            <w:tcW w:w="5103" w:type="dxa"/>
            <w:tcBorders>
              <w:top w:val="nil"/>
              <w:left w:val="nil"/>
              <w:bottom w:val="single" w:sz="4" w:space="0" w:color="auto"/>
              <w:right w:val="single" w:sz="4" w:space="0" w:color="auto"/>
            </w:tcBorders>
            <w:shd w:val="clear" w:color="auto" w:fill="auto"/>
            <w:vAlign w:val="center"/>
            <w:hideMark/>
          </w:tcPr>
          <w:p w14:paraId="25E4238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C32C5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H15.128.04</w:t>
            </w:r>
          </w:p>
        </w:tc>
        <w:tc>
          <w:tcPr>
            <w:tcW w:w="850" w:type="dxa"/>
            <w:tcBorders>
              <w:top w:val="nil"/>
              <w:left w:val="nil"/>
              <w:bottom w:val="single" w:sz="4" w:space="0" w:color="auto"/>
              <w:right w:val="single" w:sz="4" w:space="0" w:color="auto"/>
            </w:tcBorders>
          </w:tcPr>
          <w:p w14:paraId="02E032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D9A83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9782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668A54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MG Cư Mốt</w:t>
            </w:r>
          </w:p>
        </w:tc>
        <w:tc>
          <w:tcPr>
            <w:tcW w:w="2410" w:type="dxa"/>
            <w:tcBorders>
              <w:top w:val="nil"/>
              <w:left w:val="nil"/>
              <w:bottom w:val="single" w:sz="4" w:space="0" w:color="auto"/>
              <w:right w:val="single" w:sz="4" w:space="0" w:color="auto"/>
            </w:tcBorders>
            <w:shd w:val="clear" w:color="auto" w:fill="auto"/>
            <w:noWrap/>
            <w:vAlign w:val="center"/>
            <w:hideMark/>
          </w:tcPr>
          <w:p w14:paraId="679954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H15.128.05</w:t>
            </w:r>
          </w:p>
        </w:tc>
        <w:tc>
          <w:tcPr>
            <w:tcW w:w="850" w:type="dxa"/>
            <w:tcBorders>
              <w:top w:val="nil"/>
              <w:left w:val="nil"/>
              <w:bottom w:val="single" w:sz="4" w:space="0" w:color="auto"/>
              <w:right w:val="single" w:sz="4" w:space="0" w:color="auto"/>
            </w:tcBorders>
          </w:tcPr>
          <w:p w14:paraId="004ADB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DFA1FC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179E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C15419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MG Ea Wy</w:t>
            </w:r>
          </w:p>
        </w:tc>
        <w:tc>
          <w:tcPr>
            <w:tcW w:w="2410" w:type="dxa"/>
            <w:tcBorders>
              <w:top w:val="nil"/>
              <w:left w:val="nil"/>
              <w:bottom w:val="single" w:sz="4" w:space="0" w:color="auto"/>
              <w:right w:val="single" w:sz="4" w:space="0" w:color="auto"/>
            </w:tcBorders>
            <w:shd w:val="clear" w:color="auto" w:fill="auto"/>
            <w:noWrap/>
            <w:vAlign w:val="center"/>
            <w:hideMark/>
          </w:tcPr>
          <w:p w14:paraId="168109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H15.128.06</w:t>
            </w:r>
          </w:p>
        </w:tc>
        <w:tc>
          <w:tcPr>
            <w:tcW w:w="850" w:type="dxa"/>
            <w:tcBorders>
              <w:top w:val="nil"/>
              <w:left w:val="nil"/>
              <w:bottom w:val="single" w:sz="4" w:space="0" w:color="auto"/>
              <w:right w:val="single" w:sz="4" w:space="0" w:color="auto"/>
            </w:tcBorders>
          </w:tcPr>
          <w:p w14:paraId="6F6202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781162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A144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8C5E3E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MG Tuổi Ngọc </w:t>
            </w:r>
          </w:p>
        </w:tc>
        <w:tc>
          <w:tcPr>
            <w:tcW w:w="2410" w:type="dxa"/>
            <w:tcBorders>
              <w:top w:val="nil"/>
              <w:left w:val="nil"/>
              <w:bottom w:val="single" w:sz="4" w:space="0" w:color="auto"/>
              <w:right w:val="single" w:sz="4" w:space="0" w:color="auto"/>
            </w:tcBorders>
            <w:shd w:val="clear" w:color="auto" w:fill="auto"/>
            <w:noWrap/>
            <w:vAlign w:val="center"/>
            <w:hideMark/>
          </w:tcPr>
          <w:p w14:paraId="2AC451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H15.128.07</w:t>
            </w:r>
          </w:p>
        </w:tc>
        <w:tc>
          <w:tcPr>
            <w:tcW w:w="850" w:type="dxa"/>
            <w:tcBorders>
              <w:top w:val="nil"/>
              <w:left w:val="nil"/>
              <w:bottom w:val="single" w:sz="4" w:space="0" w:color="auto"/>
              <w:right w:val="single" w:sz="4" w:space="0" w:color="auto"/>
            </w:tcBorders>
          </w:tcPr>
          <w:p w14:paraId="488528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8D6761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3B6C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78C9A26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Phan Chu Trinh</w:t>
            </w:r>
          </w:p>
        </w:tc>
        <w:tc>
          <w:tcPr>
            <w:tcW w:w="2410" w:type="dxa"/>
            <w:tcBorders>
              <w:top w:val="nil"/>
              <w:left w:val="nil"/>
              <w:bottom w:val="single" w:sz="4" w:space="0" w:color="auto"/>
              <w:right w:val="single" w:sz="4" w:space="0" w:color="auto"/>
            </w:tcBorders>
            <w:shd w:val="clear" w:color="auto" w:fill="auto"/>
            <w:noWrap/>
            <w:vAlign w:val="center"/>
            <w:hideMark/>
          </w:tcPr>
          <w:p w14:paraId="6A6830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H15.128.08</w:t>
            </w:r>
          </w:p>
        </w:tc>
        <w:tc>
          <w:tcPr>
            <w:tcW w:w="850" w:type="dxa"/>
            <w:tcBorders>
              <w:top w:val="nil"/>
              <w:left w:val="nil"/>
              <w:bottom w:val="single" w:sz="4" w:space="0" w:color="auto"/>
              <w:right w:val="single" w:sz="4" w:space="0" w:color="auto"/>
            </w:tcBorders>
          </w:tcPr>
          <w:p w14:paraId="3A1D15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6576C4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7DA9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3DEAB57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Nguyễn Trường Tộ</w:t>
            </w:r>
          </w:p>
        </w:tc>
        <w:tc>
          <w:tcPr>
            <w:tcW w:w="2410" w:type="dxa"/>
            <w:tcBorders>
              <w:top w:val="nil"/>
              <w:left w:val="nil"/>
              <w:bottom w:val="single" w:sz="4" w:space="0" w:color="auto"/>
              <w:right w:val="single" w:sz="4" w:space="0" w:color="auto"/>
            </w:tcBorders>
            <w:shd w:val="clear" w:color="auto" w:fill="auto"/>
            <w:noWrap/>
            <w:vAlign w:val="center"/>
            <w:hideMark/>
          </w:tcPr>
          <w:p w14:paraId="70406D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H15.128.09</w:t>
            </w:r>
          </w:p>
        </w:tc>
        <w:tc>
          <w:tcPr>
            <w:tcW w:w="850" w:type="dxa"/>
            <w:tcBorders>
              <w:top w:val="nil"/>
              <w:left w:val="nil"/>
              <w:bottom w:val="single" w:sz="4" w:space="0" w:color="auto"/>
              <w:right w:val="single" w:sz="4" w:space="0" w:color="auto"/>
            </w:tcBorders>
          </w:tcPr>
          <w:p w14:paraId="72C1F8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79980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E215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2670AE3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Ea Wy</w:t>
            </w:r>
          </w:p>
        </w:tc>
        <w:tc>
          <w:tcPr>
            <w:tcW w:w="2410" w:type="dxa"/>
            <w:tcBorders>
              <w:top w:val="nil"/>
              <w:left w:val="nil"/>
              <w:bottom w:val="single" w:sz="4" w:space="0" w:color="auto"/>
              <w:right w:val="single" w:sz="4" w:space="0" w:color="auto"/>
            </w:tcBorders>
            <w:shd w:val="clear" w:color="auto" w:fill="auto"/>
            <w:noWrap/>
            <w:vAlign w:val="center"/>
            <w:hideMark/>
          </w:tcPr>
          <w:p w14:paraId="4BD780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H15.128.10</w:t>
            </w:r>
          </w:p>
        </w:tc>
        <w:tc>
          <w:tcPr>
            <w:tcW w:w="850" w:type="dxa"/>
            <w:tcBorders>
              <w:top w:val="nil"/>
              <w:left w:val="nil"/>
              <w:bottom w:val="single" w:sz="4" w:space="0" w:color="auto"/>
              <w:right w:val="single" w:sz="4" w:space="0" w:color="auto"/>
            </w:tcBorders>
          </w:tcPr>
          <w:p w14:paraId="256465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129C5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E5C4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67B8875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Trần Quốc Toản</w:t>
            </w:r>
          </w:p>
        </w:tc>
        <w:tc>
          <w:tcPr>
            <w:tcW w:w="2410" w:type="dxa"/>
            <w:tcBorders>
              <w:top w:val="nil"/>
              <w:left w:val="nil"/>
              <w:bottom w:val="single" w:sz="4" w:space="0" w:color="auto"/>
              <w:right w:val="single" w:sz="4" w:space="0" w:color="auto"/>
            </w:tcBorders>
            <w:shd w:val="clear" w:color="auto" w:fill="auto"/>
            <w:noWrap/>
            <w:vAlign w:val="center"/>
            <w:hideMark/>
          </w:tcPr>
          <w:p w14:paraId="2D2D97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H15.128.11</w:t>
            </w:r>
          </w:p>
        </w:tc>
        <w:tc>
          <w:tcPr>
            <w:tcW w:w="850" w:type="dxa"/>
            <w:tcBorders>
              <w:top w:val="nil"/>
              <w:left w:val="nil"/>
              <w:bottom w:val="single" w:sz="4" w:space="0" w:color="auto"/>
              <w:right w:val="single" w:sz="4" w:space="0" w:color="auto"/>
            </w:tcBorders>
          </w:tcPr>
          <w:p w14:paraId="4907FA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EFABFB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05DC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0ED7BC0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Lê Đình Chinh</w:t>
            </w:r>
          </w:p>
        </w:tc>
        <w:tc>
          <w:tcPr>
            <w:tcW w:w="2410" w:type="dxa"/>
            <w:tcBorders>
              <w:top w:val="nil"/>
              <w:left w:val="nil"/>
              <w:bottom w:val="single" w:sz="4" w:space="0" w:color="auto"/>
              <w:right w:val="single" w:sz="4" w:space="0" w:color="auto"/>
            </w:tcBorders>
            <w:shd w:val="clear" w:color="auto" w:fill="auto"/>
            <w:noWrap/>
            <w:vAlign w:val="center"/>
            <w:hideMark/>
          </w:tcPr>
          <w:p w14:paraId="055478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H15.128.12</w:t>
            </w:r>
          </w:p>
        </w:tc>
        <w:tc>
          <w:tcPr>
            <w:tcW w:w="850" w:type="dxa"/>
            <w:tcBorders>
              <w:top w:val="nil"/>
              <w:left w:val="nil"/>
              <w:bottom w:val="single" w:sz="4" w:space="0" w:color="auto"/>
              <w:right w:val="single" w:sz="4" w:space="0" w:color="auto"/>
            </w:tcBorders>
          </w:tcPr>
          <w:p w14:paraId="148DCCE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230A1B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9A9F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0ADB980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Ngô Mây</w:t>
            </w:r>
          </w:p>
        </w:tc>
        <w:tc>
          <w:tcPr>
            <w:tcW w:w="2410" w:type="dxa"/>
            <w:tcBorders>
              <w:top w:val="nil"/>
              <w:left w:val="nil"/>
              <w:bottom w:val="single" w:sz="4" w:space="0" w:color="auto"/>
              <w:right w:val="single" w:sz="4" w:space="0" w:color="auto"/>
            </w:tcBorders>
            <w:shd w:val="clear" w:color="auto" w:fill="auto"/>
            <w:noWrap/>
            <w:vAlign w:val="center"/>
            <w:hideMark/>
          </w:tcPr>
          <w:p w14:paraId="256395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H15.128.13</w:t>
            </w:r>
          </w:p>
        </w:tc>
        <w:tc>
          <w:tcPr>
            <w:tcW w:w="850" w:type="dxa"/>
            <w:tcBorders>
              <w:top w:val="nil"/>
              <w:left w:val="nil"/>
              <w:bottom w:val="single" w:sz="4" w:space="0" w:color="auto"/>
              <w:right w:val="single" w:sz="4" w:space="0" w:color="auto"/>
            </w:tcBorders>
          </w:tcPr>
          <w:p w14:paraId="7867D3A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38F98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B7B0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480B8C0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Tô Hiệu</w:t>
            </w:r>
          </w:p>
        </w:tc>
        <w:tc>
          <w:tcPr>
            <w:tcW w:w="2410" w:type="dxa"/>
            <w:tcBorders>
              <w:top w:val="nil"/>
              <w:left w:val="nil"/>
              <w:bottom w:val="single" w:sz="4" w:space="0" w:color="auto"/>
              <w:right w:val="single" w:sz="4" w:space="0" w:color="auto"/>
            </w:tcBorders>
            <w:shd w:val="clear" w:color="auto" w:fill="auto"/>
            <w:noWrap/>
            <w:vAlign w:val="center"/>
            <w:hideMark/>
          </w:tcPr>
          <w:p w14:paraId="7E08B6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H15.128.14</w:t>
            </w:r>
          </w:p>
        </w:tc>
        <w:tc>
          <w:tcPr>
            <w:tcW w:w="850" w:type="dxa"/>
            <w:tcBorders>
              <w:top w:val="nil"/>
              <w:left w:val="nil"/>
              <w:bottom w:val="single" w:sz="4" w:space="0" w:color="auto"/>
              <w:right w:val="single" w:sz="4" w:space="0" w:color="auto"/>
            </w:tcBorders>
          </w:tcPr>
          <w:p w14:paraId="2F53D5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4F9F49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C9AC4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15E2D96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Hoàng Văn Thụ</w:t>
            </w:r>
          </w:p>
        </w:tc>
        <w:tc>
          <w:tcPr>
            <w:tcW w:w="2410" w:type="dxa"/>
            <w:tcBorders>
              <w:top w:val="nil"/>
              <w:left w:val="nil"/>
              <w:bottom w:val="single" w:sz="4" w:space="0" w:color="auto"/>
              <w:right w:val="single" w:sz="4" w:space="0" w:color="auto"/>
            </w:tcBorders>
            <w:shd w:val="clear" w:color="auto" w:fill="auto"/>
            <w:noWrap/>
            <w:vAlign w:val="center"/>
            <w:hideMark/>
          </w:tcPr>
          <w:p w14:paraId="3ABB85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H15.128.15</w:t>
            </w:r>
          </w:p>
        </w:tc>
        <w:tc>
          <w:tcPr>
            <w:tcW w:w="850" w:type="dxa"/>
            <w:tcBorders>
              <w:top w:val="nil"/>
              <w:left w:val="nil"/>
              <w:bottom w:val="single" w:sz="4" w:space="0" w:color="auto"/>
              <w:right w:val="single" w:sz="4" w:space="0" w:color="auto"/>
            </w:tcBorders>
          </w:tcPr>
          <w:p w14:paraId="46EF4A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FB28D3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2889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0227A63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TH-THCS Võ Thị Sáu </w:t>
            </w:r>
          </w:p>
        </w:tc>
        <w:tc>
          <w:tcPr>
            <w:tcW w:w="2410" w:type="dxa"/>
            <w:tcBorders>
              <w:top w:val="nil"/>
              <w:left w:val="nil"/>
              <w:bottom w:val="single" w:sz="4" w:space="0" w:color="auto"/>
              <w:right w:val="single" w:sz="4" w:space="0" w:color="auto"/>
            </w:tcBorders>
            <w:shd w:val="clear" w:color="auto" w:fill="auto"/>
            <w:noWrap/>
            <w:vAlign w:val="center"/>
            <w:hideMark/>
          </w:tcPr>
          <w:p w14:paraId="462046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H15.128.16</w:t>
            </w:r>
          </w:p>
        </w:tc>
        <w:tc>
          <w:tcPr>
            <w:tcW w:w="850" w:type="dxa"/>
            <w:tcBorders>
              <w:top w:val="nil"/>
              <w:left w:val="nil"/>
              <w:bottom w:val="single" w:sz="4" w:space="0" w:color="auto"/>
              <w:right w:val="single" w:sz="4" w:space="0" w:color="auto"/>
            </w:tcBorders>
          </w:tcPr>
          <w:p w14:paraId="5F4330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ABA65A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E16CA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XXX</w:t>
            </w:r>
          </w:p>
        </w:tc>
        <w:tc>
          <w:tcPr>
            <w:tcW w:w="5103" w:type="dxa"/>
            <w:tcBorders>
              <w:top w:val="nil"/>
              <w:left w:val="nil"/>
              <w:bottom w:val="single" w:sz="4" w:space="0" w:color="auto"/>
              <w:right w:val="single" w:sz="4" w:space="0" w:color="auto"/>
            </w:tcBorders>
            <w:shd w:val="clear" w:color="auto" w:fill="auto"/>
            <w:vAlign w:val="center"/>
            <w:hideMark/>
          </w:tcPr>
          <w:p w14:paraId="3611F013" w14:textId="366E5475"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H'</w:t>
            </w:r>
            <w:r w:rsidR="00E5376A">
              <w:rPr>
                <w:b/>
                <w:bCs/>
                <w:color w:val="000000"/>
                <w:spacing w:val="0"/>
                <w:sz w:val="24"/>
                <w:szCs w:val="24"/>
                <w:lang w:val="en-US"/>
              </w:rPr>
              <w:t>l</w:t>
            </w:r>
            <w:r w:rsidRPr="00EE4FB7">
              <w:rPr>
                <w:b/>
                <w:bCs/>
                <w:color w:val="000000"/>
                <w:spacing w:val="0"/>
                <w:sz w:val="24"/>
                <w:szCs w:val="24"/>
              </w:rPr>
              <w:t>eo</w:t>
            </w:r>
          </w:p>
        </w:tc>
        <w:tc>
          <w:tcPr>
            <w:tcW w:w="2410" w:type="dxa"/>
            <w:tcBorders>
              <w:top w:val="nil"/>
              <w:left w:val="nil"/>
              <w:bottom w:val="single" w:sz="4" w:space="0" w:color="auto"/>
              <w:right w:val="single" w:sz="4" w:space="0" w:color="auto"/>
            </w:tcBorders>
            <w:shd w:val="clear" w:color="auto" w:fill="auto"/>
            <w:noWrap/>
            <w:vAlign w:val="center"/>
            <w:hideMark/>
          </w:tcPr>
          <w:p w14:paraId="6933E5B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H15.129</w:t>
            </w:r>
          </w:p>
        </w:tc>
        <w:tc>
          <w:tcPr>
            <w:tcW w:w="850" w:type="dxa"/>
            <w:tcBorders>
              <w:top w:val="nil"/>
              <w:left w:val="nil"/>
              <w:bottom w:val="single" w:sz="4" w:space="0" w:color="auto"/>
              <w:right w:val="single" w:sz="4" w:space="0" w:color="auto"/>
            </w:tcBorders>
          </w:tcPr>
          <w:p w14:paraId="07015F87"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05A32DA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BDBA1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73CC849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806DB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H15.129.01</w:t>
            </w:r>
          </w:p>
        </w:tc>
        <w:tc>
          <w:tcPr>
            <w:tcW w:w="850" w:type="dxa"/>
            <w:tcBorders>
              <w:top w:val="nil"/>
              <w:left w:val="nil"/>
              <w:bottom w:val="single" w:sz="4" w:space="0" w:color="auto"/>
              <w:right w:val="single" w:sz="4" w:space="0" w:color="auto"/>
            </w:tcBorders>
          </w:tcPr>
          <w:p w14:paraId="0A1293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B4DAAB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1B69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16AF6EE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633D3B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H15.129.02</w:t>
            </w:r>
          </w:p>
        </w:tc>
        <w:tc>
          <w:tcPr>
            <w:tcW w:w="850" w:type="dxa"/>
            <w:tcBorders>
              <w:top w:val="nil"/>
              <w:left w:val="nil"/>
              <w:bottom w:val="single" w:sz="4" w:space="0" w:color="auto"/>
              <w:right w:val="single" w:sz="4" w:space="0" w:color="auto"/>
            </w:tcBorders>
          </w:tcPr>
          <w:p w14:paraId="3F2A0D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D21CC6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9B74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FC9291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733AAB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H15.129.03</w:t>
            </w:r>
          </w:p>
        </w:tc>
        <w:tc>
          <w:tcPr>
            <w:tcW w:w="850" w:type="dxa"/>
            <w:tcBorders>
              <w:top w:val="nil"/>
              <w:left w:val="nil"/>
              <w:bottom w:val="single" w:sz="4" w:space="0" w:color="auto"/>
              <w:right w:val="single" w:sz="4" w:space="0" w:color="auto"/>
            </w:tcBorders>
          </w:tcPr>
          <w:p w14:paraId="2CDCC9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EDE408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AB8D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44EC1F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C746B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H15.129.04</w:t>
            </w:r>
          </w:p>
        </w:tc>
        <w:tc>
          <w:tcPr>
            <w:tcW w:w="850" w:type="dxa"/>
            <w:tcBorders>
              <w:top w:val="nil"/>
              <w:left w:val="nil"/>
              <w:bottom w:val="single" w:sz="4" w:space="0" w:color="auto"/>
              <w:right w:val="single" w:sz="4" w:space="0" w:color="auto"/>
            </w:tcBorders>
          </w:tcPr>
          <w:p w14:paraId="395221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82D165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5DF2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622A1DB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MN Hoa Hướng Dương </w:t>
            </w:r>
          </w:p>
        </w:tc>
        <w:tc>
          <w:tcPr>
            <w:tcW w:w="2410" w:type="dxa"/>
            <w:tcBorders>
              <w:top w:val="nil"/>
              <w:left w:val="nil"/>
              <w:bottom w:val="single" w:sz="4" w:space="0" w:color="auto"/>
              <w:right w:val="single" w:sz="4" w:space="0" w:color="auto"/>
            </w:tcBorders>
            <w:shd w:val="clear" w:color="auto" w:fill="auto"/>
            <w:noWrap/>
            <w:vAlign w:val="center"/>
            <w:hideMark/>
          </w:tcPr>
          <w:p w14:paraId="04C287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H15.129.05</w:t>
            </w:r>
          </w:p>
        </w:tc>
        <w:tc>
          <w:tcPr>
            <w:tcW w:w="850" w:type="dxa"/>
            <w:tcBorders>
              <w:top w:val="nil"/>
              <w:left w:val="nil"/>
              <w:bottom w:val="single" w:sz="4" w:space="0" w:color="auto"/>
              <w:right w:val="single" w:sz="4" w:space="0" w:color="auto"/>
            </w:tcBorders>
          </w:tcPr>
          <w:p w14:paraId="35E7C9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9A855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BF17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01E8A75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MG Ea H'Leo</w:t>
            </w:r>
          </w:p>
        </w:tc>
        <w:tc>
          <w:tcPr>
            <w:tcW w:w="2410" w:type="dxa"/>
            <w:tcBorders>
              <w:top w:val="nil"/>
              <w:left w:val="nil"/>
              <w:bottom w:val="single" w:sz="4" w:space="0" w:color="auto"/>
              <w:right w:val="single" w:sz="4" w:space="0" w:color="auto"/>
            </w:tcBorders>
            <w:shd w:val="clear" w:color="auto" w:fill="auto"/>
            <w:noWrap/>
            <w:vAlign w:val="center"/>
            <w:hideMark/>
          </w:tcPr>
          <w:p w14:paraId="55694C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H15.129.06</w:t>
            </w:r>
          </w:p>
        </w:tc>
        <w:tc>
          <w:tcPr>
            <w:tcW w:w="850" w:type="dxa"/>
            <w:tcBorders>
              <w:top w:val="nil"/>
              <w:left w:val="nil"/>
              <w:bottom w:val="single" w:sz="4" w:space="0" w:color="auto"/>
              <w:right w:val="single" w:sz="4" w:space="0" w:color="auto"/>
            </w:tcBorders>
          </w:tcPr>
          <w:p w14:paraId="43BB54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D2067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FA3F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396CD78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Nguyễn Huệ</w:t>
            </w:r>
          </w:p>
        </w:tc>
        <w:tc>
          <w:tcPr>
            <w:tcW w:w="2410" w:type="dxa"/>
            <w:tcBorders>
              <w:top w:val="nil"/>
              <w:left w:val="nil"/>
              <w:bottom w:val="single" w:sz="4" w:space="0" w:color="auto"/>
              <w:right w:val="single" w:sz="4" w:space="0" w:color="auto"/>
            </w:tcBorders>
            <w:shd w:val="clear" w:color="auto" w:fill="auto"/>
            <w:noWrap/>
            <w:vAlign w:val="center"/>
            <w:hideMark/>
          </w:tcPr>
          <w:p w14:paraId="1F9659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H15.129.07</w:t>
            </w:r>
          </w:p>
        </w:tc>
        <w:tc>
          <w:tcPr>
            <w:tcW w:w="850" w:type="dxa"/>
            <w:tcBorders>
              <w:top w:val="nil"/>
              <w:left w:val="nil"/>
              <w:bottom w:val="single" w:sz="4" w:space="0" w:color="auto"/>
              <w:right w:val="single" w:sz="4" w:space="0" w:color="auto"/>
            </w:tcBorders>
          </w:tcPr>
          <w:p w14:paraId="6602A0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4793C2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4FB1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05561EB5" w14:textId="7245574F" w:rsidR="006077CB" w:rsidRPr="00EE4FB7" w:rsidRDefault="006077CB" w:rsidP="00A23D02">
            <w:pPr>
              <w:spacing w:before="80" w:after="80"/>
              <w:rPr>
                <w:color w:val="000000"/>
                <w:spacing w:val="0"/>
                <w:sz w:val="24"/>
                <w:szCs w:val="24"/>
              </w:rPr>
            </w:pPr>
            <w:r w:rsidRPr="00EE4FB7">
              <w:rPr>
                <w:color w:val="000000"/>
                <w:spacing w:val="0"/>
                <w:sz w:val="24"/>
                <w:szCs w:val="24"/>
              </w:rPr>
              <w:t>Trường TH Ea H'</w:t>
            </w:r>
            <w:r w:rsidR="0040623F">
              <w:rPr>
                <w:color w:val="000000"/>
                <w:spacing w:val="0"/>
                <w:sz w:val="24"/>
                <w:szCs w:val="24"/>
                <w:lang w:val="en-US"/>
              </w:rPr>
              <w:t>l</w:t>
            </w:r>
            <w:r w:rsidRPr="00EE4FB7">
              <w:rPr>
                <w:color w:val="000000"/>
                <w:spacing w:val="0"/>
                <w:sz w:val="24"/>
                <w:szCs w:val="24"/>
              </w:rPr>
              <w:t>eo</w:t>
            </w:r>
          </w:p>
        </w:tc>
        <w:tc>
          <w:tcPr>
            <w:tcW w:w="2410" w:type="dxa"/>
            <w:tcBorders>
              <w:top w:val="nil"/>
              <w:left w:val="nil"/>
              <w:bottom w:val="single" w:sz="4" w:space="0" w:color="auto"/>
              <w:right w:val="single" w:sz="4" w:space="0" w:color="auto"/>
            </w:tcBorders>
            <w:shd w:val="clear" w:color="auto" w:fill="auto"/>
            <w:noWrap/>
            <w:vAlign w:val="center"/>
            <w:hideMark/>
          </w:tcPr>
          <w:p w14:paraId="53E4A8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H15.129.08</w:t>
            </w:r>
          </w:p>
        </w:tc>
        <w:tc>
          <w:tcPr>
            <w:tcW w:w="850" w:type="dxa"/>
            <w:tcBorders>
              <w:top w:val="nil"/>
              <w:left w:val="nil"/>
              <w:bottom w:val="single" w:sz="4" w:space="0" w:color="auto"/>
              <w:right w:val="single" w:sz="4" w:space="0" w:color="auto"/>
            </w:tcBorders>
          </w:tcPr>
          <w:p w14:paraId="06137B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76691C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0483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A3674B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Chu Văn An</w:t>
            </w:r>
          </w:p>
        </w:tc>
        <w:tc>
          <w:tcPr>
            <w:tcW w:w="2410" w:type="dxa"/>
            <w:tcBorders>
              <w:top w:val="nil"/>
              <w:left w:val="nil"/>
              <w:bottom w:val="single" w:sz="4" w:space="0" w:color="auto"/>
              <w:right w:val="single" w:sz="4" w:space="0" w:color="auto"/>
            </w:tcBorders>
            <w:shd w:val="clear" w:color="auto" w:fill="auto"/>
            <w:noWrap/>
            <w:vAlign w:val="center"/>
            <w:hideMark/>
          </w:tcPr>
          <w:p w14:paraId="66292D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H15.129.09</w:t>
            </w:r>
          </w:p>
        </w:tc>
        <w:tc>
          <w:tcPr>
            <w:tcW w:w="850" w:type="dxa"/>
            <w:tcBorders>
              <w:top w:val="nil"/>
              <w:left w:val="nil"/>
              <w:bottom w:val="single" w:sz="4" w:space="0" w:color="auto"/>
              <w:right w:val="single" w:sz="4" w:space="0" w:color="auto"/>
            </w:tcBorders>
          </w:tcPr>
          <w:p w14:paraId="54D4EB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F0E25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F360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07CEB21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TH-THCS Nguyễn Bá Ngọc</w:t>
            </w:r>
          </w:p>
        </w:tc>
        <w:tc>
          <w:tcPr>
            <w:tcW w:w="2410" w:type="dxa"/>
            <w:tcBorders>
              <w:top w:val="nil"/>
              <w:left w:val="nil"/>
              <w:bottom w:val="single" w:sz="4" w:space="0" w:color="auto"/>
              <w:right w:val="single" w:sz="4" w:space="0" w:color="auto"/>
            </w:tcBorders>
            <w:shd w:val="clear" w:color="auto" w:fill="auto"/>
            <w:noWrap/>
            <w:vAlign w:val="center"/>
            <w:hideMark/>
          </w:tcPr>
          <w:p w14:paraId="1F92FF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H15.129.10</w:t>
            </w:r>
          </w:p>
        </w:tc>
        <w:tc>
          <w:tcPr>
            <w:tcW w:w="850" w:type="dxa"/>
            <w:tcBorders>
              <w:top w:val="nil"/>
              <w:left w:val="nil"/>
              <w:bottom w:val="single" w:sz="4" w:space="0" w:color="auto"/>
              <w:right w:val="single" w:sz="4" w:space="0" w:color="auto"/>
            </w:tcBorders>
          </w:tcPr>
          <w:p w14:paraId="6565DD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7AEE9D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28942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XXXI</w:t>
            </w:r>
          </w:p>
        </w:tc>
        <w:tc>
          <w:tcPr>
            <w:tcW w:w="5103" w:type="dxa"/>
            <w:tcBorders>
              <w:top w:val="nil"/>
              <w:left w:val="nil"/>
              <w:bottom w:val="single" w:sz="4" w:space="0" w:color="auto"/>
              <w:right w:val="single" w:sz="4" w:space="0" w:color="auto"/>
            </w:tcBorders>
            <w:shd w:val="clear" w:color="auto" w:fill="auto"/>
            <w:vAlign w:val="center"/>
            <w:hideMark/>
          </w:tcPr>
          <w:p w14:paraId="5AC76C03"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Hiao</w:t>
            </w:r>
          </w:p>
        </w:tc>
        <w:tc>
          <w:tcPr>
            <w:tcW w:w="2410" w:type="dxa"/>
            <w:tcBorders>
              <w:top w:val="nil"/>
              <w:left w:val="nil"/>
              <w:bottom w:val="single" w:sz="4" w:space="0" w:color="auto"/>
              <w:right w:val="single" w:sz="4" w:space="0" w:color="auto"/>
            </w:tcBorders>
            <w:shd w:val="clear" w:color="auto" w:fill="auto"/>
            <w:noWrap/>
            <w:vAlign w:val="center"/>
            <w:hideMark/>
          </w:tcPr>
          <w:p w14:paraId="2F87878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H15.130</w:t>
            </w:r>
          </w:p>
        </w:tc>
        <w:tc>
          <w:tcPr>
            <w:tcW w:w="850" w:type="dxa"/>
            <w:tcBorders>
              <w:top w:val="nil"/>
              <w:left w:val="nil"/>
              <w:bottom w:val="single" w:sz="4" w:space="0" w:color="auto"/>
              <w:right w:val="single" w:sz="4" w:space="0" w:color="auto"/>
            </w:tcBorders>
          </w:tcPr>
          <w:p w14:paraId="7D66469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7FF487E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4CE4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CE89EB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31E5E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H15.130.01</w:t>
            </w:r>
          </w:p>
        </w:tc>
        <w:tc>
          <w:tcPr>
            <w:tcW w:w="850" w:type="dxa"/>
            <w:tcBorders>
              <w:top w:val="nil"/>
              <w:left w:val="nil"/>
              <w:bottom w:val="single" w:sz="4" w:space="0" w:color="auto"/>
              <w:right w:val="single" w:sz="4" w:space="0" w:color="auto"/>
            </w:tcBorders>
          </w:tcPr>
          <w:p w14:paraId="1F0AE4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BCADBB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0ECA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496E82E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FA0A2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H15.130.02</w:t>
            </w:r>
          </w:p>
        </w:tc>
        <w:tc>
          <w:tcPr>
            <w:tcW w:w="850" w:type="dxa"/>
            <w:tcBorders>
              <w:top w:val="nil"/>
              <w:left w:val="nil"/>
              <w:bottom w:val="single" w:sz="4" w:space="0" w:color="auto"/>
              <w:right w:val="single" w:sz="4" w:space="0" w:color="auto"/>
            </w:tcBorders>
          </w:tcPr>
          <w:p w14:paraId="4099EA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C35DEA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5C8C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5984C07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54D860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H15.130.03</w:t>
            </w:r>
          </w:p>
        </w:tc>
        <w:tc>
          <w:tcPr>
            <w:tcW w:w="850" w:type="dxa"/>
            <w:tcBorders>
              <w:top w:val="nil"/>
              <w:left w:val="nil"/>
              <w:bottom w:val="single" w:sz="4" w:space="0" w:color="auto"/>
              <w:right w:val="single" w:sz="4" w:space="0" w:color="auto"/>
            </w:tcBorders>
          </w:tcPr>
          <w:p w14:paraId="0C0A8F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A652D6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AC40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303839A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78089B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H15.130.04</w:t>
            </w:r>
          </w:p>
        </w:tc>
        <w:tc>
          <w:tcPr>
            <w:tcW w:w="850" w:type="dxa"/>
            <w:tcBorders>
              <w:top w:val="nil"/>
              <w:left w:val="nil"/>
              <w:bottom w:val="single" w:sz="4" w:space="0" w:color="auto"/>
              <w:right w:val="single" w:sz="4" w:space="0" w:color="auto"/>
            </w:tcBorders>
          </w:tcPr>
          <w:p w14:paraId="7D3CA3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12F167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8C27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5</w:t>
            </w:r>
          </w:p>
        </w:tc>
        <w:tc>
          <w:tcPr>
            <w:tcW w:w="5103" w:type="dxa"/>
            <w:tcBorders>
              <w:top w:val="nil"/>
              <w:left w:val="nil"/>
              <w:bottom w:val="single" w:sz="4" w:space="0" w:color="auto"/>
              <w:right w:val="single" w:sz="4" w:space="0" w:color="auto"/>
            </w:tcBorders>
            <w:shd w:val="clear" w:color="auto" w:fill="auto"/>
            <w:vAlign w:val="center"/>
            <w:hideMark/>
          </w:tcPr>
          <w:p w14:paraId="39C22A7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MN Hoa Sen </w:t>
            </w:r>
          </w:p>
        </w:tc>
        <w:tc>
          <w:tcPr>
            <w:tcW w:w="2410" w:type="dxa"/>
            <w:tcBorders>
              <w:top w:val="nil"/>
              <w:left w:val="nil"/>
              <w:bottom w:val="single" w:sz="4" w:space="0" w:color="auto"/>
              <w:right w:val="single" w:sz="4" w:space="0" w:color="auto"/>
            </w:tcBorders>
            <w:shd w:val="clear" w:color="auto" w:fill="auto"/>
            <w:noWrap/>
            <w:vAlign w:val="center"/>
            <w:hideMark/>
          </w:tcPr>
          <w:p w14:paraId="68E4A2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H15.130.05</w:t>
            </w:r>
          </w:p>
        </w:tc>
        <w:tc>
          <w:tcPr>
            <w:tcW w:w="850" w:type="dxa"/>
            <w:tcBorders>
              <w:top w:val="nil"/>
              <w:left w:val="nil"/>
              <w:bottom w:val="single" w:sz="4" w:space="0" w:color="auto"/>
              <w:right w:val="single" w:sz="4" w:space="0" w:color="auto"/>
            </w:tcBorders>
          </w:tcPr>
          <w:p w14:paraId="264C1E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A65195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7CC2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4B37926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MG Ea Sol</w:t>
            </w:r>
          </w:p>
        </w:tc>
        <w:tc>
          <w:tcPr>
            <w:tcW w:w="2410" w:type="dxa"/>
            <w:tcBorders>
              <w:top w:val="nil"/>
              <w:left w:val="nil"/>
              <w:bottom w:val="single" w:sz="4" w:space="0" w:color="auto"/>
              <w:right w:val="single" w:sz="4" w:space="0" w:color="auto"/>
            </w:tcBorders>
            <w:shd w:val="clear" w:color="auto" w:fill="auto"/>
            <w:noWrap/>
            <w:vAlign w:val="center"/>
            <w:hideMark/>
          </w:tcPr>
          <w:p w14:paraId="2DF7CE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H15.130.06</w:t>
            </w:r>
          </w:p>
        </w:tc>
        <w:tc>
          <w:tcPr>
            <w:tcW w:w="850" w:type="dxa"/>
            <w:tcBorders>
              <w:top w:val="nil"/>
              <w:left w:val="nil"/>
              <w:bottom w:val="single" w:sz="4" w:space="0" w:color="auto"/>
              <w:right w:val="single" w:sz="4" w:space="0" w:color="auto"/>
            </w:tcBorders>
          </w:tcPr>
          <w:p w14:paraId="16BC21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E91F8E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8994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701DEB1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MG Ea Hiao</w:t>
            </w:r>
          </w:p>
        </w:tc>
        <w:tc>
          <w:tcPr>
            <w:tcW w:w="2410" w:type="dxa"/>
            <w:tcBorders>
              <w:top w:val="nil"/>
              <w:left w:val="nil"/>
              <w:bottom w:val="single" w:sz="4" w:space="0" w:color="auto"/>
              <w:right w:val="single" w:sz="4" w:space="0" w:color="auto"/>
            </w:tcBorders>
            <w:shd w:val="clear" w:color="auto" w:fill="auto"/>
            <w:noWrap/>
            <w:vAlign w:val="center"/>
            <w:hideMark/>
          </w:tcPr>
          <w:p w14:paraId="46D0A5C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H15.130.07</w:t>
            </w:r>
          </w:p>
        </w:tc>
        <w:tc>
          <w:tcPr>
            <w:tcW w:w="850" w:type="dxa"/>
            <w:tcBorders>
              <w:top w:val="nil"/>
              <w:left w:val="nil"/>
              <w:bottom w:val="single" w:sz="4" w:space="0" w:color="auto"/>
              <w:right w:val="single" w:sz="4" w:space="0" w:color="auto"/>
            </w:tcBorders>
          </w:tcPr>
          <w:p w14:paraId="4D7578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78EC43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057E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3AE0EE2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Ea Sol</w:t>
            </w:r>
          </w:p>
        </w:tc>
        <w:tc>
          <w:tcPr>
            <w:tcW w:w="2410" w:type="dxa"/>
            <w:tcBorders>
              <w:top w:val="nil"/>
              <w:left w:val="nil"/>
              <w:bottom w:val="single" w:sz="4" w:space="0" w:color="auto"/>
              <w:right w:val="single" w:sz="4" w:space="0" w:color="auto"/>
            </w:tcBorders>
            <w:shd w:val="clear" w:color="auto" w:fill="auto"/>
            <w:noWrap/>
            <w:vAlign w:val="center"/>
            <w:hideMark/>
          </w:tcPr>
          <w:p w14:paraId="621D30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H15.130.08</w:t>
            </w:r>
          </w:p>
        </w:tc>
        <w:tc>
          <w:tcPr>
            <w:tcW w:w="850" w:type="dxa"/>
            <w:tcBorders>
              <w:top w:val="nil"/>
              <w:left w:val="nil"/>
              <w:bottom w:val="single" w:sz="4" w:space="0" w:color="auto"/>
              <w:right w:val="single" w:sz="4" w:space="0" w:color="auto"/>
            </w:tcBorders>
          </w:tcPr>
          <w:p w14:paraId="14D697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88BB0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09AA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CD8FFA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Nguyễn Khuyến</w:t>
            </w:r>
          </w:p>
        </w:tc>
        <w:tc>
          <w:tcPr>
            <w:tcW w:w="2410" w:type="dxa"/>
            <w:tcBorders>
              <w:top w:val="nil"/>
              <w:left w:val="nil"/>
              <w:bottom w:val="single" w:sz="4" w:space="0" w:color="auto"/>
              <w:right w:val="single" w:sz="4" w:space="0" w:color="auto"/>
            </w:tcBorders>
            <w:shd w:val="clear" w:color="auto" w:fill="auto"/>
            <w:noWrap/>
            <w:vAlign w:val="center"/>
            <w:hideMark/>
          </w:tcPr>
          <w:p w14:paraId="7BD4BC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H15.130.09</w:t>
            </w:r>
          </w:p>
        </w:tc>
        <w:tc>
          <w:tcPr>
            <w:tcW w:w="850" w:type="dxa"/>
            <w:tcBorders>
              <w:top w:val="nil"/>
              <w:left w:val="nil"/>
              <w:bottom w:val="single" w:sz="4" w:space="0" w:color="auto"/>
              <w:right w:val="single" w:sz="4" w:space="0" w:color="auto"/>
            </w:tcBorders>
          </w:tcPr>
          <w:p w14:paraId="2B4BA1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DD4089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7C06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3021ECC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Ea Hiao</w:t>
            </w:r>
          </w:p>
        </w:tc>
        <w:tc>
          <w:tcPr>
            <w:tcW w:w="2410" w:type="dxa"/>
            <w:tcBorders>
              <w:top w:val="nil"/>
              <w:left w:val="nil"/>
              <w:bottom w:val="single" w:sz="4" w:space="0" w:color="auto"/>
              <w:right w:val="single" w:sz="4" w:space="0" w:color="auto"/>
            </w:tcBorders>
            <w:shd w:val="clear" w:color="auto" w:fill="auto"/>
            <w:noWrap/>
            <w:vAlign w:val="center"/>
            <w:hideMark/>
          </w:tcPr>
          <w:p w14:paraId="2085DA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H15.130.10</w:t>
            </w:r>
          </w:p>
        </w:tc>
        <w:tc>
          <w:tcPr>
            <w:tcW w:w="850" w:type="dxa"/>
            <w:tcBorders>
              <w:top w:val="nil"/>
              <w:left w:val="nil"/>
              <w:bottom w:val="single" w:sz="4" w:space="0" w:color="auto"/>
              <w:right w:val="single" w:sz="4" w:space="0" w:color="auto"/>
            </w:tcBorders>
          </w:tcPr>
          <w:p w14:paraId="4A1E0C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0D0FBF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5B39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28C8A4F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Trần Quốc Tuấn</w:t>
            </w:r>
          </w:p>
        </w:tc>
        <w:tc>
          <w:tcPr>
            <w:tcW w:w="2410" w:type="dxa"/>
            <w:tcBorders>
              <w:top w:val="nil"/>
              <w:left w:val="nil"/>
              <w:bottom w:val="single" w:sz="4" w:space="0" w:color="auto"/>
              <w:right w:val="single" w:sz="4" w:space="0" w:color="auto"/>
            </w:tcBorders>
            <w:shd w:val="clear" w:color="auto" w:fill="auto"/>
            <w:noWrap/>
            <w:vAlign w:val="center"/>
            <w:hideMark/>
          </w:tcPr>
          <w:p w14:paraId="346E4A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H15.130.11</w:t>
            </w:r>
          </w:p>
        </w:tc>
        <w:tc>
          <w:tcPr>
            <w:tcW w:w="850" w:type="dxa"/>
            <w:tcBorders>
              <w:top w:val="nil"/>
              <w:left w:val="nil"/>
              <w:bottom w:val="single" w:sz="4" w:space="0" w:color="auto"/>
              <w:right w:val="single" w:sz="4" w:space="0" w:color="auto"/>
            </w:tcBorders>
          </w:tcPr>
          <w:p w14:paraId="062C69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18760F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5F7E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16834A3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Lê Lợi</w:t>
            </w:r>
          </w:p>
        </w:tc>
        <w:tc>
          <w:tcPr>
            <w:tcW w:w="2410" w:type="dxa"/>
            <w:tcBorders>
              <w:top w:val="nil"/>
              <w:left w:val="nil"/>
              <w:bottom w:val="single" w:sz="4" w:space="0" w:color="auto"/>
              <w:right w:val="single" w:sz="4" w:space="0" w:color="auto"/>
            </w:tcBorders>
            <w:shd w:val="clear" w:color="auto" w:fill="auto"/>
            <w:noWrap/>
            <w:vAlign w:val="center"/>
            <w:hideMark/>
          </w:tcPr>
          <w:p w14:paraId="45C2CF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H15.130.12</w:t>
            </w:r>
          </w:p>
        </w:tc>
        <w:tc>
          <w:tcPr>
            <w:tcW w:w="850" w:type="dxa"/>
            <w:tcBorders>
              <w:top w:val="nil"/>
              <w:left w:val="nil"/>
              <w:bottom w:val="single" w:sz="4" w:space="0" w:color="auto"/>
              <w:right w:val="single" w:sz="4" w:space="0" w:color="auto"/>
            </w:tcBorders>
          </w:tcPr>
          <w:p w14:paraId="5D9328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4C1DA7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9FE9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EC7104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Bỉnh Khiêm</w:t>
            </w:r>
          </w:p>
        </w:tc>
        <w:tc>
          <w:tcPr>
            <w:tcW w:w="2410" w:type="dxa"/>
            <w:tcBorders>
              <w:top w:val="nil"/>
              <w:left w:val="nil"/>
              <w:bottom w:val="single" w:sz="4" w:space="0" w:color="auto"/>
              <w:right w:val="single" w:sz="4" w:space="0" w:color="auto"/>
            </w:tcBorders>
            <w:shd w:val="clear" w:color="auto" w:fill="auto"/>
            <w:noWrap/>
            <w:vAlign w:val="center"/>
            <w:hideMark/>
          </w:tcPr>
          <w:p w14:paraId="55C79E9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H15.130.13</w:t>
            </w:r>
          </w:p>
        </w:tc>
        <w:tc>
          <w:tcPr>
            <w:tcW w:w="850" w:type="dxa"/>
            <w:tcBorders>
              <w:top w:val="nil"/>
              <w:left w:val="nil"/>
              <w:bottom w:val="single" w:sz="4" w:space="0" w:color="auto"/>
              <w:right w:val="single" w:sz="4" w:space="0" w:color="auto"/>
            </w:tcBorders>
          </w:tcPr>
          <w:p w14:paraId="661C3F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592E71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E776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79AA9FF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TH-THCS Hoàng Hoa Thám</w:t>
            </w:r>
          </w:p>
        </w:tc>
        <w:tc>
          <w:tcPr>
            <w:tcW w:w="2410" w:type="dxa"/>
            <w:tcBorders>
              <w:top w:val="nil"/>
              <w:left w:val="nil"/>
              <w:bottom w:val="single" w:sz="4" w:space="0" w:color="auto"/>
              <w:right w:val="single" w:sz="4" w:space="0" w:color="auto"/>
            </w:tcBorders>
            <w:shd w:val="clear" w:color="auto" w:fill="auto"/>
            <w:noWrap/>
            <w:vAlign w:val="center"/>
            <w:hideMark/>
          </w:tcPr>
          <w:p w14:paraId="21C846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H15.130.14</w:t>
            </w:r>
          </w:p>
        </w:tc>
        <w:tc>
          <w:tcPr>
            <w:tcW w:w="850" w:type="dxa"/>
            <w:tcBorders>
              <w:top w:val="nil"/>
              <w:left w:val="nil"/>
              <w:bottom w:val="single" w:sz="4" w:space="0" w:color="auto"/>
              <w:right w:val="single" w:sz="4" w:space="0" w:color="auto"/>
            </w:tcBorders>
          </w:tcPr>
          <w:p w14:paraId="1B49B4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2EF555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B819A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74BDBDD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TH-THCS Nơ Trang Gưh</w:t>
            </w:r>
          </w:p>
        </w:tc>
        <w:tc>
          <w:tcPr>
            <w:tcW w:w="2410" w:type="dxa"/>
            <w:tcBorders>
              <w:top w:val="nil"/>
              <w:left w:val="nil"/>
              <w:bottom w:val="single" w:sz="4" w:space="0" w:color="auto"/>
              <w:right w:val="single" w:sz="4" w:space="0" w:color="auto"/>
            </w:tcBorders>
            <w:shd w:val="clear" w:color="auto" w:fill="auto"/>
            <w:noWrap/>
            <w:vAlign w:val="center"/>
            <w:hideMark/>
          </w:tcPr>
          <w:p w14:paraId="2E29B4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H15.130.15</w:t>
            </w:r>
          </w:p>
        </w:tc>
        <w:tc>
          <w:tcPr>
            <w:tcW w:w="850" w:type="dxa"/>
            <w:tcBorders>
              <w:top w:val="nil"/>
              <w:left w:val="nil"/>
              <w:bottom w:val="single" w:sz="4" w:space="0" w:color="auto"/>
              <w:right w:val="single" w:sz="4" w:space="0" w:color="auto"/>
            </w:tcBorders>
          </w:tcPr>
          <w:p w14:paraId="10EE59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A912A9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A9A4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5119922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TH-THCS Lê Lai</w:t>
            </w:r>
          </w:p>
        </w:tc>
        <w:tc>
          <w:tcPr>
            <w:tcW w:w="2410" w:type="dxa"/>
            <w:tcBorders>
              <w:top w:val="nil"/>
              <w:left w:val="nil"/>
              <w:bottom w:val="single" w:sz="4" w:space="0" w:color="auto"/>
              <w:right w:val="single" w:sz="4" w:space="0" w:color="auto"/>
            </w:tcBorders>
            <w:shd w:val="clear" w:color="auto" w:fill="auto"/>
            <w:noWrap/>
            <w:vAlign w:val="center"/>
            <w:hideMark/>
          </w:tcPr>
          <w:p w14:paraId="5D09BE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H15.130.16</w:t>
            </w:r>
          </w:p>
        </w:tc>
        <w:tc>
          <w:tcPr>
            <w:tcW w:w="850" w:type="dxa"/>
            <w:tcBorders>
              <w:top w:val="nil"/>
              <w:left w:val="nil"/>
              <w:bottom w:val="single" w:sz="4" w:space="0" w:color="auto"/>
              <w:right w:val="single" w:sz="4" w:space="0" w:color="auto"/>
            </w:tcBorders>
          </w:tcPr>
          <w:p w14:paraId="59EFAB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4AADD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1B3467"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XXXII</w:t>
            </w:r>
          </w:p>
        </w:tc>
        <w:tc>
          <w:tcPr>
            <w:tcW w:w="5103" w:type="dxa"/>
            <w:tcBorders>
              <w:top w:val="nil"/>
              <w:left w:val="nil"/>
              <w:bottom w:val="single" w:sz="4" w:space="0" w:color="auto"/>
              <w:right w:val="single" w:sz="4" w:space="0" w:color="auto"/>
            </w:tcBorders>
            <w:shd w:val="clear" w:color="auto" w:fill="auto"/>
            <w:vAlign w:val="center"/>
            <w:hideMark/>
          </w:tcPr>
          <w:p w14:paraId="44B61594"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Súp</w:t>
            </w:r>
          </w:p>
        </w:tc>
        <w:tc>
          <w:tcPr>
            <w:tcW w:w="2410" w:type="dxa"/>
            <w:tcBorders>
              <w:top w:val="nil"/>
              <w:left w:val="nil"/>
              <w:bottom w:val="single" w:sz="4" w:space="0" w:color="auto"/>
              <w:right w:val="single" w:sz="4" w:space="0" w:color="auto"/>
            </w:tcBorders>
            <w:shd w:val="clear" w:color="auto" w:fill="auto"/>
            <w:noWrap/>
            <w:vAlign w:val="center"/>
            <w:hideMark/>
          </w:tcPr>
          <w:p w14:paraId="1866B78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H15.131</w:t>
            </w:r>
          </w:p>
        </w:tc>
        <w:tc>
          <w:tcPr>
            <w:tcW w:w="850" w:type="dxa"/>
            <w:tcBorders>
              <w:top w:val="nil"/>
              <w:left w:val="nil"/>
              <w:bottom w:val="single" w:sz="4" w:space="0" w:color="auto"/>
              <w:right w:val="single" w:sz="4" w:space="0" w:color="auto"/>
            </w:tcBorders>
          </w:tcPr>
          <w:p w14:paraId="379B1A3F"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021342D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FAF6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9E1BCA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140FE2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H15.131.01</w:t>
            </w:r>
          </w:p>
        </w:tc>
        <w:tc>
          <w:tcPr>
            <w:tcW w:w="850" w:type="dxa"/>
            <w:tcBorders>
              <w:top w:val="nil"/>
              <w:left w:val="nil"/>
              <w:bottom w:val="single" w:sz="4" w:space="0" w:color="auto"/>
              <w:right w:val="single" w:sz="4" w:space="0" w:color="auto"/>
            </w:tcBorders>
          </w:tcPr>
          <w:p w14:paraId="407FCE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A660D5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F737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221FA2F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32BBDA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H15.131.02</w:t>
            </w:r>
          </w:p>
        </w:tc>
        <w:tc>
          <w:tcPr>
            <w:tcW w:w="850" w:type="dxa"/>
            <w:tcBorders>
              <w:top w:val="nil"/>
              <w:left w:val="nil"/>
              <w:bottom w:val="single" w:sz="4" w:space="0" w:color="auto"/>
              <w:right w:val="single" w:sz="4" w:space="0" w:color="auto"/>
            </w:tcBorders>
          </w:tcPr>
          <w:p w14:paraId="6BBF71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B4541C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1A80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1BBD837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5068D9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H15.131.03</w:t>
            </w:r>
          </w:p>
        </w:tc>
        <w:tc>
          <w:tcPr>
            <w:tcW w:w="850" w:type="dxa"/>
            <w:tcBorders>
              <w:top w:val="nil"/>
              <w:left w:val="nil"/>
              <w:bottom w:val="single" w:sz="4" w:space="0" w:color="auto"/>
              <w:right w:val="single" w:sz="4" w:space="0" w:color="auto"/>
            </w:tcBorders>
          </w:tcPr>
          <w:p w14:paraId="61642D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D49AE8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F8C3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0472359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2C7F8F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H15.131.04</w:t>
            </w:r>
          </w:p>
        </w:tc>
        <w:tc>
          <w:tcPr>
            <w:tcW w:w="850" w:type="dxa"/>
            <w:tcBorders>
              <w:top w:val="nil"/>
              <w:left w:val="nil"/>
              <w:bottom w:val="single" w:sz="4" w:space="0" w:color="auto"/>
              <w:right w:val="single" w:sz="4" w:space="0" w:color="auto"/>
            </w:tcBorders>
          </w:tcPr>
          <w:p w14:paraId="34B19F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5C169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B9A3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2BA792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Ca</w:t>
            </w:r>
          </w:p>
        </w:tc>
        <w:tc>
          <w:tcPr>
            <w:tcW w:w="2410" w:type="dxa"/>
            <w:tcBorders>
              <w:top w:val="nil"/>
              <w:left w:val="nil"/>
              <w:bottom w:val="single" w:sz="4" w:space="0" w:color="auto"/>
              <w:right w:val="single" w:sz="4" w:space="0" w:color="auto"/>
            </w:tcBorders>
            <w:shd w:val="clear" w:color="auto" w:fill="auto"/>
            <w:noWrap/>
            <w:vAlign w:val="center"/>
            <w:hideMark/>
          </w:tcPr>
          <w:p w14:paraId="66C749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H15.131.05</w:t>
            </w:r>
          </w:p>
        </w:tc>
        <w:tc>
          <w:tcPr>
            <w:tcW w:w="850" w:type="dxa"/>
            <w:tcBorders>
              <w:top w:val="nil"/>
              <w:left w:val="nil"/>
              <w:bottom w:val="single" w:sz="4" w:space="0" w:color="auto"/>
              <w:right w:val="single" w:sz="4" w:space="0" w:color="auto"/>
            </w:tcBorders>
          </w:tcPr>
          <w:p w14:paraId="0653F1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66961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DCA5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1BD2AE9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7C8021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H15.131.06</w:t>
            </w:r>
          </w:p>
        </w:tc>
        <w:tc>
          <w:tcPr>
            <w:tcW w:w="850" w:type="dxa"/>
            <w:tcBorders>
              <w:top w:val="nil"/>
              <w:left w:val="nil"/>
              <w:bottom w:val="single" w:sz="4" w:space="0" w:color="auto"/>
              <w:right w:val="single" w:sz="4" w:space="0" w:color="auto"/>
            </w:tcBorders>
          </w:tcPr>
          <w:p w14:paraId="5A86C5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2C1F19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98AAA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4D7887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Mai</w:t>
            </w:r>
          </w:p>
        </w:tc>
        <w:tc>
          <w:tcPr>
            <w:tcW w:w="2410" w:type="dxa"/>
            <w:tcBorders>
              <w:top w:val="nil"/>
              <w:left w:val="nil"/>
              <w:bottom w:val="single" w:sz="4" w:space="0" w:color="auto"/>
              <w:right w:val="single" w:sz="4" w:space="0" w:color="auto"/>
            </w:tcBorders>
            <w:shd w:val="clear" w:color="auto" w:fill="auto"/>
            <w:noWrap/>
            <w:vAlign w:val="center"/>
            <w:hideMark/>
          </w:tcPr>
          <w:p w14:paraId="5B99D3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H15.131.07</w:t>
            </w:r>
          </w:p>
        </w:tc>
        <w:tc>
          <w:tcPr>
            <w:tcW w:w="850" w:type="dxa"/>
            <w:tcBorders>
              <w:top w:val="nil"/>
              <w:left w:val="nil"/>
              <w:bottom w:val="single" w:sz="4" w:space="0" w:color="auto"/>
              <w:right w:val="single" w:sz="4" w:space="0" w:color="auto"/>
            </w:tcBorders>
          </w:tcPr>
          <w:p w14:paraId="37632C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CFB96B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5D84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3FADEBF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Ea Lê</w:t>
            </w:r>
          </w:p>
        </w:tc>
        <w:tc>
          <w:tcPr>
            <w:tcW w:w="2410" w:type="dxa"/>
            <w:tcBorders>
              <w:top w:val="nil"/>
              <w:left w:val="nil"/>
              <w:bottom w:val="single" w:sz="4" w:space="0" w:color="auto"/>
              <w:right w:val="single" w:sz="4" w:space="0" w:color="auto"/>
            </w:tcBorders>
            <w:shd w:val="clear" w:color="auto" w:fill="auto"/>
            <w:noWrap/>
            <w:vAlign w:val="center"/>
            <w:hideMark/>
          </w:tcPr>
          <w:p w14:paraId="0E4331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H15.131.08</w:t>
            </w:r>
          </w:p>
        </w:tc>
        <w:tc>
          <w:tcPr>
            <w:tcW w:w="850" w:type="dxa"/>
            <w:tcBorders>
              <w:top w:val="nil"/>
              <w:left w:val="nil"/>
              <w:bottom w:val="single" w:sz="4" w:space="0" w:color="auto"/>
              <w:right w:val="single" w:sz="4" w:space="0" w:color="auto"/>
            </w:tcBorders>
          </w:tcPr>
          <w:p w14:paraId="42BDF8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E02B5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D2C0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721F9CE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Tuổi Thơ</w:t>
            </w:r>
          </w:p>
        </w:tc>
        <w:tc>
          <w:tcPr>
            <w:tcW w:w="2410" w:type="dxa"/>
            <w:tcBorders>
              <w:top w:val="nil"/>
              <w:left w:val="nil"/>
              <w:bottom w:val="single" w:sz="4" w:space="0" w:color="auto"/>
              <w:right w:val="single" w:sz="4" w:space="0" w:color="auto"/>
            </w:tcBorders>
            <w:shd w:val="clear" w:color="auto" w:fill="auto"/>
            <w:noWrap/>
            <w:vAlign w:val="center"/>
            <w:hideMark/>
          </w:tcPr>
          <w:p w14:paraId="41D40B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H15.131.09</w:t>
            </w:r>
          </w:p>
        </w:tc>
        <w:tc>
          <w:tcPr>
            <w:tcW w:w="850" w:type="dxa"/>
            <w:tcBorders>
              <w:top w:val="nil"/>
              <w:left w:val="nil"/>
              <w:bottom w:val="single" w:sz="4" w:space="0" w:color="auto"/>
              <w:right w:val="single" w:sz="4" w:space="0" w:color="auto"/>
            </w:tcBorders>
          </w:tcPr>
          <w:p w14:paraId="7ED8CA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E9F320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EB7C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4122B6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Cư M'Lan</w:t>
            </w:r>
          </w:p>
        </w:tc>
        <w:tc>
          <w:tcPr>
            <w:tcW w:w="2410" w:type="dxa"/>
            <w:tcBorders>
              <w:top w:val="nil"/>
              <w:left w:val="nil"/>
              <w:bottom w:val="single" w:sz="4" w:space="0" w:color="auto"/>
              <w:right w:val="single" w:sz="4" w:space="0" w:color="auto"/>
            </w:tcBorders>
            <w:shd w:val="clear" w:color="auto" w:fill="auto"/>
            <w:noWrap/>
            <w:vAlign w:val="center"/>
            <w:hideMark/>
          </w:tcPr>
          <w:p w14:paraId="18190B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H15.131.10</w:t>
            </w:r>
          </w:p>
        </w:tc>
        <w:tc>
          <w:tcPr>
            <w:tcW w:w="850" w:type="dxa"/>
            <w:tcBorders>
              <w:top w:val="nil"/>
              <w:left w:val="nil"/>
              <w:bottom w:val="single" w:sz="4" w:space="0" w:color="auto"/>
              <w:right w:val="single" w:sz="4" w:space="0" w:color="auto"/>
            </w:tcBorders>
          </w:tcPr>
          <w:p w14:paraId="13D287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9662A2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C4F28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53CF07C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Ea Súp</w:t>
            </w:r>
          </w:p>
        </w:tc>
        <w:tc>
          <w:tcPr>
            <w:tcW w:w="2410" w:type="dxa"/>
            <w:tcBorders>
              <w:top w:val="nil"/>
              <w:left w:val="nil"/>
              <w:bottom w:val="single" w:sz="4" w:space="0" w:color="auto"/>
              <w:right w:val="single" w:sz="4" w:space="0" w:color="auto"/>
            </w:tcBorders>
            <w:shd w:val="clear" w:color="auto" w:fill="auto"/>
            <w:noWrap/>
            <w:vAlign w:val="center"/>
            <w:hideMark/>
          </w:tcPr>
          <w:p w14:paraId="48698A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H15.131.11</w:t>
            </w:r>
          </w:p>
        </w:tc>
        <w:tc>
          <w:tcPr>
            <w:tcW w:w="850" w:type="dxa"/>
            <w:tcBorders>
              <w:top w:val="nil"/>
              <w:left w:val="nil"/>
              <w:bottom w:val="single" w:sz="4" w:space="0" w:color="auto"/>
              <w:right w:val="single" w:sz="4" w:space="0" w:color="auto"/>
            </w:tcBorders>
          </w:tcPr>
          <w:p w14:paraId="13FBAE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8C4E92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6BFC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0CCA336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Bá Ngọc</w:t>
            </w:r>
          </w:p>
        </w:tc>
        <w:tc>
          <w:tcPr>
            <w:tcW w:w="2410" w:type="dxa"/>
            <w:tcBorders>
              <w:top w:val="nil"/>
              <w:left w:val="nil"/>
              <w:bottom w:val="single" w:sz="4" w:space="0" w:color="auto"/>
              <w:right w:val="single" w:sz="4" w:space="0" w:color="auto"/>
            </w:tcBorders>
            <w:shd w:val="clear" w:color="auto" w:fill="auto"/>
            <w:noWrap/>
            <w:vAlign w:val="center"/>
            <w:hideMark/>
          </w:tcPr>
          <w:p w14:paraId="442297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H15.131.12</w:t>
            </w:r>
          </w:p>
        </w:tc>
        <w:tc>
          <w:tcPr>
            <w:tcW w:w="850" w:type="dxa"/>
            <w:tcBorders>
              <w:top w:val="nil"/>
              <w:left w:val="nil"/>
              <w:bottom w:val="single" w:sz="4" w:space="0" w:color="auto"/>
              <w:right w:val="single" w:sz="4" w:space="0" w:color="auto"/>
            </w:tcBorders>
          </w:tcPr>
          <w:p w14:paraId="7E24E72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85282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30A41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6136E3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Lợi</w:t>
            </w:r>
          </w:p>
        </w:tc>
        <w:tc>
          <w:tcPr>
            <w:tcW w:w="2410" w:type="dxa"/>
            <w:tcBorders>
              <w:top w:val="nil"/>
              <w:left w:val="nil"/>
              <w:bottom w:val="single" w:sz="4" w:space="0" w:color="auto"/>
              <w:right w:val="single" w:sz="4" w:space="0" w:color="auto"/>
            </w:tcBorders>
            <w:shd w:val="clear" w:color="auto" w:fill="auto"/>
            <w:noWrap/>
            <w:vAlign w:val="center"/>
            <w:hideMark/>
          </w:tcPr>
          <w:p w14:paraId="027894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H15.131.13</w:t>
            </w:r>
          </w:p>
        </w:tc>
        <w:tc>
          <w:tcPr>
            <w:tcW w:w="850" w:type="dxa"/>
            <w:tcBorders>
              <w:top w:val="nil"/>
              <w:left w:val="nil"/>
              <w:bottom w:val="single" w:sz="4" w:space="0" w:color="auto"/>
              <w:right w:val="single" w:sz="4" w:space="0" w:color="auto"/>
            </w:tcBorders>
          </w:tcPr>
          <w:p w14:paraId="66E75A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807E7A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62F4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56422EE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Ea Lê</w:t>
            </w:r>
          </w:p>
        </w:tc>
        <w:tc>
          <w:tcPr>
            <w:tcW w:w="2410" w:type="dxa"/>
            <w:tcBorders>
              <w:top w:val="nil"/>
              <w:left w:val="nil"/>
              <w:bottom w:val="single" w:sz="4" w:space="0" w:color="auto"/>
              <w:right w:val="single" w:sz="4" w:space="0" w:color="auto"/>
            </w:tcBorders>
            <w:shd w:val="clear" w:color="auto" w:fill="auto"/>
            <w:noWrap/>
            <w:vAlign w:val="center"/>
            <w:hideMark/>
          </w:tcPr>
          <w:p w14:paraId="440DDE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H15.131.14</w:t>
            </w:r>
          </w:p>
        </w:tc>
        <w:tc>
          <w:tcPr>
            <w:tcW w:w="850" w:type="dxa"/>
            <w:tcBorders>
              <w:top w:val="nil"/>
              <w:left w:val="nil"/>
              <w:bottom w:val="single" w:sz="4" w:space="0" w:color="auto"/>
              <w:right w:val="single" w:sz="4" w:space="0" w:color="auto"/>
            </w:tcBorders>
          </w:tcPr>
          <w:p w14:paraId="6322C5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D5E79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4EDA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5618526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Văn Trỗi</w:t>
            </w:r>
          </w:p>
        </w:tc>
        <w:tc>
          <w:tcPr>
            <w:tcW w:w="2410" w:type="dxa"/>
            <w:tcBorders>
              <w:top w:val="nil"/>
              <w:left w:val="nil"/>
              <w:bottom w:val="single" w:sz="4" w:space="0" w:color="auto"/>
              <w:right w:val="single" w:sz="4" w:space="0" w:color="auto"/>
            </w:tcBorders>
            <w:shd w:val="clear" w:color="auto" w:fill="auto"/>
            <w:noWrap/>
            <w:vAlign w:val="center"/>
            <w:hideMark/>
          </w:tcPr>
          <w:p w14:paraId="7E1ECC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H15.131.15</w:t>
            </w:r>
          </w:p>
        </w:tc>
        <w:tc>
          <w:tcPr>
            <w:tcW w:w="850" w:type="dxa"/>
            <w:tcBorders>
              <w:top w:val="nil"/>
              <w:left w:val="nil"/>
              <w:bottom w:val="single" w:sz="4" w:space="0" w:color="auto"/>
              <w:right w:val="single" w:sz="4" w:space="0" w:color="auto"/>
            </w:tcBorders>
          </w:tcPr>
          <w:p w14:paraId="7E975C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42446E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2160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4790F16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Huỳnh Thúc Kháng</w:t>
            </w:r>
          </w:p>
        </w:tc>
        <w:tc>
          <w:tcPr>
            <w:tcW w:w="2410" w:type="dxa"/>
            <w:tcBorders>
              <w:top w:val="nil"/>
              <w:left w:val="nil"/>
              <w:bottom w:val="single" w:sz="4" w:space="0" w:color="auto"/>
              <w:right w:val="single" w:sz="4" w:space="0" w:color="auto"/>
            </w:tcBorders>
            <w:shd w:val="clear" w:color="auto" w:fill="auto"/>
            <w:noWrap/>
            <w:vAlign w:val="center"/>
            <w:hideMark/>
          </w:tcPr>
          <w:p w14:paraId="1E895C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H15.131.16</w:t>
            </w:r>
          </w:p>
        </w:tc>
        <w:tc>
          <w:tcPr>
            <w:tcW w:w="850" w:type="dxa"/>
            <w:tcBorders>
              <w:top w:val="nil"/>
              <w:left w:val="nil"/>
              <w:bottom w:val="single" w:sz="4" w:space="0" w:color="auto"/>
              <w:right w:val="single" w:sz="4" w:space="0" w:color="auto"/>
            </w:tcBorders>
          </w:tcPr>
          <w:p w14:paraId="16A006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98E162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C1506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17</w:t>
            </w:r>
          </w:p>
        </w:tc>
        <w:tc>
          <w:tcPr>
            <w:tcW w:w="5103" w:type="dxa"/>
            <w:tcBorders>
              <w:top w:val="nil"/>
              <w:left w:val="nil"/>
              <w:bottom w:val="single" w:sz="4" w:space="0" w:color="auto"/>
              <w:right w:val="single" w:sz="4" w:space="0" w:color="auto"/>
            </w:tcBorders>
            <w:shd w:val="clear" w:color="auto" w:fill="auto"/>
            <w:vAlign w:val="center"/>
            <w:hideMark/>
          </w:tcPr>
          <w:p w14:paraId="69357D1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Quang Trung</w:t>
            </w:r>
          </w:p>
        </w:tc>
        <w:tc>
          <w:tcPr>
            <w:tcW w:w="2410" w:type="dxa"/>
            <w:tcBorders>
              <w:top w:val="nil"/>
              <w:left w:val="nil"/>
              <w:bottom w:val="single" w:sz="4" w:space="0" w:color="auto"/>
              <w:right w:val="single" w:sz="4" w:space="0" w:color="auto"/>
            </w:tcBorders>
            <w:shd w:val="clear" w:color="auto" w:fill="auto"/>
            <w:noWrap/>
            <w:vAlign w:val="center"/>
            <w:hideMark/>
          </w:tcPr>
          <w:p w14:paraId="440DC6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H15.131.17</w:t>
            </w:r>
          </w:p>
        </w:tc>
        <w:tc>
          <w:tcPr>
            <w:tcW w:w="850" w:type="dxa"/>
            <w:tcBorders>
              <w:top w:val="nil"/>
              <w:left w:val="nil"/>
              <w:bottom w:val="single" w:sz="4" w:space="0" w:color="auto"/>
              <w:right w:val="single" w:sz="4" w:space="0" w:color="auto"/>
            </w:tcBorders>
          </w:tcPr>
          <w:p w14:paraId="5F8918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0554CE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F509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357933F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Lê</w:t>
            </w:r>
          </w:p>
        </w:tc>
        <w:tc>
          <w:tcPr>
            <w:tcW w:w="2410" w:type="dxa"/>
            <w:tcBorders>
              <w:top w:val="nil"/>
              <w:left w:val="nil"/>
              <w:bottom w:val="single" w:sz="4" w:space="0" w:color="auto"/>
              <w:right w:val="single" w:sz="4" w:space="0" w:color="auto"/>
            </w:tcBorders>
            <w:shd w:val="clear" w:color="auto" w:fill="auto"/>
            <w:noWrap/>
            <w:vAlign w:val="center"/>
            <w:hideMark/>
          </w:tcPr>
          <w:p w14:paraId="05CC19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H15.131.18</w:t>
            </w:r>
          </w:p>
        </w:tc>
        <w:tc>
          <w:tcPr>
            <w:tcW w:w="850" w:type="dxa"/>
            <w:tcBorders>
              <w:top w:val="nil"/>
              <w:left w:val="nil"/>
              <w:bottom w:val="single" w:sz="4" w:space="0" w:color="auto"/>
              <w:right w:val="single" w:sz="4" w:space="0" w:color="auto"/>
            </w:tcBorders>
          </w:tcPr>
          <w:p w14:paraId="020A4D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75B538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746D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648C27D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Nội trú Trung học cơ sở huyện</w:t>
            </w:r>
          </w:p>
        </w:tc>
        <w:tc>
          <w:tcPr>
            <w:tcW w:w="2410" w:type="dxa"/>
            <w:tcBorders>
              <w:top w:val="nil"/>
              <w:left w:val="nil"/>
              <w:bottom w:val="single" w:sz="4" w:space="0" w:color="auto"/>
              <w:right w:val="single" w:sz="4" w:space="0" w:color="auto"/>
            </w:tcBorders>
            <w:shd w:val="clear" w:color="auto" w:fill="auto"/>
            <w:noWrap/>
            <w:vAlign w:val="center"/>
            <w:hideMark/>
          </w:tcPr>
          <w:p w14:paraId="6FE23A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H15.131.19</w:t>
            </w:r>
          </w:p>
        </w:tc>
        <w:tc>
          <w:tcPr>
            <w:tcW w:w="850" w:type="dxa"/>
            <w:tcBorders>
              <w:top w:val="nil"/>
              <w:left w:val="nil"/>
              <w:bottom w:val="single" w:sz="4" w:space="0" w:color="auto"/>
              <w:right w:val="single" w:sz="4" w:space="0" w:color="auto"/>
            </w:tcBorders>
          </w:tcPr>
          <w:p w14:paraId="54D9EC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910A18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A0C9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54564AB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 Văn hóa -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0D7DF3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H15.131.20</w:t>
            </w:r>
          </w:p>
        </w:tc>
        <w:tc>
          <w:tcPr>
            <w:tcW w:w="850" w:type="dxa"/>
            <w:tcBorders>
              <w:top w:val="nil"/>
              <w:left w:val="nil"/>
              <w:bottom w:val="single" w:sz="4" w:space="0" w:color="auto"/>
              <w:right w:val="single" w:sz="4" w:space="0" w:color="auto"/>
            </w:tcBorders>
          </w:tcPr>
          <w:p w14:paraId="33E025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04AD71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1089AF"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XXXIII</w:t>
            </w:r>
          </w:p>
        </w:tc>
        <w:tc>
          <w:tcPr>
            <w:tcW w:w="5103" w:type="dxa"/>
            <w:tcBorders>
              <w:top w:val="nil"/>
              <w:left w:val="nil"/>
              <w:bottom w:val="single" w:sz="4" w:space="0" w:color="auto"/>
              <w:right w:val="single" w:sz="4" w:space="0" w:color="auto"/>
            </w:tcBorders>
            <w:shd w:val="clear" w:color="auto" w:fill="auto"/>
            <w:vAlign w:val="center"/>
            <w:hideMark/>
          </w:tcPr>
          <w:p w14:paraId="6B7EE4C6"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 xml:space="preserve"> Xã Ea Rốk</w:t>
            </w:r>
          </w:p>
        </w:tc>
        <w:tc>
          <w:tcPr>
            <w:tcW w:w="2410" w:type="dxa"/>
            <w:tcBorders>
              <w:top w:val="nil"/>
              <w:left w:val="nil"/>
              <w:bottom w:val="single" w:sz="4" w:space="0" w:color="auto"/>
              <w:right w:val="single" w:sz="4" w:space="0" w:color="auto"/>
            </w:tcBorders>
            <w:shd w:val="clear" w:color="auto" w:fill="auto"/>
            <w:noWrap/>
            <w:vAlign w:val="center"/>
            <w:hideMark/>
          </w:tcPr>
          <w:p w14:paraId="7E1B76D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H15.132</w:t>
            </w:r>
          </w:p>
        </w:tc>
        <w:tc>
          <w:tcPr>
            <w:tcW w:w="850" w:type="dxa"/>
            <w:tcBorders>
              <w:top w:val="nil"/>
              <w:left w:val="nil"/>
              <w:bottom w:val="single" w:sz="4" w:space="0" w:color="auto"/>
              <w:right w:val="single" w:sz="4" w:space="0" w:color="auto"/>
            </w:tcBorders>
          </w:tcPr>
          <w:p w14:paraId="7EAAFA2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550FB12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29BC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2642E0A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EB1C3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H15.132.01</w:t>
            </w:r>
          </w:p>
        </w:tc>
        <w:tc>
          <w:tcPr>
            <w:tcW w:w="850" w:type="dxa"/>
            <w:tcBorders>
              <w:top w:val="nil"/>
              <w:left w:val="nil"/>
              <w:bottom w:val="single" w:sz="4" w:space="0" w:color="auto"/>
              <w:right w:val="single" w:sz="4" w:space="0" w:color="auto"/>
            </w:tcBorders>
          </w:tcPr>
          <w:p w14:paraId="34B66A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DC9613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0C91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B41E40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69D68F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H15.132.02</w:t>
            </w:r>
          </w:p>
        </w:tc>
        <w:tc>
          <w:tcPr>
            <w:tcW w:w="850" w:type="dxa"/>
            <w:tcBorders>
              <w:top w:val="nil"/>
              <w:left w:val="nil"/>
              <w:bottom w:val="single" w:sz="4" w:space="0" w:color="auto"/>
              <w:right w:val="single" w:sz="4" w:space="0" w:color="auto"/>
            </w:tcBorders>
          </w:tcPr>
          <w:p w14:paraId="674283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43F102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A27F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204FE1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5494DAC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H15.132.03</w:t>
            </w:r>
          </w:p>
        </w:tc>
        <w:tc>
          <w:tcPr>
            <w:tcW w:w="850" w:type="dxa"/>
            <w:tcBorders>
              <w:top w:val="nil"/>
              <w:left w:val="nil"/>
              <w:bottom w:val="single" w:sz="4" w:space="0" w:color="auto"/>
              <w:right w:val="single" w:sz="4" w:space="0" w:color="auto"/>
            </w:tcBorders>
          </w:tcPr>
          <w:p w14:paraId="6D9ABC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9D4D2B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5CBB3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1A86BBD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DE0196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H15.132.04</w:t>
            </w:r>
          </w:p>
        </w:tc>
        <w:tc>
          <w:tcPr>
            <w:tcW w:w="850" w:type="dxa"/>
            <w:tcBorders>
              <w:top w:val="nil"/>
              <w:left w:val="nil"/>
              <w:bottom w:val="single" w:sz="4" w:space="0" w:color="auto"/>
              <w:right w:val="single" w:sz="4" w:space="0" w:color="auto"/>
            </w:tcBorders>
          </w:tcPr>
          <w:p w14:paraId="593BE5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47AB2D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A53D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723FE01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Cư Kbang</w:t>
            </w:r>
          </w:p>
        </w:tc>
        <w:tc>
          <w:tcPr>
            <w:tcW w:w="2410" w:type="dxa"/>
            <w:tcBorders>
              <w:top w:val="nil"/>
              <w:left w:val="nil"/>
              <w:bottom w:val="single" w:sz="4" w:space="0" w:color="auto"/>
              <w:right w:val="single" w:sz="4" w:space="0" w:color="auto"/>
            </w:tcBorders>
            <w:shd w:val="clear" w:color="auto" w:fill="auto"/>
            <w:noWrap/>
            <w:vAlign w:val="center"/>
            <w:hideMark/>
          </w:tcPr>
          <w:p w14:paraId="1783F8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H15.132.05</w:t>
            </w:r>
          </w:p>
        </w:tc>
        <w:tc>
          <w:tcPr>
            <w:tcW w:w="850" w:type="dxa"/>
            <w:tcBorders>
              <w:top w:val="nil"/>
              <w:left w:val="nil"/>
              <w:bottom w:val="single" w:sz="4" w:space="0" w:color="auto"/>
              <w:right w:val="single" w:sz="4" w:space="0" w:color="auto"/>
            </w:tcBorders>
          </w:tcPr>
          <w:p w14:paraId="3CD362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FD18D4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2CD1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4C6765D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Ban</w:t>
            </w:r>
          </w:p>
        </w:tc>
        <w:tc>
          <w:tcPr>
            <w:tcW w:w="2410" w:type="dxa"/>
            <w:tcBorders>
              <w:top w:val="nil"/>
              <w:left w:val="nil"/>
              <w:bottom w:val="single" w:sz="4" w:space="0" w:color="auto"/>
              <w:right w:val="single" w:sz="4" w:space="0" w:color="auto"/>
            </w:tcBorders>
            <w:shd w:val="clear" w:color="auto" w:fill="auto"/>
            <w:noWrap/>
            <w:vAlign w:val="center"/>
            <w:hideMark/>
          </w:tcPr>
          <w:p w14:paraId="35BA0F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H15.132.06</w:t>
            </w:r>
          </w:p>
        </w:tc>
        <w:tc>
          <w:tcPr>
            <w:tcW w:w="850" w:type="dxa"/>
            <w:tcBorders>
              <w:top w:val="nil"/>
              <w:left w:val="nil"/>
              <w:bottom w:val="single" w:sz="4" w:space="0" w:color="auto"/>
              <w:right w:val="single" w:sz="4" w:space="0" w:color="auto"/>
            </w:tcBorders>
          </w:tcPr>
          <w:p w14:paraId="3DE2C5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C75B1E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2633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599BEA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Phượng</w:t>
            </w:r>
          </w:p>
        </w:tc>
        <w:tc>
          <w:tcPr>
            <w:tcW w:w="2410" w:type="dxa"/>
            <w:tcBorders>
              <w:top w:val="nil"/>
              <w:left w:val="nil"/>
              <w:bottom w:val="single" w:sz="4" w:space="0" w:color="auto"/>
              <w:right w:val="single" w:sz="4" w:space="0" w:color="auto"/>
            </w:tcBorders>
            <w:shd w:val="clear" w:color="auto" w:fill="auto"/>
            <w:noWrap/>
            <w:vAlign w:val="center"/>
            <w:hideMark/>
          </w:tcPr>
          <w:p w14:paraId="7634E7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H15.132.07</w:t>
            </w:r>
          </w:p>
        </w:tc>
        <w:tc>
          <w:tcPr>
            <w:tcW w:w="850" w:type="dxa"/>
            <w:tcBorders>
              <w:top w:val="nil"/>
              <w:left w:val="nil"/>
              <w:bottom w:val="single" w:sz="4" w:space="0" w:color="auto"/>
              <w:right w:val="single" w:sz="4" w:space="0" w:color="auto"/>
            </w:tcBorders>
          </w:tcPr>
          <w:p w14:paraId="66A53F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917742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3613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079EA9C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Ea Rốk</w:t>
            </w:r>
          </w:p>
        </w:tc>
        <w:tc>
          <w:tcPr>
            <w:tcW w:w="2410" w:type="dxa"/>
            <w:tcBorders>
              <w:top w:val="nil"/>
              <w:left w:val="nil"/>
              <w:bottom w:val="single" w:sz="4" w:space="0" w:color="auto"/>
              <w:right w:val="single" w:sz="4" w:space="0" w:color="auto"/>
            </w:tcBorders>
            <w:shd w:val="clear" w:color="auto" w:fill="auto"/>
            <w:noWrap/>
            <w:vAlign w:val="center"/>
            <w:hideMark/>
          </w:tcPr>
          <w:p w14:paraId="6CE2D7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H15.132.08</w:t>
            </w:r>
          </w:p>
        </w:tc>
        <w:tc>
          <w:tcPr>
            <w:tcW w:w="850" w:type="dxa"/>
            <w:tcBorders>
              <w:top w:val="nil"/>
              <w:left w:val="nil"/>
              <w:bottom w:val="single" w:sz="4" w:space="0" w:color="auto"/>
              <w:right w:val="single" w:sz="4" w:space="0" w:color="auto"/>
            </w:tcBorders>
          </w:tcPr>
          <w:p w14:paraId="557734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3CFCCA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D110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3677DD5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 Trường Mầm non Ia JLơi</w:t>
            </w:r>
          </w:p>
        </w:tc>
        <w:tc>
          <w:tcPr>
            <w:tcW w:w="2410" w:type="dxa"/>
            <w:tcBorders>
              <w:top w:val="nil"/>
              <w:left w:val="nil"/>
              <w:bottom w:val="single" w:sz="4" w:space="0" w:color="auto"/>
              <w:right w:val="single" w:sz="4" w:space="0" w:color="auto"/>
            </w:tcBorders>
            <w:shd w:val="clear" w:color="auto" w:fill="auto"/>
            <w:noWrap/>
            <w:vAlign w:val="center"/>
            <w:hideMark/>
          </w:tcPr>
          <w:p w14:paraId="2F73E9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H15.132.09</w:t>
            </w:r>
          </w:p>
        </w:tc>
        <w:tc>
          <w:tcPr>
            <w:tcW w:w="850" w:type="dxa"/>
            <w:tcBorders>
              <w:top w:val="nil"/>
              <w:left w:val="nil"/>
              <w:bottom w:val="single" w:sz="4" w:space="0" w:color="auto"/>
              <w:right w:val="single" w:sz="4" w:space="0" w:color="auto"/>
            </w:tcBorders>
          </w:tcPr>
          <w:p w14:paraId="0CCE5C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C8790D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EA49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8072E5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468AF4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H15.132.10</w:t>
            </w:r>
          </w:p>
        </w:tc>
        <w:tc>
          <w:tcPr>
            <w:tcW w:w="850" w:type="dxa"/>
            <w:tcBorders>
              <w:top w:val="nil"/>
              <w:left w:val="nil"/>
              <w:bottom w:val="single" w:sz="4" w:space="0" w:color="auto"/>
              <w:right w:val="single" w:sz="4" w:space="0" w:color="auto"/>
            </w:tcBorders>
          </w:tcPr>
          <w:p w14:paraId="5BD604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344728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CBC6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1F811F5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Hồng Phong</w:t>
            </w:r>
          </w:p>
        </w:tc>
        <w:tc>
          <w:tcPr>
            <w:tcW w:w="2410" w:type="dxa"/>
            <w:tcBorders>
              <w:top w:val="nil"/>
              <w:left w:val="nil"/>
              <w:bottom w:val="single" w:sz="4" w:space="0" w:color="auto"/>
              <w:right w:val="single" w:sz="4" w:space="0" w:color="auto"/>
            </w:tcBorders>
            <w:shd w:val="clear" w:color="auto" w:fill="auto"/>
            <w:noWrap/>
            <w:vAlign w:val="center"/>
            <w:hideMark/>
          </w:tcPr>
          <w:p w14:paraId="379B95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H15.132.11</w:t>
            </w:r>
          </w:p>
        </w:tc>
        <w:tc>
          <w:tcPr>
            <w:tcW w:w="850" w:type="dxa"/>
            <w:tcBorders>
              <w:top w:val="nil"/>
              <w:left w:val="nil"/>
              <w:bottom w:val="single" w:sz="4" w:space="0" w:color="auto"/>
              <w:right w:val="single" w:sz="4" w:space="0" w:color="auto"/>
            </w:tcBorders>
          </w:tcPr>
          <w:p w14:paraId="66B32F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043106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E942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56A777E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Nguyễn Viết Xuân </w:t>
            </w:r>
          </w:p>
        </w:tc>
        <w:tc>
          <w:tcPr>
            <w:tcW w:w="2410" w:type="dxa"/>
            <w:tcBorders>
              <w:top w:val="nil"/>
              <w:left w:val="nil"/>
              <w:bottom w:val="single" w:sz="4" w:space="0" w:color="auto"/>
              <w:right w:val="single" w:sz="4" w:space="0" w:color="auto"/>
            </w:tcBorders>
            <w:shd w:val="clear" w:color="auto" w:fill="auto"/>
            <w:noWrap/>
            <w:vAlign w:val="center"/>
            <w:hideMark/>
          </w:tcPr>
          <w:p w14:paraId="71B055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H15.132.12</w:t>
            </w:r>
          </w:p>
        </w:tc>
        <w:tc>
          <w:tcPr>
            <w:tcW w:w="850" w:type="dxa"/>
            <w:tcBorders>
              <w:top w:val="nil"/>
              <w:left w:val="nil"/>
              <w:bottom w:val="single" w:sz="4" w:space="0" w:color="auto"/>
              <w:right w:val="single" w:sz="4" w:space="0" w:color="auto"/>
            </w:tcBorders>
          </w:tcPr>
          <w:p w14:paraId="14BBB6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3F437D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D7E0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FCF865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Ea Rốk</w:t>
            </w:r>
          </w:p>
        </w:tc>
        <w:tc>
          <w:tcPr>
            <w:tcW w:w="2410" w:type="dxa"/>
            <w:tcBorders>
              <w:top w:val="nil"/>
              <w:left w:val="nil"/>
              <w:bottom w:val="single" w:sz="4" w:space="0" w:color="auto"/>
              <w:right w:val="single" w:sz="4" w:space="0" w:color="auto"/>
            </w:tcBorders>
            <w:shd w:val="clear" w:color="auto" w:fill="auto"/>
            <w:noWrap/>
            <w:vAlign w:val="center"/>
            <w:hideMark/>
          </w:tcPr>
          <w:p w14:paraId="776110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H15.132.13</w:t>
            </w:r>
          </w:p>
        </w:tc>
        <w:tc>
          <w:tcPr>
            <w:tcW w:w="850" w:type="dxa"/>
            <w:tcBorders>
              <w:top w:val="nil"/>
              <w:left w:val="nil"/>
              <w:bottom w:val="single" w:sz="4" w:space="0" w:color="auto"/>
              <w:right w:val="single" w:sz="4" w:space="0" w:color="auto"/>
            </w:tcBorders>
          </w:tcPr>
          <w:p w14:paraId="61BCD2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FFF1C0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0F35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417DCBE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Võ Thị Sáu</w:t>
            </w:r>
          </w:p>
        </w:tc>
        <w:tc>
          <w:tcPr>
            <w:tcW w:w="2410" w:type="dxa"/>
            <w:tcBorders>
              <w:top w:val="nil"/>
              <w:left w:val="nil"/>
              <w:bottom w:val="single" w:sz="4" w:space="0" w:color="auto"/>
              <w:right w:val="single" w:sz="4" w:space="0" w:color="auto"/>
            </w:tcBorders>
            <w:shd w:val="clear" w:color="auto" w:fill="auto"/>
            <w:noWrap/>
            <w:vAlign w:val="center"/>
            <w:hideMark/>
          </w:tcPr>
          <w:p w14:paraId="120354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H15.132.14</w:t>
            </w:r>
          </w:p>
        </w:tc>
        <w:tc>
          <w:tcPr>
            <w:tcW w:w="850" w:type="dxa"/>
            <w:tcBorders>
              <w:top w:val="nil"/>
              <w:left w:val="nil"/>
              <w:bottom w:val="single" w:sz="4" w:space="0" w:color="auto"/>
              <w:right w:val="single" w:sz="4" w:space="0" w:color="auto"/>
            </w:tcBorders>
          </w:tcPr>
          <w:p w14:paraId="24BB497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E4880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E3D7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17DB568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Văn Tám</w:t>
            </w:r>
          </w:p>
        </w:tc>
        <w:tc>
          <w:tcPr>
            <w:tcW w:w="2410" w:type="dxa"/>
            <w:tcBorders>
              <w:top w:val="nil"/>
              <w:left w:val="nil"/>
              <w:bottom w:val="single" w:sz="4" w:space="0" w:color="auto"/>
              <w:right w:val="single" w:sz="4" w:space="0" w:color="auto"/>
            </w:tcBorders>
            <w:shd w:val="clear" w:color="auto" w:fill="auto"/>
            <w:noWrap/>
            <w:vAlign w:val="center"/>
            <w:hideMark/>
          </w:tcPr>
          <w:p w14:paraId="549243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H15.132.15</w:t>
            </w:r>
          </w:p>
        </w:tc>
        <w:tc>
          <w:tcPr>
            <w:tcW w:w="850" w:type="dxa"/>
            <w:tcBorders>
              <w:top w:val="nil"/>
              <w:left w:val="nil"/>
              <w:bottom w:val="single" w:sz="4" w:space="0" w:color="auto"/>
              <w:right w:val="single" w:sz="4" w:space="0" w:color="auto"/>
            </w:tcBorders>
          </w:tcPr>
          <w:p w14:paraId="0A3CAD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500273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429C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3C6F4AD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Bế Văn Đàn</w:t>
            </w:r>
          </w:p>
        </w:tc>
        <w:tc>
          <w:tcPr>
            <w:tcW w:w="2410" w:type="dxa"/>
            <w:tcBorders>
              <w:top w:val="nil"/>
              <w:left w:val="nil"/>
              <w:bottom w:val="single" w:sz="4" w:space="0" w:color="auto"/>
              <w:right w:val="single" w:sz="4" w:space="0" w:color="auto"/>
            </w:tcBorders>
            <w:shd w:val="clear" w:color="auto" w:fill="auto"/>
            <w:noWrap/>
            <w:vAlign w:val="center"/>
            <w:hideMark/>
          </w:tcPr>
          <w:p w14:paraId="1495D1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H15.132.16</w:t>
            </w:r>
          </w:p>
        </w:tc>
        <w:tc>
          <w:tcPr>
            <w:tcW w:w="850" w:type="dxa"/>
            <w:tcBorders>
              <w:top w:val="nil"/>
              <w:left w:val="nil"/>
              <w:bottom w:val="single" w:sz="4" w:space="0" w:color="auto"/>
              <w:right w:val="single" w:sz="4" w:space="0" w:color="auto"/>
            </w:tcBorders>
          </w:tcPr>
          <w:p w14:paraId="529F51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82681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EDFE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123E608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Đình Chinh</w:t>
            </w:r>
          </w:p>
        </w:tc>
        <w:tc>
          <w:tcPr>
            <w:tcW w:w="2410" w:type="dxa"/>
            <w:tcBorders>
              <w:top w:val="nil"/>
              <w:left w:val="nil"/>
              <w:bottom w:val="single" w:sz="4" w:space="0" w:color="auto"/>
              <w:right w:val="single" w:sz="4" w:space="0" w:color="auto"/>
            </w:tcBorders>
            <w:shd w:val="clear" w:color="auto" w:fill="auto"/>
            <w:noWrap/>
            <w:vAlign w:val="center"/>
            <w:hideMark/>
          </w:tcPr>
          <w:p w14:paraId="7E098E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H15.132.17</w:t>
            </w:r>
          </w:p>
        </w:tc>
        <w:tc>
          <w:tcPr>
            <w:tcW w:w="850" w:type="dxa"/>
            <w:tcBorders>
              <w:top w:val="nil"/>
              <w:left w:val="nil"/>
              <w:bottom w:val="single" w:sz="4" w:space="0" w:color="auto"/>
              <w:right w:val="single" w:sz="4" w:space="0" w:color="auto"/>
            </w:tcBorders>
          </w:tcPr>
          <w:p w14:paraId="4FA524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7E5891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DF8E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4162DAF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Lý Tự Trọng</w:t>
            </w:r>
          </w:p>
        </w:tc>
        <w:tc>
          <w:tcPr>
            <w:tcW w:w="2410" w:type="dxa"/>
            <w:tcBorders>
              <w:top w:val="nil"/>
              <w:left w:val="nil"/>
              <w:bottom w:val="single" w:sz="4" w:space="0" w:color="auto"/>
              <w:right w:val="single" w:sz="4" w:space="0" w:color="auto"/>
            </w:tcBorders>
            <w:shd w:val="clear" w:color="auto" w:fill="auto"/>
            <w:noWrap/>
            <w:vAlign w:val="center"/>
            <w:hideMark/>
          </w:tcPr>
          <w:p w14:paraId="087627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H15.132.18</w:t>
            </w:r>
          </w:p>
        </w:tc>
        <w:tc>
          <w:tcPr>
            <w:tcW w:w="850" w:type="dxa"/>
            <w:tcBorders>
              <w:top w:val="nil"/>
              <w:left w:val="nil"/>
              <w:bottom w:val="single" w:sz="4" w:space="0" w:color="auto"/>
              <w:right w:val="single" w:sz="4" w:space="0" w:color="auto"/>
            </w:tcBorders>
          </w:tcPr>
          <w:p w14:paraId="37D6D6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3DF8B8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CA557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XXXIV</w:t>
            </w:r>
          </w:p>
        </w:tc>
        <w:tc>
          <w:tcPr>
            <w:tcW w:w="5103" w:type="dxa"/>
            <w:tcBorders>
              <w:top w:val="nil"/>
              <w:left w:val="nil"/>
              <w:bottom w:val="single" w:sz="4" w:space="0" w:color="auto"/>
              <w:right w:val="single" w:sz="4" w:space="0" w:color="auto"/>
            </w:tcBorders>
            <w:shd w:val="clear" w:color="auto" w:fill="auto"/>
            <w:vAlign w:val="center"/>
            <w:hideMark/>
          </w:tcPr>
          <w:p w14:paraId="2C3E4D1D"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Bung</w:t>
            </w:r>
          </w:p>
        </w:tc>
        <w:tc>
          <w:tcPr>
            <w:tcW w:w="2410" w:type="dxa"/>
            <w:tcBorders>
              <w:top w:val="nil"/>
              <w:left w:val="nil"/>
              <w:bottom w:val="single" w:sz="4" w:space="0" w:color="auto"/>
              <w:right w:val="single" w:sz="4" w:space="0" w:color="auto"/>
            </w:tcBorders>
            <w:shd w:val="clear" w:color="auto" w:fill="auto"/>
            <w:noWrap/>
            <w:vAlign w:val="center"/>
            <w:hideMark/>
          </w:tcPr>
          <w:p w14:paraId="6D212DE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H15.133</w:t>
            </w:r>
          </w:p>
        </w:tc>
        <w:tc>
          <w:tcPr>
            <w:tcW w:w="850" w:type="dxa"/>
            <w:tcBorders>
              <w:top w:val="nil"/>
              <w:left w:val="nil"/>
              <w:bottom w:val="single" w:sz="4" w:space="0" w:color="auto"/>
              <w:right w:val="single" w:sz="4" w:space="0" w:color="auto"/>
            </w:tcBorders>
          </w:tcPr>
          <w:p w14:paraId="2CEB8F27"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122053A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F8BB5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E38F29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39C07F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H15.133.01</w:t>
            </w:r>
          </w:p>
        </w:tc>
        <w:tc>
          <w:tcPr>
            <w:tcW w:w="850" w:type="dxa"/>
            <w:tcBorders>
              <w:top w:val="nil"/>
              <w:left w:val="nil"/>
              <w:bottom w:val="single" w:sz="4" w:space="0" w:color="auto"/>
              <w:right w:val="single" w:sz="4" w:space="0" w:color="auto"/>
            </w:tcBorders>
          </w:tcPr>
          <w:p w14:paraId="28EFC9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3FCA89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3690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162AAB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313C07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H15.133.02</w:t>
            </w:r>
          </w:p>
        </w:tc>
        <w:tc>
          <w:tcPr>
            <w:tcW w:w="850" w:type="dxa"/>
            <w:tcBorders>
              <w:top w:val="nil"/>
              <w:left w:val="nil"/>
              <w:bottom w:val="single" w:sz="4" w:space="0" w:color="auto"/>
              <w:right w:val="single" w:sz="4" w:space="0" w:color="auto"/>
            </w:tcBorders>
          </w:tcPr>
          <w:p w14:paraId="66F585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B20F0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DBB2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0D65FF3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1CFCBE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H15.133.03</w:t>
            </w:r>
          </w:p>
        </w:tc>
        <w:tc>
          <w:tcPr>
            <w:tcW w:w="850" w:type="dxa"/>
            <w:tcBorders>
              <w:top w:val="nil"/>
              <w:left w:val="nil"/>
              <w:bottom w:val="single" w:sz="4" w:space="0" w:color="auto"/>
              <w:right w:val="single" w:sz="4" w:space="0" w:color="auto"/>
            </w:tcBorders>
          </w:tcPr>
          <w:p w14:paraId="271376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EF45A5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F86A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0A177F0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2705E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H15.133.04</w:t>
            </w:r>
          </w:p>
        </w:tc>
        <w:tc>
          <w:tcPr>
            <w:tcW w:w="850" w:type="dxa"/>
            <w:tcBorders>
              <w:top w:val="nil"/>
              <w:left w:val="nil"/>
              <w:bottom w:val="single" w:sz="4" w:space="0" w:color="auto"/>
              <w:right w:val="single" w:sz="4" w:space="0" w:color="auto"/>
            </w:tcBorders>
          </w:tcPr>
          <w:p w14:paraId="6BE22D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00954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3A0B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50E6758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Ea Bung</w:t>
            </w:r>
          </w:p>
        </w:tc>
        <w:tc>
          <w:tcPr>
            <w:tcW w:w="2410" w:type="dxa"/>
            <w:tcBorders>
              <w:top w:val="nil"/>
              <w:left w:val="nil"/>
              <w:bottom w:val="single" w:sz="4" w:space="0" w:color="auto"/>
              <w:right w:val="single" w:sz="4" w:space="0" w:color="auto"/>
            </w:tcBorders>
            <w:shd w:val="clear" w:color="auto" w:fill="auto"/>
            <w:noWrap/>
            <w:vAlign w:val="center"/>
            <w:hideMark/>
          </w:tcPr>
          <w:p w14:paraId="34379E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H15.133.05</w:t>
            </w:r>
          </w:p>
        </w:tc>
        <w:tc>
          <w:tcPr>
            <w:tcW w:w="850" w:type="dxa"/>
            <w:tcBorders>
              <w:top w:val="nil"/>
              <w:left w:val="nil"/>
              <w:bottom w:val="single" w:sz="4" w:space="0" w:color="auto"/>
              <w:right w:val="single" w:sz="4" w:space="0" w:color="auto"/>
            </w:tcBorders>
          </w:tcPr>
          <w:p w14:paraId="54BA02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41524E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6C2F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6</w:t>
            </w:r>
          </w:p>
        </w:tc>
        <w:tc>
          <w:tcPr>
            <w:tcW w:w="5103" w:type="dxa"/>
            <w:tcBorders>
              <w:top w:val="nil"/>
              <w:left w:val="nil"/>
              <w:bottom w:val="single" w:sz="4" w:space="0" w:color="auto"/>
              <w:right w:val="single" w:sz="4" w:space="0" w:color="auto"/>
            </w:tcBorders>
            <w:shd w:val="clear" w:color="auto" w:fill="auto"/>
            <w:vAlign w:val="center"/>
            <w:hideMark/>
          </w:tcPr>
          <w:p w14:paraId="556024F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Ya Tờ Mốt</w:t>
            </w:r>
          </w:p>
        </w:tc>
        <w:tc>
          <w:tcPr>
            <w:tcW w:w="2410" w:type="dxa"/>
            <w:tcBorders>
              <w:top w:val="nil"/>
              <w:left w:val="nil"/>
              <w:bottom w:val="single" w:sz="4" w:space="0" w:color="auto"/>
              <w:right w:val="single" w:sz="4" w:space="0" w:color="auto"/>
            </w:tcBorders>
            <w:shd w:val="clear" w:color="auto" w:fill="auto"/>
            <w:noWrap/>
            <w:vAlign w:val="center"/>
            <w:hideMark/>
          </w:tcPr>
          <w:p w14:paraId="64762EA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H15.133.06</w:t>
            </w:r>
          </w:p>
        </w:tc>
        <w:tc>
          <w:tcPr>
            <w:tcW w:w="850" w:type="dxa"/>
            <w:tcBorders>
              <w:top w:val="nil"/>
              <w:left w:val="nil"/>
              <w:bottom w:val="single" w:sz="4" w:space="0" w:color="auto"/>
              <w:right w:val="single" w:sz="4" w:space="0" w:color="auto"/>
            </w:tcBorders>
          </w:tcPr>
          <w:p w14:paraId="24E9B0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FA1F6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3524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3B5162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Ea Bung</w:t>
            </w:r>
          </w:p>
        </w:tc>
        <w:tc>
          <w:tcPr>
            <w:tcW w:w="2410" w:type="dxa"/>
            <w:tcBorders>
              <w:top w:val="nil"/>
              <w:left w:val="nil"/>
              <w:bottom w:val="single" w:sz="4" w:space="0" w:color="auto"/>
              <w:right w:val="single" w:sz="4" w:space="0" w:color="auto"/>
            </w:tcBorders>
            <w:shd w:val="clear" w:color="auto" w:fill="auto"/>
            <w:noWrap/>
            <w:vAlign w:val="center"/>
            <w:hideMark/>
          </w:tcPr>
          <w:p w14:paraId="651F09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H15.133.07</w:t>
            </w:r>
          </w:p>
        </w:tc>
        <w:tc>
          <w:tcPr>
            <w:tcW w:w="850" w:type="dxa"/>
            <w:tcBorders>
              <w:top w:val="nil"/>
              <w:left w:val="nil"/>
              <w:bottom w:val="single" w:sz="4" w:space="0" w:color="auto"/>
              <w:right w:val="single" w:sz="4" w:space="0" w:color="auto"/>
            </w:tcBorders>
          </w:tcPr>
          <w:p w14:paraId="72BCED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46C27C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9319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1839584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Nguyễn Đức Cảnh </w:t>
            </w:r>
          </w:p>
        </w:tc>
        <w:tc>
          <w:tcPr>
            <w:tcW w:w="2410" w:type="dxa"/>
            <w:tcBorders>
              <w:top w:val="nil"/>
              <w:left w:val="nil"/>
              <w:bottom w:val="single" w:sz="4" w:space="0" w:color="auto"/>
              <w:right w:val="single" w:sz="4" w:space="0" w:color="auto"/>
            </w:tcBorders>
            <w:shd w:val="clear" w:color="auto" w:fill="auto"/>
            <w:noWrap/>
            <w:vAlign w:val="center"/>
            <w:hideMark/>
          </w:tcPr>
          <w:p w14:paraId="6AFD0E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H15.133.08</w:t>
            </w:r>
          </w:p>
        </w:tc>
        <w:tc>
          <w:tcPr>
            <w:tcW w:w="850" w:type="dxa"/>
            <w:tcBorders>
              <w:top w:val="nil"/>
              <w:left w:val="nil"/>
              <w:bottom w:val="single" w:sz="4" w:space="0" w:color="auto"/>
              <w:right w:val="single" w:sz="4" w:space="0" w:color="auto"/>
            </w:tcBorders>
          </w:tcPr>
          <w:p w14:paraId="092751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6FC26A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3FD5D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1FFA6D7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Quốc Toản</w:t>
            </w:r>
          </w:p>
        </w:tc>
        <w:tc>
          <w:tcPr>
            <w:tcW w:w="2410" w:type="dxa"/>
            <w:tcBorders>
              <w:top w:val="nil"/>
              <w:left w:val="nil"/>
              <w:bottom w:val="single" w:sz="4" w:space="0" w:color="auto"/>
              <w:right w:val="single" w:sz="4" w:space="0" w:color="auto"/>
            </w:tcBorders>
            <w:shd w:val="clear" w:color="auto" w:fill="auto"/>
            <w:noWrap/>
            <w:vAlign w:val="center"/>
            <w:hideMark/>
          </w:tcPr>
          <w:p w14:paraId="654582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H15.133.09</w:t>
            </w:r>
          </w:p>
        </w:tc>
        <w:tc>
          <w:tcPr>
            <w:tcW w:w="850" w:type="dxa"/>
            <w:tcBorders>
              <w:top w:val="nil"/>
              <w:left w:val="nil"/>
              <w:bottom w:val="single" w:sz="4" w:space="0" w:color="auto"/>
              <w:right w:val="single" w:sz="4" w:space="0" w:color="auto"/>
            </w:tcBorders>
          </w:tcPr>
          <w:p w14:paraId="36BCE0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5D7743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646E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31EEF79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Bung</w:t>
            </w:r>
          </w:p>
        </w:tc>
        <w:tc>
          <w:tcPr>
            <w:tcW w:w="2410" w:type="dxa"/>
            <w:tcBorders>
              <w:top w:val="nil"/>
              <w:left w:val="nil"/>
              <w:bottom w:val="single" w:sz="4" w:space="0" w:color="auto"/>
              <w:right w:val="single" w:sz="4" w:space="0" w:color="auto"/>
            </w:tcBorders>
            <w:shd w:val="clear" w:color="auto" w:fill="auto"/>
            <w:noWrap/>
            <w:vAlign w:val="center"/>
            <w:hideMark/>
          </w:tcPr>
          <w:p w14:paraId="379C46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H15.133.10</w:t>
            </w:r>
          </w:p>
        </w:tc>
        <w:tc>
          <w:tcPr>
            <w:tcW w:w="850" w:type="dxa"/>
            <w:tcBorders>
              <w:top w:val="nil"/>
              <w:left w:val="nil"/>
              <w:bottom w:val="single" w:sz="4" w:space="0" w:color="auto"/>
              <w:right w:val="single" w:sz="4" w:space="0" w:color="auto"/>
            </w:tcBorders>
          </w:tcPr>
          <w:p w14:paraId="0155DB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1D0E30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9191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7C8DCA1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Quý Đôn</w:t>
            </w:r>
          </w:p>
        </w:tc>
        <w:tc>
          <w:tcPr>
            <w:tcW w:w="2410" w:type="dxa"/>
            <w:tcBorders>
              <w:top w:val="nil"/>
              <w:left w:val="nil"/>
              <w:bottom w:val="single" w:sz="4" w:space="0" w:color="auto"/>
              <w:right w:val="single" w:sz="4" w:space="0" w:color="auto"/>
            </w:tcBorders>
            <w:shd w:val="clear" w:color="auto" w:fill="auto"/>
            <w:noWrap/>
            <w:vAlign w:val="center"/>
            <w:hideMark/>
          </w:tcPr>
          <w:p w14:paraId="668FFD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H15.133.11</w:t>
            </w:r>
          </w:p>
        </w:tc>
        <w:tc>
          <w:tcPr>
            <w:tcW w:w="850" w:type="dxa"/>
            <w:tcBorders>
              <w:top w:val="nil"/>
              <w:left w:val="nil"/>
              <w:bottom w:val="single" w:sz="4" w:space="0" w:color="auto"/>
              <w:right w:val="single" w:sz="4" w:space="0" w:color="auto"/>
            </w:tcBorders>
          </w:tcPr>
          <w:p w14:paraId="3CF443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9C0624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A3273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XXXV</w:t>
            </w:r>
          </w:p>
        </w:tc>
        <w:tc>
          <w:tcPr>
            <w:tcW w:w="5103" w:type="dxa"/>
            <w:tcBorders>
              <w:top w:val="nil"/>
              <w:left w:val="nil"/>
              <w:bottom w:val="single" w:sz="4" w:space="0" w:color="auto"/>
              <w:right w:val="single" w:sz="4" w:space="0" w:color="auto"/>
            </w:tcBorders>
            <w:shd w:val="clear" w:color="auto" w:fill="auto"/>
            <w:vAlign w:val="center"/>
            <w:hideMark/>
          </w:tcPr>
          <w:p w14:paraId="1F252DE0"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Ia Rvê</w:t>
            </w:r>
          </w:p>
        </w:tc>
        <w:tc>
          <w:tcPr>
            <w:tcW w:w="2410" w:type="dxa"/>
            <w:tcBorders>
              <w:top w:val="nil"/>
              <w:left w:val="nil"/>
              <w:bottom w:val="single" w:sz="4" w:space="0" w:color="auto"/>
              <w:right w:val="single" w:sz="4" w:space="0" w:color="auto"/>
            </w:tcBorders>
            <w:shd w:val="clear" w:color="auto" w:fill="auto"/>
            <w:noWrap/>
            <w:vAlign w:val="center"/>
            <w:hideMark/>
          </w:tcPr>
          <w:p w14:paraId="705DA544"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H15.134</w:t>
            </w:r>
          </w:p>
        </w:tc>
        <w:tc>
          <w:tcPr>
            <w:tcW w:w="850" w:type="dxa"/>
            <w:tcBorders>
              <w:top w:val="nil"/>
              <w:left w:val="nil"/>
              <w:bottom w:val="single" w:sz="4" w:space="0" w:color="auto"/>
              <w:right w:val="single" w:sz="4" w:space="0" w:color="auto"/>
            </w:tcBorders>
          </w:tcPr>
          <w:p w14:paraId="539A1910"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1BCA889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8784C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DFE971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AF75F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H15.134.01</w:t>
            </w:r>
          </w:p>
        </w:tc>
        <w:tc>
          <w:tcPr>
            <w:tcW w:w="850" w:type="dxa"/>
            <w:tcBorders>
              <w:top w:val="nil"/>
              <w:left w:val="nil"/>
              <w:bottom w:val="single" w:sz="4" w:space="0" w:color="auto"/>
              <w:right w:val="single" w:sz="4" w:space="0" w:color="auto"/>
            </w:tcBorders>
          </w:tcPr>
          <w:p w14:paraId="0F21B9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F89DAF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E698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007B981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08748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H15.134.02</w:t>
            </w:r>
          </w:p>
        </w:tc>
        <w:tc>
          <w:tcPr>
            <w:tcW w:w="850" w:type="dxa"/>
            <w:tcBorders>
              <w:top w:val="nil"/>
              <w:left w:val="nil"/>
              <w:bottom w:val="single" w:sz="4" w:space="0" w:color="auto"/>
              <w:right w:val="single" w:sz="4" w:space="0" w:color="auto"/>
            </w:tcBorders>
          </w:tcPr>
          <w:p w14:paraId="00FB30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0E4C52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A190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1F2CBCB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1251A74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H15.134.03</w:t>
            </w:r>
          </w:p>
        </w:tc>
        <w:tc>
          <w:tcPr>
            <w:tcW w:w="850" w:type="dxa"/>
            <w:tcBorders>
              <w:top w:val="nil"/>
              <w:left w:val="nil"/>
              <w:bottom w:val="single" w:sz="4" w:space="0" w:color="auto"/>
              <w:right w:val="single" w:sz="4" w:space="0" w:color="auto"/>
            </w:tcBorders>
          </w:tcPr>
          <w:p w14:paraId="618A47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5040FE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6C14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5460257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078999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H15.134.04</w:t>
            </w:r>
          </w:p>
        </w:tc>
        <w:tc>
          <w:tcPr>
            <w:tcW w:w="850" w:type="dxa"/>
            <w:tcBorders>
              <w:top w:val="nil"/>
              <w:left w:val="nil"/>
              <w:bottom w:val="single" w:sz="4" w:space="0" w:color="auto"/>
              <w:right w:val="single" w:sz="4" w:space="0" w:color="auto"/>
            </w:tcBorders>
          </w:tcPr>
          <w:p w14:paraId="44C42D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E72860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E3AE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74B493D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Thiên Nga</w:t>
            </w:r>
          </w:p>
        </w:tc>
        <w:tc>
          <w:tcPr>
            <w:tcW w:w="2410" w:type="dxa"/>
            <w:tcBorders>
              <w:top w:val="nil"/>
              <w:left w:val="nil"/>
              <w:bottom w:val="single" w:sz="4" w:space="0" w:color="auto"/>
              <w:right w:val="single" w:sz="4" w:space="0" w:color="auto"/>
            </w:tcBorders>
            <w:shd w:val="clear" w:color="auto" w:fill="auto"/>
            <w:noWrap/>
            <w:vAlign w:val="center"/>
            <w:hideMark/>
          </w:tcPr>
          <w:p w14:paraId="4E982B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H15.134.05</w:t>
            </w:r>
          </w:p>
        </w:tc>
        <w:tc>
          <w:tcPr>
            <w:tcW w:w="850" w:type="dxa"/>
            <w:tcBorders>
              <w:top w:val="nil"/>
              <w:left w:val="nil"/>
              <w:bottom w:val="single" w:sz="4" w:space="0" w:color="auto"/>
              <w:right w:val="single" w:sz="4" w:space="0" w:color="auto"/>
            </w:tcBorders>
          </w:tcPr>
          <w:p w14:paraId="3EC2B3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C69BB1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8C80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1B1D283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Họa Mi</w:t>
            </w:r>
          </w:p>
        </w:tc>
        <w:tc>
          <w:tcPr>
            <w:tcW w:w="2410" w:type="dxa"/>
            <w:tcBorders>
              <w:top w:val="nil"/>
              <w:left w:val="nil"/>
              <w:bottom w:val="single" w:sz="4" w:space="0" w:color="auto"/>
              <w:right w:val="single" w:sz="4" w:space="0" w:color="auto"/>
            </w:tcBorders>
            <w:shd w:val="clear" w:color="auto" w:fill="auto"/>
            <w:noWrap/>
            <w:vAlign w:val="center"/>
            <w:hideMark/>
          </w:tcPr>
          <w:p w14:paraId="489BB9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H15.134.06</w:t>
            </w:r>
          </w:p>
        </w:tc>
        <w:tc>
          <w:tcPr>
            <w:tcW w:w="850" w:type="dxa"/>
            <w:tcBorders>
              <w:top w:val="nil"/>
              <w:left w:val="nil"/>
              <w:bottom w:val="single" w:sz="4" w:space="0" w:color="auto"/>
              <w:right w:val="single" w:sz="4" w:space="0" w:color="auto"/>
            </w:tcBorders>
          </w:tcPr>
          <w:p w14:paraId="19221A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6C1502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3ABA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B247C1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Đình Chiểu</w:t>
            </w:r>
          </w:p>
        </w:tc>
        <w:tc>
          <w:tcPr>
            <w:tcW w:w="2410" w:type="dxa"/>
            <w:tcBorders>
              <w:top w:val="nil"/>
              <w:left w:val="nil"/>
              <w:bottom w:val="single" w:sz="4" w:space="0" w:color="auto"/>
              <w:right w:val="single" w:sz="4" w:space="0" w:color="auto"/>
            </w:tcBorders>
            <w:shd w:val="clear" w:color="auto" w:fill="auto"/>
            <w:noWrap/>
            <w:vAlign w:val="center"/>
            <w:hideMark/>
          </w:tcPr>
          <w:p w14:paraId="21BA36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H15.134.07</w:t>
            </w:r>
          </w:p>
        </w:tc>
        <w:tc>
          <w:tcPr>
            <w:tcW w:w="850" w:type="dxa"/>
            <w:tcBorders>
              <w:top w:val="nil"/>
              <w:left w:val="nil"/>
              <w:bottom w:val="single" w:sz="4" w:space="0" w:color="auto"/>
              <w:right w:val="single" w:sz="4" w:space="0" w:color="auto"/>
            </w:tcBorders>
          </w:tcPr>
          <w:p w14:paraId="7FBE68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38216E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2D4D6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41FE27D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Thị Định</w:t>
            </w:r>
          </w:p>
        </w:tc>
        <w:tc>
          <w:tcPr>
            <w:tcW w:w="2410" w:type="dxa"/>
            <w:tcBorders>
              <w:top w:val="nil"/>
              <w:left w:val="nil"/>
              <w:bottom w:val="single" w:sz="4" w:space="0" w:color="auto"/>
              <w:right w:val="single" w:sz="4" w:space="0" w:color="auto"/>
            </w:tcBorders>
            <w:shd w:val="clear" w:color="auto" w:fill="auto"/>
            <w:noWrap/>
            <w:vAlign w:val="center"/>
            <w:hideMark/>
          </w:tcPr>
          <w:p w14:paraId="4E4BB71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H15.134.08</w:t>
            </w:r>
          </w:p>
        </w:tc>
        <w:tc>
          <w:tcPr>
            <w:tcW w:w="850" w:type="dxa"/>
            <w:tcBorders>
              <w:top w:val="nil"/>
              <w:left w:val="nil"/>
              <w:bottom w:val="single" w:sz="4" w:space="0" w:color="auto"/>
              <w:right w:val="single" w:sz="4" w:space="0" w:color="auto"/>
            </w:tcBorders>
          </w:tcPr>
          <w:p w14:paraId="49BB5A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20BB8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B4701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453DA8C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học-Trung học cơ sở Chu Văn An</w:t>
            </w:r>
          </w:p>
        </w:tc>
        <w:tc>
          <w:tcPr>
            <w:tcW w:w="2410" w:type="dxa"/>
            <w:tcBorders>
              <w:top w:val="nil"/>
              <w:left w:val="nil"/>
              <w:bottom w:val="single" w:sz="4" w:space="0" w:color="auto"/>
              <w:right w:val="single" w:sz="4" w:space="0" w:color="auto"/>
            </w:tcBorders>
            <w:shd w:val="clear" w:color="auto" w:fill="auto"/>
            <w:noWrap/>
            <w:vAlign w:val="center"/>
            <w:hideMark/>
          </w:tcPr>
          <w:p w14:paraId="697FD1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H15.134.09</w:t>
            </w:r>
          </w:p>
        </w:tc>
        <w:tc>
          <w:tcPr>
            <w:tcW w:w="850" w:type="dxa"/>
            <w:tcBorders>
              <w:top w:val="nil"/>
              <w:left w:val="nil"/>
              <w:bottom w:val="single" w:sz="4" w:space="0" w:color="auto"/>
              <w:right w:val="single" w:sz="4" w:space="0" w:color="auto"/>
            </w:tcBorders>
          </w:tcPr>
          <w:p w14:paraId="67A814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548D84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C7CC5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XXXVI</w:t>
            </w:r>
          </w:p>
        </w:tc>
        <w:tc>
          <w:tcPr>
            <w:tcW w:w="5103" w:type="dxa"/>
            <w:tcBorders>
              <w:top w:val="nil"/>
              <w:left w:val="nil"/>
              <w:bottom w:val="single" w:sz="4" w:space="0" w:color="auto"/>
              <w:right w:val="single" w:sz="4" w:space="0" w:color="auto"/>
            </w:tcBorders>
            <w:shd w:val="clear" w:color="auto" w:fill="auto"/>
            <w:vAlign w:val="center"/>
            <w:hideMark/>
          </w:tcPr>
          <w:p w14:paraId="2BF60CD4"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Ia Lốp</w:t>
            </w:r>
          </w:p>
        </w:tc>
        <w:tc>
          <w:tcPr>
            <w:tcW w:w="2410" w:type="dxa"/>
            <w:tcBorders>
              <w:top w:val="nil"/>
              <w:left w:val="nil"/>
              <w:bottom w:val="single" w:sz="4" w:space="0" w:color="auto"/>
              <w:right w:val="single" w:sz="4" w:space="0" w:color="auto"/>
            </w:tcBorders>
            <w:shd w:val="clear" w:color="auto" w:fill="auto"/>
            <w:noWrap/>
            <w:vAlign w:val="center"/>
            <w:hideMark/>
          </w:tcPr>
          <w:p w14:paraId="1956ECD9"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H15.135</w:t>
            </w:r>
          </w:p>
        </w:tc>
        <w:tc>
          <w:tcPr>
            <w:tcW w:w="850" w:type="dxa"/>
            <w:tcBorders>
              <w:top w:val="nil"/>
              <w:left w:val="nil"/>
              <w:bottom w:val="single" w:sz="4" w:space="0" w:color="auto"/>
              <w:right w:val="single" w:sz="4" w:space="0" w:color="auto"/>
            </w:tcBorders>
          </w:tcPr>
          <w:p w14:paraId="36C8ED6A"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718905E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9DA3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48A7E67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C4226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H15.135.01</w:t>
            </w:r>
          </w:p>
        </w:tc>
        <w:tc>
          <w:tcPr>
            <w:tcW w:w="850" w:type="dxa"/>
            <w:tcBorders>
              <w:top w:val="nil"/>
              <w:left w:val="nil"/>
              <w:bottom w:val="single" w:sz="4" w:space="0" w:color="auto"/>
              <w:right w:val="single" w:sz="4" w:space="0" w:color="auto"/>
            </w:tcBorders>
          </w:tcPr>
          <w:p w14:paraId="40C21A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615FCC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B433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0C3050A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34926B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H15.135.02</w:t>
            </w:r>
          </w:p>
        </w:tc>
        <w:tc>
          <w:tcPr>
            <w:tcW w:w="850" w:type="dxa"/>
            <w:tcBorders>
              <w:top w:val="nil"/>
              <w:left w:val="nil"/>
              <w:bottom w:val="single" w:sz="4" w:space="0" w:color="auto"/>
              <w:right w:val="single" w:sz="4" w:space="0" w:color="auto"/>
            </w:tcBorders>
          </w:tcPr>
          <w:p w14:paraId="703902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9A5656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9006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45B5D9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0022B4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H15.135.03</w:t>
            </w:r>
          </w:p>
        </w:tc>
        <w:tc>
          <w:tcPr>
            <w:tcW w:w="850" w:type="dxa"/>
            <w:tcBorders>
              <w:top w:val="nil"/>
              <w:left w:val="nil"/>
              <w:bottom w:val="single" w:sz="4" w:space="0" w:color="auto"/>
              <w:right w:val="single" w:sz="4" w:space="0" w:color="auto"/>
            </w:tcBorders>
          </w:tcPr>
          <w:p w14:paraId="4E6953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93DC25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303D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6AA1B46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89351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H15.135.04</w:t>
            </w:r>
          </w:p>
        </w:tc>
        <w:tc>
          <w:tcPr>
            <w:tcW w:w="850" w:type="dxa"/>
            <w:tcBorders>
              <w:top w:val="nil"/>
              <w:left w:val="nil"/>
              <w:bottom w:val="single" w:sz="4" w:space="0" w:color="auto"/>
              <w:right w:val="single" w:sz="4" w:space="0" w:color="auto"/>
            </w:tcBorders>
          </w:tcPr>
          <w:p w14:paraId="26A1D3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979627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55F9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A5AE25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Sen</w:t>
            </w:r>
          </w:p>
        </w:tc>
        <w:tc>
          <w:tcPr>
            <w:tcW w:w="2410" w:type="dxa"/>
            <w:tcBorders>
              <w:top w:val="nil"/>
              <w:left w:val="nil"/>
              <w:bottom w:val="single" w:sz="4" w:space="0" w:color="auto"/>
              <w:right w:val="single" w:sz="4" w:space="0" w:color="auto"/>
            </w:tcBorders>
            <w:shd w:val="clear" w:color="auto" w:fill="auto"/>
            <w:noWrap/>
            <w:vAlign w:val="center"/>
            <w:hideMark/>
          </w:tcPr>
          <w:p w14:paraId="2BA8ED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H15.135.05</w:t>
            </w:r>
          </w:p>
        </w:tc>
        <w:tc>
          <w:tcPr>
            <w:tcW w:w="850" w:type="dxa"/>
            <w:tcBorders>
              <w:top w:val="nil"/>
              <w:left w:val="nil"/>
              <w:bottom w:val="single" w:sz="4" w:space="0" w:color="auto"/>
              <w:right w:val="single" w:sz="4" w:space="0" w:color="auto"/>
            </w:tcBorders>
          </w:tcPr>
          <w:p w14:paraId="0AA4A5C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EF936E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C45E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8658A9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Lan</w:t>
            </w:r>
          </w:p>
        </w:tc>
        <w:tc>
          <w:tcPr>
            <w:tcW w:w="2410" w:type="dxa"/>
            <w:tcBorders>
              <w:top w:val="nil"/>
              <w:left w:val="nil"/>
              <w:bottom w:val="single" w:sz="4" w:space="0" w:color="auto"/>
              <w:right w:val="single" w:sz="4" w:space="0" w:color="auto"/>
            </w:tcBorders>
            <w:shd w:val="clear" w:color="auto" w:fill="auto"/>
            <w:noWrap/>
            <w:vAlign w:val="center"/>
            <w:hideMark/>
          </w:tcPr>
          <w:p w14:paraId="2A8213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H15.135.06</w:t>
            </w:r>
          </w:p>
        </w:tc>
        <w:tc>
          <w:tcPr>
            <w:tcW w:w="850" w:type="dxa"/>
            <w:tcBorders>
              <w:top w:val="nil"/>
              <w:left w:val="nil"/>
              <w:bottom w:val="single" w:sz="4" w:space="0" w:color="auto"/>
              <w:right w:val="single" w:sz="4" w:space="0" w:color="auto"/>
            </w:tcBorders>
          </w:tcPr>
          <w:p w14:paraId="5B30174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7D47AE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BD67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123C9E0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Trãi</w:t>
            </w:r>
          </w:p>
        </w:tc>
        <w:tc>
          <w:tcPr>
            <w:tcW w:w="2410" w:type="dxa"/>
            <w:tcBorders>
              <w:top w:val="nil"/>
              <w:left w:val="nil"/>
              <w:bottom w:val="single" w:sz="4" w:space="0" w:color="auto"/>
              <w:right w:val="single" w:sz="4" w:space="0" w:color="auto"/>
            </w:tcBorders>
            <w:shd w:val="clear" w:color="auto" w:fill="auto"/>
            <w:noWrap/>
            <w:vAlign w:val="center"/>
            <w:hideMark/>
          </w:tcPr>
          <w:p w14:paraId="3A86F1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H15.135.07</w:t>
            </w:r>
          </w:p>
        </w:tc>
        <w:tc>
          <w:tcPr>
            <w:tcW w:w="850" w:type="dxa"/>
            <w:tcBorders>
              <w:top w:val="nil"/>
              <w:left w:val="nil"/>
              <w:bottom w:val="single" w:sz="4" w:space="0" w:color="auto"/>
              <w:right w:val="single" w:sz="4" w:space="0" w:color="auto"/>
            </w:tcBorders>
          </w:tcPr>
          <w:p w14:paraId="65DFDA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516A00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7B02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432540A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Cầm Bá Thước</w:t>
            </w:r>
          </w:p>
        </w:tc>
        <w:tc>
          <w:tcPr>
            <w:tcW w:w="2410" w:type="dxa"/>
            <w:tcBorders>
              <w:top w:val="nil"/>
              <w:left w:val="nil"/>
              <w:bottom w:val="single" w:sz="4" w:space="0" w:color="auto"/>
              <w:right w:val="single" w:sz="4" w:space="0" w:color="auto"/>
            </w:tcBorders>
            <w:shd w:val="clear" w:color="auto" w:fill="auto"/>
            <w:noWrap/>
            <w:vAlign w:val="center"/>
            <w:hideMark/>
          </w:tcPr>
          <w:p w14:paraId="072D929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H15.135.08</w:t>
            </w:r>
          </w:p>
        </w:tc>
        <w:tc>
          <w:tcPr>
            <w:tcW w:w="850" w:type="dxa"/>
            <w:tcBorders>
              <w:top w:val="nil"/>
              <w:left w:val="nil"/>
              <w:bottom w:val="single" w:sz="4" w:space="0" w:color="auto"/>
              <w:right w:val="single" w:sz="4" w:space="0" w:color="auto"/>
            </w:tcBorders>
          </w:tcPr>
          <w:p w14:paraId="7A5DA1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5C0A1B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060E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35AA1E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Hưng Đạo</w:t>
            </w:r>
          </w:p>
        </w:tc>
        <w:tc>
          <w:tcPr>
            <w:tcW w:w="2410" w:type="dxa"/>
            <w:tcBorders>
              <w:top w:val="nil"/>
              <w:left w:val="nil"/>
              <w:bottom w:val="single" w:sz="4" w:space="0" w:color="auto"/>
              <w:right w:val="single" w:sz="4" w:space="0" w:color="auto"/>
            </w:tcBorders>
            <w:shd w:val="clear" w:color="auto" w:fill="auto"/>
            <w:noWrap/>
            <w:vAlign w:val="center"/>
            <w:hideMark/>
          </w:tcPr>
          <w:p w14:paraId="4701CE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H15.135.09</w:t>
            </w:r>
          </w:p>
        </w:tc>
        <w:tc>
          <w:tcPr>
            <w:tcW w:w="850" w:type="dxa"/>
            <w:tcBorders>
              <w:top w:val="nil"/>
              <w:left w:val="nil"/>
              <w:bottom w:val="single" w:sz="4" w:space="0" w:color="auto"/>
              <w:right w:val="single" w:sz="4" w:space="0" w:color="auto"/>
            </w:tcBorders>
          </w:tcPr>
          <w:p w14:paraId="2B54F8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BEA3F1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0805F9"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XXXVII</w:t>
            </w:r>
          </w:p>
        </w:tc>
        <w:tc>
          <w:tcPr>
            <w:tcW w:w="5103" w:type="dxa"/>
            <w:tcBorders>
              <w:top w:val="nil"/>
              <w:left w:val="nil"/>
              <w:bottom w:val="single" w:sz="4" w:space="0" w:color="auto"/>
              <w:right w:val="single" w:sz="4" w:space="0" w:color="auto"/>
            </w:tcBorders>
            <w:shd w:val="clear" w:color="auto" w:fill="auto"/>
            <w:vAlign w:val="center"/>
            <w:hideMark/>
          </w:tcPr>
          <w:p w14:paraId="20DA1945"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Pơng Drang</w:t>
            </w:r>
          </w:p>
        </w:tc>
        <w:tc>
          <w:tcPr>
            <w:tcW w:w="2410" w:type="dxa"/>
            <w:tcBorders>
              <w:top w:val="nil"/>
              <w:left w:val="nil"/>
              <w:bottom w:val="single" w:sz="4" w:space="0" w:color="auto"/>
              <w:right w:val="single" w:sz="4" w:space="0" w:color="auto"/>
            </w:tcBorders>
            <w:shd w:val="clear" w:color="auto" w:fill="auto"/>
            <w:noWrap/>
            <w:vAlign w:val="center"/>
            <w:hideMark/>
          </w:tcPr>
          <w:p w14:paraId="6A0830A0"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H15.136</w:t>
            </w:r>
          </w:p>
        </w:tc>
        <w:tc>
          <w:tcPr>
            <w:tcW w:w="850" w:type="dxa"/>
            <w:tcBorders>
              <w:top w:val="nil"/>
              <w:left w:val="nil"/>
              <w:bottom w:val="single" w:sz="4" w:space="0" w:color="auto"/>
              <w:right w:val="single" w:sz="4" w:space="0" w:color="auto"/>
            </w:tcBorders>
          </w:tcPr>
          <w:p w14:paraId="573E4BA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70CCAB4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82DF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BC6CC5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3498D3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H15.136.01</w:t>
            </w:r>
          </w:p>
        </w:tc>
        <w:tc>
          <w:tcPr>
            <w:tcW w:w="850" w:type="dxa"/>
            <w:tcBorders>
              <w:top w:val="nil"/>
              <w:left w:val="nil"/>
              <w:bottom w:val="single" w:sz="4" w:space="0" w:color="auto"/>
              <w:right w:val="single" w:sz="4" w:space="0" w:color="auto"/>
            </w:tcBorders>
          </w:tcPr>
          <w:p w14:paraId="65F130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BCBCD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D38C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2CCB600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12F51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H15.136.02</w:t>
            </w:r>
          </w:p>
        </w:tc>
        <w:tc>
          <w:tcPr>
            <w:tcW w:w="850" w:type="dxa"/>
            <w:tcBorders>
              <w:top w:val="nil"/>
              <w:left w:val="nil"/>
              <w:bottom w:val="single" w:sz="4" w:space="0" w:color="auto"/>
              <w:right w:val="single" w:sz="4" w:space="0" w:color="auto"/>
            </w:tcBorders>
          </w:tcPr>
          <w:p w14:paraId="5F4AB9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95A79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A4AE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3</w:t>
            </w:r>
          </w:p>
        </w:tc>
        <w:tc>
          <w:tcPr>
            <w:tcW w:w="5103" w:type="dxa"/>
            <w:tcBorders>
              <w:top w:val="nil"/>
              <w:left w:val="nil"/>
              <w:bottom w:val="single" w:sz="4" w:space="0" w:color="auto"/>
              <w:right w:val="single" w:sz="4" w:space="0" w:color="auto"/>
            </w:tcBorders>
            <w:shd w:val="clear" w:color="auto" w:fill="auto"/>
            <w:vAlign w:val="center"/>
            <w:hideMark/>
          </w:tcPr>
          <w:p w14:paraId="0FC2ED9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4421D4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H15.136.03</w:t>
            </w:r>
          </w:p>
        </w:tc>
        <w:tc>
          <w:tcPr>
            <w:tcW w:w="850" w:type="dxa"/>
            <w:tcBorders>
              <w:top w:val="nil"/>
              <w:left w:val="nil"/>
              <w:bottom w:val="single" w:sz="4" w:space="0" w:color="auto"/>
              <w:right w:val="single" w:sz="4" w:space="0" w:color="auto"/>
            </w:tcBorders>
          </w:tcPr>
          <w:p w14:paraId="60D3F6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EE22E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4B9C7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05BE025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656D2C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H15.136.04</w:t>
            </w:r>
          </w:p>
        </w:tc>
        <w:tc>
          <w:tcPr>
            <w:tcW w:w="850" w:type="dxa"/>
            <w:tcBorders>
              <w:top w:val="nil"/>
              <w:left w:val="nil"/>
              <w:bottom w:val="single" w:sz="4" w:space="0" w:color="auto"/>
              <w:right w:val="single" w:sz="4" w:space="0" w:color="auto"/>
            </w:tcBorders>
          </w:tcPr>
          <w:p w14:paraId="284A99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1346A1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BCD18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8BE0B7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Ngọc Lan</w:t>
            </w:r>
          </w:p>
        </w:tc>
        <w:tc>
          <w:tcPr>
            <w:tcW w:w="2410" w:type="dxa"/>
            <w:tcBorders>
              <w:top w:val="nil"/>
              <w:left w:val="nil"/>
              <w:bottom w:val="single" w:sz="4" w:space="0" w:color="auto"/>
              <w:right w:val="single" w:sz="4" w:space="0" w:color="auto"/>
            </w:tcBorders>
            <w:shd w:val="clear" w:color="auto" w:fill="auto"/>
            <w:noWrap/>
            <w:vAlign w:val="center"/>
            <w:hideMark/>
          </w:tcPr>
          <w:p w14:paraId="4DC9D6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H15.136.05</w:t>
            </w:r>
          </w:p>
        </w:tc>
        <w:tc>
          <w:tcPr>
            <w:tcW w:w="850" w:type="dxa"/>
            <w:tcBorders>
              <w:top w:val="nil"/>
              <w:left w:val="nil"/>
              <w:bottom w:val="single" w:sz="4" w:space="0" w:color="auto"/>
              <w:right w:val="single" w:sz="4" w:space="0" w:color="auto"/>
            </w:tcBorders>
          </w:tcPr>
          <w:p w14:paraId="53286E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BCF468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D7C9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0B5D13F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Họa Mi</w:t>
            </w:r>
          </w:p>
        </w:tc>
        <w:tc>
          <w:tcPr>
            <w:tcW w:w="2410" w:type="dxa"/>
            <w:tcBorders>
              <w:top w:val="nil"/>
              <w:left w:val="nil"/>
              <w:bottom w:val="single" w:sz="4" w:space="0" w:color="auto"/>
              <w:right w:val="single" w:sz="4" w:space="0" w:color="auto"/>
            </w:tcBorders>
            <w:shd w:val="clear" w:color="auto" w:fill="auto"/>
            <w:noWrap/>
            <w:vAlign w:val="center"/>
            <w:hideMark/>
          </w:tcPr>
          <w:p w14:paraId="0CD31B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H15.136.06</w:t>
            </w:r>
          </w:p>
        </w:tc>
        <w:tc>
          <w:tcPr>
            <w:tcW w:w="850" w:type="dxa"/>
            <w:tcBorders>
              <w:top w:val="nil"/>
              <w:left w:val="nil"/>
              <w:bottom w:val="single" w:sz="4" w:space="0" w:color="auto"/>
              <w:right w:val="single" w:sz="4" w:space="0" w:color="auto"/>
            </w:tcBorders>
          </w:tcPr>
          <w:p w14:paraId="19CB6A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0A5721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D068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B42115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Vành Khuyên</w:t>
            </w:r>
          </w:p>
        </w:tc>
        <w:tc>
          <w:tcPr>
            <w:tcW w:w="2410" w:type="dxa"/>
            <w:tcBorders>
              <w:top w:val="nil"/>
              <w:left w:val="nil"/>
              <w:bottom w:val="single" w:sz="4" w:space="0" w:color="auto"/>
              <w:right w:val="single" w:sz="4" w:space="0" w:color="auto"/>
            </w:tcBorders>
            <w:shd w:val="clear" w:color="auto" w:fill="auto"/>
            <w:noWrap/>
            <w:vAlign w:val="center"/>
            <w:hideMark/>
          </w:tcPr>
          <w:p w14:paraId="109FC2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H15.136.07</w:t>
            </w:r>
          </w:p>
        </w:tc>
        <w:tc>
          <w:tcPr>
            <w:tcW w:w="850" w:type="dxa"/>
            <w:tcBorders>
              <w:top w:val="nil"/>
              <w:left w:val="nil"/>
              <w:bottom w:val="single" w:sz="4" w:space="0" w:color="auto"/>
              <w:right w:val="single" w:sz="4" w:space="0" w:color="auto"/>
            </w:tcBorders>
          </w:tcPr>
          <w:p w14:paraId="5BF63D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77634B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16CAF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2374AA0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Thiên Thần Nhỏ</w:t>
            </w:r>
          </w:p>
        </w:tc>
        <w:tc>
          <w:tcPr>
            <w:tcW w:w="2410" w:type="dxa"/>
            <w:tcBorders>
              <w:top w:val="nil"/>
              <w:left w:val="nil"/>
              <w:bottom w:val="single" w:sz="4" w:space="0" w:color="auto"/>
              <w:right w:val="single" w:sz="4" w:space="0" w:color="auto"/>
            </w:tcBorders>
            <w:shd w:val="clear" w:color="auto" w:fill="auto"/>
            <w:noWrap/>
            <w:vAlign w:val="center"/>
            <w:hideMark/>
          </w:tcPr>
          <w:p w14:paraId="4DAB17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H15.136.08</w:t>
            </w:r>
          </w:p>
        </w:tc>
        <w:tc>
          <w:tcPr>
            <w:tcW w:w="850" w:type="dxa"/>
            <w:tcBorders>
              <w:top w:val="nil"/>
              <w:left w:val="nil"/>
              <w:bottom w:val="single" w:sz="4" w:space="0" w:color="auto"/>
              <w:right w:val="single" w:sz="4" w:space="0" w:color="auto"/>
            </w:tcBorders>
          </w:tcPr>
          <w:p w14:paraId="37BEA2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86A0E8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CD1BE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15815DE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Chú Voi Con</w:t>
            </w:r>
          </w:p>
        </w:tc>
        <w:tc>
          <w:tcPr>
            <w:tcW w:w="2410" w:type="dxa"/>
            <w:tcBorders>
              <w:top w:val="nil"/>
              <w:left w:val="nil"/>
              <w:bottom w:val="single" w:sz="4" w:space="0" w:color="auto"/>
              <w:right w:val="single" w:sz="4" w:space="0" w:color="auto"/>
            </w:tcBorders>
            <w:shd w:val="clear" w:color="auto" w:fill="auto"/>
            <w:noWrap/>
            <w:vAlign w:val="center"/>
            <w:hideMark/>
          </w:tcPr>
          <w:p w14:paraId="1EFCA9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H15.136.09</w:t>
            </w:r>
          </w:p>
        </w:tc>
        <w:tc>
          <w:tcPr>
            <w:tcW w:w="850" w:type="dxa"/>
            <w:tcBorders>
              <w:top w:val="nil"/>
              <w:left w:val="nil"/>
              <w:bottom w:val="single" w:sz="4" w:space="0" w:color="auto"/>
              <w:right w:val="single" w:sz="4" w:space="0" w:color="auto"/>
            </w:tcBorders>
          </w:tcPr>
          <w:p w14:paraId="5DF9EF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F5EBDD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BD6A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38A9AA3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Hải Âu</w:t>
            </w:r>
          </w:p>
        </w:tc>
        <w:tc>
          <w:tcPr>
            <w:tcW w:w="2410" w:type="dxa"/>
            <w:tcBorders>
              <w:top w:val="nil"/>
              <w:left w:val="nil"/>
              <w:bottom w:val="single" w:sz="4" w:space="0" w:color="auto"/>
              <w:right w:val="single" w:sz="4" w:space="0" w:color="auto"/>
            </w:tcBorders>
            <w:shd w:val="clear" w:color="auto" w:fill="auto"/>
            <w:noWrap/>
            <w:vAlign w:val="center"/>
            <w:hideMark/>
          </w:tcPr>
          <w:p w14:paraId="5FF33A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H15.136.10</w:t>
            </w:r>
          </w:p>
        </w:tc>
        <w:tc>
          <w:tcPr>
            <w:tcW w:w="850" w:type="dxa"/>
            <w:tcBorders>
              <w:top w:val="nil"/>
              <w:left w:val="nil"/>
              <w:bottom w:val="single" w:sz="4" w:space="0" w:color="auto"/>
              <w:right w:val="single" w:sz="4" w:space="0" w:color="auto"/>
            </w:tcBorders>
          </w:tcPr>
          <w:p w14:paraId="1107B2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59CB99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A69C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32CB027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Mẹ Âu Cơ</w:t>
            </w:r>
          </w:p>
        </w:tc>
        <w:tc>
          <w:tcPr>
            <w:tcW w:w="2410" w:type="dxa"/>
            <w:tcBorders>
              <w:top w:val="nil"/>
              <w:left w:val="nil"/>
              <w:bottom w:val="single" w:sz="4" w:space="0" w:color="auto"/>
              <w:right w:val="single" w:sz="4" w:space="0" w:color="auto"/>
            </w:tcBorders>
            <w:shd w:val="clear" w:color="auto" w:fill="auto"/>
            <w:noWrap/>
            <w:vAlign w:val="center"/>
            <w:hideMark/>
          </w:tcPr>
          <w:p w14:paraId="31299F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H15.136.11</w:t>
            </w:r>
          </w:p>
        </w:tc>
        <w:tc>
          <w:tcPr>
            <w:tcW w:w="850" w:type="dxa"/>
            <w:tcBorders>
              <w:top w:val="nil"/>
              <w:left w:val="nil"/>
              <w:bottom w:val="single" w:sz="4" w:space="0" w:color="auto"/>
              <w:right w:val="single" w:sz="4" w:space="0" w:color="auto"/>
            </w:tcBorders>
          </w:tcPr>
          <w:p w14:paraId="24E7A4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06EAF5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8828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2A877AA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2A78B6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H15.136.12</w:t>
            </w:r>
          </w:p>
        </w:tc>
        <w:tc>
          <w:tcPr>
            <w:tcW w:w="850" w:type="dxa"/>
            <w:tcBorders>
              <w:top w:val="nil"/>
              <w:left w:val="nil"/>
              <w:bottom w:val="single" w:sz="4" w:space="0" w:color="auto"/>
              <w:right w:val="single" w:sz="4" w:space="0" w:color="auto"/>
            </w:tcBorders>
          </w:tcPr>
          <w:p w14:paraId="740C8C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B0FBC5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49D9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92F99D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Lợi</w:t>
            </w:r>
          </w:p>
        </w:tc>
        <w:tc>
          <w:tcPr>
            <w:tcW w:w="2410" w:type="dxa"/>
            <w:tcBorders>
              <w:top w:val="nil"/>
              <w:left w:val="nil"/>
              <w:bottom w:val="single" w:sz="4" w:space="0" w:color="auto"/>
              <w:right w:val="single" w:sz="4" w:space="0" w:color="auto"/>
            </w:tcBorders>
            <w:shd w:val="clear" w:color="auto" w:fill="auto"/>
            <w:noWrap/>
            <w:vAlign w:val="center"/>
            <w:hideMark/>
          </w:tcPr>
          <w:p w14:paraId="522E5D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H15.136.13</w:t>
            </w:r>
          </w:p>
        </w:tc>
        <w:tc>
          <w:tcPr>
            <w:tcW w:w="850" w:type="dxa"/>
            <w:tcBorders>
              <w:top w:val="nil"/>
              <w:left w:val="nil"/>
              <w:bottom w:val="single" w:sz="4" w:space="0" w:color="auto"/>
              <w:right w:val="single" w:sz="4" w:space="0" w:color="auto"/>
            </w:tcBorders>
          </w:tcPr>
          <w:p w14:paraId="57CA68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EC2C9A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B85C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3CC805E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Văn Tám</w:t>
            </w:r>
          </w:p>
        </w:tc>
        <w:tc>
          <w:tcPr>
            <w:tcW w:w="2410" w:type="dxa"/>
            <w:tcBorders>
              <w:top w:val="nil"/>
              <w:left w:val="nil"/>
              <w:bottom w:val="single" w:sz="4" w:space="0" w:color="auto"/>
              <w:right w:val="single" w:sz="4" w:space="0" w:color="auto"/>
            </w:tcBorders>
            <w:shd w:val="clear" w:color="auto" w:fill="auto"/>
            <w:noWrap/>
            <w:vAlign w:val="center"/>
            <w:hideMark/>
          </w:tcPr>
          <w:p w14:paraId="609669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H15.136.14</w:t>
            </w:r>
          </w:p>
        </w:tc>
        <w:tc>
          <w:tcPr>
            <w:tcW w:w="850" w:type="dxa"/>
            <w:tcBorders>
              <w:top w:val="nil"/>
              <w:left w:val="nil"/>
              <w:bottom w:val="single" w:sz="4" w:space="0" w:color="auto"/>
              <w:right w:val="single" w:sz="4" w:space="0" w:color="auto"/>
            </w:tcBorders>
          </w:tcPr>
          <w:p w14:paraId="0547CE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7687F3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BFB9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334CAF4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Đình Chinh</w:t>
            </w:r>
          </w:p>
        </w:tc>
        <w:tc>
          <w:tcPr>
            <w:tcW w:w="2410" w:type="dxa"/>
            <w:tcBorders>
              <w:top w:val="nil"/>
              <w:left w:val="nil"/>
              <w:bottom w:val="single" w:sz="4" w:space="0" w:color="auto"/>
              <w:right w:val="single" w:sz="4" w:space="0" w:color="auto"/>
            </w:tcBorders>
            <w:shd w:val="clear" w:color="auto" w:fill="auto"/>
            <w:noWrap/>
            <w:vAlign w:val="center"/>
            <w:hideMark/>
          </w:tcPr>
          <w:p w14:paraId="1FEC61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H15.136.15</w:t>
            </w:r>
          </w:p>
        </w:tc>
        <w:tc>
          <w:tcPr>
            <w:tcW w:w="850" w:type="dxa"/>
            <w:tcBorders>
              <w:top w:val="nil"/>
              <w:left w:val="nil"/>
              <w:bottom w:val="single" w:sz="4" w:space="0" w:color="auto"/>
              <w:right w:val="single" w:sz="4" w:space="0" w:color="auto"/>
            </w:tcBorders>
          </w:tcPr>
          <w:p w14:paraId="4A778C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5AB6C5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E5D2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41CB361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Chí Thanh</w:t>
            </w:r>
          </w:p>
        </w:tc>
        <w:tc>
          <w:tcPr>
            <w:tcW w:w="2410" w:type="dxa"/>
            <w:tcBorders>
              <w:top w:val="nil"/>
              <w:left w:val="nil"/>
              <w:bottom w:val="single" w:sz="4" w:space="0" w:color="auto"/>
              <w:right w:val="single" w:sz="4" w:space="0" w:color="auto"/>
            </w:tcBorders>
            <w:shd w:val="clear" w:color="auto" w:fill="auto"/>
            <w:noWrap/>
            <w:vAlign w:val="center"/>
            <w:hideMark/>
          </w:tcPr>
          <w:p w14:paraId="2BE662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H15.136.16</w:t>
            </w:r>
          </w:p>
        </w:tc>
        <w:tc>
          <w:tcPr>
            <w:tcW w:w="850" w:type="dxa"/>
            <w:tcBorders>
              <w:top w:val="nil"/>
              <w:left w:val="nil"/>
              <w:bottom w:val="single" w:sz="4" w:space="0" w:color="auto"/>
              <w:right w:val="single" w:sz="4" w:space="0" w:color="auto"/>
            </w:tcBorders>
          </w:tcPr>
          <w:p w14:paraId="4057DC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B260BC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68DE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7E3E5F8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Tôn Đức Thắng</w:t>
            </w:r>
          </w:p>
        </w:tc>
        <w:tc>
          <w:tcPr>
            <w:tcW w:w="2410" w:type="dxa"/>
            <w:tcBorders>
              <w:top w:val="nil"/>
              <w:left w:val="nil"/>
              <w:bottom w:val="single" w:sz="4" w:space="0" w:color="auto"/>
              <w:right w:val="single" w:sz="4" w:space="0" w:color="auto"/>
            </w:tcBorders>
            <w:shd w:val="clear" w:color="auto" w:fill="auto"/>
            <w:noWrap/>
            <w:vAlign w:val="center"/>
            <w:hideMark/>
          </w:tcPr>
          <w:p w14:paraId="39E3A7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H15.136.17</w:t>
            </w:r>
          </w:p>
        </w:tc>
        <w:tc>
          <w:tcPr>
            <w:tcW w:w="850" w:type="dxa"/>
            <w:tcBorders>
              <w:top w:val="nil"/>
              <w:left w:val="nil"/>
              <w:bottom w:val="single" w:sz="4" w:space="0" w:color="auto"/>
              <w:right w:val="single" w:sz="4" w:space="0" w:color="auto"/>
            </w:tcBorders>
          </w:tcPr>
          <w:p w14:paraId="6DADAF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2A9AEA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9F38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203F95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Jút</w:t>
            </w:r>
          </w:p>
        </w:tc>
        <w:tc>
          <w:tcPr>
            <w:tcW w:w="2410" w:type="dxa"/>
            <w:tcBorders>
              <w:top w:val="nil"/>
              <w:left w:val="nil"/>
              <w:bottom w:val="single" w:sz="4" w:space="0" w:color="auto"/>
              <w:right w:val="single" w:sz="4" w:space="0" w:color="auto"/>
            </w:tcBorders>
            <w:shd w:val="clear" w:color="auto" w:fill="auto"/>
            <w:noWrap/>
            <w:vAlign w:val="center"/>
            <w:hideMark/>
          </w:tcPr>
          <w:p w14:paraId="42524E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H15.136.18</w:t>
            </w:r>
          </w:p>
        </w:tc>
        <w:tc>
          <w:tcPr>
            <w:tcW w:w="850" w:type="dxa"/>
            <w:tcBorders>
              <w:top w:val="nil"/>
              <w:left w:val="nil"/>
              <w:bottom w:val="single" w:sz="4" w:space="0" w:color="auto"/>
              <w:right w:val="single" w:sz="4" w:space="0" w:color="auto"/>
            </w:tcBorders>
          </w:tcPr>
          <w:p w14:paraId="6A9D61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5BEE3F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9DBF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68BD819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Hồng Phong</w:t>
            </w:r>
          </w:p>
        </w:tc>
        <w:tc>
          <w:tcPr>
            <w:tcW w:w="2410" w:type="dxa"/>
            <w:tcBorders>
              <w:top w:val="nil"/>
              <w:left w:val="nil"/>
              <w:bottom w:val="single" w:sz="4" w:space="0" w:color="auto"/>
              <w:right w:val="single" w:sz="4" w:space="0" w:color="auto"/>
            </w:tcBorders>
            <w:shd w:val="clear" w:color="auto" w:fill="auto"/>
            <w:noWrap/>
            <w:vAlign w:val="center"/>
            <w:hideMark/>
          </w:tcPr>
          <w:p w14:paraId="492050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H15.136.19</w:t>
            </w:r>
          </w:p>
        </w:tc>
        <w:tc>
          <w:tcPr>
            <w:tcW w:w="850" w:type="dxa"/>
            <w:tcBorders>
              <w:top w:val="nil"/>
              <w:left w:val="nil"/>
              <w:bottom w:val="single" w:sz="4" w:space="0" w:color="auto"/>
              <w:right w:val="single" w:sz="4" w:space="0" w:color="auto"/>
            </w:tcBorders>
          </w:tcPr>
          <w:p w14:paraId="77B63F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BC2AB0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3BC9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3BAE26B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Lý Tự Trọng</w:t>
            </w:r>
          </w:p>
        </w:tc>
        <w:tc>
          <w:tcPr>
            <w:tcW w:w="2410" w:type="dxa"/>
            <w:tcBorders>
              <w:top w:val="nil"/>
              <w:left w:val="nil"/>
              <w:bottom w:val="single" w:sz="4" w:space="0" w:color="auto"/>
              <w:right w:val="single" w:sz="4" w:space="0" w:color="auto"/>
            </w:tcBorders>
            <w:shd w:val="clear" w:color="auto" w:fill="auto"/>
            <w:noWrap/>
            <w:vAlign w:val="center"/>
            <w:hideMark/>
          </w:tcPr>
          <w:p w14:paraId="231108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H15.136.20</w:t>
            </w:r>
          </w:p>
        </w:tc>
        <w:tc>
          <w:tcPr>
            <w:tcW w:w="850" w:type="dxa"/>
            <w:tcBorders>
              <w:top w:val="nil"/>
              <w:left w:val="nil"/>
              <w:bottom w:val="single" w:sz="4" w:space="0" w:color="auto"/>
              <w:right w:val="single" w:sz="4" w:space="0" w:color="auto"/>
            </w:tcBorders>
          </w:tcPr>
          <w:p w14:paraId="5F7D7A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7A43DC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2865D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76D6CBF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Công Trứ</w:t>
            </w:r>
          </w:p>
        </w:tc>
        <w:tc>
          <w:tcPr>
            <w:tcW w:w="2410" w:type="dxa"/>
            <w:tcBorders>
              <w:top w:val="nil"/>
              <w:left w:val="nil"/>
              <w:bottom w:val="single" w:sz="4" w:space="0" w:color="auto"/>
              <w:right w:val="single" w:sz="4" w:space="0" w:color="auto"/>
            </w:tcBorders>
            <w:shd w:val="clear" w:color="auto" w:fill="auto"/>
            <w:noWrap/>
            <w:vAlign w:val="center"/>
            <w:hideMark/>
          </w:tcPr>
          <w:p w14:paraId="295C39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H15.136.21</w:t>
            </w:r>
          </w:p>
        </w:tc>
        <w:tc>
          <w:tcPr>
            <w:tcW w:w="850" w:type="dxa"/>
            <w:tcBorders>
              <w:top w:val="nil"/>
              <w:left w:val="nil"/>
              <w:bottom w:val="single" w:sz="4" w:space="0" w:color="auto"/>
              <w:right w:val="single" w:sz="4" w:space="0" w:color="auto"/>
            </w:tcBorders>
          </w:tcPr>
          <w:p w14:paraId="5223EF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E7E19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E1C7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2ABC5BD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Huệ</w:t>
            </w:r>
          </w:p>
        </w:tc>
        <w:tc>
          <w:tcPr>
            <w:tcW w:w="2410" w:type="dxa"/>
            <w:tcBorders>
              <w:top w:val="nil"/>
              <w:left w:val="nil"/>
              <w:bottom w:val="single" w:sz="4" w:space="0" w:color="auto"/>
              <w:right w:val="single" w:sz="4" w:space="0" w:color="auto"/>
            </w:tcBorders>
            <w:shd w:val="clear" w:color="auto" w:fill="auto"/>
            <w:noWrap/>
            <w:vAlign w:val="center"/>
            <w:hideMark/>
          </w:tcPr>
          <w:p w14:paraId="171B63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H15.136.22</w:t>
            </w:r>
          </w:p>
        </w:tc>
        <w:tc>
          <w:tcPr>
            <w:tcW w:w="850" w:type="dxa"/>
            <w:tcBorders>
              <w:top w:val="nil"/>
              <w:left w:val="nil"/>
              <w:bottom w:val="single" w:sz="4" w:space="0" w:color="auto"/>
              <w:right w:val="single" w:sz="4" w:space="0" w:color="auto"/>
            </w:tcBorders>
          </w:tcPr>
          <w:p w14:paraId="10C613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40D34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C5EC2A"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XXXVIII</w:t>
            </w:r>
          </w:p>
        </w:tc>
        <w:tc>
          <w:tcPr>
            <w:tcW w:w="5103" w:type="dxa"/>
            <w:tcBorders>
              <w:top w:val="nil"/>
              <w:left w:val="nil"/>
              <w:bottom w:val="single" w:sz="4" w:space="0" w:color="auto"/>
              <w:right w:val="single" w:sz="4" w:space="0" w:color="auto"/>
            </w:tcBorders>
            <w:shd w:val="clear" w:color="auto" w:fill="auto"/>
            <w:vAlign w:val="center"/>
            <w:hideMark/>
          </w:tcPr>
          <w:p w14:paraId="1701FBB3"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Krông Búk</w:t>
            </w:r>
          </w:p>
        </w:tc>
        <w:tc>
          <w:tcPr>
            <w:tcW w:w="2410" w:type="dxa"/>
            <w:tcBorders>
              <w:top w:val="nil"/>
              <w:left w:val="nil"/>
              <w:bottom w:val="single" w:sz="4" w:space="0" w:color="auto"/>
              <w:right w:val="single" w:sz="4" w:space="0" w:color="auto"/>
            </w:tcBorders>
            <w:shd w:val="clear" w:color="auto" w:fill="auto"/>
            <w:noWrap/>
            <w:vAlign w:val="center"/>
            <w:hideMark/>
          </w:tcPr>
          <w:p w14:paraId="4221BFF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H15.137</w:t>
            </w:r>
          </w:p>
        </w:tc>
        <w:tc>
          <w:tcPr>
            <w:tcW w:w="850" w:type="dxa"/>
            <w:tcBorders>
              <w:top w:val="nil"/>
              <w:left w:val="nil"/>
              <w:bottom w:val="single" w:sz="4" w:space="0" w:color="auto"/>
              <w:right w:val="single" w:sz="4" w:space="0" w:color="auto"/>
            </w:tcBorders>
          </w:tcPr>
          <w:p w14:paraId="23CF556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23C9713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B16B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6762BA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E7650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H15.137.01</w:t>
            </w:r>
          </w:p>
        </w:tc>
        <w:tc>
          <w:tcPr>
            <w:tcW w:w="850" w:type="dxa"/>
            <w:tcBorders>
              <w:top w:val="nil"/>
              <w:left w:val="nil"/>
              <w:bottom w:val="single" w:sz="4" w:space="0" w:color="auto"/>
              <w:right w:val="single" w:sz="4" w:space="0" w:color="auto"/>
            </w:tcBorders>
          </w:tcPr>
          <w:p w14:paraId="6BF4A7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E06CA0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096E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ED75F3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676CDC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H15.137.02</w:t>
            </w:r>
          </w:p>
        </w:tc>
        <w:tc>
          <w:tcPr>
            <w:tcW w:w="850" w:type="dxa"/>
            <w:tcBorders>
              <w:top w:val="nil"/>
              <w:left w:val="nil"/>
              <w:bottom w:val="single" w:sz="4" w:space="0" w:color="auto"/>
              <w:right w:val="single" w:sz="4" w:space="0" w:color="auto"/>
            </w:tcBorders>
          </w:tcPr>
          <w:p w14:paraId="565821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45308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8260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5B0065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CF13F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H15.137.03</w:t>
            </w:r>
          </w:p>
        </w:tc>
        <w:tc>
          <w:tcPr>
            <w:tcW w:w="850" w:type="dxa"/>
            <w:tcBorders>
              <w:top w:val="nil"/>
              <w:left w:val="nil"/>
              <w:bottom w:val="single" w:sz="4" w:space="0" w:color="auto"/>
              <w:right w:val="single" w:sz="4" w:space="0" w:color="auto"/>
            </w:tcBorders>
          </w:tcPr>
          <w:p w14:paraId="3E200A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F2DBD9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63D46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63D77A8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C859A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H15.137.04</w:t>
            </w:r>
          </w:p>
        </w:tc>
        <w:tc>
          <w:tcPr>
            <w:tcW w:w="850" w:type="dxa"/>
            <w:tcBorders>
              <w:top w:val="nil"/>
              <w:left w:val="nil"/>
              <w:bottom w:val="single" w:sz="4" w:space="0" w:color="auto"/>
              <w:right w:val="single" w:sz="4" w:space="0" w:color="auto"/>
            </w:tcBorders>
          </w:tcPr>
          <w:p w14:paraId="0C80AB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2D8885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CF8E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D8DDD9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Ban Mai</w:t>
            </w:r>
          </w:p>
        </w:tc>
        <w:tc>
          <w:tcPr>
            <w:tcW w:w="2410" w:type="dxa"/>
            <w:tcBorders>
              <w:top w:val="nil"/>
              <w:left w:val="nil"/>
              <w:bottom w:val="single" w:sz="4" w:space="0" w:color="auto"/>
              <w:right w:val="single" w:sz="4" w:space="0" w:color="auto"/>
            </w:tcBorders>
            <w:shd w:val="clear" w:color="auto" w:fill="auto"/>
            <w:noWrap/>
            <w:vAlign w:val="center"/>
            <w:hideMark/>
          </w:tcPr>
          <w:p w14:paraId="3679C4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H15.137.05</w:t>
            </w:r>
          </w:p>
        </w:tc>
        <w:tc>
          <w:tcPr>
            <w:tcW w:w="850" w:type="dxa"/>
            <w:tcBorders>
              <w:top w:val="nil"/>
              <w:left w:val="nil"/>
              <w:bottom w:val="single" w:sz="4" w:space="0" w:color="auto"/>
              <w:right w:val="single" w:sz="4" w:space="0" w:color="auto"/>
            </w:tcBorders>
          </w:tcPr>
          <w:p w14:paraId="786B2E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3A8722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F41A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AB6C01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Bình Minh</w:t>
            </w:r>
          </w:p>
        </w:tc>
        <w:tc>
          <w:tcPr>
            <w:tcW w:w="2410" w:type="dxa"/>
            <w:tcBorders>
              <w:top w:val="nil"/>
              <w:left w:val="nil"/>
              <w:bottom w:val="single" w:sz="4" w:space="0" w:color="auto"/>
              <w:right w:val="single" w:sz="4" w:space="0" w:color="auto"/>
            </w:tcBorders>
            <w:shd w:val="clear" w:color="auto" w:fill="auto"/>
            <w:noWrap/>
            <w:vAlign w:val="center"/>
            <w:hideMark/>
          </w:tcPr>
          <w:p w14:paraId="0FF4E4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H15.137.06</w:t>
            </w:r>
          </w:p>
        </w:tc>
        <w:tc>
          <w:tcPr>
            <w:tcW w:w="850" w:type="dxa"/>
            <w:tcBorders>
              <w:top w:val="nil"/>
              <w:left w:val="nil"/>
              <w:bottom w:val="single" w:sz="4" w:space="0" w:color="auto"/>
              <w:right w:val="single" w:sz="4" w:space="0" w:color="auto"/>
            </w:tcBorders>
          </w:tcPr>
          <w:p w14:paraId="40F7F6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0F8090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2FF2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7A79B1E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Hoàng Anh</w:t>
            </w:r>
          </w:p>
        </w:tc>
        <w:tc>
          <w:tcPr>
            <w:tcW w:w="2410" w:type="dxa"/>
            <w:tcBorders>
              <w:top w:val="nil"/>
              <w:left w:val="nil"/>
              <w:bottom w:val="single" w:sz="4" w:space="0" w:color="auto"/>
              <w:right w:val="single" w:sz="4" w:space="0" w:color="auto"/>
            </w:tcBorders>
            <w:shd w:val="clear" w:color="auto" w:fill="auto"/>
            <w:noWrap/>
            <w:vAlign w:val="center"/>
            <w:hideMark/>
          </w:tcPr>
          <w:p w14:paraId="29AB46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H15.137.07</w:t>
            </w:r>
          </w:p>
        </w:tc>
        <w:tc>
          <w:tcPr>
            <w:tcW w:w="850" w:type="dxa"/>
            <w:tcBorders>
              <w:top w:val="nil"/>
              <w:left w:val="nil"/>
              <w:bottom w:val="single" w:sz="4" w:space="0" w:color="auto"/>
              <w:right w:val="single" w:sz="4" w:space="0" w:color="auto"/>
            </w:tcBorders>
          </w:tcPr>
          <w:p w14:paraId="2ACEF7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E2AEBD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7F8D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066B769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Sao Mai</w:t>
            </w:r>
          </w:p>
        </w:tc>
        <w:tc>
          <w:tcPr>
            <w:tcW w:w="2410" w:type="dxa"/>
            <w:tcBorders>
              <w:top w:val="nil"/>
              <w:left w:val="nil"/>
              <w:bottom w:val="single" w:sz="4" w:space="0" w:color="auto"/>
              <w:right w:val="single" w:sz="4" w:space="0" w:color="auto"/>
            </w:tcBorders>
            <w:shd w:val="clear" w:color="auto" w:fill="auto"/>
            <w:noWrap/>
            <w:vAlign w:val="center"/>
            <w:hideMark/>
          </w:tcPr>
          <w:p w14:paraId="63B1A7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H15.137.08</w:t>
            </w:r>
          </w:p>
        </w:tc>
        <w:tc>
          <w:tcPr>
            <w:tcW w:w="850" w:type="dxa"/>
            <w:tcBorders>
              <w:top w:val="nil"/>
              <w:left w:val="nil"/>
              <w:bottom w:val="single" w:sz="4" w:space="0" w:color="auto"/>
              <w:right w:val="single" w:sz="4" w:space="0" w:color="auto"/>
            </w:tcBorders>
          </w:tcPr>
          <w:p w14:paraId="316EAE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1BF43A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A5FB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9</w:t>
            </w:r>
          </w:p>
        </w:tc>
        <w:tc>
          <w:tcPr>
            <w:tcW w:w="5103" w:type="dxa"/>
            <w:tcBorders>
              <w:top w:val="nil"/>
              <w:left w:val="nil"/>
              <w:bottom w:val="single" w:sz="4" w:space="0" w:color="auto"/>
              <w:right w:val="single" w:sz="4" w:space="0" w:color="auto"/>
            </w:tcBorders>
            <w:shd w:val="clear" w:color="auto" w:fill="auto"/>
            <w:vAlign w:val="center"/>
            <w:hideMark/>
          </w:tcPr>
          <w:p w14:paraId="2DC0AF9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Thiên Sa</w:t>
            </w:r>
          </w:p>
        </w:tc>
        <w:tc>
          <w:tcPr>
            <w:tcW w:w="2410" w:type="dxa"/>
            <w:tcBorders>
              <w:top w:val="nil"/>
              <w:left w:val="nil"/>
              <w:bottom w:val="single" w:sz="4" w:space="0" w:color="auto"/>
              <w:right w:val="single" w:sz="4" w:space="0" w:color="auto"/>
            </w:tcBorders>
            <w:shd w:val="clear" w:color="auto" w:fill="auto"/>
            <w:noWrap/>
            <w:vAlign w:val="center"/>
            <w:hideMark/>
          </w:tcPr>
          <w:p w14:paraId="541DF5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H15.137.09</w:t>
            </w:r>
          </w:p>
        </w:tc>
        <w:tc>
          <w:tcPr>
            <w:tcW w:w="850" w:type="dxa"/>
            <w:tcBorders>
              <w:top w:val="nil"/>
              <w:left w:val="nil"/>
              <w:bottom w:val="single" w:sz="4" w:space="0" w:color="auto"/>
              <w:right w:val="single" w:sz="4" w:space="0" w:color="auto"/>
            </w:tcBorders>
          </w:tcPr>
          <w:p w14:paraId="1C5847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F4220C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93F2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43D7849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 Ma Khê</w:t>
            </w:r>
          </w:p>
        </w:tc>
        <w:tc>
          <w:tcPr>
            <w:tcW w:w="2410" w:type="dxa"/>
            <w:tcBorders>
              <w:top w:val="nil"/>
              <w:left w:val="nil"/>
              <w:bottom w:val="single" w:sz="4" w:space="0" w:color="auto"/>
              <w:right w:val="single" w:sz="4" w:space="0" w:color="auto"/>
            </w:tcBorders>
            <w:shd w:val="clear" w:color="auto" w:fill="auto"/>
            <w:noWrap/>
            <w:vAlign w:val="center"/>
            <w:hideMark/>
          </w:tcPr>
          <w:p w14:paraId="3E0649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H15.137.10</w:t>
            </w:r>
          </w:p>
        </w:tc>
        <w:tc>
          <w:tcPr>
            <w:tcW w:w="850" w:type="dxa"/>
            <w:tcBorders>
              <w:top w:val="nil"/>
              <w:left w:val="nil"/>
              <w:bottom w:val="single" w:sz="4" w:space="0" w:color="auto"/>
              <w:right w:val="single" w:sz="4" w:space="0" w:color="auto"/>
            </w:tcBorders>
          </w:tcPr>
          <w:p w14:paraId="124294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450D33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EF60B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685DDC5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Hai Bà Trưng</w:t>
            </w:r>
          </w:p>
        </w:tc>
        <w:tc>
          <w:tcPr>
            <w:tcW w:w="2410" w:type="dxa"/>
            <w:tcBorders>
              <w:top w:val="nil"/>
              <w:left w:val="nil"/>
              <w:bottom w:val="single" w:sz="4" w:space="0" w:color="auto"/>
              <w:right w:val="single" w:sz="4" w:space="0" w:color="auto"/>
            </w:tcBorders>
            <w:shd w:val="clear" w:color="auto" w:fill="auto"/>
            <w:noWrap/>
            <w:vAlign w:val="center"/>
            <w:hideMark/>
          </w:tcPr>
          <w:p w14:paraId="73DBC9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H15.137.11</w:t>
            </w:r>
          </w:p>
        </w:tc>
        <w:tc>
          <w:tcPr>
            <w:tcW w:w="850" w:type="dxa"/>
            <w:tcBorders>
              <w:top w:val="nil"/>
              <w:left w:val="nil"/>
              <w:bottom w:val="single" w:sz="4" w:space="0" w:color="auto"/>
              <w:right w:val="single" w:sz="4" w:space="0" w:color="auto"/>
            </w:tcBorders>
          </w:tcPr>
          <w:p w14:paraId="51BEEB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4BA995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C3FC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38AE860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Hoàng Diệu</w:t>
            </w:r>
          </w:p>
        </w:tc>
        <w:tc>
          <w:tcPr>
            <w:tcW w:w="2410" w:type="dxa"/>
            <w:tcBorders>
              <w:top w:val="nil"/>
              <w:left w:val="nil"/>
              <w:bottom w:val="single" w:sz="4" w:space="0" w:color="auto"/>
              <w:right w:val="single" w:sz="4" w:space="0" w:color="auto"/>
            </w:tcBorders>
            <w:shd w:val="clear" w:color="auto" w:fill="auto"/>
            <w:noWrap/>
            <w:vAlign w:val="center"/>
            <w:hideMark/>
          </w:tcPr>
          <w:p w14:paraId="1A592E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H15.137.12</w:t>
            </w:r>
          </w:p>
        </w:tc>
        <w:tc>
          <w:tcPr>
            <w:tcW w:w="850" w:type="dxa"/>
            <w:tcBorders>
              <w:top w:val="nil"/>
              <w:left w:val="nil"/>
              <w:bottom w:val="single" w:sz="4" w:space="0" w:color="auto"/>
              <w:right w:val="single" w:sz="4" w:space="0" w:color="auto"/>
            </w:tcBorders>
          </w:tcPr>
          <w:p w14:paraId="6A4E9B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B45A9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99E1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5B78094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Hoàng Hoa Thám</w:t>
            </w:r>
          </w:p>
        </w:tc>
        <w:tc>
          <w:tcPr>
            <w:tcW w:w="2410" w:type="dxa"/>
            <w:tcBorders>
              <w:top w:val="nil"/>
              <w:left w:val="nil"/>
              <w:bottom w:val="single" w:sz="4" w:space="0" w:color="auto"/>
              <w:right w:val="single" w:sz="4" w:space="0" w:color="auto"/>
            </w:tcBorders>
            <w:shd w:val="clear" w:color="auto" w:fill="auto"/>
            <w:noWrap/>
            <w:vAlign w:val="center"/>
            <w:hideMark/>
          </w:tcPr>
          <w:p w14:paraId="2707DA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H15.137.13</w:t>
            </w:r>
          </w:p>
        </w:tc>
        <w:tc>
          <w:tcPr>
            <w:tcW w:w="850" w:type="dxa"/>
            <w:tcBorders>
              <w:top w:val="nil"/>
              <w:left w:val="nil"/>
              <w:bottom w:val="single" w:sz="4" w:space="0" w:color="auto"/>
              <w:right w:val="single" w:sz="4" w:space="0" w:color="auto"/>
            </w:tcBorders>
          </w:tcPr>
          <w:p w14:paraId="735C22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5C5B02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03A51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30E0A46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Mai Thúc Loan</w:t>
            </w:r>
          </w:p>
        </w:tc>
        <w:tc>
          <w:tcPr>
            <w:tcW w:w="2410" w:type="dxa"/>
            <w:tcBorders>
              <w:top w:val="nil"/>
              <w:left w:val="nil"/>
              <w:bottom w:val="single" w:sz="4" w:space="0" w:color="auto"/>
              <w:right w:val="single" w:sz="4" w:space="0" w:color="auto"/>
            </w:tcBorders>
            <w:shd w:val="clear" w:color="auto" w:fill="auto"/>
            <w:noWrap/>
            <w:vAlign w:val="center"/>
            <w:hideMark/>
          </w:tcPr>
          <w:p w14:paraId="351060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H15.137.14</w:t>
            </w:r>
          </w:p>
        </w:tc>
        <w:tc>
          <w:tcPr>
            <w:tcW w:w="850" w:type="dxa"/>
            <w:tcBorders>
              <w:top w:val="nil"/>
              <w:left w:val="nil"/>
              <w:bottom w:val="single" w:sz="4" w:space="0" w:color="auto"/>
              <w:right w:val="single" w:sz="4" w:space="0" w:color="auto"/>
            </w:tcBorders>
          </w:tcPr>
          <w:p w14:paraId="50541C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CC231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03012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2A4F6E1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Thị Minh Khai</w:t>
            </w:r>
          </w:p>
        </w:tc>
        <w:tc>
          <w:tcPr>
            <w:tcW w:w="2410" w:type="dxa"/>
            <w:tcBorders>
              <w:top w:val="nil"/>
              <w:left w:val="nil"/>
              <w:bottom w:val="single" w:sz="4" w:space="0" w:color="auto"/>
              <w:right w:val="single" w:sz="4" w:space="0" w:color="auto"/>
            </w:tcBorders>
            <w:shd w:val="clear" w:color="auto" w:fill="auto"/>
            <w:noWrap/>
            <w:vAlign w:val="center"/>
            <w:hideMark/>
          </w:tcPr>
          <w:p w14:paraId="443E27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H15.137.15</w:t>
            </w:r>
          </w:p>
        </w:tc>
        <w:tc>
          <w:tcPr>
            <w:tcW w:w="850" w:type="dxa"/>
            <w:tcBorders>
              <w:top w:val="nil"/>
              <w:left w:val="nil"/>
              <w:bottom w:val="single" w:sz="4" w:space="0" w:color="auto"/>
              <w:right w:val="single" w:sz="4" w:space="0" w:color="auto"/>
            </w:tcBorders>
          </w:tcPr>
          <w:p w14:paraId="1F7252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4940F2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6B48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0FD1EEE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Quang Diệu</w:t>
            </w:r>
          </w:p>
        </w:tc>
        <w:tc>
          <w:tcPr>
            <w:tcW w:w="2410" w:type="dxa"/>
            <w:tcBorders>
              <w:top w:val="nil"/>
              <w:left w:val="nil"/>
              <w:bottom w:val="single" w:sz="4" w:space="0" w:color="auto"/>
              <w:right w:val="single" w:sz="4" w:space="0" w:color="auto"/>
            </w:tcBorders>
            <w:shd w:val="clear" w:color="auto" w:fill="auto"/>
            <w:noWrap/>
            <w:vAlign w:val="center"/>
            <w:hideMark/>
          </w:tcPr>
          <w:p w14:paraId="03C6B3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H15.137.16</w:t>
            </w:r>
          </w:p>
        </w:tc>
        <w:tc>
          <w:tcPr>
            <w:tcW w:w="850" w:type="dxa"/>
            <w:tcBorders>
              <w:top w:val="nil"/>
              <w:left w:val="nil"/>
              <w:bottom w:val="single" w:sz="4" w:space="0" w:color="auto"/>
              <w:right w:val="single" w:sz="4" w:space="0" w:color="auto"/>
            </w:tcBorders>
          </w:tcPr>
          <w:p w14:paraId="78E281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D0CB31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1602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6A77CA5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Ngông</w:t>
            </w:r>
          </w:p>
        </w:tc>
        <w:tc>
          <w:tcPr>
            <w:tcW w:w="2410" w:type="dxa"/>
            <w:tcBorders>
              <w:top w:val="nil"/>
              <w:left w:val="nil"/>
              <w:bottom w:val="single" w:sz="4" w:space="0" w:color="auto"/>
              <w:right w:val="single" w:sz="4" w:space="0" w:color="auto"/>
            </w:tcBorders>
            <w:shd w:val="clear" w:color="auto" w:fill="auto"/>
            <w:noWrap/>
            <w:vAlign w:val="center"/>
            <w:hideMark/>
          </w:tcPr>
          <w:p w14:paraId="109B77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H15.137.17</w:t>
            </w:r>
          </w:p>
        </w:tc>
        <w:tc>
          <w:tcPr>
            <w:tcW w:w="850" w:type="dxa"/>
            <w:tcBorders>
              <w:top w:val="nil"/>
              <w:left w:val="nil"/>
              <w:bottom w:val="single" w:sz="4" w:space="0" w:color="auto"/>
              <w:right w:val="single" w:sz="4" w:space="0" w:color="auto"/>
            </w:tcBorders>
          </w:tcPr>
          <w:p w14:paraId="373CA8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CF95DD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3E82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0821FF0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Nội trú Trung học cơ sở huyện Krông Búk</w:t>
            </w:r>
          </w:p>
        </w:tc>
        <w:tc>
          <w:tcPr>
            <w:tcW w:w="2410" w:type="dxa"/>
            <w:tcBorders>
              <w:top w:val="nil"/>
              <w:left w:val="nil"/>
              <w:bottom w:val="single" w:sz="4" w:space="0" w:color="auto"/>
              <w:right w:val="single" w:sz="4" w:space="0" w:color="auto"/>
            </w:tcBorders>
            <w:shd w:val="clear" w:color="auto" w:fill="auto"/>
            <w:noWrap/>
            <w:vAlign w:val="center"/>
            <w:hideMark/>
          </w:tcPr>
          <w:p w14:paraId="1B40CF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H15.137.18</w:t>
            </w:r>
          </w:p>
        </w:tc>
        <w:tc>
          <w:tcPr>
            <w:tcW w:w="850" w:type="dxa"/>
            <w:tcBorders>
              <w:top w:val="nil"/>
              <w:left w:val="nil"/>
              <w:bottom w:val="single" w:sz="4" w:space="0" w:color="auto"/>
              <w:right w:val="single" w:sz="4" w:space="0" w:color="auto"/>
            </w:tcBorders>
          </w:tcPr>
          <w:p w14:paraId="206A66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5EA2C1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92D3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1CD659F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Phan Bội Châu</w:t>
            </w:r>
          </w:p>
        </w:tc>
        <w:tc>
          <w:tcPr>
            <w:tcW w:w="2410" w:type="dxa"/>
            <w:tcBorders>
              <w:top w:val="nil"/>
              <w:left w:val="nil"/>
              <w:bottom w:val="single" w:sz="4" w:space="0" w:color="auto"/>
              <w:right w:val="single" w:sz="4" w:space="0" w:color="auto"/>
            </w:tcBorders>
            <w:shd w:val="clear" w:color="auto" w:fill="auto"/>
            <w:noWrap/>
            <w:vAlign w:val="center"/>
            <w:hideMark/>
          </w:tcPr>
          <w:p w14:paraId="664637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H15.137.19</w:t>
            </w:r>
          </w:p>
        </w:tc>
        <w:tc>
          <w:tcPr>
            <w:tcW w:w="850" w:type="dxa"/>
            <w:tcBorders>
              <w:top w:val="nil"/>
              <w:left w:val="nil"/>
              <w:bottom w:val="single" w:sz="4" w:space="0" w:color="auto"/>
              <w:right w:val="single" w:sz="4" w:space="0" w:color="auto"/>
            </w:tcBorders>
          </w:tcPr>
          <w:p w14:paraId="2ED253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27D0FE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A996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6BF58AF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Phan Chu Trinh</w:t>
            </w:r>
          </w:p>
        </w:tc>
        <w:tc>
          <w:tcPr>
            <w:tcW w:w="2410" w:type="dxa"/>
            <w:tcBorders>
              <w:top w:val="nil"/>
              <w:left w:val="nil"/>
              <w:bottom w:val="single" w:sz="4" w:space="0" w:color="auto"/>
              <w:right w:val="single" w:sz="4" w:space="0" w:color="auto"/>
            </w:tcBorders>
            <w:shd w:val="clear" w:color="auto" w:fill="auto"/>
            <w:noWrap/>
            <w:vAlign w:val="center"/>
            <w:hideMark/>
          </w:tcPr>
          <w:p w14:paraId="45E1C3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H15.137.20</w:t>
            </w:r>
          </w:p>
        </w:tc>
        <w:tc>
          <w:tcPr>
            <w:tcW w:w="850" w:type="dxa"/>
            <w:tcBorders>
              <w:top w:val="nil"/>
              <w:left w:val="nil"/>
              <w:bottom w:val="single" w:sz="4" w:space="0" w:color="auto"/>
              <w:right w:val="single" w:sz="4" w:space="0" w:color="auto"/>
            </w:tcBorders>
          </w:tcPr>
          <w:p w14:paraId="0121A3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A9D52E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D7A0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752CB23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Phan Đình Phùng</w:t>
            </w:r>
          </w:p>
        </w:tc>
        <w:tc>
          <w:tcPr>
            <w:tcW w:w="2410" w:type="dxa"/>
            <w:tcBorders>
              <w:top w:val="nil"/>
              <w:left w:val="nil"/>
              <w:bottom w:val="single" w:sz="4" w:space="0" w:color="auto"/>
              <w:right w:val="single" w:sz="4" w:space="0" w:color="auto"/>
            </w:tcBorders>
            <w:shd w:val="clear" w:color="auto" w:fill="auto"/>
            <w:noWrap/>
            <w:vAlign w:val="center"/>
            <w:hideMark/>
          </w:tcPr>
          <w:p w14:paraId="4EBD17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H15.137.21</w:t>
            </w:r>
          </w:p>
        </w:tc>
        <w:tc>
          <w:tcPr>
            <w:tcW w:w="850" w:type="dxa"/>
            <w:tcBorders>
              <w:top w:val="nil"/>
              <w:left w:val="nil"/>
              <w:bottom w:val="single" w:sz="4" w:space="0" w:color="auto"/>
              <w:right w:val="single" w:sz="4" w:space="0" w:color="auto"/>
            </w:tcBorders>
          </w:tcPr>
          <w:p w14:paraId="4728FDC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8C6FF8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8323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51F37B9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 Văn hóa -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04DA46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H15.137.22</w:t>
            </w:r>
          </w:p>
        </w:tc>
        <w:tc>
          <w:tcPr>
            <w:tcW w:w="850" w:type="dxa"/>
            <w:tcBorders>
              <w:top w:val="nil"/>
              <w:left w:val="nil"/>
              <w:bottom w:val="single" w:sz="4" w:space="0" w:color="auto"/>
              <w:right w:val="single" w:sz="4" w:space="0" w:color="auto"/>
            </w:tcBorders>
          </w:tcPr>
          <w:p w14:paraId="44DDB7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1AB685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447FC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XXXIX</w:t>
            </w:r>
          </w:p>
        </w:tc>
        <w:tc>
          <w:tcPr>
            <w:tcW w:w="5103" w:type="dxa"/>
            <w:tcBorders>
              <w:top w:val="nil"/>
              <w:left w:val="nil"/>
              <w:bottom w:val="single" w:sz="4" w:space="0" w:color="auto"/>
              <w:right w:val="single" w:sz="4" w:space="0" w:color="auto"/>
            </w:tcBorders>
            <w:shd w:val="clear" w:color="auto" w:fill="auto"/>
            <w:vAlign w:val="center"/>
            <w:hideMark/>
          </w:tcPr>
          <w:p w14:paraId="3FE7E56A"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Cư Pơng</w:t>
            </w:r>
          </w:p>
        </w:tc>
        <w:tc>
          <w:tcPr>
            <w:tcW w:w="2410" w:type="dxa"/>
            <w:tcBorders>
              <w:top w:val="nil"/>
              <w:left w:val="nil"/>
              <w:bottom w:val="single" w:sz="4" w:space="0" w:color="auto"/>
              <w:right w:val="single" w:sz="4" w:space="0" w:color="auto"/>
            </w:tcBorders>
            <w:shd w:val="clear" w:color="auto" w:fill="auto"/>
            <w:noWrap/>
            <w:vAlign w:val="center"/>
            <w:hideMark/>
          </w:tcPr>
          <w:p w14:paraId="3E58FCB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H15.138</w:t>
            </w:r>
          </w:p>
        </w:tc>
        <w:tc>
          <w:tcPr>
            <w:tcW w:w="850" w:type="dxa"/>
            <w:tcBorders>
              <w:top w:val="nil"/>
              <w:left w:val="nil"/>
              <w:bottom w:val="single" w:sz="4" w:space="0" w:color="auto"/>
              <w:right w:val="single" w:sz="4" w:space="0" w:color="auto"/>
            </w:tcBorders>
          </w:tcPr>
          <w:p w14:paraId="76E3867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5B56187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CEA0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4CDF19B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5EB74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H15.138.01</w:t>
            </w:r>
          </w:p>
        </w:tc>
        <w:tc>
          <w:tcPr>
            <w:tcW w:w="850" w:type="dxa"/>
            <w:tcBorders>
              <w:top w:val="nil"/>
              <w:left w:val="nil"/>
              <w:bottom w:val="single" w:sz="4" w:space="0" w:color="auto"/>
              <w:right w:val="single" w:sz="4" w:space="0" w:color="auto"/>
            </w:tcBorders>
          </w:tcPr>
          <w:p w14:paraId="54D3C5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D7AD0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F54C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2D77FDA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6F4A454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H15.138.02</w:t>
            </w:r>
          </w:p>
        </w:tc>
        <w:tc>
          <w:tcPr>
            <w:tcW w:w="850" w:type="dxa"/>
            <w:tcBorders>
              <w:top w:val="nil"/>
              <w:left w:val="nil"/>
              <w:bottom w:val="single" w:sz="4" w:space="0" w:color="auto"/>
              <w:right w:val="single" w:sz="4" w:space="0" w:color="auto"/>
            </w:tcBorders>
          </w:tcPr>
          <w:p w14:paraId="0F4FD6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79A9C7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14A5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700FAB7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43100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H15.138.03</w:t>
            </w:r>
          </w:p>
        </w:tc>
        <w:tc>
          <w:tcPr>
            <w:tcW w:w="850" w:type="dxa"/>
            <w:tcBorders>
              <w:top w:val="nil"/>
              <w:left w:val="nil"/>
              <w:bottom w:val="single" w:sz="4" w:space="0" w:color="auto"/>
              <w:right w:val="single" w:sz="4" w:space="0" w:color="auto"/>
            </w:tcBorders>
          </w:tcPr>
          <w:p w14:paraId="06F45C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2F0A51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7069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09D736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736043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H15.138.04</w:t>
            </w:r>
          </w:p>
        </w:tc>
        <w:tc>
          <w:tcPr>
            <w:tcW w:w="850" w:type="dxa"/>
            <w:tcBorders>
              <w:top w:val="nil"/>
              <w:left w:val="nil"/>
              <w:bottom w:val="single" w:sz="4" w:space="0" w:color="auto"/>
              <w:right w:val="single" w:sz="4" w:space="0" w:color="auto"/>
            </w:tcBorders>
          </w:tcPr>
          <w:p w14:paraId="4F17E6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9ACB06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FB337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73F2EFB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Bông Sen</w:t>
            </w:r>
          </w:p>
        </w:tc>
        <w:tc>
          <w:tcPr>
            <w:tcW w:w="2410" w:type="dxa"/>
            <w:tcBorders>
              <w:top w:val="nil"/>
              <w:left w:val="nil"/>
              <w:bottom w:val="single" w:sz="4" w:space="0" w:color="auto"/>
              <w:right w:val="single" w:sz="4" w:space="0" w:color="auto"/>
            </w:tcBorders>
            <w:shd w:val="clear" w:color="auto" w:fill="auto"/>
            <w:noWrap/>
            <w:vAlign w:val="center"/>
            <w:hideMark/>
          </w:tcPr>
          <w:p w14:paraId="49E421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H15.138.05</w:t>
            </w:r>
          </w:p>
        </w:tc>
        <w:tc>
          <w:tcPr>
            <w:tcW w:w="850" w:type="dxa"/>
            <w:tcBorders>
              <w:top w:val="nil"/>
              <w:left w:val="nil"/>
              <w:bottom w:val="single" w:sz="4" w:space="0" w:color="auto"/>
              <w:right w:val="single" w:sz="4" w:space="0" w:color="auto"/>
            </w:tcBorders>
          </w:tcPr>
          <w:p w14:paraId="4FEF48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7854C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F865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464DDD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1C9EEE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H15.138.06</w:t>
            </w:r>
          </w:p>
        </w:tc>
        <w:tc>
          <w:tcPr>
            <w:tcW w:w="850" w:type="dxa"/>
            <w:tcBorders>
              <w:top w:val="nil"/>
              <w:left w:val="nil"/>
              <w:bottom w:val="single" w:sz="4" w:space="0" w:color="auto"/>
              <w:right w:val="single" w:sz="4" w:space="0" w:color="auto"/>
            </w:tcBorders>
          </w:tcPr>
          <w:p w14:paraId="183A02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A7EC4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58AD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40061B7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Phong Lan</w:t>
            </w:r>
          </w:p>
        </w:tc>
        <w:tc>
          <w:tcPr>
            <w:tcW w:w="2410" w:type="dxa"/>
            <w:tcBorders>
              <w:top w:val="nil"/>
              <w:left w:val="nil"/>
              <w:bottom w:val="single" w:sz="4" w:space="0" w:color="auto"/>
              <w:right w:val="single" w:sz="4" w:space="0" w:color="auto"/>
            </w:tcBorders>
            <w:shd w:val="clear" w:color="auto" w:fill="auto"/>
            <w:noWrap/>
            <w:vAlign w:val="center"/>
            <w:hideMark/>
          </w:tcPr>
          <w:p w14:paraId="45577A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H15.138.07</w:t>
            </w:r>
          </w:p>
        </w:tc>
        <w:tc>
          <w:tcPr>
            <w:tcW w:w="850" w:type="dxa"/>
            <w:tcBorders>
              <w:top w:val="nil"/>
              <w:left w:val="nil"/>
              <w:bottom w:val="single" w:sz="4" w:space="0" w:color="auto"/>
              <w:right w:val="single" w:sz="4" w:space="0" w:color="auto"/>
            </w:tcBorders>
          </w:tcPr>
          <w:p w14:paraId="47F5AA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0AFEBA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20F2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02060E5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Sơn Ca</w:t>
            </w:r>
          </w:p>
        </w:tc>
        <w:tc>
          <w:tcPr>
            <w:tcW w:w="2410" w:type="dxa"/>
            <w:tcBorders>
              <w:top w:val="nil"/>
              <w:left w:val="nil"/>
              <w:bottom w:val="single" w:sz="4" w:space="0" w:color="auto"/>
              <w:right w:val="single" w:sz="4" w:space="0" w:color="auto"/>
            </w:tcBorders>
            <w:shd w:val="clear" w:color="auto" w:fill="auto"/>
            <w:noWrap/>
            <w:vAlign w:val="center"/>
            <w:hideMark/>
          </w:tcPr>
          <w:p w14:paraId="3D6141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H15.138.08</w:t>
            </w:r>
          </w:p>
        </w:tc>
        <w:tc>
          <w:tcPr>
            <w:tcW w:w="850" w:type="dxa"/>
            <w:tcBorders>
              <w:top w:val="nil"/>
              <w:left w:val="nil"/>
              <w:bottom w:val="single" w:sz="4" w:space="0" w:color="auto"/>
              <w:right w:val="single" w:sz="4" w:space="0" w:color="auto"/>
            </w:tcBorders>
          </w:tcPr>
          <w:p w14:paraId="571020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22A2A5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EFC5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473C2B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 Ma Pui</w:t>
            </w:r>
          </w:p>
        </w:tc>
        <w:tc>
          <w:tcPr>
            <w:tcW w:w="2410" w:type="dxa"/>
            <w:tcBorders>
              <w:top w:val="nil"/>
              <w:left w:val="nil"/>
              <w:bottom w:val="single" w:sz="4" w:space="0" w:color="auto"/>
              <w:right w:val="single" w:sz="4" w:space="0" w:color="auto"/>
            </w:tcBorders>
            <w:shd w:val="clear" w:color="auto" w:fill="auto"/>
            <w:noWrap/>
            <w:vAlign w:val="center"/>
            <w:hideMark/>
          </w:tcPr>
          <w:p w14:paraId="48012A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H15.138.09</w:t>
            </w:r>
          </w:p>
        </w:tc>
        <w:tc>
          <w:tcPr>
            <w:tcW w:w="850" w:type="dxa"/>
            <w:tcBorders>
              <w:top w:val="nil"/>
              <w:left w:val="nil"/>
              <w:bottom w:val="single" w:sz="4" w:space="0" w:color="auto"/>
              <w:right w:val="single" w:sz="4" w:space="0" w:color="auto"/>
            </w:tcBorders>
          </w:tcPr>
          <w:p w14:paraId="6FBB5E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5CA6C0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A836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E50400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La Văn Cầu</w:t>
            </w:r>
          </w:p>
        </w:tc>
        <w:tc>
          <w:tcPr>
            <w:tcW w:w="2410" w:type="dxa"/>
            <w:tcBorders>
              <w:top w:val="nil"/>
              <w:left w:val="nil"/>
              <w:bottom w:val="single" w:sz="4" w:space="0" w:color="auto"/>
              <w:right w:val="single" w:sz="4" w:space="0" w:color="auto"/>
            </w:tcBorders>
            <w:shd w:val="clear" w:color="auto" w:fill="auto"/>
            <w:noWrap/>
            <w:vAlign w:val="center"/>
            <w:hideMark/>
          </w:tcPr>
          <w:p w14:paraId="07B5F9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H15.138.10</w:t>
            </w:r>
          </w:p>
        </w:tc>
        <w:tc>
          <w:tcPr>
            <w:tcW w:w="850" w:type="dxa"/>
            <w:tcBorders>
              <w:top w:val="nil"/>
              <w:left w:val="nil"/>
              <w:bottom w:val="single" w:sz="4" w:space="0" w:color="auto"/>
              <w:right w:val="single" w:sz="4" w:space="0" w:color="auto"/>
            </w:tcBorders>
          </w:tcPr>
          <w:p w14:paraId="6B2A03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8BAD83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9F76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5D8A4A6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Phạm Hồng Thái</w:t>
            </w:r>
          </w:p>
        </w:tc>
        <w:tc>
          <w:tcPr>
            <w:tcW w:w="2410" w:type="dxa"/>
            <w:tcBorders>
              <w:top w:val="nil"/>
              <w:left w:val="nil"/>
              <w:bottom w:val="single" w:sz="4" w:space="0" w:color="auto"/>
              <w:right w:val="single" w:sz="4" w:space="0" w:color="auto"/>
            </w:tcBorders>
            <w:shd w:val="clear" w:color="auto" w:fill="auto"/>
            <w:noWrap/>
            <w:vAlign w:val="center"/>
            <w:hideMark/>
          </w:tcPr>
          <w:p w14:paraId="1D562B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H15.138.11</w:t>
            </w:r>
          </w:p>
        </w:tc>
        <w:tc>
          <w:tcPr>
            <w:tcW w:w="850" w:type="dxa"/>
            <w:tcBorders>
              <w:top w:val="nil"/>
              <w:left w:val="nil"/>
              <w:bottom w:val="single" w:sz="4" w:space="0" w:color="auto"/>
              <w:right w:val="single" w:sz="4" w:space="0" w:color="auto"/>
            </w:tcBorders>
          </w:tcPr>
          <w:p w14:paraId="0DCA661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BF7BA9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04C2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089B9FD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Bán trú Tiểu học và Trung học cơ sở Bùi Thị Xuân</w:t>
            </w:r>
          </w:p>
        </w:tc>
        <w:tc>
          <w:tcPr>
            <w:tcW w:w="2410" w:type="dxa"/>
            <w:tcBorders>
              <w:top w:val="nil"/>
              <w:left w:val="nil"/>
              <w:bottom w:val="single" w:sz="4" w:space="0" w:color="auto"/>
              <w:right w:val="single" w:sz="4" w:space="0" w:color="auto"/>
            </w:tcBorders>
            <w:shd w:val="clear" w:color="auto" w:fill="auto"/>
            <w:noWrap/>
            <w:vAlign w:val="center"/>
            <w:hideMark/>
          </w:tcPr>
          <w:p w14:paraId="554F7E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H15.138.12</w:t>
            </w:r>
          </w:p>
        </w:tc>
        <w:tc>
          <w:tcPr>
            <w:tcW w:w="850" w:type="dxa"/>
            <w:tcBorders>
              <w:top w:val="nil"/>
              <w:left w:val="nil"/>
              <w:bottom w:val="single" w:sz="4" w:space="0" w:color="auto"/>
              <w:right w:val="single" w:sz="4" w:space="0" w:color="auto"/>
            </w:tcBorders>
          </w:tcPr>
          <w:p w14:paraId="65BF6E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61262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BF2B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65E70C1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Ngô Gia Tự</w:t>
            </w:r>
          </w:p>
        </w:tc>
        <w:tc>
          <w:tcPr>
            <w:tcW w:w="2410" w:type="dxa"/>
            <w:tcBorders>
              <w:top w:val="nil"/>
              <w:left w:val="nil"/>
              <w:bottom w:val="single" w:sz="4" w:space="0" w:color="auto"/>
              <w:right w:val="single" w:sz="4" w:space="0" w:color="auto"/>
            </w:tcBorders>
            <w:shd w:val="clear" w:color="auto" w:fill="auto"/>
            <w:noWrap/>
            <w:vAlign w:val="center"/>
            <w:hideMark/>
          </w:tcPr>
          <w:p w14:paraId="6BC702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H15.138.13</w:t>
            </w:r>
          </w:p>
        </w:tc>
        <w:tc>
          <w:tcPr>
            <w:tcW w:w="850" w:type="dxa"/>
            <w:tcBorders>
              <w:top w:val="nil"/>
              <w:left w:val="nil"/>
              <w:bottom w:val="single" w:sz="4" w:space="0" w:color="auto"/>
              <w:right w:val="single" w:sz="4" w:space="0" w:color="auto"/>
            </w:tcBorders>
          </w:tcPr>
          <w:p w14:paraId="4CB316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31CD3A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0223B9"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lastRenderedPageBreak/>
              <w:t>XL</w:t>
            </w:r>
          </w:p>
        </w:tc>
        <w:tc>
          <w:tcPr>
            <w:tcW w:w="5103" w:type="dxa"/>
            <w:tcBorders>
              <w:top w:val="nil"/>
              <w:left w:val="nil"/>
              <w:bottom w:val="single" w:sz="4" w:space="0" w:color="auto"/>
              <w:right w:val="single" w:sz="4" w:space="0" w:color="auto"/>
            </w:tcBorders>
            <w:shd w:val="clear" w:color="auto" w:fill="auto"/>
            <w:vAlign w:val="center"/>
            <w:hideMark/>
          </w:tcPr>
          <w:p w14:paraId="642163D2"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Hòa Sơn</w:t>
            </w:r>
          </w:p>
        </w:tc>
        <w:tc>
          <w:tcPr>
            <w:tcW w:w="2410" w:type="dxa"/>
            <w:tcBorders>
              <w:top w:val="nil"/>
              <w:left w:val="nil"/>
              <w:bottom w:val="single" w:sz="4" w:space="0" w:color="auto"/>
              <w:right w:val="single" w:sz="4" w:space="0" w:color="auto"/>
            </w:tcBorders>
            <w:shd w:val="clear" w:color="auto" w:fill="auto"/>
            <w:noWrap/>
            <w:vAlign w:val="center"/>
            <w:hideMark/>
          </w:tcPr>
          <w:p w14:paraId="6FFF538A"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H15.139</w:t>
            </w:r>
          </w:p>
        </w:tc>
        <w:tc>
          <w:tcPr>
            <w:tcW w:w="850" w:type="dxa"/>
            <w:tcBorders>
              <w:top w:val="nil"/>
              <w:left w:val="nil"/>
              <w:bottom w:val="single" w:sz="4" w:space="0" w:color="auto"/>
              <w:right w:val="single" w:sz="4" w:space="0" w:color="auto"/>
            </w:tcBorders>
          </w:tcPr>
          <w:p w14:paraId="3134D6AF"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4DB836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F0DD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A66A3D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EA788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H15.139.01</w:t>
            </w:r>
          </w:p>
        </w:tc>
        <w:tc>
          <w:tcPr>
            <w:tcW w:w="850" w:type="dxa"/>
            <w:tcBorders>
              <w:top w:val="nil"/>
              <w:left w:val="nil"/>
              <w:bottom w:val="single" w:sz="4" w:space="0" w:color="auto"/>
              <w:right w:val="single" w:sz="4" w:space="0" w:color="auto"/>
            </w:tcBorders>
          </w:tcPr>
          <w:p w14:paraId="2C3629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B9D3E2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4D00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7909BEA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05E526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H15.139.02</w:t>
            </w:r>
          </w:p>
        </w:tc>
        <w:tc>
          <w:tcPr>
            <w:tcW w:w="850" w:type="dxa"/>
            <w:tcBorders>
              <w:top w:val="nil"/>
              <w:left w:val="nil"/>
              <w:bottom w:val="single" w:sz="4" w:space="0" w:color="auto"/>
              <w:right w:val="single" w:sz="4" w:space="0" w:color="auto"/>
            </w:tcBorders>
          </w:tcPr>
          <w:p w14:paraId="42F853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134FB4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65F1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3E030B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ABAB3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H15.139.03</w:t>
            </w:r>
          </w:p>
        </w:tc>
        <w:tc>
          <w:tcPr>
            <w:tcW w:w="850" w:type="dxa"/>
            <w:tcBorders>
              <w:top w:val="nil"/>
              <w:left w:val="nil"/>
              <w:bottom w:val="single" w:sz="4" w:space="0" w:color="auto"/>
              <w:right w:val="single" w:sz="4" w:space="0" w:color="auto"/>
            </w:tcBorders>
          </w:tcPr>
          <w:p w14:paraId="579383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AEE8DA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9809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7BAC0E5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2AE62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H15.139.04</w:t>
            </w:r>
          </w:p>
        </w:tc>
        <w:tc>
          <w:tcPr>
            <w:tcW w:w="850" w:type="dxa"/>
            <w:tcBorders>
              <w:top w:val="nil"/>
              <w:left w:val="nil"/>
              <w:bottom w:val="single" w:sz="4" w:space="0" w:color="auto"/>
              <w:right w:val="single" w:sz="4" w:space="0" w:color="auto"/>
            </w:tcBorders>
          </w:tcPr>
          <w:p w14:paraId="470160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BE7CCF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BDFB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F771B1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Yang Reh </w:t>
            </w:r>
          </w:p>
        </w:tc>
        <w:tc>
          <w:tcPr>
            <w:tcW w:w="2410" w:type="dxa"/>
            <w:tcBorders>
              <w:top w:val="nil"/>
              <w:left w:val="nil"/>
              <w:bottom w:val="single" w:sz="4" w:space="0" w:color="auto"/>
              <w:right w:val="single" w:sz="4" w:space="0" w:color="auto"/>
            </w:tcBorders>
            <w:shd w:val="clear" w:color="auto" w:fill="auto"/>
            <w:noWrap/>
            <w:vAlign w:val="center"/>
            <w:hideMark/>
          </w:tcPr>
          <w:p w14:paraId="07568F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H15.139.05</w:t>
            </w:r>
          </w:p>
        </w:tc>
        <w:tc>
          <w:tcPr>
            <w:tcW w:w="850" w:type="dxa"/>
            <w:tcBorders>
              <w:top w:val="nil"/>
              <w:left w:val="nil"/>
              <w:bottom w:val="single" w:sz="4" w:space="0" w:color="auto"/>
              <w:right w:val="single" w:sz="4" w:space="0" w:color="auto"/>
            </w:tcBorders>
          </w:tcPr>
          <w:p w14:paraId="1ECD0F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56BDD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ADD9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168278B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Yang Reh </w:t>
            </w:r>
          </w:p>
        </w:tc>
        <w:tc>
          <w:tcPr>
            <w:tcW w:w="2410" w:type="dxa"/>
            <w:tcBorders>
              <w:top w:val="nil"/>
              <w:left w:val="nil"/>
              <w:bottom w:val="single" w:sz="4" w:space="0" w:color="auto"/>
              <w:right w:val="single" w:sz="4" w:space="0" w:color="auto"/>
            </w:tcBorders>
            <w:shd w:val="clear" w:color="auto" w:fill="auto"/>
            <w:noWrap/>
            <w:vAlign w:val="center"/>
            <w:hideMark/>
          </w:tcPr>
          <w:p w14:paraId="265DB0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H15.139.06</w:t>
            </w:r>
          </w:p>
        </w:tc>
        <w:tc>
          <w:tcPr>
            <w:tcW w:w="850" w:type="dxa"/>
            <w:tcBorders>
              <w:top w:val="nil"/>
              <w:left w:val="nil"/>
              <w:bottom w:val="single" w:sz="4" w:space="0" w:color="auto"/>
              <w:right w:val="single" w:sz="4" w:space="0" w:color="auto"/>
            </w:tcBorders>
          </w:tcPr>
          <w:p w14:paraId="735030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1F459F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BDD7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160975E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Trung học cơ sở Hùng Vương </w:t>
            </w:r>
          </w:p>
        </w:tc>
        <w:tc>
          <w:tcPr>
            <w:tcW w:w="2410" w:type="dxa"/>
            <w:tcBorders>
              <w:top w:val="nil"/>
              <w:left w:val="nil"/>
              <w:bottom w:val="single" w:sz="4" w:space="0" w:color="auto"/>
              <w:right w:val="single" w:sz="4" w:space="0" w:color="auto"/>
            </w:tcBorders>
            <w:shd w:val="clear" w:color="auto" w:fill="auto"/>
            <w:noWrap/>
            <w:vAlign w:val="center"/>
            <w:hideMark/>
          </w:tcPr>
          <w:p w14:paraId="03FDD4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H15.139.07</w:t>
            </w:r>
          </w:p>
        </w:tc>
        <w:tc>
          <w:tcPr>
            <w:tcW w:w="850" w:type="dxa"/>
            <w:tcBorders>
              <w:top w:val="nil"/>
              <w:left w:val="nil"/>
              <w:bottom w:val="single" w:sz="4" w:space="0" w:color="auto"/>
              <w:right w:val="single" w:sz="4" w:space="0" w:color="auto"/>
            </w:tcBorders>
          </w:tcPr>
          <w:p w14:paraId="3BDD40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35B036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2C1B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6519253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Ea Trul </w:t>
            </w:r>
          </w:p>
        </w:tc>
        <w:tc>
          <w:tcPr>
            <w:tcW w:w="2410" w:type="dxa"/>
            <w:tcBorders>
              <w:top w:val="nil"/>
              <w:left w:val="nil"/>
              <w:bottom w:val="single" w:sz="4" w:space="0" w:color="auto"/>
              <w:right w:val="single" w:sz="4" w:space="0" w:color="auto"/>
            </w:tcBorders>
            <w:shd w:val="clear" w:color="auto" w:fill="auto"/>
            <w:noWrap/>
            <w:vAlign w:val="center"/>
            <w:hideMark/>
          </w:tcPr>
          <w:p w14:paraId="10B493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H15.139.08</w:t>
            </w:r>
          </w:p>
        </w:tc>
        <w:tc>
          <w:tcPr>
            <w:tcW w:w="850" w:type="dxa"/>
            <w:tcBorders>
              <w:top w:val="nil"/>
              <w:left w:val="nil"/>
              <w:bottom w:val="single" w:sz="4" w:space="0" w:color="auto"/>
              <w:right w:val="single" w:sz="4" w:space="0" w:color="auto"/>
            </w:tcBorders>
          </w:tcPr>
          <w:p w14:paraId="7A9438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D9137A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9E30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0BB67E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Êa Trul </w:t>
            </w:r>
          </w:p>
        </w:tc>
        <w:tc>
          <w:tcPr>
            <w:tcW w:w="2410" w:type="dxa"/>
            <w:tcBorders>
              <w:top w:val="nil"/>
              <w:left w:val="nil"/>
              <w:bottom w:val="single" w:sz="4" w:space="0" w:color="auto"/>
              <w:right w:val="single" w:sz="4" w:space="0" w:color="auto"/>
            </w:tcBorders>
            <w:shd w:val="clear" w:color="auto" w:fill="auto"/>
            <w:noWrap/>
            <w:vAlign w:val="center"/>
            <w:hideMark/>
          </w:tcPr>
          <w:p w14:paraId="408DC8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H15.139.09</w:t>
            </w:r>
          </w:p>
        </w:tc>
        <w:tc>
          <w:tcPr>
            <w:tcW w:w="850" w:type="dxa"/>
            <w:tcBorders>
              <w:top w:val="nil"/>
              <w:left w:val="nil"/>
              <w:bottom w:val="single" w:sz="4" w:space="0" w:color="auto"/>
              <w:right w:val="single" w:sz="4" w:space="0" w:color="auto"/>
            </w:tcBorders>
          </w:tcPr>
          <w:p w14:paraId="1A4D2B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BFFE06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11F2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367E5B3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Trung học cơ sở Êa Trul </w:t>
            </w:r>
          </w:p>
        </w:tc>
        <w:tc>
          <w:tcPr>
            <w:tcW w:w="2410" w:type="dxa"/>
            <w:tcBorders>
              <w:top w:val="nil"/>
              <w:left w:val="nil"/>
              <w:bottom w:val="single" w:sz="4" w:space="0" w:color="auto"/>
              <w:right w:val="single" w:sz="4" w:space="0" w:color="auto"/>
            </w:tcBorders>
            <w:shd w:val="clear" w:color="auto" w:fill="auto"/>
            <w:noWrap/>
            <w:vAlign w:val="center"/>
            <w:hideMark/>
          </w:tcPr>
          <w:p w14:paraId="287D5B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H15.139.10</w:t>
            </w:r>
          </w:p>
        </w:tc>
        <w:tc>
          <w:tcPr>
            <w:tcW w:w="850" w:type="dxa"/>
            <w:tcBorders>
              <w:top w:val="nil"/>
              <w:left w:val="nil"/>
              <w:bottom w:val="single" w:sz="4" w:space="0" w:color="auto"/>
              <w:right w:val="single" w:sz="4" w:space="0" w:color="auto"/>
            </w:tcBorders>
          </w:tcPr>
          <w:p w14:paraId="6C2D96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C24964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50179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25A6160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Phong Lan </w:t>
            </w:r>
          </w:p>
        </w:tc>
        <w:tc>
          <w:tcPr>
            <w:tcW w:w="2410" w:type="dxa"/>
            <w:tcBorders>
              <w:top w:val="nil"/>
              <w:left w:val="nil"/>
              <w:bottom w:val="single" w:sz="4" w:space="0" w:color="auto"/>
              <w:right w:val="single" w:sz="4" w:space="0" w:color="auto"/>
            </w:tcBorders>
            <w:shd w:val="clear" w:color="auto" w:fill="auto"/>
            <w:noWrap/>
            <w:vAlign w:val="center"/>
            <w:hideMark/>
          </w:tcPr>
          <w:p w14:paraId="6FA910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H15.139.11</w:t>
            </w:r>
          </w:p>
        </w:tc>
        <w:tc>
          <w:tcPr>
            <w:tcW w:w="850" w:type="dxa"/>
            <w:tcBorders>
              <w:top w:val="nil"/>
              <w:left w:val="nil"/>
              <w:bottom w:val="single" w:sz="4" w:space="0" w:color="auto"/>
              <w:right w:val="single" w:sz="4" w:space="0" w:color="auto"/>
            </w:tcBorders>
          </w:tcPr>
          <w:p w14:paraId="43E10FB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03D6DC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A50C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60F0036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Sơn Ca </w:t>
            </w:r>
          </w:p>
        </w:tc>
        <w:tc>
          <w:tcPr>
            <w:tcW w:w="2410" w:type="dxa"/>
            <w:tcBorders>
              <w:top w:val="nil"/>
              <w:left w:val="nil"/>
              <w:bottom w:val="single" w:sz="4" w:space="0" w:color="auto"/>
              <w:right w:val="single" w:sz="4" w:space="0" w:color="auto"/>
            </w:tcBorders>
            <w:shd w:val="clear" w:color="auto" w:fill="auto"/>
            <w:noWrap/>
            <w:vAlign w:val="center"/>
            <w:hideMark/>
          </w:tcPr>
          <w:p w14:paraId="72C04B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H15.139.12</w:t>
            </w:r>
          </w:p>
        </w:tc>
        <w:tc>
          <w:tcPr>
            <w:tcW w:w="850" w:type="dxa"/>
            <w:tcBorders>
              <w:top w:val="nil"/>
              <w:left w:val="nil"/>
              <w:bottom w:val="single" w:sz="4" w:space="0" w:color="auto"/>
              <w:right w:val="single" w:sz="4" w:space="0" w:color="auto"/>
            </w:tcBorders>
          </w:tcPr>
          <w:p w14:paraId="5615DF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71A196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A958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4EC1F90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Sơn Tây </w:t>
            </w:r>
          </w:p>
        </w:tc>
        <w:tc>
          <w:tcPr>
            <w:tcW w:w="2410" w:type="dxa"/>
            <w:tcBorders>
              <w:top w:val="nil"/>
              <w:left w:val="nil"/>
              <w:bottom w:val="single" w:sz="4" w:space="0" w:color="auto"/>
              <w:right w:val="single" w:sz="4" w:space="0" w:color="auto"/>
            </w:tcBorders>
            <w:shd w:val="clear" w:color="auto" w:fill="auto"/>
            <w:noWrap/>
            <w:vAlign w:val="center"/>
            <w:hideMark/>
          </w:tcPr>
          <w:p w14:paraId="027AB7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H15.139.13</w:t>
            </w:r>
          </w:p>
        </w:tc>
        <w:tc>
          <w:tcPr>
            <w:tcW w:w="850" w:type="dxa"/>
            <w:tcBorders>
              <w:top w:val="nil"/>
              <w:left w:val="nil"/>
              <w:bottom w:val="single" w:sz="4" w:space="0" w:color="auto"/>
              <w:right w:val="single" w:sz="4" w:space="0" w:color="auto"/>
            </w:tcBorders>
          </w:tcPr>
          <w:p w14:paraId="38ED6A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D884A8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4D11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1A9520D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Sơn Đông </w:t>
            </w:r>
          </w:p>
        </w:tc>
        <w:tc>
          <w:tcPr>
            <w:tcW w:w="2410" w:type="dxa"/>
            <w:tcBorders>
              <w:top w:val="nil"/>
              <w:left w:val="nil"/>
              <w:bottom w:val="single" w:sz="4" w:space="0" w:color="auto"/>
              <w:right w:val="single" w:sz="4" w:space="0" w:color="auto"/>
            </w:tcBorders>
            <w:shd w:val="clear" w:color="auto" w:fill="auto"/>
            <w:noWrap/>
            <w:vAlign w:val="center"/>
            <w:hideMark/>
          </w:tcPr>
          <w:p w14:paraId="661A3D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H15.139.14</w:t>
            </w:r>
          </w:p>
        </w:tc>
        <w:tc>
          <w:tcPr>
            <w:tcW w:w="850" w:type="dxa"/>
            <w:tcBorders>
              <w:top w:val="nil"/>
              <w:left w:val="nil"/>
              <w:bottom w:val="single" w:sz="4" w:space="0" w:color="auto"/>
              <w:right w:val="single" w:sz="4" w:space="0" w:color="auto"/>
            </w:tcBorders>
          </w:tcPr>
          <w:p w14:paraId="17AEF2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0D9D93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9F7E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61C3BD9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Trung học cơ sở Hòa Sơn </w:t>
            </w:r>
          </w:p>
        </w:tc>
        <w:tc>
          <w:tcPr>
            <w:tcW w:w="2410" w:type="dxa"/>
            <w:tcBorders>
              <w:top w:val="nil"/>
              <w:left w:val="nil"/>
              <w:bottom w:val="single" w:sz="4" w:space="0" w:color="auto"/>
              <w:right w:val="single" w:sz="4" w:space="0" w:color="auto"/>
            </w:tcBorders>
            <w:shd w:val="clear" w:color="auto" w:fill="auto"/>
            <w:noWrap/>
            <w:vAlign w:val="center"/>
            <w:hideMark/>
          </w:tcPr>
          <w:p w14:paraId="2D4D88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H15.139.15</w:t>
            </w:r>
          </w:p>
        </w:tc>
        <w:tc>
          <w:tcPr>
            <w:tcW w:w="850" w:type="dxa"/>
            <w:tcBorders>
              <w:top w:val="nil"/>
              <w:left w:val="nil"/>
              <w:bottom w:val="single" w:sz="4" w:space="0" w:color="auto"/>
              <w:right w:val="single" w:sz="4" w:space="0" w:color="auto"/>
            </w:tcBorders>
          </w:tcPr>
          <w:p w14:paraId="126828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6FD4D4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6F7D9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XLI</w:t>
            </w:r>
          </w:p>
        </w:tc>
        <w:tc>
          <w:tcPr>
            <w:tcW w:w="5103" w:type="dxa"/>
            <w:tcBorders>
              <w:top w:val="nil"/>
              <w:left w:val="nil"/>
              <w:bottom w:val="single" w:sz="4" w:space="0" w:color="auto"/>
              <w:right w:val="single" w:sz="4" w:space="0" w:color="auto"/>
            </w:tcBorders>
            <w:shd w:val="clear" w:color="auto" w:fill="auto"/>
            <w:vAlign w:val="center"/>
            <w:hideMark/>
          </w:tcPr>
          <w:p w14:paraId="50318C1A"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Dang Kang</w:t>
            </w:r>
          </w:p>
        </w:tc>
        <w:tc>
          <w:tcPr>
            <w:tcW w:w="2410" w:type="dxa"/>
            <w:tcBorders>
              <w:top w:val="nil"/>
              <w:left w:val="nil"/>
              <w:bottom w:val="single" w:sz="4" w:space="0" w:color="auto"/>
              <w:right w:val="single" w:sz="4" w:space="0" w:color="auto"/>
            </w:tcBorders>
            <w:shd w:val="clear" w:color="auto" w:fill="auto"/>
            <w:noWrap/>
            <w:vAlign w:val="center"/>
            <w:hideMark/>
          </w:tcPr>
          <w:p w14:paraId="17D8AC8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H15.140</w:t>
            </w:r>
          </w:p>
        </w:tc>
        <w:tc>
          <w:tcPr>
            <w:tcW w:w="850" w:type="dxa"/>
            <w:tcBorders>
              <w:top w:val="nil"/>
              <w:left w:val="nil"/>
              <w:bottom w:val="single" w:sz="4" w:space="0" w:color="auto"/>
              <w:right w:val="single" w:sz="4" w:space="0" w:color="auto"/>
            </w:tcBorders>
          </w:tcPr>
          <w:p w14:paraId="6E5F3EE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7B9CA55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89A3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162E23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198C27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H15.140.01</w:t>
            </w:r>
          </w:p>
        </w:tc>
        <w:tc>
          <w:tcPr>
            <w:tcW w:w="850" w:type="dxa"/>
            <w:tcBorders>
              <w:top w:val="nil"/>
              <w:left w:val="nil"/>
              <w:bottom w:val="single" w:sz="4" w:space="0" w:color="auto"/>
              <w:right w:val="single" w:sz="4" w:space="0" w:color="auto"/>
            </w:tcBorders>
          </w:tcPr>
          <w:p w14:paraId="30D522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6DF095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7FD4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19F78BE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8BE32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H15.140.02</w:t>
            </w:r>
          </w:p>
        </w:tc>
        <w:tc>
          <w:tcPr>
            <w:tcW w:w="850" w:type="dxa"/>
            <w:tcBorders>
              <w:top w:val="nil"/>
              <w:left w:val="nil"/>
              <w:bottom w:val="single" w:sz="4" w:space="0" w:color="auto"/>
              <w:right w:val="single" w:sz="4" w:space="0" w:color="auto"/>
            </w:tcBorders>
          </w:tcPr>
          <w:p w14:paraId="43AAB4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F81990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75BA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008A2C6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4FD6E8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H15.140.03</w:t>
            </w:r>
          </w:p>
        </w:tc>
        <w:tc>
          <w:tcPr>
            <w:tcW w:w="850" w:type="dxa"/>
            <w:tcBorders>
              <w:top w:val="nil"/>
              <w:left w:val="nil"/>
              <w:bottom w:val="single" w:sz="4" w:space="0" w:color="auto"/>
              <w:right w:val="single" w:sz="4" w:space="0" w:color="auto"/>
            </w:tcBorders>
          </w:tcPr>
          <w:p w14:paraId="02A06C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E2974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D84B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9DE198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68862CA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H15.140.04</w:t>
            </w:r>
          </w:p>
        </w:tc>
        <w:tc>
          <w:tcPr>
            <w:tcW w:w="850" w:type="dxa"/>
            <w:tcBorders>
              <w:top w:val="nil"/>
              <w:left w:val="nil"/>
              <w:bottom w:val="single" w:sz="4" w:space="0" w:color="auto"/>
              <w:right w:val="single" w:sz="4" w:space="0" w:color="auto"/>
            </w:tcBorders>
          </w:tcPr>
          <w:p w14:paraId="7E6BEF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6407D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D234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433B4E9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Cư Kty </w:t>
            </w:r>
          </w:p>
        </w:tc>
        <w:tc>
          <w:tcPr>
            <w:tcW w:w="2410" w:type="dxa"/>
            <w:tcBorders>
              <w:top w:val="nil"/>
              <w:left w:val="nil"/>
              <w:bottom w:val="single" w:sz="4" w:space="0" w:color="auto"/>
              <w:right w:val="single" w:sz="4" w:space="0" w:color="auto"/>
            </w:tcBorders>
            <w:shd w:val="clear" w:color="auto" w:fill="auto"/>
            <w:noWrap/>
            <w:vAlign w:val="center"/>
            <w:hideMark/>
          </w:tcPr>
          <w:p w14:paraId="554332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H15.140.05</w:t>
            </w:r>
          </w:p>
        </w:tc>
        <w:tc>
          <w:tcPr>
            <w:tcW w:w="850" w:type="dxa"/>
            <w:tcBorders>
              <w:top w:val="nil"/>
              <w:left w:val="nil"/>
              <w:bottom w:val="single" w:sz="4" w:space="0" w:color="auto"/>
              <w:right w:val="single" w:sz="4" w:space="0" w:color="auto"/>
            </w:tcBorders>
          </w:tcPr>
          <w:p w14:paraId="0DF725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FCA679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8D87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0DA305E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Thăng Bình </w:t>
            </w:r>
          </w:p>
        </w:tc>
        <w:tc>
          <w:tcPr>
            <w:tcW w:w="2410" w:type="dxa"/>
            <w:tcBorders>
              <w:top w:val="nil"/>
              <w:left w:val="nil"/>
              <w:bottom w:val="single" w:sz="4" w:space="0" w:color="auto"/>
              <w:right w:val="single" w:sz="4" w:space="0" w:color="auto"/>
            </w:tcBorders>
            <w:shd w:val="clear" w:color="auto" w:fill="auto"/>
            <w:noWrap/>
            <w:vAlign w:val="center"/>
            <w:hideMark/>
          </w:tcPr>
          <w:p w14:paraId="422735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H15.140.06</w:t>
            </w:r>
          </w:p>
        </w:tc>
        <w:tc>
          <w:tcPr>
            <w:tcW w:w="850" w:type="dxa"/>
            <w:tcBorders>
              <w:top w:val="nil"/>
              <w:left w:val="nil"/>
              <w:bottom w:val="single" w:sz="4" w:space="0" w:color="auto"/>
              <w:right w:val="single" w:sz="4" w:space="0" w:color="auto"/>
            </w:tcBorders>
          </w:tcPr>
          <w:p w14:paraId="754053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C57E3F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F4887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A24D03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Trung học cơ sở Cư Kty </w:t>
            </w:r>
          </w:p>
        </w:tc>
        <w:tc>
          <w:tcPr>
            <w:tcW w:w="2410" w:type="dxa"/>
            <w:tcBorders>
              <w:top w:val="nil"/>
              <w:left w:val="nil"/>
              <w:bottom w:val="single" w:sz="4" w:space="0" w:color="auto"/>
              <w:right w:val="single" w:sz="4" w:space="0" w:color="auto"/>
            </w:tcBorders>
            <w:shd w:val="clear" w:color="auto" w:fill="auto"/>
            <w:noWrap/>
            <w:vAlign w:val="center"/>
            <w:hideMark/>
          </w:tcPr>
          <w:p w14:paraId="4154BF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H15.140.07</w:t>
            </w:r>
          </w:p>
        </w:tc>
        <w:tc>
          <w:tcPr>
            <w:tcW w:w="850" w:type="dxa"/>
            <w:tcBorders>
              <w:top w:val="nil"/>
              <w:left w:val="nil"/>
              <w:bottom w:val="single" w:sz="4" w:space="0" w:color="auto"/>
              <w:right w:val="single" w:sz="4" w:space="0" w:color="auto"/>
            </w:tcBorders>
          </w:tcPr>
          <w:p w14:paraId="6B490B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B842D0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D233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505366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Sen Hồng </w:t>
            </w:r>
          </w:p>
        </w:tc>
        <w:tc>
          <w:tcPr>
            <w:tcW w:w="2410" w:type="dxa"/>
            <w:tcBorders>
              <w:top w:val="nil"/>
              <w:left w:val="nil"/>
              <w:bottom w:val="single" w:sz="4" w:space="0" w:color="auto"/>
              <w:right w:val="single" w:sz="4" w:space="0" w:color="auto"/>
            </w:tcBorders>
            <w:shd w:val="clear" w:color="auto" w:fill="auto"/>
            <w:noWrap/>
            <w:vAlign w:val="center"/>
            <w:hideMark/>
          </w:tcPr>
          <w:p w14:paraId="4405F0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H15.140.08</w:t>
            </w:r>
          </w:p>
        </w:tc>
        <w:tc>
          <w:tcPr>
            <w:tcW w:w="850" w:type="dxa"/>
            <w:tcBorders>
              <w:top w:val="nil"/>
              <w:left w:val="nil"/>
              <w:bottom w:val="single" w:sz="4" w:space="0" w:color="auto"/>
              <w:right w:val="single" w:sz="4" w:space="0" w:color="auto"/>
            </w:tcBorders>
          </w:tcPr>
          <w:p w14:paraId="32E58D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84A7A1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C109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70A626B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Hòa Tân </w:t>
            </w:r>
          </w:p>
        </w:tc>
        <w:tc>
          <w:tcPr>
            <w:tcW w:w="2410" w:type="dxa"/>
            <w:tcBorders>
              <w:top w:val="nil"/>
              <w:left w:val="nil"/>
              <w:bottom w:val="single" w:sz="4" w:space="0" w:color="auto"/>
              <w:right w:val="single" w:sz="4" w:space="0" w:color="auto"/>
            </w:tcBorders>
            <w:shd w:val="clear" w:color="auto" w:fill="auto"/>
            <w:noWrap/>
            <w:vAlign w:val="center"/>
            <w:hideMark/>
          </w:tcPr>
          <w:p w14:paraId="3127B9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H15.140.09</w:t>
            </w:r>
          </w:p>
        </w:tc>
        <w:tc>
          <w:tcPr>
            <w:tcW w:w="850" w:type="dxa"/>
            <w:tcBorders>
              <w:top w:val="nil"/>
              <w:left w:val="nil"/>
              <w:bottom w:val="single" w:sz="4" w:space="0" w:color="auto"/>
              <w:right w:val="single" w:sz="4" w:space="0" w:color="auto"/>
            </w:tcBorders>
          </w:tcPr>
          <w:p w14:paraId="5BFBDC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C1970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C3B0A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501BBA5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Hòa Thành </w:t>
            </w:r>
          </w:p>
        </w:tc>
        <w:tc>
          <w:tcPr>
            <w:tcW w:w="2410" w:type="dxa"/>
            <w:tcBorders>
              <w:top w:val="nil"/>
              <w:left w:val="nil"/>
              <w:bottom w:val="single" w:sz="4" w:space="0" w:color="auto"/>
              <w:right w:val="single" w:sz="4" w:space="0" w:color="auto"/>
            </w:tcBorders>
            <w:shd w:val="clear" w:color="auto" w:fill="auto"/>
            <w:noWrap/>
            <w:vAlign w:val="center"/>
            <w:hideMark/>
          </w:tcPr>
          <w:p w14:paraId="52C771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H15.140.10</w:t>
            </w:r>
          </w:p>
        </w:tc>
        <w:tc>
          <w:tcPr>
            <w:tcW w:w="850" w:type="dxa"/>
            <w:tcBorders>
              <w:top w:val="nil"/>
              <w:left w:val="nil"/>
              <w:bottom w:val="single" w:sz="4" w:space="0" w:color="auto"/>
              <w:right w:val="single" w:sz="4" w:space="0" w:color="auto"/>
            </w:tcBorders>
          </w:tcPr>
          <w:p w14:paraId="485DA8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3456C7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0017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29977B1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và trung học cơ sở Hòa Tân </w:t>
            </w:r>
          </w:p>
        </w:tc>
        <w:tc>
          <w:tcPr>
            <w:tcW w:w="2410" w:type="dxa"/>
            <w:tcBorders>
              <w:top w:val="nil"/>
              <w:left w:val="nil"/>
              <w:bottom w:val="single" w:sz="4" w:space="0" w:color="auto"/>
              <w:right w:val="single" w:sz="4" w:space="0" w:color="auto"/>
            </w:tcBorders>
            <w:shd w:val="clear" w:color="auto" w:fill="auto"/>
            <w:noWrap/>
            <w:vAlign w:val="center"/>
            <w:hideMark/>
          </w:tcPr>
          <w:p w14:paraId="335A08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H15.140.11</w:t>
            </w:r>
          </w:p>
        </w:tc>
        <w:tc>
          <w:tcPr>
            <w:tcW w:w="850" w:type="dxa"/>
            <w:tcBorders>
              <w:top w:val="nil"/>
              <w:left w:val="nil"/>
              <w:bottom w:val="single" w:sz="4" w:space="0" w:color="auto"/>
              <w:right w:val="single" w:sz="4" w:space="0" w:color="auto"/>
            </w:tcBorders>
          </w:tcPr>
          <w:p w14:paraId="1FF208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34EB85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5DC6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5D8B5C9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Trung học cơ sở Lý Tự Trọng </w:t>
            </w:r>
          </w:p>
        </w:tc>
        <w:tc>
          <w:tcPr>
            <w:tcW w:w="2410" w:type="dxa"/>
            <w:tcBorders>
              <w:top w:val="nil"/>
              <w:left w:val="nil"/>
              <w:bottom w:val="single" w:sz="4" w:space="0" w:color="auto"/>
              <w:right w:val="single" w:sz="4" w:space="0" w:color="auto"/>
            </w:tcBorders>
            <w:shd w:val="clear" w:color="auto" w:fill="auto"/>
            <w:noWrap/>
            <w:vAlign w:val="center"/>
            <w:hideMark/>
          </w:tcPr>
          <w:p w14:paraId="466CEB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H15.140.12</w:t>
            </w:r>
          </w:p>
        </w:tc>
        <w:tc>
          <w:tcPr>
            <w:tcW w:w="850" w:type="dxa"/>
            <w:tcBorders>
              <w:top w:val="nil"/>
              <w:left w:val="nil"/>
              <w:bottom w:val="single" w:sz="4" w:space="0" w:color="auto"/>
              <w:right w:val="single" w:sz="4" w:space="0" w:color="auto"/>
            </w:tcBorders>
          </w:tcPr>
          <w:p w14:paraId="5B8B8A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EF25A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036E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13</w:t>
            </w:r>
          </w:p>
        </w:tc>
        <w:tc>
          <w:tcPr>
            <w:tcW w:w="5103" w:type="dxa"/>
            <w:tcBorders>
              <w:top w:val="nil"/>
              <w:left w:val="nil"/>
              <w:bottom w:val="single" w:sz="4" w:space="0" w:color="auto"/>
              <w:right w:val="single" w:sz="4" w:space="0" w:color="auto"/>
            </w:tcBorders>
            <w:shd w:val="clear" w:color="auto" w:fill="auto"/>
            <w:vAlign w:val="center"/>
            <w:hideMark/>
          </w:tcPr>
          <w:p w14:paraId="74AB416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Hoa Phượng </w:t>
            </w:r>
          </w:p>
        </w:tc>
        <w:tc>
          <w:tcPr>
            <w:tcW w:w="2410" w:type="dxa"/>
            <w:tcBorders>
              <w:top w:val="nil"/>
              <w:left w:val="nil"/>
              <w:bottom w:val="single" w:sz="4" w:space="0" w:color="auto"/>
              <w:right w:val="single" w:sz="4" w:space="0" w:color="auto"/>
            </w:tcBorders>
            <w:shd w:val="clear" w:color="auto" w:fill="auto"/>
            <w:noWrap/>
            <w:vAlign w:val="center"/>
            <w:hideMark/>
          </w:tcPr>
          <w:p w14:paraId="68F83C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H15.140.13</w:t>
            </w:r>
          </w:p>
        </w:tc>
        <w:tc>
          <w:tcPr>
            <w:tcW w:w="850" w:type="dxa"/>
            <w:tcBorders>
              <w:top w:val="nil"/>
              <w:left w:val="nil"/>
              <w:bottom w:val="single" w:sz="4" w:space="0" w:color="auto"/>
              <w:right w:val="single" w:sz="4" w:space="0" w:color="auto"/>
            </w:tcBorders>
          </w:tcPr>
          <w:p w14:paraId="1631C8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80B968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890F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5F19A71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Yang Kang I </w:t>
            </w:r>
          </w:p>
        </w:tc>
        <w:tc>
          <w:tcPr>
            <w:tcW w:w="2410" w:type="dxa"/>
            <w:tcBorders>
              <w:top w:val="nil"/>
              <w:left w:val="nil"/>
              <w:bottom w:val="single" w:sz="4" w:space="0" w:color="auto"/>
              <w:right w:val="single" w:sz="4" w:space="0" w:color="auto"/>
            </w:tcBorders>
            <w:shd w:val="clear" w:color="auto" w:fill="auto"/>
            <w:noWrap/>
            <w:vAlign w:val="center"/>
            <w:hideMark/>
          </w:tcPr>
          <w:p w14:paraId="762B1B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H15.140.14</w:t>
            </w:r>
          </w:p>
        </w:tc>
        <w:tc>
          <w:tcPr>
            <w:tcW w:w="850" w:type="dxa"/>
            <w:tcBorders>
              <w:top w:val="nil"/>
              <w:left w:val="nil"/>
              <w:bottom w:val="single" w:sz="4" w:space="0" w:color="auto"/>
              <w:right w:val="single" w:sz="4" w:space="0" w:color="auto"/>
            </w:tcBorders>
          </w:tcPr>
          <w:p w14:paraId="6EBF9D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4F635F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9A28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5815B12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Yang Kang II </w:t>
            </w:r>
          </w:p>
        </w:tc>
        <w:tc>
          <w:tcPr>
            <w:tcW w:w="2410" w:type="dxa"/>
            <w:tcBorders>
              <w:top w:val="nil"/>
              <w:left w:val="nil"/>
              <w:bottom w:val="single" w:sz="4" w:space="0" w:color="auto"/>
              <w:right w:val="single" w:sz="4" w:space="0" w:color="auto"/>
            </w:tcBorders>
            <w:shd w:val="clear" w:color="auto" w:fill="auto"/>
            <w:noWrap/>
            <w:vAlign w:val="center"/>
            <w:hideMark/>
          </w:tcPr>
          <w:p w14:paraId="533A31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H15.140.15</w:t>
            </w:r>
          </w:p>
        </w:tc>
        <w:tc>
          <w:tcPr>
            <w:tcW w:w="850" w:type="dxa"/>
            <w:tcBorders>
              <w:top w:val="nil"/>
              <w:left w:val="nil"/>
              <w:bottom w:val="single" w:sz="4" w:space="0" w:color="auto"/>
              <w:right w:val="single" w:sz="4" w:space="0" w:color="auto"/>
            </w:tcBorders>
          </w:tcPr>
          <w:p w14:paraId="7A846A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62A7A4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814E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5FBF852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Trung học cơ sở Dang Kang </w:t>
            </w:r>
          </w:p>
        </w:tc>
        <w:tc>
          <w:tcPr>
            <w:tcW w:w="2410" w:type="dxa"/>
            <w:tcBorders>
              <w:top w:val="nil"/>
              <w:left w:val="nil"/>
              <w:bottom w:val="single" w:sz="4" w:space="0" w:color="auto"/>
              <w:right w:val="single" w:sz="4" w:space="0" w:color="auto"/>
            </w:tcBorders>
            <w:shd w:val="clear" w:color="auto" w:fill="auto"/>
            <w:noWrap/>
            <w:vAlign w:val="center"/>
            <w:hideMark/>
          </w:tcPr>
          <w:p w14:paraId="51648C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H15.140.16</w:t>
            </w:r>
          </w:p>
        </w:tc>
        <w:tc>
          <w:tcPr>
            <w:tcW w:w="850" w:type="dxa"/>
            <w:tcBorders>
              <w:top w:val="nil"/>
              <w:left w:val="nil"/>
              <w:bottom w:val="single" w:sz="4" w:space="0" w:color="auto"/>
              <w:right w:val="single" w:sz="4" w:space="0" w:color="auto"/>
            </w:tcBorders>
          </w:tcPr>
          <w:p w14:paraId="197D47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7BCED1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A14FBA"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XLII</w:t>
            </w:r>
          </w:p>
        </w:tc>
        <w:tc>
          <w:tcPr>
            <w:tcW w:w="5103" w:type="dxa"/>
            <w:tcBorders>
              <w:top w:val="nil"/>
              <w:left w:val="nil"/>
              <w:bottom w:val="single" w:sz="4" w:space="0" w:color="auto"/>
              <w:right w:val="single" w:sz="4" w:space="0" w:color="auto"/>
            </w:tcBorders>
            <w:shd w:val="clear" w:color="auto" w:fill="auto"/>
            <w:vAlign w:val="center"/>
            <w:hideMark/>
          </w:tcPr>
          <w:p w14:paraId="057C8849"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Krông Bông</w:t>
            </w:r>
          </w:p>
        </w:tc>
        <w:tc>
          <w:tcPr>
            <w:tcW w:w="2410" w:type="dxa"/>
            <w:tcBorders>
              <w:top w:val="nil"/>
              <w:left w:val="nil"/>
              <w:bottom w:val="single" w:sz="4" w:space="0" w:color="auto"/>
              <w:right w:val="single" w:sz="4" w:space="0" w:color="auto"/>
            </w:tcBorders>
            <w:shd w:val="clear" w:color="auto" w:fill="auto"/>
            <w:noWrap/>
            <w:vAlign w:val="center"/>
            <w:hideMark/>
          </w:tcPr>
          <w:p w14:paraId="158519B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H15.141</w:t>
            </w:r>
          </w:p>
        </w:tc>
        <w:tc>
          <w:tcPr>
            <w:tcW w:w="850" w:type="dxa"/>
            <w:tcBorders>
              <w:top w:val="nil"/>
              <w:left w:val="nil"/>
              <w:bottom w:val="single" w:sz="4" w:space="0" w:color="auto"/>
              <w:right w:val="single" w:sz="4" w:space="0" w:color="auto"/>
            </w:tcBorders>
          </w:tcPr>
          <w:p w14:paraId="2E380FA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2B42774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E004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E20A76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5C327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H15.141.01</w:t>
            </w:r>
          </w:p>
        </w:tc>
        <w:tc>
          <w:tcPr>
            <w:tcW w:w="850" w:type="dxa"/>
            <w:tcBorders>
              <w:top w:val="nil"/>
              <w:left w:val="nil"/>
              <w:bottom w:val="single" w:sz="4" w:space="0" w:color="auto"/>
              <w:right w:val="single" w:sz="4" w:space="0" w:color="auto"/>
            </w:tcBorders>
          </w:tcPr>
          <w:p w14:paraId="4AE0C0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F8EA9C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E5BCC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1B88C33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68B4E3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H15.141.02</w:t>
            </w:r>
          </w:p>
        </w:tc>
        <w:tc>
          <w:tcPr>
            <w:tcW w:w="850" w:type="dxa"/>
            <w:tcBorders>
              <w:top w:val="nil"/>
              <w:left w:val="nil"/>
              <w:bottom w:val="single" w:sz="4" w:space="0" w:color="auto"/>
              <w:right w:val="single" w:sz="4" w:space="0" w:color="auto"/>
            </w:tcBorders>
          </w:tcPr>
          <w:p w14:paraId="7E8A6D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E66D0A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1372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81FA8A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196D9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H15.141.03</w:t>
            </w:r>
          </w:p>
        </w:tc>
        <w:tc>
          <w:tcPr>
            <w:tcW w:w="850" w:type="dxa"/>
            <w:tcBorders>
              <w:top w:val="nil"/>
              <w:left w:val="nil"/>
              <w:bottom w:val="single" w:sz="4" w:space="0" w:color="auto"/>
              <w:right w:val="single" w:sz="4" w:space="0" w:color="auto"/>
            </w:tcBorders>
          </w:tcPr>
          <w:p w14:paraId="333334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846C45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5FC3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9DA0DB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D4DC1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H15.141.04</w:t>
            </w:r>
          </w:p>
        </w:tc>
        <w:tc>
          <w:tcPr>
            <w:tcW w:w="850" w:type="dxa"/>
            <w:tcBorders>
              <w:top w:val="nil"/>
              <w:left w:val="nil"/>
              <w:bottom w:val="single" w:sz="4" w:space="0" w:color="auto"/>
              <w:right w:val="single" w:sz="4" w:space="0" w:color="auto"/>
            </w:tcBorders>
          </w:tcPr>
          <w:p w14:paraId="3B14CE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510A66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E5E6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7D38FE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Mầm Non </w:t>
            </w:r>
          </w:p>
        </w:tc>
        <w:tc>
          <w:tcPr>
            <w:tcW w:w="2410" w:type="dxa"/>
            <w:tcBorders>
              <w:top w:val="nil"/>
              <w:left w:val="nil"/>
              <w:bottom w:val="single" w:sz="4" w:space="0" w:color="auto"/>
              <w:right w:val="single" w:sz="4" w:space="0" w:color="auto"/>
            </w:tcBorders>
            <w:shd w:val="clear" w:color="auto" w:fill="auto"/>
            <w:noWrap/>
            <w:vAlign w:val="center"/>
            <w:hideMark/>
          </w:tcPr>
          <w:p w14:paraId="4A4547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H15.141.05</w:t>
            </w:r>
          </w:p>
        </w:tc>
        <w:tc>
          <w:tcPr>
            <w:tcW w:w="850" w:type="dxa"/>
            <w:tcBorders>
              <w:top w:val="nil"/>
              <w:left w:val="nil"/>
              <w:bottom w:val="single" w:sz="4" w:space="0" w:color="auto"/>
              <w:right w:val="single" w:sz="4" w:space="0" w:color="auto"/>
            </w:tcBorders>
          </w:tcPr>
          <w:p w14:paraId="5EE5E8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E40D25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CDB7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2116FE5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Lê Hồng Phong </w:t>
            </w:r>
          </w:p>
        </w:tc>
        <w:tc>
          <w:tcPr>
            <w:tcW w:w="2410" w:type="dxa"/>
            <w:tcBorders>
              <w:top w:val="nil"/>
              <w:left w:val="nil"/>
              <w:bottom w:val="single" w:sz="4" w:space="0" w:color="auto"/>
              <w:right w:val="single" w:sz="4" w:space="0" w:color="auto"/>
            </w:tcBorders>
            <w:shd w:val="clear" w:color="auto" w:fill="auto"/>
            <w:noWrap/>
            <w:vAlign w:val="center"/>
            <w:hideMark/>
          </w:tcPr>
          <w:p w14:paraId="0A28C6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H15.141.06</w:t>
            </w:r>
          </w:p>
        </w:tc>
        <w:tc>
          <w:tcPr>
            <w:tcW w:w="850" w:type="dxa"/>
            <w:tcBorders>
              <w:top w:val="nil"/>
              <w:left w:val="nil"/>
              <w:bottom w:val="single" w:sz="4" w:space="0" w:color="auto"/>
              <w:right w:val="single" w:sz="4" w:space="0" w:color="auto"/>
            </w:tcBorders>
          </w:tcPr>
          <w:p w14:paraId="5950DD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4DE3A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D173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694D80D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Trung học cơ sở Nguyễn Viết Xuân </w:t>
            </w:r>
          </w:p>
        </w:tc>
        <w:tc>
          <w:tcPr>
            <w:tcW w:w="2410" w:type="dxa"/>
            <w:tcBorders>
              <w:top w:val="nil"/>
              <w:left w:val="nil"/>
              <w:bottom w:val="single" w:sz="4" w:space="0" w:color="auto"/>
              <w:right w:val="single" w:sz="4" w:space="0" w:color="auto"/>
            </w:tcBorders>
            <w:shd w:val="clear" w:color="auto" w:fill="auto"/>
            <w:noWrap/>
            <w:vAlign w:val="center"/>
            <w:hideMark/>
          </w:tcPr>
          <w:p w14:paraId="5D5394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H15.141.07</w:t>
            </w:r>
          </w:p>
        </w:tc>
        <w:tc>
          <w:tcPr>
            <w:tcW w:w="850" w:type="dxa"/>
            <w:tcBorders>
              <w:top w:val="nil"/>
              <w:left w:val="nil"/>
              <w:bottom w:val="single" w:sz="4" w:space="0" w:color="auto"/>
              <w:right w:val="single" w:sz="4" w:space="0" w:color="auto"/>
            </w:tcBorders>
          </w:tcPr>
          <w:p w14:paraId="6A7637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4D35A5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2397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2F7A995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Phổ thông Dân tộc Nội Trú Trung học cơ sở huyện Krông Bông </w:t>
            </w:r>
          </w:p>
        </w:tc>
        <w:tc>
          <w:tcPr>
            <w:tcW w:w="2410" w:type="dxa"/>
            <w:tcBorders>
              <w:top w:val="nil"/>
              <w:left w:val="nil"/>
              <w:bottom w:val="single" w:sz="4" w:space="0" w:color="auto"/>
              <w:right w:val="single" w:sz="4" w:space="0" w:color="auto"/>
            </w:tcBorders>
            <w:shd w:val="clear" w:color="auto" w:fill="auto"/>
            <w:noWrap/>
            <w:vAlign w:val="center"/>
            <w:hideMark/>
          </w:tcPr>
          <w:p w14:paraId="0D58E4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H15.141.08</w:t>
            </w:r>
          </w:p>
        </w:tc>
        <w:tc>
          <w:tcPr>
            <w:tcW w:w="850" w:type="dxa"/>
            <w:tcBorders>
              <w:top w:val="nil"/>
              <w:left w:val="nil"/>
              <w:bottom w:val="single" w:sz="4" w:space="0" w:color="auto"/>
              <w:right w:val="single" w:sz="4" w:space="0" w:color="auto"/>
            </w:tcBorders>
          </w:tcPr>
          <w:p w14:paraId="26415E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38329A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3CE55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A37F80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Măng Non </w:t>
            </w:r>
          </w:p>
        </w:tc>
        <w:tc>
          <w:tcPr>
            <w:tcW w:w="2410" w:type="dxa"/>
            <w:tcBorders>
              <w:top w:val="nil"/>
              <w:left w:val="nil"/>
              <w:bottom w:val="single" w:sz="4" w:space="0" w:color="auto"/>
              <w:right w:val="single" w:sz="4" w:space="0" w:color="auto"/>
            </w:tcBorders>
            <w:shd w:val="clear" w:color="auto" w:fill="auto"/>
            <w:noWrap/>
            <w:vAlign w:val="center"/>
            <w:hideMark/>
          </w:tcPr>
          <w:p w14:paraId="303202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H15.141.09</w:t>
            </w:r>
          </w:p>
        </w:tc>
        <w:tc>
          <w:tcPr>
            <w:tcW w:w="850" w:type="dxa"/>
            <w:tcBorders>
              <w:top w:val="nil"/>
              <w:left w:val="nil"/>
              <w:bottom w:val="single" w:sz="4" w:space="0" w:color="auto"/>
              <w:right w:val="single" w:sz="4" w:space="0" w:color="auto"/>
            </w:tcBorders>
          </w:tcPr>
          <w:p w14:paraId="098FFA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3A2F82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E0D9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201556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Nguyễn Thị Minh Khai </w:t>
            </w:r>
          </w:p>
        </w:tc>
        <w:tc>
          <w:tcPr>
            <w:tcW w:w="2410" w:type="dxa"/>
            <w:tcBorders>
              <w:top w:val="nil"/>
              <w:left w:val="nil"/>
              <w:bottom w:val="single" w:sz="4" w:space="0" w:color="auto"/>
              <w:right w:val="single" w:sz="4" w:space="0" w:color="auto"/>
            </w:tcBorders>
            <w:shd w:val="clear" w:color="auto" w:fill="auto"/>
            <w:noWrap/>
            <w:vAlign w:val="center"/>
            <w:hideMark/>
          </w:tcPr>
          <w:p w14:paraId="58363C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H15.141.10</w:t>
            </w:r>
          </w:p>
        </w:tc>
        <w:tc>
          <w:tcPr>
            <w:tcW w:w="850" w:type="dxa"/>
            <w:tcBorders>
              <w:top w:val="nil"/>
              <w:left w:val="nil"/>
              <w:bottom w:val="single" w:sz="4" w:space="0" w:color="auto"/>
              <w:right w:val="single" w:sz="4" w:space="0" w:color="auto"/>
            </w:tcBorders>
          </w:tcPr>
          <w:p w14:paraId="33BA78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D9FAE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15C0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5379CB3F" w14:textId="77777777" w:rsidR="006077CB" w:rsidRPr="00EE4FB7" w:rsidRDefault="006077CB" w:rsidP="00A23D02">
            <w:pPr>
              <w:spacing w:before="80" w:after="80"/>
              <w:ind w:right="-113"/>
              <w:rPr>
                <w:color w:val="000000"/>
                <w:spacing w:val="0"/>
                <w:sz w:val="24"/>
                <w:szCs w:val="24"/>
              </w:rPr>
            </w:pPr>
            <w:r w:rsidRPr="00EE4FB7">
              <w:rPr>
                <w:color w:val="000000"/>
                <w:spacing w:val="0"/>
                <w:sz w:val="24"/>
                <w:szCs w:val="24"/>
              </w:rPr>
              <w:t xml:space="preserve">Trường Tiểu học và Trung học cơ sở Khuê Ngọc Điền </w:t>
            </w:r>
          </w:p>
        </w:tc>
        <w:tc>
          <w:tcPr>
            <w:tcW w:w="2410" w:type="dxa"/>
            <w:tcBorders>
              <w:top w:val="nil"/>
              <w:left w:val="nil"/>
              <w:bottom w:val="single" w:sz="4" w:space="0" w:color="auto"/>
              <w:right w:val="single" w:sz="4" w:space="0" w:color="auto"/>
            </w:tcBorders>
            <w:shd w:val="clear" w:color="auto" w:fill="auto"/>
            <w:noWrap/>
            <w:vAlign w:val="center"/>
            <w:hideMark/>
          </w:tcPr>
          <w:p w14:paraId="02770E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H15.141.11</w:t>
            </w:r>
          </w:p>
        </w:tc>
        <w:tc>
          <w:tcPr>
            <w:tcW w:w="850" w:type="dxa"/>
            <w:tcBorders>
              <w:top w:val="nil"/>
              <w:left w:val="nil"/>
              <w:bottom w:val="single" w:sz="4" w:space="0" w:color="auto"/>
              <w:right w:val="single" w:sz="4" w:space="0" w:color="auto"/>
            </w:tcBorders>
          </w:tcPr>
          <w:p w14:paraId="2C74ED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0EB4C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7BE0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3855657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Trung học cơ sở Quang Trung </w:t>
            </w:r>
          </w:p>
        </w:tc>
        <w:tc>
          <w:tcPr>
            <w:tcW w:w="2410" w:type="dxa"/>
            <w:tcBorders>
              <w:top w:val="nil"/>
              <w:left w:val="nil"/>
              <w:bottom w:val="single" w:sz="4" w:space="0" w:color="auto"/>
              <w:right w:val="single" w:sz="4" w:space="0" w:color="auto"/>
            </w:tcBorders>
            <w:shd w:val="clear" w:color="auto" w:fill="auto"/>
            <w:noWrap/>
            <w:vAlign w:val="center"/>
            <w:hideMark/>
          </w:tcPr>
          <w:p w14:paraId="3F2244C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H15.141.12</w:t>
            </w:r>
          </w:p>
        </w:tc>
        <w:tc>
          <w:tcPr>
            <w:tcW w:w="850" w:type="dxa"/>
            <w:tcBorders>
              <w:top w:val="nil"/>
              <w:left w:val="nil"/>
              <w:bottom w:val="single" w:sz="4" w:space="0" w:color="auto"/>
              <w:right w:val="single" w:sz="4" w:space="0" w:color="auto"/>
            </w:tcBorders>
          </w:tcPr>
          <w:p w14:paraId="20B613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1DBCF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3B22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4E99C11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Hoạ Mi </w:t>
            </w:r>
          </w:p>
        </w:tc>
        <w:tc>
          <w:tcPr>
            <w:tcW w:w="2410" w:type="dxa"/>
            <w:tcBorders>
              <w:top w:val="nil"/>
              <w:left w:val="nil"/>
              <w:bottom w:val="single" w:sz="4" w:space="0" w:color="auto"/>
              <w:right w:val="single" w:sz="4" w:space="0" w:color="auto"/>
            </w:tcBorders>
            <w:shd w:val="clear" w:color="auto" w:fill="auto"/>
            <w:noWrap/>
            <w:vAlign w:val="center"/>
            <w:hideMark/>
          </w:tcPr>
          <w:p w14:paraId="7B90FB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H15.141.13</w:t>
            </w:r>
          </w:p>
        </w:tc>
        <w:tc>
          <w:tcPr>
            <w:tcW w:w="850" w:type="dxa"/>
            <w:tcBorders>
              <w:top w:val="nil"/>
              <w:left w:val="nil"/>
              <w:bottom w:val="single" w:sz="4" w:space="0" w:color="auto"/>
              <w:right w:val="single" w:sz="4" w:space="0" w:color="auto"/>
            </w:tcBorders>
          </w:tcPr>
          <w:p w14:paraId="0415D1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F449E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E6813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0CF79A4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và Trung học cơ sở Hòa Lễ </w:t>
            </w:r>
          </w:p>
        </w:tc>
        <w:tc>
          <w:tcPr>
            <w:tcW w:w="2410" w:type="dxa"/>
            <w:tcBorders>
              <w:top w:val="nil"/>
              <w:left w:val="nil"/>
              <w:bottom w:val="single" w:sz="4" w:space="0" w:color="auto"/>
              <w:right w:val="single" w:sz="4" w:space="0" w:color="auto"/>
            </w:tcBorders>
            <w:shd w:val="clear" w:color="auto" w:fill="auto"/>
            <w:noWrap/>
            <w:vAlign w:val="center"/>
            <w:hideMark/>
          </w:tcPr>
          <w:p w14:paraId="11E78A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H15.141.14</w:t>
            </w:r>
          </w:p>
        </w:tc>
        <w:tc>
          <w:tcPr>
            <w:tcW w:w="850" w:type="dxa"/>
            <w:tcBorders>
              <w:top w:val="nil"/>
              <w:left w:val="nil"/>
              <w:bottom w:val="single" w:sz="4" w:space="0" w:color="auto"/>
              <w:right w:val="single" w:sz="4" w:space="0" w:color="auto"/>
            </w:tcBorders>
          </w:tcPr>
          <w:p w14:paraId="7AAD23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13290B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8B66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0CE41C7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 Văn hóa -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2623D6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H15.141.15</w:t>
            </w:r>
          </w:p>
        </w:tc>
        <w:tc>
          <w:tcPr>
            <w:tcW w:w="850" w:type="dxa"/>
            <w:tcBorders>
              <w:top w:val="nil"/>
              <w:left w:val="nil"/>
              <w:bottom w:val="single" w:sz="4" w:space="0" w:color="auto"/>
              <w:right w:val="single" w:sz="4" w:space="0" w:color="auto"/>
            </w:tcBorders>
          </w:tcPr>
          <w:p w14:paraId="47DC15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0A1178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E6B0E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XLIII</w:t>
            </w:r>
          </w:p>
        </w:tc>
        <w:tc>
          <w:tcPr>
            <w:tcW w:w="5103" w:type="dxa"/>
            <w:tcBorders>
              <w:top w:val="nil"/>
              <w:left w:val="nil"/>
              <w:bottom w:val="single" w:sz="4" w:space="0" w:color="auto"/>
              <w:right w:val="single" w:sz="4" w:space="0" w:color="auto"/>
            </w:tcBorders>
            <w:shd w:val="clear" w:color="auto" w:fill="auto"/>
            <w:vAlign w:val="center"/>
            <w:hideMark/>
          </w:tcPr>
          <w:p w14:paraId="0C1E0B8E"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Yang Mao</w:t>
            </w:r>
          </w:p>
        </w:tc>
        <w:tc>
          <w:tcPr>
            <w:tcW w:w="2410" w:type="dxa"/>
            <w:tcBorders>
              <w:top w:val="nil"/>
              <w:left w:val="nil"/>
              <w:bottom w:val="single" w:sz="4" w:space="0" w:color="auto"/>
              <w:right w:val="single" w:sz="4" w:space="0" w:color="auto"/>
            </w:tcBorders>
            <w:shd w:val="clear" w:color="auto" w:fill="auto"/>
            <w:noWrap/>
            <w:vAlign w:val="center"/>
            <w:hideMark/>
          </w:tcPr>
          <w:p w14:paraId="77ADF484"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H15.142</w:t>
            </w:r>
          </w:p>
        </w:tc>
        <w:tc>
          <w:tcPr>
            <w:tcW w:w="850" w:type="dxa"/>
            <w:tcBorders>
              <w:top w:val="nil"/>
              <w:left w:val="nil"/>
              <w:bottom w:val="single" w:sz="4" w:space="0" w:color="auto"/>
              <w:right w:val="single" w:sz="4" w:space="0" w:color="auto"/>
            </w:tcBorders>
          </w:tcPr>
          <w:p w14:paraId="678A530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2F1F0E4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106E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347BA47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660DE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H15.142.01</w:t>
            </w:r>
          </w:p>
        </w:tc>
        <w:tc>
          <w:tcPr>
            <w:tcW w:w="850" w:type="dxa"/>
            <w:tcBorders>
              <w:top w:val="nil"/>
              <w:left w:val="nil"/>
              <w:bottom w:val="single" w:sz="4" w:space="0" w:color="auto"/>
              <w:right w:val="single" w:sz="4" w:space="0" w:color="auto"/>
            </w:tcBorders>
          </w:tcPr>
          <w:p w14:paraId="4D50C8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EAF70D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746B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6E52AAA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746A93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H15.142.02</w:t>
            </w:r>
          </w:p>
        </w:tc>
        <w:tc>
          <w:tcPr>
            <w:tcW w:w="850" w:type="dxa"/>
            <w:tcBorders>
              <w:top w:val="nil"/>
              <w:left w:val="nil"/>
              <w:bottom w:val="single" w:sz="4" w:space="0" w:color="auto"/>
              <w:right w:val="single" w:sz="4" w:space="0" w:color="auto"/>
            </w:tcBorders>
          </w:tcPr>
          <w:p w14:paraId="37B6E6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DFA3CB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88F5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0307A6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1ED4C0F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H15.142.03</w:t>
            </w:r>
          </w:p>
        </w:tc>
        <w:tc>
          <w:tcPr>
            <w:tcW w:w="850" w:type="dxa"/>
            <w:tcBorders>
              <w:top w:val="nil"/>
              <w:left w:val="nil"/>
              <w:bottom w:val="single" w:sz="4" w:space="0" w:color="auto"/>
              <w:right w:val="single" w:sz="4" w:space="0" w:color="auto"/>
            </w:tcBorders>
          </w:tcPr>
          <w:p w14:paraId="62FAE3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C170C2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F769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15A5C83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3FD9F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H15.142.04</w:t>
            </w:r>
          </w:p>
        </w:tc>
        <w:tc>
          <w:tcPr>
            <w:tcW w:w="850" w:type="dxa"/>
            <w:tcBorders>
              <w:top w:val="nil"/>
              <w:left w:val="nil"/>
              <w:bottom w:val="single" w:sz="4" w:space="0" w:color="auto"/>
              <w:right w:val="single" w:sz="4" w:space="0" w:color="auto"/>
            </w:tcBorders>
          </w:tcPr>
          <w:p w14:paraId="03CB5F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00A69F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399D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C52170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Cư Drăm </w:t>
            </w:r>
          </w:p>
        </w:tc>
        <w:tc>
          <w:tcPr>
            <w:tcW w:w="2410" w:type="dxa"/>
            <w:tcBorders>
              <w:top w:val="nil"/>
              <w:left w:val="nil"/>
              <w:bottom w:val="single" w:sz="4" w:space="0" w:color="auto"/>
              <w:right w:val="single" w:sz="4" w:space="0" w:color="auto"/>
            </w:tcBorders>
            <w:shd w:val="clear" w:color="auto" w:fill="auto"/>
            <w:noWrap/>
            <w:vAlign w:val="center"/>
            <w:hideMark/>
          </w:tcPr>
          <w:p w14:paraId="344A80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H15.142.05</w:t>
            </w:r>
          </w:p>
        </w:tc>
        <w:tc>
          <w:tcPr>
            <w:tcW w:w="850" w:type="dxa"/>
            <w:tcBorders>
              <w:top w:val="nil"/>
              <w:left w:val="nil"/>
              <w:bottom w:val="single" w:sz="4" w:space="0" w:color="auto"/>
              <w:right w:val="single" w:sz="4" w:space="0" w:color="auto"/>
            </w:tcBorders>
          </w:tcPr>
          <w:p w14:paraId="294390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031442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910E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9EC5DF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Cư Drăm </w:t>
            </w:r>
          </w:p>
        </w:tc>
        <w:tc>
          <w:tcPr>
            <w:tcW w:w="2410" w:type="dxa"/>
            <w:tcBorders>
              <w:top w:val="nil"/>
              <w:left w:val="nil"/>
              <w:bottom w:val="single" w:sz="4" w:space="0" w:color="auto"/>
              <w:right w:val="single" w:sz="4" w:space="0" w:color="auto"/>
            </w:tcBorders>
            <w:shd w:val="clear" w:color="auto" w:fill="auto"/>
            <w:noWrap/>
            <w:vAlign w:val="center"/>
            <w:hideMark/>
          </w:tcPr>
          <w:p w14:paraId="3BDE58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H15.142.06</w:t>
            </w:r>
          </w:p>
        </w:tc>
        <w:tc>
          <w:tcPr>
            <w:tcW w:w="850" w:type="dxa"/>
            <w:tcBorders>
              <w:top w:val="nil"/>
              <w:left w:val="nil"/>
              <w:bottom w:val="single" w:sz="4" w:space="0" w:color="auto"/>
              <w:right w:val="single" w:sz="4" w:space="0" w:color="auto"/>
            </w:tcBorders>
          </w:tcPr>
          <w:p w14:paraId="5BEE4DF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1C422F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10AD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63D9912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Yang Hăn </w:t>
            </w:r>
          </w:p>
        </w:tc>
        <w:tc>
          <w:tcPr>
            <w:tcW w:w="2410" w:type="dxa"/>
            <w:tcBorders>
              <w:top w:val="nil"/>
              <w:left w:val="nil"/>
              <w:bottom w:val="single" w:sz="4" w:space="0" w:color="auto"/>
              <w:right w:val="single" w:sz="4" w:space="0" w:color="auto"/>
            </w:tcBorders>
            <w:shd w:val="clear" w:color="auto" w:fill="auto"/>
            <w:noWrap/>
            <w:vAlign w:val="center"/>
            <w:hideMark/>
          </w:tcPr>
          <w:p w14:paraId="2CA250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H15.142.07</w:t>
            </w:r>
          </w:p>
        </w:tc>
        <w:tc>
          <w:tcPr>
            <w:tcW w:w="850" w:type="dxa"/>
            <w:tcBorders>
              <w:top w:val="nil"/>
              <w:left w:val="nil"/>
              <w:bottom w:val="single" w:sz="4" w:space="0" w:color="auto"/>
              <w:right w:val="single" w:sz="4" w:space="0" w:color="auto"/>
            </w:tcBorders>
          </w:tcPr>
          <w:p w14:paraId="69ED5A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B10588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7EEE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8</w:t>
            </w:r>
          </w:p>
        </w:tc>
        <w:tc>
          <w:tcPr>
            <w:tcW w:w="5103" w:type="dxa"/>
            <w:tcBorders>
              <w:top w:val="nil"/>
              <w:left w:val="nil"/>
              <w:bottom w:val="single" w:sz="4" w:space="0" w:color="auto"/>
              <w:right w:val="single" w:sz="4" w:space="0" w:color="auto"/>
            </w:tcBorders>
            <w:shd w:val="clear" w:color="auto" w:fill="auto"/>
            <w:vAlign w:val="center"/>
            <w:hideMark/>
          </w:tcPr>
          <w:p w14:paraId="5C97F1A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Trung học cơ sở Cư Drăm </w:t>
            </w:r>
          </w:p>
        </w:tc>
        <w:tc>
          <w:tcPr>
            <w:tcW w:w="2410" w:type="dxa"/>
            <w:tcBorders>
              <w:top w:val="nil"/>
              <w:left w:val="nil"/>
              <w:bottom w:val="single" w:sz="4" w:space="0" w:color="auto"/>
              <w:right w:val="single" w:sz="4" w:space="0" w:color="auto"/>
            </w:tcBorders>
            <w:shd w:val="clear" w:color="auto" w:fill="auto"/>
            <w:noWrap/>
            <w:vAlign w:val="center"/>
            <w:hideMark/>
          </w:tcPr>
          <w:p w14:paraId="4C1DE5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H15.142.08</w:t>
            </w:r>
          </w:p>
        </w:tc>
        <w:tc>
          <w:tcPr>
            <w:tcW w:w="850" w:type="dxa"/>
            <w:tcBorders>
              <w:top w:val="nil"/>
              <w:left w:val="nil"/>
              <w:bottom w:val="single" w:sz="4" w:space="0" w:color="auto"/>
              <w:right w:val="single" w:sz="4" w:space="0" w:color="auto"/>
            </w:tcBorders>
          </w:tcPr>
          <w:p w14:paraId="31F7D0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8079AB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1FFE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1F833DB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Trung học cơ sở Yang Hăn </w:t>
            </w:r>
          </w:p>
        </w:tc>
        <w:tc>
          <w:tcPr>
            <w:tcW w:w="2410" w:type="dxa"/>
            <w:tcBorders>
              <w:top w:val="nil"/>
              <w:left w:val="nil"/>
              <w:bottom w:val="single" w:sz="4" w:space="0" w:color="auto"/>
              <w:right w:val="single" w:sz="4" w:space="0" w:color="auto"/>
            </w:tcBorders>
            <w:shd w:val="clear" w:color="auto" w:fill="auto"/>
            <w:noWrap/>
            <w:vAlign w:val="center"/>
            <w:hideMark/>
          </w:tcPr>
          <w:p w14:paraId="08E430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H15.142.09</w:t>
            </w:r>
          </w:p>
        </w:tc>
        <w:tc>
          <w:tcPr>
            <w:tcW w:w="850" w:type="dxa"/>
            <w:tcBorders>
              <w:top w:val="nil"/>
              <w:left w:val="nil"/>
              <w:bottom w:val="single" w:sz="4" w:space="0" w:color="auto"/>
              <w:right w:val="single" w:sz="4" w:space="0" w:color="auto"/>
            </w:tcBorders>
          </w:tcPr>
          <w:p w14:paraId="351C41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2BCDE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C732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52E27DC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Yang Mao </w:t>
            </w:r>
          </w:p>
        </w:tc>
        <w:tc>
          <w:tcPr>
            <w:tcW w:w="2410" w:type="dxa"/>
            <w:tcBorders>
              <w:top w:val="nil"/>
              <w:left w:val="nil"/>
              <w:bottom w:val="single" w:sz="4" w:space="0" w:color="auto"/>
              <w:right w:val="single" w:sz="4" w:space="0" w:color="auto"/>
            </w:tcBorders>
            <w:shd w:val="clear" w:color="auto" w:fill="auto"/>
            <w:noWrap/>
            <w:vAlign w:val="center"/>
            <w:hideMark/>
          </w:tcPr>
          <w:p w14:paraId="560138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H15.142.10</w:t>
            </w:r>
          </w:p>
        </w:tc>
        <w:tc>
          <w:tcPr>
            <w:tcW w:w="850" w:type="dxa"/>
            <w:tcBorders>
              <w:top w:val="nil"/>
              <w:left w:val="nil"/>
              <w:bottom w:val="single" w:sz="4" w:space="0" w:color="auto"/>
              <w:right w:val="single" w:sz="4" w:space="0" w:color="auto"/>
            </w:tcBorders>
          </w:tcPr>
          <w:p w14:paraId="07D414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34AF89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8708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5469CAA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Yang Mao </w:t>
            </w:r>
          </w:p>
        </w:tc>
        <w:tc>
          <w:tcPr>
            <w:tcW w:w="2410" w:type="dxa"/>
            <w:tcBorders>
              <w:top w:val="nil"/>
              <w:left w:val="nil"/>
              <w:bottom w:val="single" w:sz="4" w:space="0" w:color="auto"/>
              <w:right w:val="single" w:sz="4" w:space="0" w:color="auto"/>
            </w:tcBorders>
            <w:shd w:val="clear" w:color="auto" w:fill="auto"/>
            <w:noWrap/>
            <w:vAlign w:val="center"/>
            <w:hideMark/>
          </w:tcPr>
          <w:p w14:paraId="798F961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H15.142.11</w:t>
            </w:r>
          </w:p>
        </w:tc>
        <w:tc>
          <w:tcPr>
            <w:tcW w:w="850" w:type="dxa"/>
            <w:tcBorders>
              <w:top w:val="nil"/>
              <w:left w:val="nil"/>
              <w:bottom w:val="single" w:sz="4" w:space="0" w:color="auto"/>
              <w:right w:val="single" w:sz="4" w:space="0" w:color="auto"/>
            </w:tcBorders>
          </w:tcPr>
          <w:p w14:paraId="147E10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6CCBAE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3015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05B386A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Nhân Giang </w:t>
            </w:r>
          </w:p>
        </w:tc>
        <w:tc>
          <w:tcPr>
            <w:tcW w:w="2410" w:type="dxa"/>
            <w:tcBorders>
              <w:top w:val="nil"/>
              <w:left w:val="nil"/>
              <w:bottom w:val="single" w:sz="4" w:space="0" w:color="auto"/>
              <w:right w:val="single" w:sz="4" w:space="0" w:color="auto"/>
            </w:tcBorders>
            <w:shd w:val="clear" w:color="auto" w:fill="auto"/>
            <w:noWrap/>
            <w:vAlign w:val="center"/>
            <w:hideMark/>
          </w:tcPr>
          <w:p w14:paraId="5341EF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H15.142.12</w:t>
            </w:r>
          </w:p>
        </w:tc>
        <w:tc>
          <w:tcPr>
            <w:tcW w:w="850" w:type="dxa"/>
            <w:tcBorders>
              <w:top w:val="nil"/>
              <w:left w:val="nil"/>
              <w:bottom w:val="single" w:sz="4" w:space="0" w:color="auto"/>
              <w:right w:val="single" w:sz="4" w:space="0" w:color="auto"/>
            </w:tcBorders>
          </w:tcPr>
          <w:p w14:paraId="239ADA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96242F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2B8B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5C94C92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Trung học cơ sở Yang Mao </w:t>
            </w:r>
          </w:p>
        </w:tc>
        <w:tc>
          <w:tcPr>
            <w:tcW w:w="2410" w:type="dxa"/>
            <w:tcBorders>
              <w:top w:val="nil"/>
              <w:left w:val="nil"/>
              <w:bottom w:val="single" w:sz="4" w:space="0" w:color="auto"/>
              <w:right w:val="single" w:sz="4" w:space="0" w:color="auto"/>
            </w:tcBorders>
            <w:shd w:val="clear" w:color="auto" w:fill="auto"/>
            <w:noWrap/>
            <w:vAlign w:val="center"/>
            <w:hideMark/>
          </w:tcPr>
          <w:p w14:paraId="52F5DA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H15.142.13</w:t>
            </w:r>
          </w:p>
        </w:tc>
        <w:tc>
          <w:tcPr>
            <w:tcW w:w="850" w:type="dxa"/>
            <w:tcBorders>
              <w:top w:val="nil"/>
              <w:left w:val="nil"/>
              <w:bottom w:val="single" w:sz="4" w:space="0" w:color="auto"/>
              <w:right w:val="single" w:sz="4" w:space="0" w:color="auto"/>
            </w:tcBorders>
          </w:tcPr>
          <w:p w14:paraId="3CDE5B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BF609A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AFBFF9"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XLIV</w:t>
            </w:r>
          </w:p>
        </w:tc>
        <w:tc>
          <w:tcPr>
            <w:tcW w:w="5103" w:type="dxa"/>
            <w:tcBorders>
              <w:top w:val="nil"/>
              <w:left w:val="nil"/>
              <w:bottom w:val="single" w:sz="4" w:space="0" w:color="auto"/>
              <w:right w:val="single" w:sz="4" w:space="0" w:color="auto"/>
            </w:tcBorders>
            <w:shd w:val="clear" w:color="auto" w:fill="auto"/>
            <w:vAlign w:val="center"/>
            <w:hideMark/>
          </w:tcPr>
          <w:p w14:paraId="36645673"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Cư Pui</w:t>
            </w:r>
          </w:p>
        </w:tc>
        <w:tc>
          <w:tcPr>
            <w:tcW w:w="2410" w:type="dxa"/>
            <w:tcBorders>
              <w:top w:val="nil"/>
              <w:left w:val="nil"/>
              <w:bottom w:val="single" w:sz="4" w:space="0" w:color="auto"/>
              <w:right w:val="single" w:sz="4" w:space="0" w:color="auto"/>
            </w:tcBorders>
            <w:shd w:val="clear" w:color="auto" w:fill="auto"/>
            <w:noWrap/>
            <w:vAlign w:val="center"/>
            <w:hideMark/>
          </w:tcPr>
          <w:p w14:paraId="42554CF3"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H15.143</w:t>
            </w:r>
          </w:p>
        </w:tc>
        <w:tc>
          <w:tcPr>
            <w:tcW w:w="850" w:type="dxa"/>
            <w:tcBorders>
              <w:top w:val="nil"/>
              <w:left w:val="nil"/>
              <w:bottom w:val="single" w:sz="4" w:space="0" w:color="auto"/>
              <w:right w:val="single" w:sz="4" w:space="0" w:color="auto"/>
            </w:tcBorders>
          </w:tcPr>
          <w:p w14:paraId="5D75D194"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00D780F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DD6B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17744D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379923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H15.143.01</w:t>
            </w:r>
          </w:p>
        </w:tc>
        <w:tc>
          <w:tcPr>
            <w:tcW w:w="850" w:type="dxa"/>
            <w:tcBorders>
              <w:top w:val="nil"/>
              <w:left w:val="nil"/>
              <w:bottom w:val="single" w:sz="4" w:space="0" w:color="auto"/>
              <w:right w:val="single" w:sz="4" w:space="0" w:color="auto"/>
            </w:tcBorders>
          </w:tcPr>
          <w:p w14:paraId="08FD84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A4D154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7C67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4D8F914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7C430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H15.143.02</w:t>
            </w:r>
          </w:p>
        </w:tc>
        <w:tc>
          <w:tcPr>
            <w:tcW w:w="850" w:type="dxa"/>
            <w:tcBorders>
              <w:top w:val="nil"/>
              <w:left w:val="nil"/>
              <w:bottom w:val="single" w:sz="4" w:space="0" w:color="auto"/>
              <w:right w:val="single" w:sz="4" w:space="0" w:color="auto"/>
            </w:tcBorders>
          </w:tcPr>
          <w:p w14:paraId="5C808A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7C08F8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353B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3739668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301E79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H15.143.03</w:t>
            </w:r>
          </w:p>
        </w:tc>
        <w:tc>
          <w:tcPr>
            <w:tcW w:w="850" w:type="dxa"/>
            <w:tcBorders>
              <w:top w:val="nil"/>
              <w:left w:val="nil"/>
              <w:bottom w:val="single" w:sz="4" w:space="0" w:color="auto"/>
              <w:right w:val="single" w:sz="4" w:space="0" w:color="auto"/>
            </w:tcBorders>
          </w:tcPr>
          <w:p w14:paraId="1C26CE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CF84D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4F1F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637A91E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703C4C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H15.143.04</w:t>
            </w:r>
          </w:p>
        </w:tc>
        <w:tc>
          <w:tcPr>
            <w:tcW w:w="850" w:type="dxa"/>
            <w:tcBorders>
              <w:top w:val="nil"/>
              <w:left w:val="nil"/>
              <w:bottom w:val="single" w:sz="4" w:space="0" w:color="auto"/>
              <w:right w:val="single" w:sz="4" w:space="0" w:color="auto"/>
            </w:tcBorders>
          </w:tcPr>
          <w:p w14:paraId="5459F3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3E9C44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26CF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70F99E1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Hòa Phong </w:t>
            </w:r>
          </w:p>
        </w:tc>
        <w:tc>
          <w:tcPr>
            <w:tcW w:w="2410" w:type="dxa"/>
            <w:tcBorders>
              <w:top w:val="nil"/>
              <w:left w:val="nil"/>
              <w:bottom w:val="single" w:sz="4" w:space="0" w:color="auto"/>
              <w:right w:val="single" w:sz="4" w:space="0" w:color="auto"/>
            </w:tcBorders>
            <w:shd w:val="clear" w:color="auto" w:fill="auto"/>
            <w:noWrap/>
            <w:vAlign w:val="center"/>
            <w:hideMark/>
          </w:tcPr>
          <w:p w14:paraId="333404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H15.143.05</w:t>
            </w:r>
          </w:p>
        </w:tc>
        <w:tc>
          <w:tcPr>
            <w:tcW w:w="850" w:type="dxa"/>
            <w:tcBorders>
              <w:top w:val="nil"/>
              <w:left w:val="nil"/>
              <w:bottom w:val="single" w:sz="4" w:space="0" w:color="auto"/>
              <w:right w:val="single" w:sz="4" w:space="0" w:color="auto"/>
            </w:tcBorders>
          </w:tcPr>
          <w:p w14:paraId="6DA311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5EE0DE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1AEA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55A7BD0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Cẩm Phong </w:t>
            </w:r>
          </w:p>
        </w:tc>
        <w:tc>
          <w:tcPr>
            <w:tcW w:w="2410" w:type="dxa"/>
            <w:tcBorders>
              <w:top w:val="nil"/>
              <w:left w:val="nil"/>
              <w:bottom w:val="single" w:sz="4" w:space="0" w:color="auto"/>
              <w:right w:val="single" w:sz="4" w:space="0" w:color="auto"/>
            </w:tcBorders>
            <w:shd w:val="clear" w:color="auto" w:fill="auto"/>
            <w:noWrap/>
            <w:vAlign w:val="center"/>
            <w:hideMark/>
          </w:tcPr>
          <w:p w14:paraId="1F0B01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H15.143.06</w:t>
            </w:r>
          </w:p>
        </w:tc>
        <w:tc>
          <w:tcPr>
            <w:tcW w:w="850" w:type="dxa"/>
            <w:tcBorders>
              <w:top w:val="nil"/>
              <w:left w:val="nil"/>
              <w:bottom w:val="single" w:sz="4" w:space="0" w:color="auto"/>
              <w:right w:val="single" w:sz="4" w:space="0" w:color="auto"/>
            </w:tcBorders>
          </w:tcPr>
          <w:p w14:paraId="044429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28D21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9838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62BB66D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Sơn Phong </w:t>
            </w:r>
          </w:p>
        </w:tc>
        <w:tc>
          <w:tcPr>
            <w:tcW w:w="2410" w:type="dxa"/>
            <w:tcBorders>
              <w:top w:val="nil"/>
              <w:left w:val="nil"/>
              <w:bottom w:val="single" w:sz="4" w:space="0" w:color="auto"/>
              <w:right w:val="single" w:sz="4" w:space="0" w:color="auto"/>
            </w:tcBorders>
            <w:shd w:val="clear" w:color="auto" w:fill="auto"/>
            <w:noWrap/>
            <w:vAlign w:val="center"/>
            <w:hideMark/>
          </w:tcPr>
          <w:p w14:paraId="4A64A9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H15.143.07</w:t>
            </w:r>
          </w:p>
        </w:tc>
        <w:tc>
          <w:tcPr>
            <w:tcW w:w="850" w:type="dxa"/>
            <w:tcBorders>
              <w:top w:val="nil"/>
              <w:left w:val="nil"/>
              <w:bottom w:val="single" w:sz="4" w:space="0" w:color="auto"/>
              <w:right w:val="single" w:sz="4" w:space="0" w:color="auto"/>
            </w:tcBorders>
          </w:tcPr>
          <w:p w14:paraId="12D8044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6A9783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107B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6C70BB1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Trung học cơ sở Hòa Phong </w:t>
            </w:r>
          </w:p>
        </w:tc>
        <w:tc>
          <w:tcPr>
            <w:tcW w:w="2410" w:type="dxa"/>
            <w:tcBorders>
              <w:top w:val="nil"/>
              <w:left w:val="nil"/>
              <w:bottom w:val="single" w:sz="4" w:space="0" w:color="auto"/>
              <w:right w:val="single" w:sz="4" w:space="0" w:color="auto"/>
            </w:tcBorders>
            <w:shd w:val="clear" w:color="auto" w:fill="auto"/>
            <w:noWrap/>
            <w:vAlign w:val="center"/>
            <w:hideMark/>
          </w:tcPr>
          <w:p w14:paraId="3BC69E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H15.143.08</w:t>
            </w:r>
          </w:p>
        </w:tc>
        <w:tc>
          <w:tcPr>
            <w:tcW w:w="850" w:type="dxa"/>
            <w:tcBorders>
              <w:top w:val="nil"/>
              <w:left w:val="nil"/>
              <w:bottom w:val="single" w:sz="4" w:space="0" w:color="auto"/>
              <w:right w:val="single" w:sz="4" w:space="0" w:color="auto"/>
            </w:tcBorders>
          </w:tcPr>
          <w:p w14:paraId="4DB793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89E8C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76A9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961ED4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Cư Pui </w:t>
            </w:r>
          </w:p>
        </w:tc>
        <w:tc>
          <w:tcPr>
            <w:tcW w:w="2410" w:type="dxa"/>
            <w:tcBorders>
              <w:top w:val="nil"/>
              <w:left w:val="nil"/>
              <w:bottom w:val="single" w:sz="4" w:space="0" w:color="auto"/>
              <w:right w:val="single" w:sz="4" w:space="0" w:color="auto"/>
            </w:tcBorders>
            <w:shd w:val="clear" w:color="auto" w:fill="auto"/>
            <w:noWrap/>
            <w:vAlign w:val="center"/>
            <w:hideMark/>
          </w:tcPr>
          <w:p w14:paraId="2CD859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H15.143.09</w:t>
            </w:r>
          </w:p>
        </w:tc>
        <w:tc>
          <w:tcPr>
            <w:tcW w:w="850" w:type="dxa"/>
            <w:tcBorders>
              <w:top w:val="nil"/>
              <w:left w:val="nil"/>
              <w:bottom w:val="single" w:sz="4" w:space="0" w:color="auto"/>
              <w:right w:val="single" w:sz="4" w:space="0" w:color="auto"/>
            </w:tcBorders>
          </w:tcPr>
          <w:p w14:paraId="02F97F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FC376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8E58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30D76E5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Hoa Pơ Lang </w:t>
            </w:r>
          </w:p>
        </w:tc>
        <w:tc>
          <w:tcPr>
            <w:tcW w:w="2410" w:type="dxa"/>
            <w:tcBorders>
              <w:top w:val="nil"/>
              <w:left w:val="nil"/>
              <w:bottom w:val="single" w:sz="4" w:space="0" w:color="auto"/>
              <w:right w:val="single" w:sz="4" w:space="0" w:color="auto"/>
            </w:tcBorders>
            <w:shd w:val="clear" w:color="auto" w:fill="auto"/>
            <w:noWrap/>
            <w:vAlign w:val="center"/>
            <w:hideMark/>
          </w:tcPr>
          <w:p w14:paraId="53B0A1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H15.143.10</w:t>
            </w:r>
          </w:p>
        </w:tc>
        <w:tc>
          <w:tcPr>
            <w:tcW w:w="850" w:type="dxa"/>
            <w:tcBorders>
              <w:top w:val="nil"/>
              <w:left w:val="nil"/>
              <w:bottom w:val="single" w:sz="4" w:space="0" w:color="auto"/>
              <w:right w:val="single" w:sz="4" w:space="0" w:color="auto"/>
            </w:tcBorders>
          </w:tcPr>
          <w:p w14:paraId="3A26DD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43835D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E592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473BBC2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Cư Pui I </w:t>
            </w:r>
          </w:p>
        </w:tc>
        <w:tc>
          <w:tcPr>
            <w:tcW w:w="2410" w:type="dxa"/>
            <w:tcBorders>
              <w:top w:val="nil"/>
              <w:left w:val="nil"/>
              <w:bottom w:val="single" w:sz="4" w:space="0" w:color="auto"/>
              <w:right w:val="single" w:sz="4" w:space="0" w:color="auto"/>
            </w:tcBorders>
            <w:shd w:val="clear" w:color="auto" w:fill="auto"/>
            <w:noWrap/>
            <w:vAlign w:val="center"/>
            <w:hideMark/>
          </w:tcPr>
          <w:p w14:paraId="59AEB7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H15.143.11</w:t>
            </w:r>
          </w:p>
        </w:tc>
        <w:tc>
          <w:tcPr>
            <w:tcW w:w="850" w:type="dxa"/>
            <w:tcBorders>
              <w:top w:val="nil"/>
              <w:left w:val="nil"/>
              <w:bottom w:val="single" w:sz="4" w:space="0" w:color="auto"/>
              <w:right w:val="single" w:sz="4" w:space="0" w:color="auto"/>
            </w:tcBorders>
          </w:tcPr>
          <w:p w14:paraId="1EC0C4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A25724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76277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5ED5AA9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Cư Pui II </w:t>
            </w:r>
          </w:p>
        </w:tc>
        <w:tc>
          <w:tcPr>
            <w:tcW w:w="2410" w:type="dxa"/>
            <w:tcBorders>
              <w:top w:val="nil"/>
              <w:left w:val="nil"/>
              <w:bottom w:val="single" w:sz="4" w:space="0" w:color="auto"/>
              <w:right w:val="single" w:sz="4" w:space="0" w:color="auto"/>
            </w:tcBorders>
            <w:shd w:val="clear" w:color="auto" w:fill="auto"/>
            <w:noWrap/>
            <w:vAlign w:val="center"/>
            <w:hideMark/>
          </w:tcPr>
          <w:p w14:paraId="45FE6E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H15.143.12</w:t>
            </w:r>
          </w:p>
        </w:tc>
        <w:tc>
          <w:tcPr>
            <w:tcW w:w="850" w:type="dxa"/>
            <w:tcBorders>
              <w:top w:val="nil"/>
              <w:left w:val="nil"/>
              <w:bottom w:val="single" w:sz="4" w:space="0" w:color="auto"/>
              <w:right w:val="single" w:sz="4" w:space="0" w:color="auto"/>
            </w:tcBorders>
          </w:tcPr>
          <w:p w14:paraId="4CDA34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20F411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9CE1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527C684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Ea Bar </w:t>
            </w:r>
          </w:p>
        </w:tc>
        <w:tc>
          <w:tcPr>
            <w:tcW w:w="2410" w:type="dxa"/>
            <w:tcBorders>
              <w:top w:val="nil"/>
              <w:left w:val="nil"/>
              <w:bottom w:val="single" w:sz="4" w:space="0" w:color="auto"/>
              <w:right w:val="single" w:sz="4" w:space="0" w:color="auto"/>
            </w:tcBorders>
            <w:shd w:val="clear" w:color="auto" w:fill="auto"/>
            <w:noWrap/>
            <w:vAlign w:val="center"/>
            <w:hideMark/>
          </w:tcPr>
          <w:p w14:paraId="09B9E1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H15.143.13</w:t>
            </w:r>
          </w:p>
        </w:tc>
        <w:tc>
          <w:tcPr>
            <w:tcW w:w="850" w:type="dxa"/>
            <w:tcBorders>
              <w:top w:val="nil"/>
              <w:left w:val="nil"/>
              <w:bottom w:val="single" w:sz="4" w:space="0" w:color="auto"/>
              <w:right w:val="single" w:sz="4" w:space="0" w:color="auto"/>
            </w:tcBorders>
          </w:tcPr>
          <w:p w14:paraId="3B1A7B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ABC3EC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415E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4CD46A5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Trung học cơ sở Cư Pui </w:t>
            </w:r>
          </w:p>
        </w:tc>
        <w:tc>
          <w:tcPr>
            <w:tcW w:w="2410" w:type="dxa"/>
            <w:tcBorders>
              <w:top w:val="nil"/>
              <w:left w:val="nil"/>
              <w:bottom w:val="single" w:sz="4" w:space="0" w:color="auto"/>
              <w:right w:val="single" w:sz="4" w:space="0" w:color="auto"/>
            </w:tcBorders>
            <w:shd w:val="clear" w:color="auto" w:fill="auto"/>
            <w:noWrap/>
            <w:vAlign w:val="center"/>
            <w:hideMark/>
          </w:tcPr>
          <w:p w14:paraId="0BFF66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H15.143.14</w:t>
            </w:r>
          </w:p>
        </w:tc>
        <w:tc>
          <w:tcPr>
            <w:tcW w:w="850" w:type="dxa"/>
            <w:tcBorders>
              <w:top w:val="nil"/>
              <w:left w:val="nil"/>
              <w:bottom w:val="single" w:sz="4" w:space="0" w:color="auto"/>
              <w:right w:val="single" w:sz="4" w:space="0" w:color="auto"/>
            </w:tcBorders>
          </w:tcPr>
          <w:p w14:paraId="601BEF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94511F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C2060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XLV</w:t>
            </w:r>
          </w:p>
        </w:tc>
        <w:tc>
          <w:tcPr>
            <w:tcW w:w="5103" w:type="dxa"/>
            <w:tcBorders>
              <w:top w:val="nil"/>
              <w:left w:val="nil"/>
              <w:bottom w:val="single" w:sz="4" w:space="0" w:color="auto"/>
              <w:right w:val="single" w:sz="4" w:space="0" w:color="auto"/>
            </w:tcBorders>
            <w:shd w:val="clear" w:color="auto" w:fill="auto"/>
            <w:vAlign w:val="center"/>
            <w:hideMark/>
          </w:tcPr>
          <w:p w14:paraId="386E264A"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Krông Ana</w:t>
            </w:r>
          </w:p>
        </w:tc>
        <w:tc>
          <w:tcPr>
            <w:tcW w:w="2410" w:type="dxa"/>
            <w:tcBorders>
              <w:top w:val="nil"/>
              <w:left w:val="nil"/>
              <w:bottom w:val="single" w:sz="4" w:space="0" w:color="auto"/>
              <w:right w:val="single" w:sz="4" w:space="0" w:color="auto"/>
            </w:tcBorders>
            <w:shd w:val="clear" w:color="auto" w:fill="auto"/>
            <w:noWrap/>
            <w:vAlign w:val="center"/>
            <w:hideMark/>
          </w:tcPr>
          <w:p w14:paraId="74BFC65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H15.144</w:t>
            </w:r>
          </w:p>
        </w:tc>
        <w:tc>
          <w:tcPr>
            <w:tcW w:w="850" w:type="dxa"/>
            <w:tcBorders>
              <w:top w:val="nil"/>
              <w:left w:val="nil"/>
              <w:bottom w:val="single" w:sz="4" w:space="0" w:color="auto"/>
              <w:right w:val="single" w:sz="4" w:space="0" w:color="auto"/>
            </w:tcBorders>
          </w:tcPr>
          <w:p w14:paraId="7C29C3AF"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05E5A71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CF71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4654223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4B274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H15.144.01</w:t>
            </w:r>
          </w:p>
        </w:tc>
        <w:tc>
          <w:tcPr>
            <w:tcW w:w="850" w:type="dxa"/>
            <w:tcBorders>
              <w:top w:val="nil"/>
              <w:left w:val="nil"/>
              <w:bottom w:val="single" w:sz="4" w:space="0" w:color="auto"/>
              <w:right w:val="single" w:sz="4" w:space="0" w:color="auto"/>
            </w:tcBorders>
          </w:tcPr>
          <w:p w14:paraId="6D30D8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DBE456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48A1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B5A658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5F5AD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H15.144.02</w:t>
            </w:r>
          </w:p>
        </w:tc>
        <w:tc>
          <w:tcPr>
            <w:tcW w:w="850" w:type="dxa"/>
            <w:tcBorders>
              <w:top w:val="nil"/>
              <w:left w:val="nil"/>
              <w:bottom w:val="single" w:sz="4" w:space="0" w:color="auto"/>
              <w:right w:val="single" w:sz="4" w:space="0" w:color="auto"/>
            </w:tcBorders>
          </w:tcPr>
          <w:p w14:paraId="0D00AB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8DDEB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7946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2832A9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3D059F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H15.144.03</w:t>
            </w:r>
          </w:p>
        </w:tc>
        <w:tc>
          <w:tcPr>
            <w:tcW w:w="850" w:type="dxa"/>
            <w:tcBorders>
              <w:top w:val="nil"/>
              <w:left w:val="nil"/>
              <w:bottom w:val="single" w:sz="4" w:space="0" w:color="auto"/>
              <w:right w:val="single" w:sz="4" w:space="0" w:color="auto"/>
            </w:tcBorders>
          </w:tcPr>
          <w:p w14:paraId="1BD21C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59D5A6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A65D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684B14F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236FBE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H15.144.04</w:t>
            </w:r>
          </w:p>
        </w:tc>
        <w:tc>
          <w:tcPr>
            <w:tcW w:w="850" w:type="dxa"/>
            <w:tcBorders>
              <w:top w:val="nil"/>
              <w:left w:val="nil"/>
              <w:bottom w:val="single" w:sz="4" w:space="0" w:color="auto"/>
              <w:right w:val="single" w:sz="4" w:space="0" w:color="auto"/>
            </w:tcBorders>
          </w:tcPr>
          <w:p w14:paraId="10FDD9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AEA0D9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A1A8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44CE534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Krông Ana</w:t>
            </w:r>
          </w:p>
        </w:tc>
        <w:tc>
          <w:tcPr>
            <w:tcW w:w="2410" w:type="dxa"/>
            <w:tcBorders>
              <w:top w:val="nil"/>
              <w:left w:val="nil"/>
              <w:bottom w:val="single" w:sz="4" w:space="0" w:color="auto"/>
              <w:right w:val="single" w:sz="4" w:space="0" w:color="auto"/>
            </w:tcBorders>
            <w:shd w:val="clear" w:color="auto" w:fill="auto"/>
            <w:noWrap/>
            <w:vAlign w:val="center"/>
            <w:hideMark/>
          </w:tcPr>
          <w:p w14:paraId="3A5E50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H15.144.05</w:t>
            </w:r>
          </w:p>
        </w:tc>
        <w:tc>
          <w:tcPr>
            <w:tcW w:w="850" w:type="dxa"/>
            <w:tcBorders>
              <w:top w:val="nil"/>
              <w:left w:val="nil"/>
              <w:bottom w:val="single" w:sz="4" w:space="0" w:color="auto"/>
              <w:right w:val="single" w:sz="4" w:space="0" w:color="auto"/>
            </w:tcBorders>
          </w:tcPr>
          <w:p w14:paraId="4F3B24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42074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17C3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5AAC475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Phượng</w:t>
            </w:r>
          </w:p>
        </w:tc>
        <w:tc>
          <w:tcPr>
            <w:tcW w:w="2410" w:type="dxa"/>
            <w:tcBorders>
              <w:top w:val="nil"/>
              <w:left w:val="nil"/>
              <w:bottom w:val="single" w:sz="4" w:space="0" w:color="auto"/>
              <w:right w:val="single" w:sz="4" w:space="0" w:color="auto"/>
            </w:tcBorders>
            <w:shd w:val="clear" w:color="auto" w:fill="auto"/>
            <w:noWrap/>
            <w:vAlign w:val="center"/>
            <w:hideMark/>
          </w:tcPr>
          <w:p w14:paraId="1E3919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H15.144.06</w:t>
            </w:r>
          </w:p>
        </w:tc>
        <w:tc>
          <w:tcPr>
            <w:tcW w:w="850" w:type="dxa"/>
            <w:tcBorders>
              <w:top w:val="nil"/>
              <w:left w:val="nil"/>
              <w:bottom w:val="single" w:sz="4" w:space="0" w:color="auto"/>
              <w:right w:val="single" w:sz="4" w:space="0" w:color="auto"/>
            </w:tcBorders>
          </w:tcPr>
          <w:p w14:paraId="0F9F1D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304835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1F21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B567BA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Hoạ Mi</w:t>
            </w:r>
          </w:p>
        </w:tc>
        <w:tc>
          <w:tcPr>
            <w:tcW w:w="2410" w:type="dxa"/>
            <w:tcBorders>
              <w:top w:val="nil"/>
              <w:left w:val="nil"/>
              <w:bottom w:val="single" w:sz="4" w:space="0" w:color="auto"/>
              <w:right w:val="single" w:sz="4" w:space="0" w:color="auto"/>
            </w:tcBorders>
            <w:shd w:val="clear" w:color="auto" w:fill="auto"/>
            <w:noWrap/>
            <w:vAlign w:val="center"/>
            <w:hideMark/>
          </w:tcPr>
          <w:p w14:paraId="1FD3A6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H15.144.07</w:t>
            </w:r>
          </w:p>
        </w:tc>
        <w:tc>
          <w:tcPr>
            <w:tcW w:w="850" w:type="dxa"/>
            <w:tcBorders>
              <w:top w:val="nil"/>
              <w:left w:val="nil"/>
              <w:bottom w:val="single" w:sz="4" w:space="0" w:color="auto"/>
              <w:right w:val="single" w:sz="4" w:space="0" w:color="auto"/>
            </w:tcBorders>
          </w:tcPr>
          <w:p w14:paraId="159A7EF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43B0DF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2EBB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8</w:t>
            </w:r>
          </w:p>
        </w:tc>
        <w:tc>
          <w:tcPr>
            <w:tcW w:w="5103" w:type="dxa"/>
            <w:tcBorders>
              <w:top w:val="nil"/>
              <w:left w:val="nil"/>
              <w:bottom w:val="single" w:sz="4" w:space="0" w:color="auto"/>
              <w:right w:val="single" w:sz="4" w:space="0" w:color="auto"/>
            </w:tcBorders>
            <w:shd w:val="clear" w:color="auto" w:fill="auto"/>
            <w:vAlign w:val="center"/>
            <w:hideMark/>
          </w:tcPr>
          <w:p w14:paraId="7ED1831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Cúc</w:t>
            </w:r>
          </w:p>
        </w:tc>
        <w:tc>
          <w:tcPr>
            <w:tcW w:w="2410" w:type="dxa"/>
            <w:tcBorders>
              <w:top w:val="nil"/>
              <w:left w:val="nil"/>
              <w:bottom w:val="single" w:sz="4" w:space="0" w:color="auto"/>
              <w:right w:val="single" w:sz="4" w:space="0" w:color="auto"/>
            </w:tcBorders>
            <w:shd w:val="clear" w:color="auto" w:fill="auto"/>
            <w:noWrap/>
            <w:vAlign w:val="center"/>
            <w:hideMark/>
          </w:tcPr>
          <w:p w14:paraId="46A041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H15.144.08</w:t>
            </w:r>
          </w:p>
        </w:tc>
        <w:tc>
          <w:tcPr>
            <w:tcW w:w="850" w:type="dxa"/>
            <w:tcBorders>
              <w:top w:val="nil"/>
              <w:left w:val="nil"/>
              <w:bottom w:val="single" w:sz="4" w:space="0" w:color="auto"/>
              <w:right w:val="single" w:sz="4" w:space="0" w:color="auto"/>
            </w:tcBorders>
          </w:tcPr>
          <w:p w14:paraId="0CFA2A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AAF414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9379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C9D637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Sao Mai</w:t>
            </w:r>
          </w:p>
        </w:tc>
        <w:tc>
          <w:tcPr>
            <w:tcW w:w="2410" w:type="dxa"/>
            <w:tcBorders>
              <w:top w:val="nil"/>
              <w:left w:val="nil"/>
              <w:bottom w:val="single" w:sz="4" w:space="0" w:color="auto"/>
              <w:right w:val="single" w:sz="4" w:space="0" w:color="auto"/>
            </w:tcBorders>
            <w:shd w:val="clear" w:color="auto" w:fill="auto"/>
            <w:noWrap/>
            <w:vAlign w:val="center"/>
            <w:hideMark/>
          </w:tcPr>
          <w:p w14:paraId="6CFE4A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H15.144.09</w:t>
            </w:r>
          </w:p>
        </w:tc>
        <w:tc>
          <w:tcPr>
            <w:tcW w:w="850" w:type="dxa"/>
            <w:tcBorders>
              <w:top w:val="nil"/>
              <w:left w:val="nil"/>
              <w:bottom w:val="single" w:sz="4" w:space="0" w:color="auto"/>
              <w:right w:val="single" w:sz="4" w:space="0" w:color="auto"/>
            </w:tcBorders>
          </w:tcPr>
          <w:p w14:paraId="7272D7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8E4C3C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67A9F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53EF4D0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Đông Nam</w:t>
            </w:r>
          </w:p>
        </w:tc>
        <w:tc>
          <w:tcPr>
            <w:tcW w:w="2410" w:type="dxa"/>
            <w:tcBorders>
              <w:top w:val="nil"/>
              <w:left w:val="nil"/>
              <w:bottom w:val="single" w:sz="4" w:space="0" w:color="auto"/>
              <w:right w:val="single" w:sz="4" w:space="0" w:color="auto"/>
            </w:tcBorders>
            <w:shd w:val="clear" w:color="auto" w:fill="auto"/>
            <w:noWrap/>
            <w:vAlign w:val="center"/>
            <w:hideMark/>
          </w:tcPr>
          <w:p w14:paraId="1E6AF4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H15.144.10</w:t>
            </w:r>
          </w:p>
        </w:tc>
        <w:tc>
          <w:tcPr>
            <w:tcW w:w="850" w:type="dxa"/>
            <w:tcBorders>
              <w:top w:val="nil"/>
              <w:left w:val="nil"/>
              <w:bottom w:val="single" w:sz="4" w:space="0" w:color="auto"/>
              <w:right w:val="single" w:sz="4" w:space="0" w:color="auto"/>
            </w:tcBorders>
          </w:tcPr>
          <w:p w14:paraId="0838DF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C07949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3722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1D24088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Âu lạc</w:t>
            </w:r>
          </w:p>
        </w:tc>
        <w:tc>
          <w:tcPr>
            <w:tcW w:w="2410" w:type="dxa"/>
            <w:tcBorders>
              <w:top w:val="nil"/>
              <w:left w:val="nil"/>
              <w:bottom w:val="single" w:sz="4" w:space="0" w:color="auto"/>
              <w:right w:val="single" w:sz="4" w:space="0" w:color="auto"/>
            </w:tcBorders>
            <w:shd w:val="clear" w:color="auto" w:fill="auto"/>
            <w:noWrap/>
            <w:vAlign w:val="center"/>
            <w:hideMark/>
          </w:tcPr>
          <w:p w14:paraId="0A66F4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H15.144.11</w:t>
            </w:r>
          </w:p>
        </w:tc>
        <w:tc>
          <w:tcPr>
            <w:tcW w:w="850" w:type="dxa"/>
            <w:tcBorders>
              <w:top w:val="nil"/>
              <w:left w:val="nil"/>
              <w:bottom w:val="single" w:sz="4" w:space="0" w:color="auto"/>
              <w:right w:val="single" w:sz="4" w:space="0" w:color="auto"/>
            </w:tcBorders>
          </w:tcPr>
          <w:p w14:paraId="2AB1A4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A7880E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DCDF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397C6E9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Lý Tự Trọng</w:t>
            </w:r>
          </w:p>
        </w:tc>
        <w:tc>
          <w:tcPr>
            <w:tcW w:w="2410" w:type="dxa"/>
            <w:tcBorders>
              <w:top w:val="nil"/>
              <w:left w:val="nil"/>
              <w:bottom w:val="single" w:sz="4" w:space="0" w:color="auto"/>
              <w:right w:val="single" w:sz="4" w:space="0" w:color="auto"/>
            </w:tcBorders>
            <w:shd w:val="clear" w:color="auto" w:fill="auto"/>
            <w:noWrap/>
            <w:vAlign w:val="center"/>
            <w:hideMark/>
          </w:tcPr>
          <w:p w14:paraId="75AC8D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H15.144.12</w:t>
            </w:r>
          </w:p>
        </w:tc>
        <w:tc>
          <w:tcPr>
            <w:tcW w:w="850" w:type="dxa"/>
            <w:tcBorders>
              <w:top w:val="nil"/>
              <w:left w:val="nil"/>
              <w:bottom w:val="single" w:sz="4" w:space="0" w:color="auto"/>
              <w:right w:val="single" w:sz="4" w:space="0" w:color="auto"/>
            </w:tcBorders>
          </w:tcPr>
          <w:p w14:paraId="77C2E2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4AC4EF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F5D2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308BA01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Krông Ana</w:t>
            </w:r>
          </w:p>
        </w:tc>
        <w:tc>
          <w:tcPr>
            <w:tcW w:w="2410" w:type="dxa"/>
            <w:tcBorders>
              <w:top w:val="nil"/>
              <w:left w:val="nil"/>
              <w:bottom w:val="single" w:sz="4" w:space="0" w:color="auto"/>
              <w:right w:val="single" w:sz="4" w:space="0" w:color="auto"/>
            </w:tcBorders>
            <w:shd w:val="clear" w:color="auto" w:fill="auto"/>
            <w:noWrap/>
            <w:vAlign w:val="center"/>
            <w:hideMark/>
          </w:tcPr>
          <w:p w14:paraId="7788A91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H15.144.13</w:t>
            </w:r>
          </w:p>
        </w:tc>
        <w:tc>
          <w:tcPr>
            <w:tcW w:w="850" w:type="dxa"/>
            <w:tcBorders>
              <w:top w:val="nil"/>
              <w:left w:val="nil"/>
              <w:bottom w:val="single" w:sz="4" w:space="0" w:color="auto"/>
              <w:right w:val="single" w:sz="4" w:space="0" w:color="auto"/>
            </w:tcBorders>
          </w:tcPr>
          <w:p w14:paraId="50CB5C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AAAD9C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5F58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41CBE06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Quốc Toản</w:t>
            </w:r>
          </w:p>
        </w:tc>
        <w:tc>
          <w:tcPr>
            <w:tcW w:w="2410" w:type="dxa"/>
            <w:tcBorders>
              <w:top w:val="nil"/>
              <w:left w:val="nil"/>
              <w:bottom w:val="single" w:sz="4" w:space="0" w:color="auto"/>
              <w:right w:val="single" w:sz="4" w:space="0" w:color="auto"/>
            </w:tcBorders>
            <w:shd w:val="clear" w:color="auto" w:fill="auto"/>
            <w:noWrap/>
            <w:vAlign w:val="center"/>
            <w:hideMark/>
          </w:tcPr>
          <w:p w14:paraId="456DE7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H15.144.14</w:t>
            </w:r>
          </w:p>
        </w:tc>
        <w:tc>
          <w:tcPr>
            <w:tcW w:w="850" w:type="dxa"/>
            <w:tcBorders>
              <w:top w:val="nil"/>
              <w:left w:val="nil"/>
              <w:bottom w:val="single" w:sz="4" w:space="0" w:color="auto"/>
              <w:right w:val="single" w:sz="4" w:space="0" w:color="auto"/>
            </w:tcBorders>
          </w:tcPr>
          <w:p w14:paraId="245061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16AB00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7714F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61133BF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Văn Trỗi</w:t>
            </w:r>
          </w:p>
        </w:tc>
        <w:tc>
          <w:tcPr>
            <w:tcW w:w="2410" w:type="dxa"/>
            <w:tcBorders>
              <w:top w:val="nil"/>
              <w:left w:val="nil"/>
              <w:bottom w:val="single" w:sz="4" w:space="0" w:color="auto"/>
              <w:right w:val="single" w:sz="4" w:space="0" w:color="auto"/>
            </w:tcBorders>
            <w:shd w:val="clear" w:color="auto" w:fill="auto"/>
            <w:noWrap/>
            <w:vAlign w:val="center"/>
            <w:hideMark/>
          </w:tcPr>
          <w:p w14:paraId="39F148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H15.144.15</w:t>
            </w:r>
          </w:p>
        </w:tc>
        <w:tc>
          <w:tcPr>
            <w:tcW w:w="850" w:type="dxa"/>
            <w:tcBorders>
              <w:top w:val="nil"/>
              <w:left w:val="nil"/>
              <w:bottom w:val="single" w:sz="4" w:space="0" w:color="auto"/>
              <w:right w:val="single" w:sz="4" w:space="0" w:color="auto"/>
            </w:tcBorders>
          </w:tcPr>
          <w:p w14:paraId="78737C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B22FF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EFC4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2D42DED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Phú</w:t>
            </w:r>
          </w:p>
        </w:tc>
        <w:tc>
          <w:tcPr>
            <w:tcW w:w="2410" w:type="dxa"/>
            <w:tcBorders>
              <w:top w:val="nil"/>
              <w:left w:val="nil"/>
              <w:bottom w:val="single" w:sz="4" w:space="0" w:color="auto"/>
              <w:right w:val="single" w:sz="4" w:space="0" w:color="auto"/>
            </w:tcBorders>
            <w:shd w:val="clear" w:color="auto" w:fill="auto"/>
            <w:noWrap/>
            <w:vAlign w:val="center"/>
            <w:hideMark/>
          </w:tcPr>
          <w:p w14:paraId="796B58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H15.144.16</w:t>
            </w:r>
          </w:p>
        </w:tc>
        <w:tc>
          <w:tcPr>
            <w:tcW w:w="850" w:type="dxa"/>
            <w:tcBorders>
              <w:top w:val="nil"/>
              <w:left w:val="nil"/>
              <w:bottom w:val="single" w:sz="4" w:space="0" w:color="auto"/>
              <w:right w:val="single" w:sz="4" w:space="0" w:color="auto"/>
            </w:tcBorders>
          </w:tcPr>
          <w:p w14:paraId="261D36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AF5DA8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E79F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77DFD4B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Đình Chinh</w:t>
            </w:r>
          </w:p>
        </w:tc>
        <w:tc>
          <w:tcPr>
            <w:tcW w:w="2410" w:type="dxa"/>
            <w:tcBorders>
              <w:top w:val="nil"/>
              <w:left w:val="nil"/>
              <w:bottom w:val="single" w:sz="4" w:space="0" w:color="auto"/>
              <w:right w:val="single" w:sz="4" w:space="0" w:color="auto"/>
            </w:tcBorders>
            <w:shd w:val="clear" w:color="auto" w:fill="auto"/>
            <w:noWrap/>
            <w:vAlign w:val="center"/>
            <w:hideMark/>
          </w:tcPr>
          <w:p w14:paraId="60F110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H15.144.17</w:t>
            </w:r>
          </w:p>
        </w:tc>
        <w:tc>
          <w:tcPr>
            <w:tcW w:w="850" w:type="dxa"/>
            <w:tcBorders>
              <w:top w:val="nil"/>
              <w:left w:val="nil"/>
              <w:bottom w:val="single" w:sz="4" w:space="0" w:color="auto"/>
              <w:right w:val="single" w:sz="4" w:space="0" w:color="auto"/>
            </w:tcBorders>
          </w:tcPr>
          <w:p w14:paraId="1B0787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4F65E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CC26B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76F5CF2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Buôn Trấp</w:t>
            </w:r>
          </w:p>
        </w:tc>
        <w:tc>
          <w:tcPr>
            <w:tcW w:w="2410" w:type="dxa"/>
            <w:tcBorders>
              <w:top w:val="nil"/>
              <w:left w:val="nil"/>
              <w:bottom w:val="single" w:sz="4" w:space="0" w:color="auto"/>
              <w:right w:val="single" w:sz="4" w:space="0" w:color="auto"/>
            </w:tcBorders>
            <w:shd w:val="clear" w:color="auto" w:fill="auto"/>
            <w:noWrap/>
            <w:vAlign w:val="center"/>
            <w:hideMark/>
          </w:tcPr>
          <w:p w14:paraId="4F1936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H15.144.18</w:t>
            </w:r>
          </w:p>
        </w:tc>
        <w:tc>
          <w:tcPr>
            <w:tcW w:w="850" w:type="dxa"/>
            <w:tcBorders>
              <w:top w:val="nil"/>
              <w:left w:val="nil"/>
              <w:bottom w:val="single" w:sz="4" w:space="0" w:color="auto"/>
              <w:right w:val="single" w:sz="4" w:space="0" w:color="auto"/>
            </w:tcBorders>
          </w:tcPr>
          <w:p w14:paraId="155942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298F4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05CB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526E127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Văn Tám</w:t>
            </w:r>
          </w:p>
        </w:tc>
        <w:tc>
          <w:tcPr>
            <w:tcW w:w="2410" w:type="dxa"/>
            <w:tcBorders>
              <w:top w:val="nil"/>
              <w:left w:val="nil"/>
              <w:bottom w:val="single" w:sz="4" w:space="0" w:color="auto"/>
              <w:right w:val="single" w:sz="4" w:space="0" w:color="auto"/>
            </w:tcBorders>
            <w:shd w:val="clear" w:color="auto" w:fill="auto"/>
            <w:noWrap/>
            <w:vAlign w:val="center"/>
            <w:hideMark/>
          </w:tcPr>
          <w:p w14:paraId="63C7AD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H15.144.19</w:t>
            </w:r>
          </w:p>
        </w:tc>
        <w:tc>
          <w:tcPr>
            <w:tcW w:w="850" w:type="dxa"/>
            <w:tcBorders>
              <w:top w:val="nil"/>
              <w:left w:val="nil"/>
              <w:bottom w:val="single" w:sz="4" w:space="0" w:color="auto"/>
              <w:right w:val="single" w:sz="4" w:space="0" w:color="auto"/>
            </w:tcBorders>
          </w:tcPr>
          <w:p w14:paraId="7E46F1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6BFE2A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F262E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2DC9537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Lương Thế Vinh</w:t>
            </w:r>
          </w:p>
        </w:tc>
        <w:tc>
          <w:tcPr>
            <w:tcW w:w="2410" w:type="dxa"/>
            <w:tcBorders>
              <w:top w:val="nil"/>
              <w:left w:val="nil"/>
              <w:bottom w:val="single" w:sz="4" w:space="0" w:color="auto"/>
              <w:right w:val="single" w:sz="4" w:space="0" w:color="auto"/>
            </w:tcBorders>
            <w:shd w:val="clear" w:color="auto" w:fill="auto"/>
            <w:noWrap/>
            <w:vAlign w:val="center"/>
            <w:hideMark/>
          </w:tcPr>
          <w:p w14:paraId="1F9416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H15.144.20</w:t>
            </w:r>
          </w:p>
        </w:tc>
        <w:tc>
          <w:tcPr>
            <w:tcW w:w="850" w:type="dxa"/>
            <w:tcBorders>
              <w:top w:val="nil"/>
              <w:left w:val="nil"/>
              <w:bottom w:val="single" w:sz="4" w:space="0" w:color="auto"/>
              <w:right w:val="single" w:sz="4" w:space="0" w:color="auto"/>
            </w:tcBorders>
          </w:tcPr>
          <w:p w14:paraId="0F38F2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F83B8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66D8F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369D58D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Nội trú Trung học cơ sở Krông Ana</w:t>
            </w:r>
          </w:p>
        </w:tc>
        <w:tc>
          <w:tcPr>
            <w:tcW w:w="2410" w:type="dxa"/>
            <w:tcBorders>
              <w:top w:val="nil"/>
              <w:left w:val="nil"/>
              <w:bottom w:val="single" w:sz="4" w:space="0" w:color="auto"/>
              <w:right w:val="single" w:sz="4" w:space="0" w:color="auto"/>
            </w:tcBorders>
            <w:shd w:val="clear" w:color="auto" w:fill="auto"/>
            <w:noWrap/>
            <w:vAlign w:val="center"/>
            <w:hideMark/>
          </w:tcPr>
          <w:p w14:paraId="4D65E7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H15.144.21</w:t>
            </w:r>
          </w:p>
        </w:tc>
        <w:tc>
          <w:tcPr>
            <w:tcW w:w="850" w:type="dxa"/>
            <w:tcBorders>
              <w:top w:val="nil"/>
              <w:left w:val="nil"/>
              <w:bottom w:val="single" w:sz="4" w:space="0" w:color="auto"/>
              <w:right w:val="single" w:sz="4" w:space="0" w:color="auto"/>
            </w:tcBorders>
          </w:tcPr>
          <w:p w14:paraId="597F55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D94012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1041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04A4D9B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 Văn hóa -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43423A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H15.144.22</w:t>
            </w:r>
          </w:p>
        </w:tc>
        <w:tc>
          <w:tcPr>
            <w:tcW w:w="850" w:type="dxa"/>
            <w:tcBorders>
              <w:top w:val="nil"/>
              <w:left w:val="nil"/>
              <w:bottom w:val="single" w:sz="4" w:space="0" w:color="auto"/>
              <w:right w:val="single" w:sz="4" w:space="0" w:color="auto"/>
            </w:tcBorders>
          </w:tcPr>
          <w:p w14:paraId="5ECBDA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E69D76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FDAD6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XLVI</w:t>
            </w:r>
          </w:p>
        </w:tc>
        <w:tc>
          <w:tcPr>
            <w:tcW w:w="5103" w:type="dxa"/>
            <w:tcBorders>
              <w:top w:val="nil"/>
              <w:left w:val="nil"/>
              <w:bottom w:val="single" w:sz="4" w:space="0" w:color="auto"/>
              <w:right w:val="single" w:sz="4" w:space="0" w:color="auto"/>
            </w:tcBorders>
            <w:shd w:val="clear" w:color="auto" w:fill="auto"/>
            <w:vAlign w:val="center"/>
            <w:hideMark/>
          </w:tcPr>
          <w:p w14:paraId="3BF24001"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Dur Kmăl</w:t>
            </w:r>
          </w:p>
        </w:tc>
        <w:tc>
          <w:tcPr>
            <w:tcW w:w="2410" w:type="dxa"/>
            <w:tcBorders>
              <w:top w:val="nil"/>
              <w:left w:val="nil"/>
              <w:bottom w:val="single" w:sz="4" w:space="0" w:color="auto"/>
              <w:right w:val="single" w:sz="4" w:space="0" w:color="auto"/>
            </w:tcBorders>
            <w:shd w:val="clear" w:color="auto" w:fill="auto"/>
            <w:noWrap/>
            <w:vAlign w:val="center"/>
            <w:hideMark/>
          </w:tcPr>
          <w:p w14:paraId="578E3C4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H15.145</w:t>
            </w:r>
          </w:p>
        </w:tc>
        <w:tc>
          <w:tcPr>
            <w:tcW w:w="850" w:type="dxa"/>
            <w:tcBorders>
              <w:top w:val="nil"/>
              <w:left w:val="nil"/>
              <w:bottom w:val="single" w:sz="4" w:space="0" w:color="auto"/>
              <w:right w:val="single" w:sz="4" w:space="0" w:color="auto"/>
            </w:tcBorders>
          </w:tcPr>
          <w:p w14:paraId="06AC634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1D421D6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78D2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7F1FE5F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5C5FE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H15.145.01</w:t>
            </w:r>
          </w:p>
        </w:tc>
        <w:tc>
          <w:tcPr>
            <w:tcW w:w="850" w:type="dxa"/>
            <w:tcBorders>
              <w:top w:val="nil"/>
              <w:left w:val="nil"/>
              <w:bottom w:val="single" w:sz="4" w:space="0" w:color="auto"/>
              <w:right w:val="single" w:sz="4" w:space="0" w:color="auto"/>
            </w:tcBorders>
          </w:tcPr>
          <w:p w14:paraId="17AE85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64FA5A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C6F2B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1FE1A5C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EA096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H15.145.02</w:t>
            </w:r>
          </w:p>
        </w:tc>
        <w:tc>
          <w:tcPr>
            <w:tcW w:w="850" w:type="dxa"/>
            <w:tcBorders>
              <w:top w:val="nil"/>
              <w:left w:val="nil"/>
              <w:bottom w:val="single" w:sz="4" w:space="0" w:color="auto"/>
              <w:right w:val="single" w:sz="4" w:space="0" w:color="auto"/>
            </w:tcBorders>
          </w:tcPr>
          <w:p w14:paraId="61BDB8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767168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9416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43A687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FC79D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H15.145.03</w:t>
            </w:r>
          </w:p>
        </w:tc>
        <w:tc>
          <w:tcPr>
            <w:tcW w:w="850" w:type="dxa"/>
            <w:tcBorders>
              <w:top w:val="nil"/>
              <w:left w:val="nil"/>
              <w:bottom w:val="single" w:sz="4" w:space="0" w:color="auto"/>
              <w:right w:val="single" w:sz="4" w:space="0" w:color="auto"/>
            </w:tcBorders>
          </w:tcPr>
          <w:p w14:paraId="17EDC3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77BC9D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D83B6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A6C53C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8D801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H15.145.04</w:t>
            </w:r>
          </w:p>
        </w:tc>
        <w:tc>
          <w:tcPr>
            <w:tcW w:w="850" w:type="dxa"/>
            <w:tcBorders>
              <w:top w:val="nil"/>
              <w:left w:val="nil"/>
              <w:bottom w:val="single" w:sz="4" w:space="0" w:color="auto"/>
              <w:right w:val="single" w:sz="4" w:space="0" w:color="auto"/>
            </w:tcBorders>
          </w:tcPr>
          <w:p w14:paraId="51B1A7B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D8DBA1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FACC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7A8893E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Pơ lang</w:t>
            </w:r>
          </w:p>
        </w:tc>
        <w:tc>
          <w:tcPr>
            <w:tcW w:w="2410" w:type="dxa"/>
            <w:tcBorders>
              <w:top w:val="nil"/>
              <w:left w:val="nil"/>
              <w:bottom w:val="single" w:sz="4" w:space="0" w:color="auto"/>
              <w:right w:val="single" w:sz="4" w:space="0" w:color="auto"/>
            </w:tcBorders>
            <w:shd w:val="clear" w:color="auto" w:fill="auto"/>
            <w:noWrap/>
            <w:vAlign w:val="center"/>
            <w:hideMark/>
          </w:tcPr>
          <w:p w14:paraId="649DE75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H15.145.05</w:t>
            </w:r>
          </w:p>
        </w:tc>
        <w:tc>
          <w:tcPr>
            <w:tcW w:w="850" w:type="dxa"/>
            <w:tcBorders>
              <w:top w:val="nil"/>
              <w:left w:val="nil"/>
              <w:bottom w:val="single" w:sz="4" w:space="0" w:color="auto"/>
              <w:right w:val="single" w:sz="4" w:space="0" w:color="auto"/>
            </w:tcBorders>
          </w:tcPr>
          <w:p w14:paraId="18C0F5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553DD8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2911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1F9A9CD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098080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H15.145.06</w:t>
            </w:r>
          </w:p>
        </w:tc>
        <w:tc>
          <w:tcPr>
            <w:tcW w:w="850" w:type="dxa"/>
            <w:tcBorders>
              <w:top w:val="nil"/>
              <w:left w:val="nil"/>
              <w:bottom w:val="single" w:sz="4" w:space="0" w:color="auto"/>
              <w:right w:val="single" w:sz="4" w:space="0" w:color="auto"/>
            </w:tcBorders>
          </w:tcPr>
          <w:p w14:paraId="21DE39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0A719C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66AF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4759DC7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Hoàng Văn Thụ</w:t>
            </w:r>
          </w:p>
        </w:tc>
        <w:tc>
          <w:tcPr>
            <w:tcW w:w="2410" w:type="dxa"/>
            <w:tcBorders>
              <w:top w:val="nil"/>
              <w:left w:val="nil"/>
              <w:bottom w:val="single" w:sz="4" w:space="0" w:color="auto"/>
              <w:right w:val="single" w:sz="4" w:space="0" w:color="auto"/>
            </w:tcBorders>
            <w:shd w:val="clear" w:color="auto" w:fill="auto"/>
            <w:noWrap/>
            <w:vAlign w:val="center"/>
            <w:hideMark/>
          </w:tcPr>
          <w:p w14:paraId="5D6C43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H15.145.07</w:t>
            </w:r>
          </w:p>
        </w:tc>
        <w:tc>
          <w:tcPr>
            <w:tcW w:w="850" w:type="dxa"/>
            <w:tcBorders>
              <w:top w:val="nil"/>
              <w:left w:val="nil"/>
              <w:bottom w:val="single" w:sz="4" w:space="0" w:color="auto"/>
              <w:right w:val="single" w:sz="4" w:space="0" w:color="auto"/>
            </w:tcBorders>
          </w:tcPr>
          <w:p w14:paraId="1D722F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183A2B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94DB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1AB8B9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Ngông</w:t>
            </w:r>
          </w:p>
        </w:tc>
        <w:tc>
          <w:tcPr>
            <w:tcW w:w="2410" w:type="dxa"/>
            <w:tcBorders>
              <w:top w:val="nil"/>
              <w:left w:val="nil"/>
              <w:bottom w:val="single" w:sz="4" w:space="0" w:color="auto"/>
              <w:right w:val="single" w:sz="4" w:space="0" w:color="auto"/>
            </w:tcBorders>
            <w:shd w:val="clear" w:color="auto" w:fill="auto"/>
            <w:noWrap/>
            <w:vAlign w:val="center"/>
            <w:hideMark/>
          </w:tcPr>
          <w:p w14:paraId="3BAC4D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H15.145.08</w:t>
            </w:r>
          </w:p>
        </w:tc>
        <w:tc>
          <w:tcPr>
            <w:tcW w:w="850" w:type="dxa"/>
            <w:tcBorders>
              <w:top w:val="nil"/>
              <w:left w:val="nil"/>
              <w:bottom w:val="single" w:sz="4" w:space="0" w:color="auto"/>
              <w:right w:val="single" w:sz="4" w:space="0" w:color="auto"/>
            </w:tcBorders>
          </w:tcPr>
          <w:p w14:paraId="5C3828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7C4164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05FB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1A8C7B2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Tây Phong</w:t>
            </w:r>
          </w:p>
        </w:tc>
        <w:tc>
          <w:tcPr>
            <w:tcW w:w="2410" w:type="dxa"/>
            <w:tcBorders>
              <w:top w:val="nil"/>
              <w:left w:val="nil"/>
              <w:bottom w:val="single" w:sz="4" w:space="0" w:color="auto"/>
              <w:right w:val="single" w:sz="4" w:space="0" w:color="auto"/>
            </w:tcBorders>
            <w:shd w:val="clear" w:color="auto" w:fill="auto"/>
            <w:noWrap/>
            <w:vAlign w:val="center"/>
            <w:hideMark/>
          </w:tcPr>
          <w:p w14:paraId="1A5DD4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H15.145.09</w:t>
            </w:r>
          </w:p>
        </w:tc>
        <w:tc>
          <w:tcPr>
            <w:tcW w:w="850" w:type="dxa"/>
            <w:tcBorders>
              <w:top w:val="nil"/>
              <w:left w:val="nil"/>
              <w:bottom w:val="single" w:sz="4" w:space="0" w:color="auto"/>
              <w:right w:val="single" w:sz="4" w:space="0" w:color="auto"/>
            </w:tcBorders>
          </w:tcPr>
          <w:p w14:paraId="1CBE33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F42B89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985A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7CDC72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Võ Nguyên Giáp</w:t>
            </w:r>
          </w:p>
        </w:tc>
        <w:tc>
          <w:tcPr>
            <w:tcW w:w="2410" w:type="dxa"/>
            <w:tcBorders>
              <w:top w:val="nil"/>
              <w:left w:val="nil"/>
              <w:bottom w:val="single" w:sz="4" w:space="0" w:color="auto"/>
              <w:right w:val="single" w:sz="4" w:space="0" w:color="auto"/>
            </w:tcBorders>
            <w:shd w:val="clear" w:color="auto" w:fill="auto"/>
            <w:noWrap/>
            <w:vAlign w:val="center"/>
            <w:hideMark/>
          </w:tcPr>
          <w:p w14:paraId="4C5E8C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H15.145.10</w:t>
            </w:r>
          </w:p>
        </w:tc>
        <w:tc>
          <w:tcPr>
            <w:tcW w:w="850" w:type="dxa"/>
            <w:tcBorders>
              <w:top w:val="nil"/>
              <w:left w:val="nil"/>
              <w:bottom w:val="single" w:sz="4" w:space="0" w:color="auto"/>
              <w:right w:val="single" w:sz="4" w:space="0" w:color="auto"/>
            </w:tcBorders>
          </w:tcPr>
          <w:p w14:paraId="623250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F4219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B11FE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XLVII</w:t>
            </w:r>
          </w:p>
        </w:tc>
        <w:tc>
          <w:tcPr>
            <w:tcW w:w="5103" w:type="dxa"/>
            <w:tcBorders>
              <w:top w:val="nil"/>
              <w:left w:val="nil"/>
              <w:bottom w:val="single" w:sz="4" w:space="0" w:color="auto"/>
              <w:right w:val="single" w:sz="4" w:space="0" w:color="auto"/>
            </w:tcBorders>
            <w:shd w:val="clear" w:color="auto" w:fill="auto"/>
            <w:vAlign w:val="center"/>
            <w:hideMark/>
          </w:tcPr>
          <w:p w14:paraId="0F22861E"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Na</w:t>
            </w:r>
          </w:p>
        </w:tc>
        <w:tc>
          <w:tcPr>
            <w:tcW w:w="2410" w:type="dxa"/>
            <w:tcBorders>
              <w:top w:val="nil"/>
              <w:left w:val="nil"/>
              <w:bottom w:val="single" w:sz="4" w:space="0" w:color="auto"/>
              <w:right w:val="single" w:sz="4" w:space="0" w:color="auto"/>
            </w:tcBorders>
            <w:shd w:val="clear" w:color="auto" w:fill="auto"/>
            <w:noWrap/>
            <w:vAlign w:val="center"/>
            <w:hideMark/>
          </w:tcPr>
          <w:p w14:paraId="3A7FD73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H15.146</w:t>
            </w:r>
          </w:p>
        </w:tc>
        <w:tc>
          <w:tcPr>
            <w:tcW w:w="850" w:type="dxa"/>
            <w:tcBorders>
              <w:top w:val="nil"/>
              <w:left w:val="nil"/>
              <w:bottom w:val="single" w:sz="4" w:space="0" w:color="auto"/>
              <w:right w:val="single" w:sz="4" w:space="0" w:color="auto"/>
            </w:tcBorders>
          </w:tcPr>
          <w:p w14:paraId="5570E453"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6732CCA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B964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95A7A0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F094B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H15.146.01</w:t>
            </w:r>
          </w:p>
        </w:tc>
        <w:tc>
          <w:tcPr>
            <w:tcW w:w="850" w:type="dxa"/>
            <w:tcBorders>
              <w:top w:val="nil"/>
              <w:left w:val="nil"/>
              <w:bottom w:val="single" w:sz="4" w:space="0" w:color="auto"/>
              <w:right w:val="single" w:sz="4" w:space="0" w:color="auto"/>
            </w:tcBorders>
          </w:tcPr>
          <w:p w14:paraId="329A5E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9AC625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E25D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6128718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6799077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H15.146.02</w:t>
            </w:r>
          </w:p>
        </w:tc>
        <w:tc>
          <w:tcPr>
            <w:tcW w:w="850" w:type="dxa"/>
            <w:tcBorders>
              <w:top w:val="nil"/>
              <w:left w:val="nil"/>
              <w:bottom w:val="single" w:sz="4" w:space="0" w:color="auto"/>
              <w:right w:val="single" w:sz="4" w:space="0" w:color="auto"/>
            </w:tcBorders>
          </w:tcPr>
          <w:p w14:paraId="74C020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91E36B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4462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3</w:t>
            </w:r>
          </w:p>
        </w:tc>
        <w:tc>
          <w:tcPr>
            <w:tcW w:w="5103" w:type="dxa"/>
            <w:tcBorders>
              <w:top w:val="nil"/>
              <w:left w:val="nil"/>
              <w:bottom w:val="single" w:sz="4" w:space="0" w:color="auto"/>
              <w:right w:val="single" w:sz="4" w:space="0" w:color="auto"/>
            </w:tcBorders>
            <w:shd w:val="clear" w:color="auto" w:fill="auto"/>
            <w:vAlign w:val="center"/>
            <w:hideMark/>
          </w:tcPr>
          <w:p w14:paraId="1B7E78A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5DE87E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H15.146.03</w:t>
            </w:r>
          </w:p>
        </w:tc>
        <w:tc>
          <w:tcPr>
            <w:tcW w:w="850" w:type="dxa"/>
            <w:tcBorders>
              <w:top w:val="nil"/>
              <w:left w:val="nil"/>
              <w:bottom w:val="single" w:sz="4" w:space="0" w:color="auto"/>
              <w:right w:val="single" w:sz="4" w:space="0" w:color="auto"/>
            </w:tcBorders>
          </w:tcPr>
          <w:p w14:paraId="3B4820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B77F30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256B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718720D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6803AE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H15.146.04</w:t>
            </w:r>
          </w:p>
        </w:tc>
        <w:tc>
          <w:tcPr>
            <w:tcW w:w="850" w:type="dxa"/>
            <w:tcBorders>
              <w:top w:val="nil"/>
              <w:left w:val="nil"/>
              <w:bottom w:val="single" w:sz="4" w:space="0" w:color="auto"/>
              <w:right w:val="single" w:sz="4" w:space="0" w:color="auto"/>
            </w:tcBorders>
          </w:tcPr>
          <w:p w14:paraId="704468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8D76D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B225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45AA18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Bình Minh</w:t>
            </w:r>
          </w:p>
        </w:tc>
        <w:tc>
          <w:tcPr>
            <w:tcW w:w="2410" w:type="dxa"/>
            <w:tcBorders>
              <w:top w:val="nil"/>
              <w:left w:val="nil"/>
              <w:bottom w:val="single" w:sz="4" w:space="0" w:color="auto"/>
              <w:right w:val="single" w:sz="4" w:space="0" w:color="auto"/>
            </w:tcBorders>
            <w:shd w:val="clear" w:color="auto" w:fill="auto"/>
            <w:noWrap/>
            <w:vAlign w:val="center"/>
            <w:hideMark/>
          </w:tcPr>
          <w:p w14:paraId="13F289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H15.146.05</w:t>
            </w:r>
          </w:p>
        </w:tc>
        <w:tc>
          <w:tcPr>
            <w:tcW w:w="850" w:type="dxa"/>
            <w:tcBorders>
              <w:top w:val="nil"/>
              <w:left w:val="nil"/>
              <w:bottom w:val="single" w:sz="4" w:space="0" w:color="auto"/>
              <w:right w:val="single" w:sz="4" w:space="0" w:color="auto"/>
            </w:tcBorders>
          </w:tcPr>
          <w:p w14:paraId="5A98E4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E516DD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14FA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7BC9F72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Cư Pang</w:t>
            </w:r>
          </w:p>
        </w:tc>
        <w:tc>
          <w:tcPr>
            <w:tcW w:w="2410" w:type="dxa"/>
            <w:tcBorders>
              <w:top w:val="nil"/>
              <w:left w:val="nil"/>
              <w:bottom w:val="single" w:sz="4" w:space="0" w:color="auto"/>
              <w:right w:val="single" w:sz="4" w:space="0" w:color="auto"/>
            </w:tcBorders>
            <w:shd w:val="clear" w:color="auto" w:fill="auto"/>
            <w:noWrap/>
            <w:vAlign w:val="center"/>
            <w:hideMark/>
          </w:tcPr>
          <w:p w14:paraId="0E1A73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H15.146.06</w:t>
            </w:r>
          </w:p>
        </w:tc>
        <w:tc>
          <w:tcPr>
            <w:tcW w:w="850" w:type="dxa"/>
            <w:tcBorders>
              <w:top w:val="nil"/>
              <w:left w:val="nil"/>
              <w:bottom w:val="single" w:sz="4" w:space="0" w:color="auto"/>
              <w:right w:val="single" w:sz="4" w:space="0" w:color="auto"/>
            </w:tcBorders>
          </w:tcPr>
          <w:p w14:paraId="27C226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54F42E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EFD2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2F6B934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Ea Na</w:t>
            </w:r>
          </w:p>
        </w:tc>
        <w:tc>
          <w:tcPr>
            <w:tcW w:w="2410" w:type="dxa"/>
            <w:tcBorders>
              <w:top w:val="nil"/>
              <w:left w:val="nil"/>
              <w:bottom w:val="single" w:sz="4" w:space="0" w:color="auto"/>
              <w:right w:val="single" w:sz="4" w:space="0" w:color="auto"/>
            </w:tcBorders>
            <w:shd w:val="clear" w:color="auto" w:fill="auto"/>
            <w:noWrap/>
            <w:vAlign w:val="center"/>
            <w:hideMark/>
          </w:tcPr>
          <w:p w14:paraId="4CFED5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H15.146.07</w:t>
            </w:r>
          </w:p>
        </w:tc>
        <w:tc>
          <w:tcPr>
            <w:tcW w:w="850" w:type="dxa"/>
            <w:tcBorders>
              <w:top w:val="nil"/>
              <w:left w:val="nil"/>
              <w:bottom w:val="single" w:sz="4" w:space="0" w:color="auto"/>
              <w:right w:val="single" w:sz="4" w:space="0" w:color="auto"/>
            </w:tcBorders>
          </w:tcPr>
          <w:p w14:paraId="6749CD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FF91B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C58E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61E75A2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Ea Tung</w:t>
            </w:r>
          </w:p>
        </w:tc>
        <w:tc>
          <w:tcPr>
            <w:tcW w:w="2410" w:type="dxa"/>
            <w:tcBorders>
              <w:top w:val="nil"/>
              <w:left w:val="nil"/>
              <w:bottom w:val="single" w:sz="4" w:space="0" w:color="auto"/>
              <w:right w:val="single" w:sz="4" w:space="0" w:color="auto"/>
            </w:tcBorders>
            <w:shd w:val="clear" w:color="auto" w:fill="auto"/>
            <w:noWrap/>
            <w:vAlign w:val="center"/>
            <w:hideMark/>
          </w:tcPr>
          <w:p w14:paraId="037B0E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H15.146.08</w:t>
            </w:r>
          </w:p>
        </w:tc>
        <w:tc>
          <w:tcPr>
            <w:tcW w:w="850" w:type="dxa"/>
            <w:tcBorders>
              <w:top w:val="nil"/>
              <w:left w:val="nil"/>
              <w:bottom w:val="single" w:sz="4" w:space="0" w:color="auto"/>
              <w:right w:val="single" w:sz="4" w:space="0" w:color="auto"/>
            </w:tcBorders>
          </w:tcPr>
          <w:p w14:paraId="22E6EC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724B7A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857C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4E16AEC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Sen</w:t>
            </w:r>
          </w:p>
        </w:tc>
        <w:tc>
          <w:tcPr>
            <w:tcW w:w="2410" w:type="dxa"/>
            <w:tcBorders>
              <w:top w:val="nil"/>
              <w:left w:val="nil"/>
              <w:bottom w:val="single" w:sz="4" w:space="0" w:color="auto"/>
              <w:right w:val="single" w:sz="4" w:space="0" w:color="auto"/>
            </w:tcBorders>
            <w:shd w:val="clear" w:color="auto" w:fill="auto"/>
            <w:noWrap/>
            <w:vAlign w:val="center"/>
            <w:hideMark/>
          </w:tcPr>
          <w:p w14:paraId="573C97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H15.146.09</w:t>
            </w:r>
          </w:p>
        </w:tc>
        <w:tc>
          <w:tcPr>
            <w:tcW w:w="850" w:type="dxa"/>
            <w:tcBorders>
              <w:top w:val="nil"/>
              <w:left w:val="nil"/>
              <w:bottom w:val="single" w:sz="4" w:space="0" w:color="auto"/>
              <w:right w:val="single" w:sz="4" w:space="0" w:color="auto"/>
            </w:tcBorders>
          </w:tcPr>
          <w:p w14:paraId="4A7A0B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D72D49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A57F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622773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Ca</w:t>
            </w:r>
          </w:p>
        </w:tc>
        <w:tc>
          <w:tcPr>
            <w:tcW w:w="2410" w:type="dxa"/>
            <w:tcBorders>
              <w:top w:val="nil"/>
              <w:left w:val="nil"/>
              <w:bottom w:val="single" w:sz="4" w:space="0" w:color="auto"/>
              <w:right w:val="single" w:sz="4" w:space="0" w:color="auto"/>
            </w:tcBorders>
            <w:shd w:val="clear" w:color="auto" w:fill="auto"/>
            <w:noWrap/>
            <w:vAlign w:val="center"/>
            <w:hideMark/>
          </w:tcPr>
          <w:p w14:paraId="23442E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H15.146.10</w:t>
            </w:r>
          </w:p>
        </w:tc>
        <w:tc>
          <w:tcPr>
            <w:tcW w:w="850" w:type="dxa"/>
            <w:tcBorders>
              <w:top w:val="nil"/>
              <w:left w:val="nil"/>
              <w:bottom w:val="single" w:sz="4" w:space="0" w:color="auto"/>
              <w:right w:val="single" w:sz="4" w:space="0" w:color="auto"/>
            </w:tcBorders>
          </w:tcPr>
          <w:p w14:paraId="09BDB2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08684C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5197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5A3812E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Mickey</w:t>
            </w:r>
          </w:p>
        </w:tc>
        <w:tc>
          <w:tcPr>
            <w:tcW w:w="2410" w:type="dxa"/>
            <w:tcBorders>
              <w:top w:val="nil"/>
              <w:left w:val="nil"/>
              <w:bottom w:val="single" w:sz="4" w:space="0" w:color="auto"/>
              <w:right w:val="single" w:sz="4" w:space="0" w:color="auto"/>
            </w:tcBorders>
            <w:shd w:val="clear" w:color="auto" w:fill="auto"/>
            <w:noWrap/>
            <w:vAlign w:val="center"/>
            <w:hideMark/>
          </w:tcPr>
          <w:p w14:paraId="343A9D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H15.146.11</w:t>
            </w:r>
          </w:p>
        </w:tc>
        <w:tc>
          <w:tcPr>
            <w:tcW w:w="850" w:type="dxa"/>
            <w:tcBorders>
              <w:top w:val="nil"/>
              <w:left w:val="nil"/>
              <w:bottom w:val="single" w:sz="4" w:space="0" w:color="auto"/>
              <w:right w:val="single" w:sz="4" w:space="0" w:color="auto"/>
            </w:tcBorders>
          </w:tcPr>
          <w:p w14:paraId="47BD34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B9A306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A07A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3E7AAB9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Mai Lan</w:t>
            </w:r>
          </w:p>
        </w:tc>
        <w:tc>
          <w:tcPr>
            <w:tcW w:w="2410" w:type="dxa"/>
            <w:tcBorders>
              <w:top w:val="nil"/>
              <w:left w:val="nil"/>
              <w:bottom w:val="single" w:sz="4" w:space="0" w:color="auto"/>
              <w:right w:val="single" w:sz="4" w:space="0" w:color="auto"/>
            </w:tcBorders>
            <w:shd w:val="clear" w:color="auto" w:fill="auto"/>
            <w:noWrap/>
            <w:vAlign w:val="center"/>
            <w:hideMark/>
          </w:tcPr>
          <w:p w14:paraId="0315AB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H15.146.12</w:t>
            </w:r>
          </w:p>
        </w:tc>
        <w:tc>
          <w:tcPr>
            <w:tcW w:w="850" w:type="dxa"/>
            <w:tcBorders>
              <w:top w:val="nil"/>
              <w:left w:val="nil"/>
              <w:bottom w:val="single" w:sz="4" w:space="0" w:color="auto"/>
              <w:right w:val="single" w:sz="4" w:space="0" w:color="auto"/>
            </w:tcBorders>
          </w:tcPr>
          <w:p w14:paraId="714E15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CBDDE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3EC1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3A5156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Sóc Nâu</w:t>
            </w:r>
          </w:p>
        </w:tc>
        <w:tc>
          <w:tcPr>
            <w:tcW w:w="2410" w:type="dxa"/>
            <w:tcBorders>
              <w:top w:val="nil"/>
              <w:left w:val="nil"/>
              <w:bottom w:val="single" w:sz="4" w:space="0" w:color="auto"/>
              <w:right w:val="single" w:sz="4" w:space="0" w:color="auto"/>
            </w:tcBorders>
            <w:shd w:val="clear" w:color="auto" w:fill="auto"/>
            <w:noWrap/>
            <w:vAlign w:val="center"/>
            <w:hideMark/>
          </w:tcPr>
          <w:p w14:paraId="3F33BC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H15.146.13</w:t>
            </w:r>
          </w:p>
        </w:tc>
        <w:tc>
          <w:tcPr>
            <w:tcW w:w="850" w:type="dxa"/>
            <w:tcBorders>
              <w:top w:val="nil"/>
              <w:left w:val="nil"/>
              <w:bottom w:val="single" w:sz="4" w:space="0" w:color="auto"/>
              <w:right w:val="single" w:sz="4" w:space="0" w:color="auto"/>
            </w:tcBorders>
          </w:tcPr>
          <w:p w14:paraId="3ED38C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39290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0C77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755EC1F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Ea Bông</w:t>
            </w:r>
          </w:p>
        </w:tc>
        <w:tc>
          <w:tcPr>
            <w:tcW w:w="2410" w:type="dxa"/>
            <w:tcBorders>
              <w:top w:val="nil"/>
              <w:left w:val="nil"/>
              <w:bottom w:val="single" w:sz="4" w:space="0" w:color="auto"/>
              <w:right w:val="single" w:sz="4" w:space="0" w:color="auto"/>
            </w:tcBorders>
            <w:shd w:val="clear" w:color="auto" w:fill="auto"/>
            <w:noWrap/>
            <w:vAlign w:val="center"/>
            <w:hideMark/>
          </w:tcPr>
          <w:p w14:paraId="4F44A7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H15.146.14</w:t>
            </w:r>
          </w:p>
        </w:tc>
        <w:tc>
          <w:tcPr>
            <w:tcW w:w="850" w:type="dxa"/>
            <w:tcBorders>
              <w:top w:val="nil"/>
              <w:left w:val="nil"/>
              <w:bottom w:val="single" w:sz="4" w:space="0" w:color="auto"/>
              <w:right w:val="single" w:sz="4" w:space="0" w:color="auto"/>
            </w:tcBorders>
          </w:tcPr>
          <w:p w14:paraId="17DDBA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3978D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E894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449B24E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Hà Huy Tập</w:t>
            </w:r>
          </w:p>
        </w:tc>
        <w:tc>
          <w:tcPr>
            <w:tcW w:w="2410" w:type="dxa"/>
            <w:tcBorders>
              <w:top w:val="nil"/>
              <w:left w:val="nil"/>
              <w:bottom w:val="single" w:sz="4" w:space="0" w:color="auto"/>
              <w:right w:val="single" w:sz="4" w:space="0" w:color="auto"/>
            </w:tcBorders>
            <w:shd w:val="clear" w:color="auto" w:fill="auto"/>
            <w:noWrap/>
            <w:vAlign w:val="center"/>
            <w:hideMark/>
          </w:tcPr>
          <w:p w14:paraId="0EE39D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H15.146.15</w:t>
            </w:r>
          </w:p>
        </w:tc>
        <w:tc>
          <w:tcPr>
            <w:tcW w:w="850" w:type="dxa"/>
            <w:tcBorders>
              <w:top w:val="nil"/>
              <w:left w:val="nil"/>
              <w:bottom w:val="single" w:sz="4" w:space="0" w:color="auto"/>
              <w:right w:val="single" w:sz="4" w:space="0" w:color="auto"/>
            </w:tcBorders>
          </w:tcPr>
          <w:p w14:paraId="4D1045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3F0387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DD356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6057A3B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Hồng Phong</w:t>
            </w:r>
          </w:p>
        </w:tc>
        <w:tc>
          <w:tcPr>
            <w:tcW w:w="2410" w:type="dxa"/>
            <w:tcBorders>
              <w:top w:val="nil"/>
              <w:left w:val="nil"/>
              <w:bottom w:val="single" w:sz="4" w:space="0" w:color="auto"/>
              <w:right w:val="single" w:sz="4" w:space="0" w:color="auto"/>
            </w:tcBorders>
            <w:shd w:val="clear" w:color="auto" w:fill="auto"/>
            <w:noWrap/>
            <w:vAlign w:val="center"/>
            <w:hideMark/>
          </w:tcPr>
          <w:p w14:paraId="1D2F71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H15.146.16</w:t>
            </w:r>
          </w:p>
        </w:tc>
        <w:tc>
          <w:tcPr>
            <w:tcW w:w="850" w:type="dxa"/>
            <w:tcBorders>
              <w:top w:val="nil"/>
              <w:left w:val="nil"/>
              <w:bottom w:val="single" w:sz="4" w:space="0" w:color="auto"/>
              <w:right w:val="single" w:sz="4" w:space="0" w:color="auto"/>
            </w:tcBorders>
          </w:tcPr>
          <w:p w14:paraId="403172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799CC5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B39A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123C10B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Thị Minh Khai</w:t>
            </w:r>
          </w:p>
        </w:tc>
        <w:tc>
          <w:tcPr>
            <w:tcW w:w="2410" w:type="dxa"/>
            <w:tcBorders>
              <w:top w:val="nil"/>
              <w:left w:val="nil"/>
              <w:bottom w:val="single" w:sz="4" w:space="0" w:color="auto"/>
              <w:right w:val="single" w:sz="4" w:space="0" w:color="auto"/>
            </w:tcBorders>
            <w:shd w:val="clear" w:color="auto" w:fill="auto"/>
            <w:noWrap/>
            <w:vAlign w:val="center"/>
            <w:hideMark/>
          </w:tcPr>
          <w:p w14:paraId="25596C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H15.146.17</w:t>
            </w:r>
          </w:p>
        </w:tc>
        <w:tc>
          <w:tcPr>
            <w:tcW w:w="850" w:type="dxa"/>
            <w:tcBorders>
              <w:top w:val="nil"/>
              <w:left w:val="nil"/>
              <w:bottom w:val="single" w:sz="4" w:space="0" w:color="auto"/>
              <w:right w:val="single" w:sz="4" w:space="0" w:color="auto"/>
            </w:tcBorders>
          </w:tcPr>
          <w:p w14:paraId="72B6BD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278712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41B1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7D31179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Viết Xuân</w:t>
            </w:r>
          </w:p>
        </w:tc>
        <w:tc>
          <w:tcPr>
            <w:tcW w:w="2410" w:type="dxa"/>
            <w:tcBorders>
              <w:top w:val="nil"/>
              <w:left w:val="nil"/>
              <w:bottom w:val="single" w:sz="4" w:space="0" w:color="auto"/>
              <w:right w:val="single" w:sz="4" w:space="0" w:color="auto"/>
            </w:tcBorders>
            <w:shd w:val="clear" w:color="auto" w:fill="auto"/>
            <w:noWrap/>
            <w:vAlign w:val="center"/>
            <w:hideMark/>
          </w:tcPr>
          <w:p w14:paraId="5F6298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H15.146.18</w:t>
            </w:r>
          </w:p>
        </w:tc>
        <w:tc>
          <w:tcPr>
            <w:tcW w:w="850" w:type="dxa"/>
            <w:tcBorders>
              <w:top w:val="nil"/>
              <w:left w:val="nil"/>
              <w:bottom w:val="single" w:sz="4" w:space="0" w:color="auto"/>
              <w:right w:val="single" w:sz="4" w:space="0" w:color="auto"/>
            </w:tcBorders>
          </w:tcPr>
          <w:p w14:paraId="6477C9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4DC7E3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99FB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4B59D8A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Drây Sáp</w:t>
            </w:r>
          </w:p>
        </w:tc>
        <w:tc>
          <w:tcPr>
            <w:tcW w:w="2410" w:type="dxa"/>
            <w:tcBorders>
              <w:top w:val="nil"/>
              <w:left w:val="nil"/>
              <w:bottom w:val="single" w:sz="4" w:space="0" w:color="auto"/>
              <w:right w:val="single" w:sz="4" w:space="0" w:color="auto"/>
            </w:tcBorders>
            <w:shd w:val="clear" w:color="auto" w:fill="auto"/>
            <w:noWrap/>
            <w:vAlign w:val="center"/>
            <w:hideMark/>
          </w:tcPr>
          <w:p w14:paraId="50D90A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H15.146.19</w:t>
            </w:r>
          </w:p>
        </w:tc>
        <w:tc>
          <w:tcPr>
            <w:tcW w:w="850" w:type="dxa"/>
            <w:tcBorders>
              <w:top w:val="nil"/>
              <w:left w:val="nil"/>
              <w:bottom w:val="single" w:sz="4" w:space="0" w:color="auto"/>
              <w:right w:val="single" w:sz="4" w:space="0" w:color="auto"/>
            </w:tcBorders>
          </w:tcPr>
          <w:p w14:paraId="31834A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A4C1B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E2F4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42BA4C8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Quý Đôn</w:t>
            </w:r>
          </w:p>
        </w:tc>
        <w:tc>
          <w:tcPr>
            <w:tcW w:w="2410" w:type="dxa"/>
            <w:tcBorders>
              <w:top w:val="nil"/>
              <w:left w:val="nil"/>
              <w:bottom w:val="single" w:sz="4" w:space="0" w:color="auto"/>
              <w:right w:val="single" w:sz="4" w:space="0" w:color="auto"/>
            </w:tcBorders>
            <w:shd w:val="clear" w:color="auto" w:fill="auto"/>
            <w:noWrap/>
            <w:vAlign w:val="center"/>
            <w:hideMark/>
          </w:tcPr>
          <w:p w14:paraId="00179A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H15.146.20</w:t>
            </w:r>
          </w:p>
        </w:tc>
        <w:tc>
          <w:tcPr>
            <w:tcW w:w="850" w:type="dxa"/>
            <w:tcBorders>
              <w:top w:val="nil"/>
              <w:left w:val="nil"/>
              <w:bottom w:val="single" w:sz="4" w:space="0" w:color="auto"/>
              <w:right w:val="single" w:sz="4" w:space="0" w:color="auto"/>
            </w:tcBorders>
          </w:tcPr>
          <w:p w14:paraId="2486AC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78AA9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A935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3A6D681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Trãi</w:t>
            </w:r>
          </w:p>
        </w:tc>
        <w:tc>
          <w:tcPr>
            <w:tcW w:w="2410" w:type="dxa"/>
            <w:tcBorders>
              <w:top w:val="nil"/>
              <w:left w:val="nil"/>
              <w:bottom w:val="single" w:sz="4" w:space="0" w:color="auto"/>
              <w:right w:val="single" w:sz="4" w:space="0" w:color="auto"/>
            </w:tcBorders>
            <w:shd w:val="clear" w:color="auto" w:fill="auto"/>
            <w:noWrap/>
            <w:vAlign w:val="center"/>
            <w:hideMark/>
          </w:tcPr>
          <w:p w14:paraId="123F13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H15.146.21</w:t>
            </w:r>
          </w:p>
        </w:tc>
        <w:tc>
          <w:tcPr>
            <w:tcW w:w="850" w:type="dxa"/>
            <w:tcBorders>
              <w:top w:val="nil"/>
              <w:left w:val="nil"/>
              <w:bottom w:val="single" w:sz="4" w:space="0" w:color="auto"/>
              <w:right w:val="single" w:sz="4" w:space="0" w:color="auto"/>
            </w:tcBorders>
          </w:tcPr>
          <w:p w14:paraId="18EB14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F198FD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346F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1BB08C0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Tô Hiệu</w:t>
            </w:r>
          </w:p>
        </w:tc>
        <w:tc>
          <w:tcPr>
            <w:tcW w:w="2410" w:type="dxa"/>
            <w:tcBorders>
              <w:top w:val="nil"/>
              <w:left w:val="nil"/>
              <w:bottom w:val="single" w:sz="4" w:space="0" w:color="auto"/>
              <w:right w:val="single" w:sz="4" w:space="0" w:color="auto"/>
            </w:tcBorders>
            <w:shd w:val="clear" w:color="auto" w:fill="auto"/>
            <w:noWrap/>
            <w:vAlign w:val="center"/>
            <w:hideMark/>
          </w:tcPr>
          <w:p w14:paraId="5EF953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H15.146.22</w:t>
            </w:r>
          </w:p>
        </w:tc>
        <w:tc>
          <w:tcPr>
            <w:tcW w:w="850" w:type="dxa"/>
            <w:tcBorders>
              <w:top w:val="nil"/>
              <w:left w:val="nil"/>
              <w:bottom w:val="single" w:sz="4" w:space="0" w:color="auto"/>
              <w:right w:val="single" w:sz="4" w:space="0" w:color="auto"/>
            </w:tcBorders>
          </w:tcPr>
          <w:p w14:paraId="1E0BA0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30F1F5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AF10A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XLVIII</w:t>
            </w:r>
          </w:p>
        </w:tc>
        <w:tc>
          <w:tcPr>
            <w:tcW w:w="5103" w:type="dxa"/>
            <w:tcBorders>
              <w:top w:val="nil"/>
              <w:left w:val="nil"/>
              <w:bottom w:val="single" w:sz="4" w:space="0" w:color="auto"/>
              <w:right w:val="single" w:sz="4" w:space="0" w:color="auto"/>
            </w:tcBorders>
            <w:shd w:val="clear" w:color="auto" w:fill="auto"/>
            <w:vAlign w:val="center"/>
            <w:hideMark/>
          </w:tcPr>
          <w:p w14:paraId="211FAF31"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Krông Năng</w:t>
            </w:r>
          </w:p>
        </w:tc>
        <w:tc>
          <w:tcPr>
            <w:tcW w:w="2410" w:type="dxa"/>
            <w:tcBorders>
              <w:top w:val="nil"/>
              <w:left w:val="nil"/>
              <w:bottom w:val="single" w:sz="4" w:space="0" w:color="auto"/>
              <w:right w:val="single" w:sz="4" w:space="0" w:color="auto"/>
            </w:tcBorders>
            <w:shd w:val="clear" w:color="auto" w:fill="auto"/>
            <w:noWrap/>
            <w:vAlign w:val="center"/>
            <w:hideMark/>
          </w:tcPr>
          <w:p w14:paraId="5790A55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H15.147</w:t>
            </w:r>
          </w:p>
        </w:tc>
        <w:tc>
          <w:tcPr>
            <w:tcW w:w="850" w:type="dxa"/>
            <w:tcBorders>
              <w:top w:val="nil"/>
              <w:left w:val="nil"/>
              <w:bottom w:val="single" w:sz="4" w:space="0" w:color="auto"/>
              <w:right w:val="single" w:sz="4" w:space="0" w:color="auto"/>
            </w:tcBorders>
          </w:tcPr>
          <w:p w14:paraId="63230F4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BE6910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323E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0832C5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534931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H15.147.01</w:t>
            </w:r>
          </w:p>
        </w:tc>
        <w:tc>
          <w:tcPr>
            <w:tcW w:w="850" w:type="dxa"/>
            <w:tcBorders>
              <w:top w:val="nil"/>
              <w:left w:val="nil"/>
              <w:bottom w:val="single" w:sz="4" w:space="0" w:color="auto"/>
              <w:right w:val="single" w:sz="4" w:space="0" w:color="auto"/>
            </w:tcBorders>
          </w:tcPr>
          <w:p w14:paraId="3A0DBB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949641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5598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49B7DA0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D3449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H15.147.02</w:t>
            </w:r>
          </w:p>
        </w:tc>
        <w:tc>
          <w:tcPr>
            <w:tcW w:w="850" w:type="dxa"/>
            <w:tcBorders>
              <w:top w:val="nil"/>
              <w:left w:val="nil"/>
              <w:bottom w:val="single" w:sz="4" w:space="0" w:color="auto"/>
              <w:right w:val="single" w:sz="4" w:space="0" w:color="auto"/>
            </w:tcBorders>
          </w:tcPr>
          <w:p w14:paraId="49F5E46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E7891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91CA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71386C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7325F2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H15.147.03</w:t>
            </w:r>
          </w:p>
        </w:tc>
        <w:tc>
          <w:tcPr>
            <w:tcW w:w="850" w:type="dxa"/>
            <w:tcBorders>
              <w:top w:val="nil"/>
              <w:left w:val="nil"/>
              <w:bottom w:val="single" w:sz="4" w:space="0" w:color="auto"/>
              <w:right w:val="single" w:sz="4" w:space="0" w:color="auto"/>
            </w:tcBorders>
          </w:tcPr>
          <w:p w14:paraId="11CF6F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57DC89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8285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2840CE4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936B5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H15.147.04</w:t>
            </w:r>
          </w:p>
        </w:tc>
        <w:tc>
          <w:tcPr>
            <w:tcW w:w="850" w:type="dxa"/>
            <w:tcBorders>
              <w:top w:val="nil"/>
              <w:left w:val="nil"/>
              <w:bottom w:val="single" w:sz="4" w:space="0" w:color="auto"/>
              <w:right w:val="single" w:sz="4" w:space="0" w:color="auto"/>
            </w:tcBorders>
          </w:tcPr>
          <w:p w14:paraId="22D4B7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FD458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85A5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033CF5C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54ACE5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H15.147.05</w:t>
            </w:r>
          </w:p>
        </w:tc>
        <w:tc>
          <w:tcPr>
            <w:tcW w:w="850" w:type="dxa"/>
            <w:tcBorders>
              <w:top w:val="nil"/>
              <w:left w:val="nil"/>
              <w:bottom w:val="single" w:sz="4" w:space="0" w:color="auto"/>
              <w:right w:val="single" w:sz="4" w:space="0" w:color="auto"/>
            </w:tcBorders>
          </w:tcPr>
          <w:p w14:paraId="07DCDC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CC192E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6028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24F216A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Mẫu giáo Phú Lộc</w:t>
            </w:r>
          </w:p>
        </w:tc>
        <w:tc>
          <w:tcPr>
            <w:tcW w:w="2410" w:type="dxa"/>
            <w:tcBorders>
              <w:top w:val="nil"/>
              <w:left w:val="nil"/>
              <w:bottom w:val="single" w:sz="4" w:space="0" w:color="auto"/>
              <w:right w:val="single" w:sz="4" w:space="0" w:color="auto"/>
            </w:tcBorders>
            <w:shd w:val="clear" w:color="auto" w:fill="auto"/>
            <w:noWrap/>
            <w:vAlign w:val="center"/>
            <w:hideMark/>
          </w:tcPr>
          <w:p w14:paraId="765C93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H15.147.06</w:t>
            </w:r>
          </w:p>
        </w:tc>
        <w:tc>
          <w:tcPr>
            <w:tcW w:w="850" w:type="dxa"/>
            <w:tcBorders>
              <w:top w:val="nil"/>
              <w:left w:val="nil"/>
              <w:bottom w:val="single" w:sz="4" w:space="0" w:color="auto"/>
              <w:right w:val="single" w:sz="4" w:space="0" w:color="auto"/>
            </w:tcBorders>
          </w:tcPr>
          <w:p w14:paraId="5894BA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0E0082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2ECD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6398A41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Blang</w:t>
            </w:r>
          </w:p>
        </w:tc>
        <w:tc>
          <w:tcPr>
            <w:tcW w:w="2410" w:type="dxa"/>
            <w:tcBorders>
              <w:top w:val="nil"/>
              <w:left w:val="nil"/>
              <w:bottom w:val="single" w:sz="4" w:space="0" w:color="auto"/>
              <w:right w:val="single" w:sz="4" w:space="0" w:color="auto"/>
            </w:tcBorders>
            <w:shd w:val="clear" w:color="auto" w:fill="auto"/>
            <w:noWrap/>
            <w:vAlign w:val="center"/>
            <w:hideMark/>
          </w:tcPr>
          <w:p w14:paraId="71DC79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H15.147.07</w:t>
            </w:r>
          </w:p>
        </w:tc>
        <w:tc>
          <w:tcPr>
            <w:tcW w:w="850" w:type="dxa"/>
            <w:tcBorders>
              <w:top w:val="nil"/>
              <w:left w:val="nil"/>
              <w:bottom w:val="single" w:sz="4" w:space="0" w:color="auto"/>
              <w:right w:val="single" w:sz="4" w:space="0" w:color="auto"/>
            </w:tcBorders>
          </w:tcPr>
          <w:p w14:paraId="323686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D9EF24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A67B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6ECAAA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tư thục Búp Sen Trắng</w:t>
            </w:r>
          </w:p>
        </w:tc>
        <w:tc>
          <w:tcPr>
            <w:tcW w:w="2410" w:type="dxa"/>
            <w:tcBorders>
              <w:top w:val="nil"/>
              <w:left w:val="nil"/>
              <w:bottom w:val="single" w:sz="4" w:space="0" w:color="auto"/>
              <w:right w:val="single" w:sz="4" w:space="0" w:color="auto"/>
            </w:tcBorders>
            <w:shd w:val="clear" w:color="auto" w:fill="auto"/>
            <w:noWrap/>
            <w:vAlign w:val="center"/>
            <w:hideMark/>
          </w:tcPr>
          <w:p w14:paraId="505ACE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H15.147.08</w:t>
            </w:r>
          </w:p>
        </w:tc>
        <w:tc>
          <w:tcPr>
            <w:tcW w:w="850" w:type="dxa"/>
            <w:tcBorders>
              <w:top w:val="nil"/>
              <w:left w:val="nil"/>
              <w:bottom w:val="single" w:sz="4" w:space="0" w:color="auto"/>
              <w:right w:val="single" w:sz="4" w:space="0" w:color="auto"/>
            </w:tcBorders>
          </w:tcPr>
          <w:p w14:paraId="46B234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F60B09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C0AA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9</w:t>
            </w:r>
          </w:p>
        </w:tc>
        <w:tc>
          <w:tcPr>
            <w:tcW w:w="5103" w:type="dxa"/>
            <w:tcBorders>
              <w:top w:val="nil"/>
              <w:left w:val="nil"/>
              <w:bottom w:val="single" w:sz="4" w:space="0" w:color="auto"/>
              <w:right w:val="single" w:sz="4" w:space="0" w:color="auto"/>
            </w:tcBorders>
            <w:shd w:val="clear" w:color="auto" w:fill="auto"/>
            <w:vAlign w:val="center"/>
            <w:hideMark/>
          </w:tcPr>
          <w:p w14:paraId="1B5A49F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Mầm non tư thục Ong Vàng</w:t>
            </w:r>
          </w:p>
        </w:tc>
        <w:tc>
          <w:tcPr>
            <w:tcW w:w="2410" w:type="dxa"/>
            <w:tcBorders>
              <w:top w:val="nil"/>
              <w:left w:val="nil"/>
              <w:bottom w:val="single" w:sz="4" w:space="0" w:color="auto"/>
              <w:right w:val="single" w:sz="4" w:space="0" w:color="auto"/>
            </w:tcBorders>
            <w:shd w:val="clear" w:color="auto" w:fill="auto"/>
            <w:noWrap/>
            <w:vAlign w:val="center"/>
            <w:hideMark/>
          </w:tcPr>
          <w:p w14:paraId="71D381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H15.147.09</w:t>
            </w:r>
          </w:p>
        </w:tc>
        <w:tc>
          <w:tcPr>
            <w:tcW w:w="850" w:type="dxa"/>
            <w:tcBorders>
              <w:top w:val="nil"/>
              <w:left w:val="nil"/>
              <w:bottom w:val="single" w:sz="4" w:space="0" w:color="auto"/>
              <w:right w:val="single" w:sz="4" w:space="0" w:color="auto"/>
            </w:tcBorders>
          </w:tcPr>
          <w:p w14:paraId="5A0A11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7781ED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6436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5E7D413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Nguyễn Văn Trỗi</w:t>
            </w:r>
          </w:p>
        </w:tc>
        <w:tc>
          <w:tcPr>
            <w:tcW w:w="2410" w:type="dxa"/>
            <w:tcBorders>
              <w:top w:val="nil"/>
              <w:left w:val="nil"/>
              <w:bottom w:val="single" w:sz="4" w:space="0" w:color="auto"/>
              <w:right w:val="single" w:sz="4" w:space="0" w:color="auto"/>
            </w:tcBorders>
            <w:shd w:val="clear" w:color="auto" w:fill="auto"/>
            <w:noWrap/>
            <w:vAlign w:val="center"/>
            <w:hideMark/>
          </w:tcPr>
          <w:p w14:paraId="063BC1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H15.147.10</w:t>
            </w:r>
          </w:p>
        </w:tc>
        <w:tc>
          <w:tcPr>
            <w:tcW w:w="850" w:type="dxa"/>
            <w:tcBorders>
              <w:top w:val="nil"/>
              <w:left w:val="nil"/>
              <w:bottom w:val="single" w:sz="4" w:space="0" w:color="auto"/>
              <w:right w:val="single" w:sz="4" w:space="0" w:color="auto"/>
            </w:tcBorders>
          </w:tcPr>
          <w:p w14:paraId="3D85F7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E3D8C3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4406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6AC4F6F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Trần Quốc Toản</w:t>
            </w:r>
          </w:p>
        </w:tc>
        <w:tc>
          <w:tcPr>
            <w:tcW w:w="2410" w:type="dxa"/>
            <w:tcBorders>
              <w:top w:val="nil"/>
              <w:left w:val="nil"/>
              <w:bottom w:val="single" w:sz="4" w:space="0" w:color="auto"/>
              <w:right w:val="single" w:sz="4" w:space="0" w:color="auto"/>
            </w:tcBorders>
            <w:shd w:val="clear" w:color="auto" w:fill="auto"/>
            <w:noWrap/>
            <w:vAlign w:val="center"/>
            <w:hideMark/>
          </w:tcPr>
          <w:p w14:paraId="2143CA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H15.147.11</w:t>
            </w:r>
          </w:p>
        </w:tc>
        <w:tc>
          <w:tcPr>
            <w:tcW w:w="850" w:type="dxa"/>
            <w:tcBorders>
              <w:top w:val="nil"/>
              <w:left w:val="nil"/>
              <w:bottom w:val="single" w:sz="4" w:space="0" w:color="auto"/>
              <w:right w:val="single" w:sz="4" w:space="0" w:color="auto"/>
            </w:tcBorders>
          </w:tcPr>
          <w:p w14:paraId="40B22B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80FC2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3861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0FFDCDA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Phú Lộc</w:t>
            </w:r>
          </w:p>
        </w:tc>
        <w:tc>
          <w:tcPr>
            <w:tcW w:w="2410" w:type="dxa"/>
            <w:tcBorders>
              <w:top w:val="nil"/>
              <w:left w:val="nil"/>
              <w:bottom w:val="single" w:sz="4" w:space="0" w:color="auto"/>
              <w:right w:val="single" w:sz="4" w:space="0" w:color="auto"/>
            </w:tcBorders>
            <w:shd w:val="clear" w:color="auto" w:fill="auto"/>
            <w:noWrap/>
            <w:vAlign w:val="center"/>
            <w:hideMark/>
          </w:tcPr>
          <w:p w14:paraId="16C7C8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H15.147.12</w:t>
            </w:r>
          </w:p>
        </w:tc>
        <w:tc>
          <w:tcPr>
            <w:tcW w:w="850" w:type="dxa"/>
            <w:tcBorders>
              <w:top w:val="nil"/>
              <w:left w:val="nil"/>
              <w:bottom w:val="single" w:sz="4" w:space="0" w:color="auto"/>
              <w:right w:val="single" w:sz="4" w:space="0" w:color="auto"/>
            </w:tcBorders>
          </w:tcPr>
          <w:p w14:paraId="095FE28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CFC32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5537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6134C9F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Ea Hồ</w:t>
            </w:r>
          </w:p>
        </w:tc>
        <w:tc>
          <w:tcPr>
            <w:tcW w:w="2410" w:type="dxa"/>
            <w:tcBorders>
              <w:top w:val="nil"/>
              <w:left w:val="nil"/>
              <w:bottom w:val="single" w:sz="4" w:space="0" w:color="auto"/>
              <w:right w:val="single" w:sz="4" w:space="0" w:color="auto"/>
            </w:tcBorders>
            <w:shd w:val="clear" w:color="auto" w:fill="auto"/>
            <w:noWrap/>
            <w:vAlign w:val="center"/>
            <w:hideMark/>
          </w:tcPr>
          <w:p w14:paraId="413417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H15.147.13</w:t>
            </w:r>
          </w:p>
        </w:tc>
        <w:tc>
          <w:tcPr>
            <w:tcW w:w="850" w:type="dxa"/>
            <w:tcBorders>
              <w:top w:val="nil"/>
              <w:left w:val="nil"/>
              <w:bottom w:val="single" w:sz="4" w:space="0" w:color="auto"/>
              <w:right w:val="single" w:sz="4" w:space="0" w:color="auto"/>
            </w:tcBorders>
          </w:tcPr>
          <w:p w14:paraId="06882A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AA5112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7E94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6C07302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Ea Truôl</w:t>
            </w:r>
          </w:p>
        </w:tc>
        <w:tc>
          <w:tcPr>
            <w:tcW w:w="2410" w:type="dxa"/>
            <w:tcBorders>
              <w:top w:val="nil"/>
              <w:left w:val="nil"/>
              <w:bottom w:val="single" w:sz="4" w:space="0" w:color="auto"/>
              <w:right w:val="single" w:sz="4" w:space="0" w:color="auto"/>
            </w:tcBorders>
            <w:shd w:val="clear" w:color="auto" w:fill="auto"/>
            <w:noWrap/>
            <w:vAlign w:val="center"/>
            <w:hideMark/>
          </w:tcPr>
          <w:p w14:paraId="6ACE3B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H15.147.14</w:t>
            </w:r>
          </w:p>
        </w:tc>
        <w:tc>
          <w:tcPr>
            <w:tcW w:w="850" w:type="dxa"/>
            <w:tcBorders>
              <w:top w:val="nil"/>
              <w:left w:val="nil"/>
              <w:bottom w:val="single" w:sz="4" w:space="0" w:color="auto"/>
              <w:right w:val="single" w:sz="4" w:space="0" w:color="auto"/>
            </w:tcBorders>
          </w:tcPr>
          <w:p w14:paraId="04C027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A5430B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8EE8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4A7CEAC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Quý Đôn</w:t>
            </w:r>
          </w:p>
        </w:tc>
        <w:tc>
          <w:tcPr>
            <w:tcW w:w="2410" w:type="dxa"/>
            <w:tcBorders>
              <w:top w:val="nil"/>
              <w:left w:val="nil"/>
              <w:bottom w:val="single" w:sz="4" w:space="0" w:color="auto"/>
              <w:right w:val="single" w:sz="4" w:space="0" w:color="auto"/>
            </w:tcBorders>
            <w:shd w:val="clear" w:color="auto" w:fill="auto"/>
            <w:noWrap/>
            <w:vAlign w:val="center"/>
            <w:hideMark/>
          </w:tcPr>
          <w:p w14:paraId="3546AD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H15.147.15</w:t>
            </w:r>
          </w:p>
        </w:tc>
        <w:tc>
          <w:tcPr>
            <w:tcW w:w="850" w:type="dxa"/>
            <w:tcBorders>
              <w:top w:val="nil"/>
              <w:left w:val="nil"/>
              <w:bottom w:val="single" w:sz="4" w:space="0" w:color="auto"/>
              <w:right w:val="single" w:sz="4" w:space="0" w:color="auto"/>
            </w:tcBorders>
          </w:tcPr>
          <w:p w14:paraId="7369BB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8B90FC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DD4A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2688732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Trung học cơ sở Phú Lộc</w:t>
            </w:r>
          </w:p>
        </w:tc>
        <w:tc>
          <w:tcPr>
            <w:tcW w:w="2410" w:type="dxa"/>
            <w:tcBorders>
              <w:top w:val="nil"/>
              <w:left w:val="nil"/>
              <w:bottom w:val="single" w:sz="4" w:space="0" w:color="auto"/>
              <w:right w:val="single" w:sz="4" w:space="0" w:color="auto"/>
            </w:tcBorders>
            <w:shd w:val="clear" w:color="auto" w:fill="auto"/>
            <w:noWrap/>
            <w:vAlign w:val="center"/>
            <w:hideMark/>
          </w:tcPr>
          <w:p w14:paraId="5BB742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H15.147.16</w:t>
            </w:r>
          </w:p>
        </w:tc>
        <w:tc>
          <w:tcPr>
            <w:tcW w:w="850" w:type="dxa"/>
            <w:tcBorders>
              <w:top w:val="nil"/>
              <w:left w:val="nil"/>
              <w:bottom w:val="single" w:sz="4" w:space="0" w:color="auto"/>
              <w:right w:val="single" w:sz="4" w:space="0" w:color="auto"/>
            </w:tcBorders>
          </w:tcPr>
          <w:p w14:paraId="2075F8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0B8100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9EA9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47D0987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Y Jút</w:t>
            </w:r>
          </w:p>
        </w:tc>
        <w:tc>
          <w:tcPr>
            <w:tcW w:w="2410" w:type="dxa"/>
            <w:tcBorders>
              <w:top w:val="nil"/>
              <w:left w:val="nil"/>
              <w:bottom w:val="single" w:sz="4" w:space="0" w:color="auto"/>
              <w:right w:val="single" w:sz="4" w:space="0" w:color="auto"/>
            </w:tcBorders>
            <w:shd w:val="clear" w:color="auto" w:fill="auto"/>
            <w:noWrap/>
            <w:vAlign w:val="center"/>
            <w:hideMark/>
          </w:tcPr>
          <w:p w14:paraId="287572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H15.147.17</w:t>
            </w:r>
          </w:p>
        </w:tc>
        <w:tc>
          <w:tcPr>
            <w:tcW w:w="850" w:type="dxa"/>
            <w:tcBorders>
              <w:top w:val="nil"/>
              <w:left w:val="nil"/>
              <w:bottom w:val="single" w:sz="4" w:space="0" w:color="auto"/>
              <w:right w:val="single" w:sz="4" w:space="0" w:color="auto"/>
            </w:tcBorders>
          </w:tcPr>
          <w:p w14:paraId="3CB898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ADE178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4BA3A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70D1FF9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và Trung học cơ sở Quang Trung</w:t>
            </w:r>
          </w:p>
        </w:tc>
        <w:tc>
          <w:tcPr>
            <w:tcW w:w="2410" w:type="dxa"/>
            <w:tcBorders>
              <w:top w:val="nil"/>
              <w:left w:val="nil"/>
              <w:bottom w:val="single" w:sz="4" w:space="0" w:color="auto"/>
              <w:right w:val="single" w:sz="4" w:space="0" w:color="auto"/>
            </w:tcBorders>
            <w:shd w:val="clear" w:color="auto" w:fill="auto"/>
            <w:noWrap/>
            <w:vAlign w:val="center"/>
            <w:hideMark/>
          </w:tcPr>
          <w:p w14:paraId="4347B12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H15.147.18</w:t>
            </w:r>
          </w:p>
        </w:tc>
        <w:tc>
          <w:tcPr>
            <w:tcW w:w="850" w:type="dxa"/>
            <w:tcBorders>
              <w:top w:val="nil"/>
              <w:left w:val="nil"/>
              <w:bottom w:val="single" w:sz="4" w:space="0" w:color="auto"/>
              <w:right w:val="single" w:sz="4" w:space="0" w:color="auto"/>
            </w:tcBorders>
          </w:tcPr>
          <w:p w14:paraId="306417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15C17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3844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5A96485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Nội trú Trung học cơ sở Krông Năng</w:t>
            </w:r>
          </w:p>
        </w:tc>
        <w:tc>
          <w:tcPr>
            <w:tcW w:w="2410" w:type="dxa"/>
            <w:tcBorders>
              <w:top w:val="nil"/>
              <w:left w:val="nil"/>
              <w:bottom w:val="single" w:sz="4" w:space="0" w:color="auto"/>
              <w:right w:val="single" w:sz="4" w:space="0" w:color="auto"/>
            </w:tcBorders>
            <w:shd w:val="clear" w:color="auto" w:fill="auto"/>
            <w:noWrap/>
            <w:vAlign w:val="center"/>
            <w:hideMark/>
          </w:tcPr>
          <w:p w14:paraId="5261E0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H15.147.19</w:t>
            </w:r>
          </w:p>
        </w:tc>
        <w:tc>
          <w:tcPr>
            <w:tcW w:w="850" w:type="dxa"/>
            <w:tcBorders>
              <w:top w:val="nil"/>
              <w:left w:val="nil"/>
              <w:bottom w:val="single" w:sz="4" w:space="0" w:color="auto"/>
              <w:right w:val="single" w:sz="4" w:space="0" w:color="auto"/>
            </w:tcBorders>
          </w:tcPr>
          <w:p w14:paraId="0FFD2F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F764B8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AC91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775CAB2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Văn hoá và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391FD2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H15.147.20</w:t>
            </w:r>
          </w:p>
        </w:tc>
        <w:tc>
          <w:tcPr>
            <w:tcW w:w="850" w:type="dxa"/>
            <w:tcBorders>
              <w:top w:val="nil"/>
              <w:left w:val="nil"/>
              <w:bottom w:val="single" w:sz="4" w:space="0" w:color="auto"/>
              <w:right w:val="single" w:sz="4" w:space="0" w:color="auto"/>
            </w:tcBorders>
          </w:tcPr>
          <w:p w14:paraId="14E27A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1068E6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3BFD1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XLIX</w:t>
            </w:r>
          </w:p>
        </w:tc>
        <w:tc>
          <w:tcPr>
            <w:tcW w:w="5103" w:type="dxa"/>
            <w:tcBorders>
              <w:top w:val="nil"/>
              <w:left w:val="nil"/>
              <w:bottom w:val="single" w:sz="4" w:space="0" w:color="auto"/>
              <w:right w:val="single" w:sz="4" w:space="0" w:color="auto"/>
            </w:tcBorders>
            <w:shd w:val="clear" w:color="auto" w:fill="auto"/>
            <w:vAlign w:val="center"/>
            <w:hideMark/>
          </w:tcPr>
          <w:p w14:paraId="006A2C89"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Dliê Ya</w:t>
            </w:r>
          </w:p>
        </w:tc>
        <w:tc>
          <w:tcPr>
            <w:tcW w:w="2410" w:type="dxa"/>
            <w:tcBorders>
              <w:top w:val="nil"/>
              <w:left w:val="nil"/>
              <w:bottom w:val="single" w:sz="4" w:space="0" w:color="auto"/>
              <w:right w:val="single" w:sz="4" w:space="0" w:color="auto"/>
            </w:tcBorders>
            <w:shd w:val="clear" w:color="auto" w:fill="auto"/>
            <w:noWrap/>
            <w:vAlign w:val="center"/>
            <w:hideMark/>
          </w:tcPr>
          <w:p w14:paraId="043B45EF"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H15.148</w:t>
            </w:r>
          </w:p>
        </w:tc>
        <w:tc>
          <w:tcPr>
            <w:tcW w:w="850" w:type="dxa"/>
            <w:tcBorders>
              <w:top w:val="nil"/>
              <w:left w:val="nil"/>
              <w:bottom w:val="single" w:sz="4" w:space="0" w:color="auto"/>
              <w:right w:val="single" w:sz="4" w:space="0" w:color="auto"/>
            </w:tcBorders>
          </w:tcPr>
          <w:p w14:paraId="70F6A43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4D6772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91FD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2C383E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1A755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H15.148.01</w:t>
            </w:r>
          </w:p>
        </w:tc>
        <w:tc>
          <w:tcPr>
            <w:tcW w:w="850" w:type="dxa"/>
            <w:tcBorders>
              <w:top w:val="nil"/>
              <w:left w:val="nil"/>
              <w:bottom w:val="single" w:sz="4" w:space="0" w:color="auto"/>
              <w:right w:val="single" w:sz="4" w:space="0" w:color="auto"/>
            </w:tcBorders>
          </w:tcPr>
          <w:p w14:paraId="2B77FA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D2DA62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A537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744B12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614CA2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H15.148.02</w:t>
            </w:r>
          </w:p>
        </w:tc>
        <w:tc>
          <w:tcPr>
            <w:tcW w:w="850" w:type="dxa"/>
            <w:tcBorders>
              <w:top w:val="nil"/>
              <w:left w:val="nil"/>
              <w:bottom w:val="single" w:sz="4" w:space="0" w:color="auto"/>
              <w:right w:val="single" w:sz="4" w:space="0" w:color="auto"/>
            </w:tcBorders>
          </w:tcPr>
          <w:p w14:paraId="540A60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F82854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4BCC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35FDD6B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662385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H15.148.03</w:t>
            </w:r>
          </w:p>
        </w:tc>
        <w:tc>
          <w:tcPr>
            <w:tcW w:w="850" w:type="dxa"/>
            <w:tcBorders>
              <w:top w:val="nil"/>
              <w:left w:val="nil"/>
              <w:bottom w:val="single" w:sz="4" w:space="0" w:color="auto"/>
              <w:right w:val="single" w:sz="4" w:space="0" w:color="auto"/>
            </w:tcBorders>
          </w:tcPr>
          <w:p w14:paraId="7BB6D1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A69DCD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40ED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7EEDFEF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0B5A711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H15.148.04</w:t>
            </w:r>
          </w:p>
        </w:tc>
        <w:tc>
          <w:tcPr>
            <w:tcW w:w="850" w:type="dxa"/>
            <w:tcBorders>
              <w:top w:val="nil"/>
              <w:left w:val="nil"/>
              <w:bottom w:val="single" w:sz="4" w:space="0" w:color="auto"/>
              <w:right w:val="single" w:sz="4" w:space="0" w:color="auto"/>
            </w:tcBorders>
          </w:tcPr>
          <w:p w14:paraId="27B15D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29DE7B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4924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5304762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Mẫu giáo Hoa Ban Trắng</w:t>
            </w:r>
          </w:p>
        </w:tc>
        <w:tc>
          <w:tcPr>
            <w:tcW w:w="2410" w:type="dxa"/>
            <w:tcBorders>
              <w:top w:val="nil"/>
              <w:left w:val="nil"/>
              <w:bottom w:val="single" w:sz="4" w:space="0" w:color="auto"/>
              <w:right w:val="single" w:sz="4" w:space="0" w:color="auto"/>
            </w:tcBorders>
            <w:shd w:val="clear" w:color="auto" w:fill="auto"/>
            <w:noWrap/>
            <w:vAlign w:val="center"/>
            <w:hideMark/>
          </w:tcPr>
          <w:p w14:paraId="6D3567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H15.148.05</w:t>
            </w:r>
          </w:p>
        </w:tc>
        <w:tc>
          <w:tcPr>
            <w:tcW w:w="850" w:type="dxa"/>
            <w:tcBorders>
              <w:top w:val="nil"/>
              <w:left w:val="nil"/>
              <w:bottom w:val="single" w:sz="4" w:space="0" w:color="auto"/>
              <w:right w:val="single" w:sz="4" w:space="0" w:color="auto"/>
            </w:tcBorders>
          </w:tcPr>
          <w:p w14:paraId="34CC747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957F4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CECD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7EB7B45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Mẫu giáo Hoa Thủy Tiên</w:t>
            </w:r>
          </w:p>
        </w:tc>
        <w:tc>
          <w:tcPr>
            <w:tcW w:w="2410" w:type="dxa"/>
            <w:tcBorders>
              <w:top w:val="nil"/>
              <w:left w:val="nil"/>
              <w:bottom w:val="single" w:sz="4" w:space="0" w:color="auto"/>
              <w:right w:val="single" w:sz="4" w:space="0" w:color="auto"/>
            </w:tcBorders>
            <w:shd w:val="clear" w:color="auto" w:fill="auto"/>
            <w:noWrap/>
            <w:vAlign w:val="center"/>
            <w:hideMark/>
          </w:tcPr>
          <w:p w14:paraId="688E179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H15.148.06</w:t>
            </w:r>
          </w:p>
        </w:tc>
        <w:tc>
          <w:tcPr>
            <w:tcW w:w="850" w:type="dxa"/>
            <w:tcBorders>
              <w:top w:val="nil"/>
              <w:left w:val="nil"/>
              <w:bottom w:val="single" w:sz="4" w:space="0" w:color="auto"/>
              <w:right w:val="single" w:sz="4" w:space="0" w:color="auto"/>
            </w:tcBorders>
          </w:tcPr>
          <w:p w14:paraId="2E2AE4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487960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3F7F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701EBF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Ly</w:t>
            </w:r>
          </w:p>
        </w:tc>
        <w:tc>
          <w:tcPr>
            <w:tcW w:w="2410" w:type="dxa"/>
            <w:tcBorders>
              <w:top w:val="nil"/>
              <w:left w:val="nil"/>
              <w:bottom w:val="single" w:sz="4" w:space="0" w:color="auto"/>
              <w:right w:val="single" w:sz="4" w:space="0" w:color="auto"/>
            </w:tcBorders>
            <w:shd w:val="clear" w:color="auto" w:fill="auto"/>
            <w:noWrap/>
            <w:vAlign w:val="center"/>
            <w:hideMark/>
          </w:tcPr>
          <w:p w14:paraId="6FC6D0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H15.148.07</w:t>
            </w:r>
          </w:p>
        </w:tc>
        <w:tc>
          <w:tcPr>
            <w:tcW w:w="850" w:type="dxa"/>
            <w:tcBorders>
              <w:top w:val="nil"/>
              <w:left w:val="nil"/>
              <w:bottom w:val="single" w:sz="4" w:space="0" w:color="auto"/>
              <w:right w:val="single" w:sz="4" w:space="0" w:color="auto"/>
            </w:tcBorders>
          </w:tcPr>
          <w:p w14:paraId="3932FFA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90965F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940A0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1A52577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Mẫu giáo Hoa Huệ</w:t>
            </w:r>
          </w:p>
        </w:tc>
        <w:tc>
          <w:tcPr>
            <w:tcW w:w="2410" w:type="dxa"/>
            <w:tcBorders>
              <w:top w:val="nil"/>
              <w:left w:val="nil"/>
              <w:bottom w:val="single" w:sz="4" w:space="0" w:color="auto"/>
              <w:right w:val="single" w:sz="4" w:space="0" w:color="auto"/>
            </w:tcBorders>
            <w:shd w:val="clear" w:color="auto" w:fill="auto"/>
            <w:noWrap/>
            <w:vAlign w:val="center"/>
            <w:hideMark/>
          </w:tcPr>
          <w:p w14:paraId="63F303D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H15.148.08</w:t>
            </w:r>
          </w:p>
        </w:tc>
        <w:tc>
          <w:tcPr>
            <w:tcW w:w="850" w:type="dxa"/>
            <w:tcBorders>
              <w:top w:val="nil"/>
              <w:left w:val="nil"/>
              <w:bottom w:val="single" w:sz="4" w:space="0" w:color="auto"/>
              <w:right w:val="single" w:sz="4" w:space="0" w:color="auto"/>
            </w:tcBorders>
          </w:tcPr>
          <w:p w14:paraId="7CE645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77534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9964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FB5912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Mầm non Hoa Lan</w:t>
            </w:r>
          </w:p>
        </w:tc>
        <w:tc>
          <w:tcPr>
            <w:tcW w:w="2410" w:type="dxa"/>
            <w:tcBorders>
              <w:top w:val="nil"/>
              <w:left w:val="nil"/>
              <w:bottom w:val="single" w:sz="4" w:space="0" w:color="auto"/>
              <w:right w:val="single" w:sz="4" w:space="0" w:color="auto"/>
            </w:tcBorders>
            <w:shd w:val="clear" w:color="auto" w:fill="auto"/>
            <w:noWrap/>
            <w:vAlign w:val="center"/>
            <w:hideMark/>
          </w:tcPr>
          <w:p w14:paraId="538DA4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H15.148.09</w:t>
            </w:r>
          </w:p>
        </w:tc>
        <w:tc>
          <w:tcPr>
            <w:tcW w:w="850" w:type="dxa"/>
            <w:tcBorders>
              <w:top w:val="nil"/>
              <w:left w:val="nil"/>
              <w:bottom w:val="single" w:sz="4" w:space="0" w:color="auto"/>
              <w:right w:val="single" w:sz="4" w:space="0" w:color="auto"/>
            </w:tcBorders>
          </w:tcPr>
          <w:p w14:paraId="7BF5A2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3572F1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C1CE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53211DE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Dliêya</w:t>
            </w:r>
          </w:p>
        </w:tc>
        <w:tc>
          <w:tcPr>
            <w:tcW w:w="2410" w:type="dxa"/>
            <w:tcBorders>
              <w:top w:val="nil"/>
              <w:left w:val="nil"/>
              <w:bottom w:val="single" w:sz="4" w:space="0" w:color="auto"/>
              <w:right w:val="single" w:sz="4" w:space="0" w:color="auto"/>
            </w:tcBorders>
            <w:shd w:val="clear" w:color="auto" w:fill="auto"/>
            <w:noWrap/>
            <w:vAlign w:val="center"/>
            <w:hideMark/>
          </w:tcPr>
          <w:p w14:paraId="388412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H15.148.10</w:t>
            </w:r>
          </w:p>
        </w:tc>
        <w:tc>
          <w:tcPr>
            <w:tcW w:w="850" w:type="dxa"/>
            <w:tcBorders>
              <w:top w:val="nil"/>
              <w:left w:val="nil"/>
              <w:bottom w:val="single" w:sz="4" w:space="0" w:color="auto"/>
              <w:right w:val="single" w:sz="4" w:space="0" w:color="auto"/>
            </w:tcBorders>
          </w:tcPr>
          <w:p w14:paraId="3DC03F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E3DBA0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B6EA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0E4302F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Nguyễn Bá Ngọc</w:t>
            </w:r>
          </w:p>
        </w:tc>
        <w:tc>
          <w:tcPr>
            <w:tcW w:w="2410" w:type="dxa"/>
            <w:tcBorders>
              <w:top w:val="nil"/>
              <w:left w:val="nil"/>
              <w:bottom w:val="single" w:sz="4" w:space="0" w:color="auto"/>
              <w:right w:val="single" w:sz="4" w:space="0" w:color="auto"/>
            </w:tcBorders>
            <w:shd w:val="clear" w:color="auto" w:fill="auto"/>
            <w:noWrap/>
            <w:vAlign w:val="center"/>
            <w:hideMark/>
          </w:tcPr>
          <w:p w14:paraId="3BD480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H15.148.11</w:t>
            </w:r>
          </w:p>
        </w:tc>
        <w:tc>
          <w:tcPr>
            <w:tcW w:w="850" w:type="dxa"/>
            <w:tcBorders>
              <w:top w:val="nil"/>
              <w:left w:val="nil"/>
              <w:bottom w:val="single" w:sz="4" w:space="0" w:color="auto"/>
              <w:right w:val="single" w:sz="4" w:space="0" w:color="auto"/>
            </w:tcBorders>
          </w:tcPr>
          <w:p w14:paraId="624B4FB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151762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159D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555152B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Nguyễn Văn Bé</w:t>
            </w:r>
          </w:p>
        </w:tc>
        <w:tc>
          <w:tcPr>
            <w:tcW w:w="2410" w:type="dxa"/>
            <w:tcBorders>
              <w:top w:val="nil"/>
              <w:left w:val="nil"/>
              <w:bottom w:val="single" w:sz="4" w:space="0" w:color="auto"/>
              <w:right w:val="single" w:sz="4" w:space="0" w:color="auto"/>
            </w:tcBorders>
            <w:shd w:val="clear" w:color="auto" w:fill="auto"/>
            <w:noWrap/>
            <w:vAlign w:val="center"/>
            <w:hideMark/>
          </w:tcPr>
          <w:p w14:paraId="2BDF4E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H15.148.12</w:t>
            </w:r>
          </w:p>
        </w:tc>
        <w:tc>
          <w:tcPr>
            <w:tcW w:w="850" w:type="dxa"/>
            <w:tcBorders>
              <w:top w:val="nil"/>
              <w:left w:val="nil"/>
              <w:bottom w:val="single" w:sz="4" w:space="0" w:color="auto"/>
              <w:right w:val="single" w:sz="4" w:space="0" w:color="auto"/>
            </w:tcBorders>
          </w:tcPr>
          <w:p w14:paraId="30DC5F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477F1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2F96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259E6A0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Nguyễn Khuyến</w:t>
            </w:r>
          </w:p>
        </w:tc>
        <w:tc>
          <w:tcPr>
            <w:tcW w:w="2410" w:type="dxa"/>
            <w:tcBorders>
              <w:top w:val="nil"/>
              <w:left w:val="nil"/>
              <w:bottom w:val="single" w:sz="4" w:space="0" w:color="auto"/>
              <w:right w:val="single" w:sz="4" w:space="0" w:color="auto"/>
            </w:tcBorders>
            <w:shd w:val="clear" w:color="auto" w:fill="auto"/>
            <w:noWrap/>
            <w:vAlign w:val="center"/>
            <w:hideMark/>
          </w:tcPr>
          <w:p w14:paraId="4955FD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H15.148.13</w:t>
            </w:r>
          </w:p>
        </w:tc>
        <w:tc>
          <w:tcPr>
            <w:tcW w:w="850" w:type="dxa"/>
            <w:tcBorders>
              <w:top w:val="nil"/>
              <w:left w:val="nil"/>
              <w:bottom w:val="single" w:sz="4" w:space="0" w:color="auto"/>
              <w:right w:val="single" w:sz="4" w:space="0" w:color="auto"/>
            </w:tcBorders>
          </w:tcPr>
          <w:p w14:paraId="02FD80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D0DAD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E2F5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6CF46BB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Bế Văn Đàn</w:t>
            </w:r>
          </w:p>
        </w:tc>
        <w:tc>
          <w:tcPr>
            <w:tcW w:w="2410" w:type="dxa"/>
            <w:tcBorders>
              <w:top w:val="nil"/>
              <w:left w:val="nil"/>
              <w:bottom w:val="single" w:sz="4" w:space="0" w:color="auto"/>
              <w:right w:val="single" w:sz="4" w:space="0" w:color="auto"/>
            </w:tcBorders>
            <w:shd w:val="clear" w:color="auto" w:fill="auto"/>
            <w:noWrap/>
            <w:vAlign w:val="center"/>
            <w:hideMark/>
          </w:tcPr>
          <w:p w14:paraId="77D5E8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H15.148.14</w:t>
            </w:r>
          </w:p>
        </w:tc>
        <w:tc>
          <w:tcPr>
            <w:tcW w:w="850" w:type="dxa"/>
            <w:tcBorders>
              <w:top w:val="nil"/>
              <w:left w:val="nil"/>
              <w:bottom w:val="single" w:sz="4" w:space="0" w:color="auto"/>
              <w:right w:val="single" w:sz="4" w:space="0" w:color="auto"/>
            </w:tcBorders>
          </w:tcPr>
          <w:p w14:paraId="6453FA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3C8F7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6801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15</w:t>
            </w:r>
          </w:p>
        </w:tc>
        <w:tc>
          <w:tcPr>
            <w:tcW w:w="5103" w:type="dxa"/>
            <w:tcBorders>
              <w:top w:val="nil"/>
              <w:left w:val="nil"/>
              <w:bottom w:val="single" w:sz="4" w:space="0" w:color="auto"/>
              <w:right w:val="single" w:sz="4" w:space="0" w:color="auto"/>
            </w:tcBorders>
            <w:shd w:val="clear" w:color="auto" w:fill="auto"/>
            <w:vAlign w:val="center"/>
            <w:hideMark/>
          </w:tcPr>
          <w:p w14:paraId="40023FD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Hoàng Hoa Thám</w:t>
            </w:r>
          </w:p>
        </w:tc>
        <w:tc>
          <w:tcPr>
            <w:tcW w:w="2410" w:type="dxa"/>
            <w:tcBorders>
              <w:top w:val="nil"/>
              <w:left w:val="nil"/>
              <w:bottom w:val="single" w:sz="4" w:space="0" w:color="auto"/>
              <w:right w:val="single" w:sz="4" w:space="0" w:color="auto"/>
            </w:tcBorders>
            <w:shd w:val="clear" w:color="auto" w:fill="auto"/>
            <w:noWrap/>
            <w:vAlign w:val="center"/>
            <w:hideMark/>
          </w:tcPr>
          <w:p w14:paraId="315703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H15.148.15</w:t>
            </w:r>
          </w:p>
        </w:tc>
        <w:tc>
          <w:tcPr>
            <w:tcW w:w="850" w:type="dxa"/>
            <w:tcBorders>
              <w:top w:val="nil"/>
              <w:left w:val="nil"/>
              <w:bottom w:val="single" w:sz="4" w:space="0" w:color="auto"/>
              <w:right w:val="single" w:sz="4" w:space="0" w:color="auto"/>
            </w:tcBorders>
          </w:tcPr>
          <w:p w14:paraId="72267A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D44864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59B6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13B7814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Nguyễn Viết Xuân</w:t>
            </w:r>
          </w:p>
        </w:tc>
        <w:tc>
          <w:tcPr>
            <w:tcW w:w="2410" w:type="dxa"/>
            <w:tcBorders>
              <w:top w:val="nil"/>
              <w:left w:val="nil"/>
              <w:bottom w:val="single" w:sz="4" w:space="0" w:color="auto"/>
              <w:right w:val="single" w:sz="4" w:space="0" w:color="auto"/>
            </w:tcBorders>
            <w:shd w:val="clear" w:color="auto" w:fill="auto"/>
            <w:noWrap/>
            <w:vAlign w:val="center"/>
            <w:hideMark/>
          </w:tcPr>
          <w:p w14:paraId="01E693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H15.148.16</w:t>
            </w:r>
          </w:p>
        </w:tc>
        <w:tc>
          <w:tcPr>
            <w:tcW w:w="850" w:type="dxa"/>
            <w:tcBorders>
              <w:top w:val="nil"/>
              <w:left w:val="nil"/>
              <w:bottom w:val="single" w:sz="4" w:space="0" w:color="auto"/>
              <w:right w:val="single" w:sz="4" w:space="0" w:color="auto"/>
            </w:tcBorders>
          </w:tcPr>
          <w:p w14:paraId="05BFE1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6FACB1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DF2D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64E5D1F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Trung học cơ sở Ama Trang Lơng</w:t>
            </w:r>
          </w:p>
        </w:tc>
        <w:tc>
          <w:tcPr>
            <w:tcW w:w="2410" w:type="dxa"/>
            <w:tcBorders>
              <w:top w:val="nil"/>
              <w:left w:val="nil"/>
              <w:bottom w:val="single" w:sz="4" w:space="0" w:color="auto"/>
              <w:right w:val="single" w:sz="4" w:space="0" w:color="auto"/>
            </w:tcBorders>
            <w:shd w:val="clear" w:color="auto" w:fill="auto"/>
            <w:noWrap/>
            <w:vAlign w:val="center"/>
            <w:hideMark/>
          </w:tcPr>
          <w:p w14:paraId="5FB4BE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H15.148.17</w:t>
            </w:r>
          </w:p>
        </w:tc>
        <w:tc>
          <w:tcPr>
            <w:tcW w:w="850" w:type="dxa"/>
            <w:tcBorders>
              <w:top w:val="nil"/>
              <w:left w:val="nil"/>
              <w:bottom w:val="single" w:sz="4" w:space="0" w:color="auto"/>
              <w:right w:val="single" w:sz="4" w:space="0" w:color="auto"/>
            </w:tcBorders>
          </w:tcPr>
          <w:p w14:paraId="33FD49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46C18C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4ECF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2086FB7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Trung học cơ sở Trần Phú</w:t>
            </w:r>
          </w:p>
        </w:tc>
        <w:tc>
          <w:tcPr>
            <w:tcW w:w="2410" w:type="dxa"/>
            <w:tcBorders>
              <w:top w:val="nil"/>
              <w:left w:val="nil"/>
              <w:bottom w:val="single" w:sz="4" w:space="0" w:color="auto"/>
              <w:right w:val="single" w:sz="4" w:space="0" w:color="auto"/>
            </w:tcBorders>
            <w:shd w:val="clear" w:color="auto" w:fill="auto"/>
            <w:noWrap/>
            <w:vAlign w:val="center"/>
            <w:hideMark/>
          </w:tcPr>
          <w:p w14:paraId="756AA2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H15.148.18</w:t>
            </w:r>
          </w:p>
        </w:tc>
        <w:tc>
          <w:tcPr>
            <w:tcW w:w="850" w:type="dxa"/>
            <w:tcBorders>
              <w:top w:val="nil"/>
              <w:left w:val="nil"/>
              <w:bottom w:val="single" w:sz="4" w:space="0" w:color="auto"/>
              <w:right w:val="single" w:sz="4" w:space="0" w:color="auto"/>
            </w:tcBorders>
          </w:tcPr>
          <w:p w14:paraId="16DE97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55465D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FED4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5836559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Trung học cơ sở Nguyễn Du</w:t>
            </w:r>
          </w:p>
        </w:tc>
        <w:tc>
          <w:tcPr>
            <w:tcW w:w="2410" w:type="dxa"/>
            <w:tcBorders>
              <w:top w:val="nil"/>
              <w:left w:val="nil"/>
              <w:bottom w:val="single" w:sz="4" w:space="0" w:color="auto"/>
              <w:right w:val="single" w:sz="4" w:space="0" w:color="auto"/>
            </w:tcBorders>
            <w:shd w:val="clear" w:color="auto" w:fill="auto"/>
            <w:noWrap/>
            <w:vAlign w:val="center"/>
            <w:hideMark/>
          </w:tcPr>
          <w:p w14:paraId="377DBC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H15.148.19</w:t>
            </w:r>
          </w:p>
        </w:tc>
        <w:tc>
          <w:tcPr>
            <w:tcW w:w="850" w:type="dxa"/>
            <w:tcBorders>
              <w:top w:val="nil"/>
              <w:left w:val="nil"/>
              <w:bottom w:val="single" w:sz="4" w:space="0" w:color="auto"/>
              <w:right w:val="single" w:sz="4" w:space="0" w:color="auto"/>
            </w:tcBorders>
          </w:tcPr>
          <w:p w14:paraId="6DB720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12BBFB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D4A7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4629C52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và Trung học cơ sở Nguyễn Thị Minh Khai</w:t>
            </w:r>
          </w:p>
        </w:tc>
        <w:tc>
          <w:tcPr>
            <w:tcW w:w="2410" w:type="dxa"/>
            <w:tcBorders>
              <w:top w:val="nil"/>
              <w:left w:val="nil"/>
              <w:bottom w:val="single" w:sz="4" w:space="0" w:color="auto"/>
              <w:right w:val="single" w:sz="4" w:space="0" w:color="auto"/>
            </w:tcBorders>
            <w:shd w:val="clear" w:color="auto" w:fill="auto"/>
            <w:noWrap/>
            <w:vAlign w:val="center"/>
            <w:hideMark/>
          </w:tcPr>
          <w:p w14:paraId="4B7CDD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H15.148.20</w:t>
            </w:r>
          </w:p>
        </w:tc>
        <w:tc>
          <w:tcPr>
            <w:tcW w:w="850" w:type="dxa"/>
            <w:tcBorders>
              <w:top w:val="nil"/>
              <w:left w:val="nil"/>
              <w:bottom w:val="single" w:sz="4" w:space="0" w:color="auto"/>
              <w:right w:val="single" w:sz="4" w:space="0" w:color="auto"/>
            </w:tcBorders>
          </w:tcPr>
          <w:p w14:paraId="1046A4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72FE48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6647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1CD908F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và Trung học cơ sở Hà Huy Tập</w:t>
            </w:r>
          </w:p>
        </w:tc>
        <w:tc>
          <w:tcPr>
            <w:tcW w:w="2410" w:type="dxa"/>
            <w:tcBorders>
              <w:top w:val="nil"/>
              <w:left w:val="nil"/>
              <w:bottom w:val="single" w:sz="4" w:space="0" w:color="auto"/>
              <w:right w:val="single" w:sz="4" w:space="0" w:color="auto"/>
            </w:tcBorders>
            <w:shd w:val="clear" w:color="auto" w:fill="auto"/>
            <w:noWrap/>
            <w:vAlign w:val="center"/>
            <w:hideMark/>
          </w:tcPr>
          <w:p w14:paraId="4D3A1C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H15.148.21</w:t>
            </w:r>
          </w:p>
        </w:tc>
        <w:tc>
          <w:tcPr>
            <w:tcW w:w="850" w:type="dxa"/>
            <w:tcBorders>
              <w:top w:val="nil"/>
              <w:left w:val="nil"/>
              <w:bottom w:val="single" w:sz="4" w:space="0" w:color="auto"/>
              <w:right w:val="single" w:sz="4" w:space="0" w:color="auto"/>
            </w:tcBorders>
          </w:tcPr>
          <w:p w14:paraId="495970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764649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5DF10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w:t>
            </w:r>
          </w:p>
        </w:tc>
        <w:tc>
          <w:tcPr>
            <w:tcW w:w="5103" w:type="dxa"/>
            <w:tcBorders>
              <w:top w:val="nil"/>
              <w:left w:val="nil"/>
              <w:bottom w:val="single" w:sz="4" w:space="0" w:color="auto"/>
              <w:right w:val="single" w:sz="4" w:space="0" w:color="auto"/>
            </w:tcBorders>
            <w:shd w:val="clear" w:color="auto" w:fill="auto"/>
            <w:vAlign w:val="center"/>
            <w:hideMark/>
          </w:tcPr>
          <w:p w14:paraId="55F42395"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Tam Giang</w:t>
            </w:r>
          </w:p>
        </w:tc>
        <w:tc>
          <w:tcPr>
            <w:tcW w:w="2410" w:type="dxa"/>
            <w:tcBorders>
              <w:top w:val="nil"/>
              <w:left w:val="nil"/>
              <w:bottom w:val="single" w:sz="4" w:space="0" w:color="auto"/>
              <w:right w:val="single" w:sz="4" w:space="0" w:color="auto"/>
            </w:tcBorders>
            <w:shd w:val="clear" w:color="auto" w:fill="auto"/>
            <w:noWrap/>
            <w:vAlign w:val="center"/>
            <w:hideMark/>
          </w:tcPr>
          <w:p w14:paraId="1205F20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H15.149</w:t>
            </w:r>
          </w:p>
        </w:tc>
        <w:tc>
          <w:tcPr>
            <w:tcW w:w="850" w:type="dxa"/>
            <w:tcBorders>
              <w:top w:val="nil"/>
              <w:left w:val="nil"/>
              <w:bottom w:val="single" w:sz="4" w:space="0" w:color="auto"/>
              <w:right w:val="single" w:sz="4" w:space="0" w:color="auto"/>
            </w:tcBorders>
          </w:tcPr>
          <w:p w14:paraId="0921F944"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6554A6C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72F7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296678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F0E48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H15.149.01</w:t>
            </w:r>
          </w:p>
        </w:tc>
        <w:tc>
          <w:tcPr>
            <w:tcW w:w="850" w:type="dxa"/>
            <w:tcBorders>
              <w:top w:val="nil"/>
              <w:left w:val="nil"/>
              <w:bottom w:val="single" w:sz="4" w:space="0" w:color="auto"/>
              <w:right w:val="single" w:sz="4" w:space="0" w:color="auto"/>
            </w:tcBorders>
          </w:tcPr>
          <w:p w14:paraId="51EF53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86010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8EE3F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3CBE24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FB59C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H15.149.02</w:t>
            </w:r>
          </w:p>
        </w:tc>
        <w:tc>
          <w:tcPr>
            <w:tcW w:w="850" w:type="dxa"/>
            <w:tcBorders>
              <w:top w:val="nil"/>
              <w:left w:val="nil"/>
              <w:bottom w:val="single" w:sz="4" w:space="0" w:color="auto"/>
              <w:right w:val="single" w:sz="4" w:space="0" w:color="auto"/>
            </w:tcBorders>
          </w:tcPr>
          <w:p w14:paraId="6531B1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263946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E1C2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30F2969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6587C4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H15.149.03</w:t>
            </w:r>
          </w:p>
        </w:tc>
        <w:tc>
          <w:tcPr>
            <w:tcW w:w="850" w:type="dxa"/>
            <w:tcBorders>
              <w:top w:val="nil"/>
              <w:left w:val="nil"/>
              <w:bottom w:val="single" w:sz="4" w:space="0" w:color="auto"/>
              <w:right w:val="single" w:sz="4" w:space="0" w:color="auto"/>
            </w:tcBorders>
          </w:tcPr>
          <w:p w14:paraId="24948F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FA208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410A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673EF36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750BAB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H15.149.04</w:t>
            </w:r>
          </w:p>
        </w:tc>
        <w:tc>
          <w:tcPr>
            <w:tcW w:w="850" w:type="dxa"/>
            <w:tcBorders>
              <w:top w:val="nil"/>
              <w:left w:val="nil"/>
              <w:bottom w:val="single" w:sz="4" w:space="0" w:color="auto"/>
              <w:right w:val="single" w:sz="4" w:space="0" w:color="auto"/>
            </w:tcBorders>
          </w:tcPr>
          <w:p w14:paraId="5BC210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967555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BF31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6DE5DC2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Mẫu giáo Hương Giang</w:t>
            </w:r>
          </w:p>
        </w:tc>
        <w:tc>
          <w:tcPr>
            <w:tcW w:w="2410" w:type="dxa"/>
            <w:tcBorders>
              <w:top w:val="nil"/>
              <w:left w:val="nil"/>
              <w:bottom w:val="single" w:sz="4" w:space="0" w:color="auto"/>
              <w:right w:val="single" w:sz="4" w:space="0" w:color="auto"/>
            </w:tcBorders>
            <w:shd w:val="clear" w:color="auto" w:fill="auto"/>
            <w:noWrap/>
            <w:vAlign w:val="center"/>
            <w:hideMark/>
          </w:tcPr>
          <w:p w14:paraId="263CF4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H15.149.05</w:t>
            </w:r>
          </w:p>
        </w:tc>
        <w:tc>
          <w:tcPr>
            <w:tcW w:w="850" w:type="dxa"/>
            <w:tcBorders>
              <w:top w:val="nil"/>
              <w:left w:val="nil"/>
              <w:bottom w:val="single" w:sz="4" w:space="0" w:color="auto"/>
              <w:right w:val="single" w:sz="4" w:space="0" w:color="auto"/>
            </w:tcBorders>
          </w:tcPr>
          <w:p w14:paraId="0B6B96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420337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410F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76F393C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Hương Bình</w:t>
            </w:r>
          </w:p>
        </w:tc>
        <w:tc>
          <w:tcPr>
            <w:tcW w:w="2410" w:type="dxa"/>
            <w:tcBorders>
              <w:top w:val="nil"/>
              <w:left w:val="nil"/>
              <w:bottom w:val="single" w:sz="4" w:space="0" w:color="auto"/>
              <w:right w:val="single" w:sz="4" w:space="0" w:color="auto"/>
            </w:tcBorders>
            <w:shd w:val="clear" w:color="auto" w:fill="auto"/>
            <w:noWrap/>
            <w:vAlign w:val="center"/>
            <w:hideMark/>
          </w:tcPr>
          <w:p w14:paraId="7979C8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H15.149.06</w:t>
            </w:r>
          </w:p>
        </w:tc>
        <w:tc>
          <w:tcPr>
            <w:tcW w:w="850" w:type="dxa"/>
            <w:tcBorders>
              <w:top w:val="nil"/>
              <w:left w:val="nil"/>
              <w:bottom w:val="single" w:sz="4" w:space="0" w:color="auto"/>
              <w:right w:val="single" w:sz="4" w:space="0" w:color="auto"/>
            </w:tcBorders>
          </w:tcPr>
          <w:p w14:paraId="501797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AE9DE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63E0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CA99BF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Mẫu giáo Búp Sen Hồng</w:t>
            </w:r>
          </w:p>
        </w:tc>
        <w:tc>
          <w:tcPr>
            <w:tcW w:w="2410" w:type="dxa"/>
            <w:tcBorders>
              <w:top w:val="nil"/>
              <w:left w:val="nil"/>
              <w:bottom w:val="single" w:sz="4" w:space="0" w:color="auto"/>
              <w:right w:val="single" w:sz="4" w:space="0" w:color="auto"/>
            </w:tcBorders>
            <w:shd w:val="clear" w:color="auto" w:fill="auto"/>
            <w:noWrap/>
            <w:vAlign w:val="center"/>
            <w:hideMark/>
          </w:tcPr>
          <w:p w14:paraId="71D250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H15.149.07</w:t>
            </w:r>
          </w:p>
        </w:tc>
        <w:tc>
          <w:tcPr>
            <w:tcW w:w="850" w:type="dxa"/>
            <w:tcBorders>
              <w:top w:val="nil"/>
              <w:left w:val="nil"/>
              <w:bottom w:val="single" w:sz="4" w:space="0" w:color="auto"/>
              <w:right w:val="single" w:sz="4" w:space="0" w:color="auto"/>
            </w:tcBorders>
          </w:tcPr>
          <w:p w14:paraId="2C5E17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5A0CBE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EDAF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7A79F94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Ánh Dương</w:t>
            </w:r>
          </w:p>
        </w:tc>
        <w:tc>
          <w:tcPr>
            <w:tcW w:w="2410" w:type="dxa"/>
            <w:tcBorders>
              <w:top w:val="nil"/>
              <w:left w:val="nil"/>
              <w:bottom w:val="single" w:sz="4" w:space="0" w:color="auto"/>
              <w:right w:val="single" w:sz="4" w:space="0" w:color="auto"/>
            </w:tcBorders>
            <w:shd w:val="clear" w:color="auto" w:fill="auto"/>
            <w:noWrap/>
            <w:vAlign w:val="center"/>
            <w:hideMark/>
          </w:tcPr>
          <w:p w14:paraId="345D33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H15.149.08</w:t>
            </w:r>
          </w:p>
        </w:tc>
        <w:tc>
          <w:tcPr>
            <w:tcW w:w="850" w:type="dxa"/>
            <w:tcBorders>
              <w:top w:val="nil"/>
              <w:left w:val="nil"/>
              <w:bottom w:val="single" w:sz="4" w:space="0" w:color="auto"/>
              <w:right w:val="single" w:sz="4" w:space="0" w:color="auto"/>
            </w:tcBorders>
          </w:tcPr>
          <w:p w14:paraId="767FF3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86A583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BC47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60FAB6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Mẫu giáo Hoa Sen</w:t>
            </w:r>
          </w:p>
        </w:tc>
        <w:tc>
          <w:tcPr>
            <w:tcW w:w="2410" w:type="dxa"/>
            <w:tcBorders>
              <w:top w:val="nil"/>
              <w:left w:val="nil"/>
              <w:bottom w:val="single" w:sz="4" w:space="0" w:color="auto"/>
              <w:right w:val="single" w:sz="4" w:space="0" w:color="auto"/>
            </w:tcBorders>
            <w:shd w:val="clear" w:color="auto" w:fill="auto"/>
            <w:noWrap/>
            <w:vAlign w:val="center"/>
            <w:hideMark/>
          </w:tcPr>
          <w:p w14:paraId="022F67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H15.149.09</w:t>
            </w:r>
          </w:p>
        </w:tc>
        <w:tc>
          <w:tcPr>
            <w:tcW w:w="850" w:type="dxa"/>
            <w:tcBorders>
              <w:top w:val="nil"/>
              <w:left w:val="nil"/>
              <w:bottom w:val="single" w:sz="4" w:space="0" w:color="auto"/>
              <w:right w:val="single" w:sz="4" w:space="0" w:color="auto"/>
            </w:tcBorders>
          </w:tcPr>
          <w:p w14:paraId="6F973F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409CA0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C789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BE1ABB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Nguyễn Chí Thanh</w:t>
            </w:r>
          </w:p>
        </w:tc>
        <w:tc>
          <w:tcPr>
            <w:tcW w:w="2410" w:type="dxa"/>
            <w:tcBorders>
              <w:top w:val="nil"/>
              <w:left w:val="nil"/>
              <w:bottom w:val="single" w:sz="4" w:space="0" w:color="auto"/>
              <w:right w:val="single" w:sz="4" w:space="0" w:color="auto"/>
            </w:tcBorders>
            <w:shd w:val="clear" w:color="auto" w:fill="auto"/>
            <w:noWrap/>
            <w:vAlign w:val="center"/>
            <w:hideMark/>
          </w:tcPr>
          <w:p w14:paraId="1B8545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H15.149.10</w:t>
            </w:r>
          </w:p>
        </w:tc>
        <w:tc>
          <w:tcPr>
            <w:tcW w:w="850" w:type="dxa"/>
            <w:tcBorders>
              <w:top w:val="nil"/>
              <w:left w:val="nil"/>
              <w:bottom w:val="single" w:sz="4" w:space="0" w:color="auto"/>
              <w:right w:val="single" w:sz="4" w:space="0" w:color="auto"/>
            </w:tcBorders>
          </w:tcPr>
          <w:p w14:paraId="62D582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82D79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991A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6AAAFDD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Kim Đồng</w:t>
            </w:r>
          </w:p>
        </w:tc>
        <w:tc>
          <w:tcPr>
            <w:tcW w:w="2410" w:type="dxa"/>
            <w:tcBorders>
              <w:top w:val="nil"/>
              <w:left w:val="nil"/>
              <w:bottom w:val="single" w:sz="4" w:space="0" w:color="auto"/>
              <w:right w:val="single" w:sz="4" w:space="0" w:color="auto"/>
            </w:tcBorders>
            <w:shd w:val="clear" w:color="auto" w:fill="auto"/>
            <w:noWrap/>
            <w:vAlign w:val="center"/>
            <w:hideMark/>
          </w:tcPr>
          <w:p w14:paraId="3CDA0C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H15.149.11</w:t>
            </w:r>
          </w:p>
        </w:tc>
        <w:tc>
          <w:tcPr>
            <w:tcW w:w="850" w:type="dxa"/>
            <w:tcBorders>
              <w:top w:val="nil"/>
              <w:left w:val="nil"/>
              <w:bottom w:val="single" w:sz="4" w:space="0" w:color="auto"/>
              <w:right w:val="single" w:sz="4" w:space="0" w:color="auto"/>
            </w:tcBorders>
          </w:tcPr>
          <w:p w14:paraId="14218F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3CC4C6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9556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3030EBD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Tam Trung</w:t>
            </w:r>
          </w:p>
        </w:tc>
        <w:tc>
          <w:tcPr>
            <w:tcW w:w="2410" w:type="dxa"/>
            <w:tcBorders>
              <w:top w:val="nil"/>
              <w:left w:val="nil"/>
              <w:bottom w:val="single" w:sz="4" w:space="0" w:color="auto"/>
              <w:right w:val="single" w:sz="4" w:space="0" w:color="auto"/>
            </w:tcBorders>
            <w:shd w:val="clear" w:color="auto" w:fill="auto"/>
            <w:noWrap/>
            <w:vAlign w:val="center"/>
            <w:hideMark/>
          </w:tcPr>
          <w:p w14:paraId="5FD4755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H15.149.12</w:t>
            </w:r>
          </w:p>
        </w:tc>
        <w:tc>
          <w:tcPr>
            <w:tcW w:w="850" w:type="dxa"/>
            <w:tcBorders>
              <w:top w:val="nil"/>
              <w:left w:val="nil"/>
              <w:bottom w:val="single" w:sz="4" w:space="0" w:color="auto"/>
              <w:right w:val="single" w:sz="4" w:space="0" w:color="auto"/>
            </w:tcBorders>
          </w:tcPr>
          <w:p w14:paraId="74A75D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CD4F9B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9CFC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2487850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Trung học cơ sở Trần Hưng Đạo</w:t>
            </w:r>
          </w:p>
        </w:tc>
        <w:tc>
          <w:tcPr>
            <w:tcW w:w="2410" w:type="dxa"/>
            <w:tcBorders>
              <w:top w:val="nil"/>
              <w:left w:val="nil"/>
              <w:bottom w:val="single" w:sz="4" w:space="0" w:color="auto"/>
              <w:right w:val="single" w:sz="4" w:space="0" w:color="auto"/>
            </w:tcBorders>
            <w:shd w:val="clear" w:color="auto" w:fill="auto"/>
            <w:noWrap/>
            <w:vAlign w:val="center"/>
            <w:hideMark/>
          </w:tcPr>
          <w:p w14:paraId="7E07A8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H15.149.13</w:t>
            </w:r>
          </w:p>
        </w:tc>
        <w:tc>
          <w:tcPr>
            <w:tcW w:w="850" w:type="dxa"/>
            <w:tcBorders>
              <w:top w:val="nil"/>
              <w:left w:val="nil"/>
              <w:bottom w:val="single" w:sz="4" w:space="0" w:color="auto"/>
              <w:right w:val="single" w:sz="4" w:space="0" w:color="auto"/>
            </w:tcBorders>
          </w:tcPr>
          <w:p w14:paraId="06D8F8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C14F05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7CF2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51774AE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Trung học cơ sở Hoàng Văn Thụ</w:t>
            </w:r>
          </w:p>
        </w:tc>
        <w:tc>
          <w:tcPr>
            <w:tcW w:w="2410" w:type="dxa"/>
            <w:tcBorders>
              <w:top w:val="nil"/>
              <w:left w:val="nil"/>
              <w:bottom w:val="single" w:sz="4" w:space="0" w:color="auto"/>
              <w:right w:val="single" w:sz="4" w:space="0" w:color="auto"/>
            </w:tcBorders>
            <w:shd w:val="clear" w:color="auto" w:fill="auto"/>
            <w:noWrap/>
            <w:vAlign w:val="center"/>
            <w:hideMark/>
          </w:tcPr>
          <w:p w14:paraId="6880D7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H15.149.14</w:t>
            </w:r>
          </w:p>
        </w:tc>
        <w:tc>
          <w:tcPr>
            <w:tcW w:w="850" w:type="dxa"/>
            <w:tcBorders>
              <w:top w:val="nil"/>
              <w:left w:val="nil"/>
              <w:bottom w:val="single" w:sz="4" w:space="0" w:color="auto"/>
              <w:right w:val="single" w:sz="4" w:space="0" w:color="auto"/>
            </w:tcBorders>
          </w:tcPr>
          <w:p w14:paraId="31D67A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C3BF0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54BB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3FB4A56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và Trung học cơ sở Nguyễn Trãi</w:t>
            </w:r>
          </w:p>
        </w:tc>
        <w:tc>
          <w:tcPr>
            <w:tcW w:w="2410" w:type="dxa"/>
            <w:tcBorders>
              <w:top w:val="nil"/>
              <w:left w:val="nil"/>
              <w:bottom w:val="single" w:sz="4" w:space="0" w:color="auto"/>
              <w:right w:val="single" w:sz="4" w:space="0" w:color="auto"/>
            </w:tcBorders>
            <w:shd w:val="clear" w:color="auto" w:fill="auto"/>
            <w:noWrap/>
            <w:vAlign w:val="center"/>
            <w:hideMark/>
          </w:tcPr>
          <w:p w14:paraId="103A07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H15.149.15</w:t>
            </w:r>
          </w:p>
        </w:tc>
        <w:tc>
          <w:tcPr>
            <w:tcW w:w="850" w:type="dxa"/>
            <w:tcBorders>
              <w:top w:val="nil"/>
              <w:left w:val="nil"/>
              <w:bottom w:val="single" w:sz="4" w:space="0" w:color="auto"/>
              <w:right w:val="single" w:sz="4" w:space="0" w:color="auto"/>
            </w:tcBorders>
          </w:tcPr>
          <w:p w14:paraId="1D371F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54690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84E50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LI</w:t>
            </w:r>
          </w:p>
        </w:tc>
        <w:tc>
          <w:tcPr>
            <w:tcW w:w="5103" w:type="dxa"/>
            <w:tcBorders>
              <w:top w:val="nil"/>
              <w:left w:val="nil"/>
              <w:bottom w:val="single" w:sz="4" w:space="0" w:color="auto"/>
              <w:right w:val="single" w:sz="4" w:space="0" w:color="auto"/>
            </w:tcBorders>
            <w:shd w:val="clear" w:color="auto" w:fill="auto"/>
            <w:vAlign w:val="center"/>
            <w:hideMark/>
          </w:tcPr>
          <w:p w14:paraId="4B5259AA"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Phú Xuân</w:t>
            </w:r>
          </w:p>
        </w:tc>
        <w:tc>
          <w:tcPr>
            <w:tcW w:w="2410" w:type="dxa"/>
            <w:tcBorders>
              <w:top w:val="nil"/>
              <w:left w:val="nil"/>
              <w:bottom w:val="single" w:sz="4" w:space="0" w:color="auto"/>
              <w:right w:val="single" w:sz="4" w:space="0" w:color="auto"/>
            </w:tcBorders>
            <w:shd w:val="clear" w:color="auto" w:fill="auto"/>
            <w:noWrap/>
            <w:vAlign w:val="center"/>
            <w:hideMark/>
          </w:tcPr>
          <w:p w14:paraId="3146A3C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H15.150</w:t>
            </w:r>
          </w:p>
        </w:tc>
        <w:tc>
          <w:tcPr>
            <w:tcW w:w="850" w:type="dxa"/>
            <w:tcBorders>
              <w:top w:val="nil"/>
              <w:left w:val="nil"/>
              <w:bottom w:val="single" w:sz="4" w:space="0" w:color="auto"/>
              <w:right w:val="single" w:sz="4" w:space="0" w:color="auto"/>
            </w:tcBorders>
          </w:tcPr>
          <w:p w14:paraId="7E06CF87"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42F8D53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4D01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8468AD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54A16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H15.150.01</w:t>
            </w:r>
          </w:p>
        </w:tc>
        <w:tc>
          <w:tcPr>
            <w:tcW w:w="850" w:type="dxa"/>
            <w:tcBorders>
              <w:top w:val="nil"/>
              <w:left w:val="nil"/>
              <w:bottom w:val="single" w:sz="4" w:space="0" w:color="auto"/>
              <w:right w:val="single" w:sz="4" w:space="0" w:color="auto"/>
            </w:tcBorders>
          </w:tcPr>
          <w:p w14:paraId="264F15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429857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19B47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782E211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CB919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H15.150.02</w:t>
            </w:r>
          </w:p>
        </w:tc>
        <w:tc>
          <w:tcPr>
            <w:tcW w:w="850" w:type="dxa"/>
            <w:tcBorders>
              <w:top w:val="nil"/>
              <w:left w:val="nil"/>
              <w:bottom w:val="single" w:sz="4" w:space="0" w:color="auto"/>
              <w:right w:val="single" w:sz="4" w:space="0" w:color="auto"/>
            </w:tcBorders>
          </w:tcPr>
          <w:p w14:paraId="04058E1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BB9926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F1F0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07925FE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157560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H15.150.03</w:t>
            </w:r>
          </w:p>
        </w:tc>
        <w:tc>
          <w:tcPr>
            <w:tcW w:w="850" w:type="dxa"/>
            <w:tcBorders>
              <w:top w:val="nil"/>
              <w:left w:val="nil"/>
              <w:bottom w:val="single" w:sz="4" w:space="0" w:color="auto"/>
              <w:right w:val="single" w:sz="4" w:space="0" w:color="auto"/>
            </w:tcBorders>
          </w:tcPr>
          <w:p w14:paraId="530040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5DC1FC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334F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4</w:t>
            </w:r>
          </w:p>
        </w:tc>
        <w:tc>
          <w:tcPr>
            <w:tcW w:w="5103" w:type="dxa"/>
            <w:tcBorders>
              <w:top w:val="nil"/>
              <w:left w:val="nil"/>
              <w:bottom w:val="single" w:sz="4" w:space="0" w:color="auto"/>
              <w:right w:val="single" w:sz="4" w:space="0" w:color="auto"/>
            </w:tcBorders>
            <w:shd w:val="clear" w:color="auto" w:fill="auto"/>
            <w:vAlign w:val="center"/>
            <w:hideMark/>
          </w:tcPr>
          <w:p w14:paraId="308508F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7AB52F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H15.150.04</w:t>
            </w:r>
          </w:p>
        </w:tc>
        <w:tc>
          <w:tcPr>
            <w:tcW w:w="850" w:type="dxa"/>
            <w:tcBorders>
              <w:top w:val="nil"/>
              <w:left w:val="nil"/>
              <w:bottom w:val="single" w:sz="4" w:space="0" w:color="auto"/>
              <w:right w:val="single" w:sz="4" w:space="0" w:color="auto"/>
            </w:tcBorders>
          </w:tcPr>
          <w:p w14:paraId="13E5E7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4725C7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BCE0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107FBF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Mầm non Hoa Mai</w:t>
            </w:r>
          </w:p>
        </w:tc>
        <w:tc>
          <w:tcPr>
            <w:tcW w:w="2410" w:type="dxa"/>
            <w:tcBorders>
              <w:top w:val="nil"/>
              <w:left w:val="nil"/>
              <w:bottom w:val="single" w:sz="4" w:space="0" w:color="auto"/>
              <w:right w:val="single" w:sz="4" w:space="0" w:color="auto"/>
            </w:tcBorders>
            <w:shd w:val="clear" w:color="auto" w:fill="auto"/>
            <w:noWrap/>
            <w:vAlign w:val="center"/>
            <w:hideMark/>
          </w:tcPr>
          <w:p w14:paraId="4A5961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H15.150.05</w:t>
            </w:r>
          </w:p>
        </w:tc>
        <w:tc>
          <w:tcPr>
            <w:tcW w:w="850" w:type="dxa"/>
            <w:tcBorders>
              <w:top w:val="nil"/>
              <w:left w:val="nil"/>
              <w:bottom w:val="single" w:sz="4" w:space="0" w:color="auto"/>
              <w:right w:val="single" w:sz="4" w:space="0" w:color="auto"/>
            </w:tcBorders>
          </w:tcPr>
          <w:p w14:paraId="620FD5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39A9D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522C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258BB4B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Mẫu giáo Hoa Cúc Trắng</w:t>
            </w:r>
          </w:p>
        </w:tc>
        <w:tc>
          <w:tcPr>
            <w:tcW w:w="2410" w:type="dxa"/>
            <w:tcBorders>
              <w:top w:val="nil"/>
              <w:left w:val="nil"/>
              <w:bottom w:val="single" w:sz="4" w:space="0" w:color="auto"/>
              <w:right w:val="single" w:sz="4" w:space="0" w:color="auto"/>
            </w:tcBorders>
            <w:shd w:val="clear" w:color="auto" w:fill="auto"/>
            <w:noWrap/>
            <w:vAlign w:val="center"/>
            <w:hideMark/>
          </w:tcPr>
          <w:p w14:paraId="7B9FB6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H15.150.06</w:t>
            </w:r>
          </w:p>
        </w:tc>
        <w:tc>
          <w:tcPr>
            <w:tcW w:w="850" w:type="dxa"/>
            <w:tcBorders>
              <w:top w:val="nil"/>
              <w:left w:val="nil"/>
              <w:bottom w:val="single" w:sz="4" w:space="0" w:color="auto"/>
              <w:right w:val="single" w:sz="4" w:space="0" w:color="auto"/>
            </w:tcBorders>
          </w:tcPr>
          <w:p w14:paraId="391DD9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A776F0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35C6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E1C099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Mẫu giáo Vàng Anh</w:t>
            </w:r>
          </w:p>
        </w:tc>
        <w:tc>
          <w:tcPr>
            <w:tcW w:w="2410" w:type="dxa"/>
            <w:tcBorders>
              <w:top w:val="nil"/>
              <w:left w:val="nil"/>
              <w:bottom w:val="single" w:sz="4" w:space="0" w:color="auto"/>
              <w:right w:val="single" w:sz="4" w:space="0" w:color="auto"/>
            </w:tcBorders>
            <w:shd w:val="clear" w:color="auto" w:fill="auto"/>
            <w:noWrap/>
            <w:vAlign w:val="center"/>
            <w:hideMark/>
          </w:tcPr>
          <w:p w14:paraId="74A8F4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H15.150.07</w:t>
            </w:r>
          </w:p>
        </w:tc>
        <w:tc>
          <w:tcPr>
            <w:tcW w:w="850" w:type="dxa"/>
            <w:tcBorders>
              <w:top w:val="nil"/>
              <w:left w:val="nil"/>
              <w:bottom w:val="single" w:sz="4" w:space="0" w:color="auto"/>
              <w:right w:val="single" w:sz="4" w:space="0" w:color="auto"/>
            </w:tcBorders>
          </w:tcPr>
          <w:p w14:paraId="10ADE6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2DB3B6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EC88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72D94B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Mầm non tư thục Thùy Dương</w:t>
            </w:r>
          </w:p>
        </w:tc>
        <w:tc>
          <w:tcPr>
            <w:tcW w:w="2410" w:type="dxa"/>
            <w:tcBorders>
              <w:top w:val="nil"/>
              <w:left w:val="nil"/>
              <w:bottom w:val="single" w:sz="4" w:space="0" w:color="auto"/>
              <w:right w:val="single" w:sz="4" w:space="0" w:color="auto"/>
            </w:tcBorders>
            <w:shd w:val="clear" w:color="auto" w:fill="auto"/>
            <w:noWrap/>
            <w:vAlign w:val="center"/>
            <w:hideMark/>
          </w:tcPr>
          <w:p w14:paraId="0AAF6A2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H15.150.08</w:t>
            </w:r>
          </w:p>
        </w:tc>
        <w:tc>
          <w:tcPr>
            <w:tcW w:w="850" w:type="dxa"/>
            <w:tcBorders>
              <w:top w:val="nil"/>
              <w:left w:val="nil"/>
              <w:bottom w:val="single" w:sz="4" w:space="0" w:color="auto"/>
              <w:right w:val="single" w:sz="4" w:space="0" w:color="auto"/>
            </w:tcBorders>
          </w:tcPr>
          <w:p w14:paraId="068838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CCC44C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8332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736BA9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Phú Xuân I</w:t>
            </w:r>
          </w:p>
        </w:tc>
        <w:tc>
          <w:tcPr>
            <w:tcW w:w="2410" w:type="dxa"/>
            <w:tcBorders>
              <w:top w:val="nil"/>
              <w:left w:val="nil"/>
              <w:bottom w:val="single" w:sz="4" w:space="0" w:color="auto"/>
              <w:right w:val="single" w:sz="4" w:space="0" w:color="auto"/>
            </w:tcBorders>
            <w:shd w:val="clear" w:color="auto" w:fill="auto"/>
            <w:noWrap/>
            <w:vAlign w:val="center"/>
            <w:hideMark/>
          </w:tcPr>
          <w:p w14:paraId="59A100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H15.150.09</w:t>
            </w:r>
          </w:p>
        </w:tc>
        <w:tc>
          <w:tcPr>
            <w:tcW w:w="850" w:type="dxa"/>
            <w:tcBorders>
              <w:top w:val="nil"/>
              <w:left w:val="nil"/>
              <w:bottom w:val="single" w:sz="4" w:space="0" w:color="auto"/>
              <w:right w:val="single" w:sz="4" w:space="0" w:color="auto"/>
            </w:tcBorders>
          </w:tcPr>
          <w:p w14:paraId="1093AF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5E704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7789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6BDFA2C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Phan Chu Trinh</w:t>
            </w:r>
          </w:p>
        </w:tc>
        <w:tc>
          <w:tcPr>
            <w:tcW w:w="2410" w:type="dxa"/>
            <w:tcBorders>
              <w:top w:val="nil"/>
              <w:left w:val="nil"/>
              <w:bottom w:val="single" w:sz="4" w:space="0" w:color="auto"/>
              <w:right w:val="single" w:sz="4" w:space="0" w:color="auto"/>
            </w:tcBorders>
            <w:shd w:val="clear" w:color="auto" w:fill="auto"/>
            <w:noWrap/>
            <w:vAlign w:val="center"/>
            <w:hideMark/>
          </w:tcPr>
          <w:p w14:paraId="7D740B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H15.150.10</w:t>
            </w:r>
          </w:p>
        </w:tc>
        <w:tc>
          <w:tcPr>
            <w:tcW w:w="850" w:type="dxa"/>
            <w:tcBorders>
              <w:top w:val="nil"/>
              <w:left w:val="nil"/>
              <w:bottom w:val="single" w:sz="4" w:space="0" w:color="auto"/>
              <w:right w:val="single" w:sz="4" w:space="0" w:color="auto"/>
            </w:tcBorders>
          </w:tcPr>
          <w:p w14:paraId="67E34B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3EDD22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B1CDC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72310A8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Lý Thường Kiệt</w:t>
            </w:r>
          </w:p>
        </w:tc>
        <w:tc>
          <w:tcPr>
            <w:tcW w:w="2410" w:type="dxa"/>
            <w:tcBorders>
              <w:top w:val="nil"/>
              <w:left w:val="nil"/>
              <w:bottom w:val="single" w:sz="4" w:space="0" w:color="auto"/>
              <w:right w:val="single" w:sz="4" w:space="0" w:color="auto"/>
            </w:tcBorders>
            <w:shd w:val="clear" w:color="auto" w:fill="auto"/>
            <w:noWrap/>
            <w:vAlign w:val="center"/>
            <w:hideMark/>
          </w:tcPr>
          <w:p w14:paraId="5E6F0F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H15.150.11</w:t>
            </w:r>
          </w:p>
        </w:tc>
        <w:tc>
          <w:tcPr>
            <w:tcW w:w="850" w:type="dxa"/>
            <w:tcBorders>
              <w:top w:val="nil"/>
              <w:left w:val="nil"/>
              <w:bottom w:val="single" w:sz="4" w:space="0" w:color="auto"/>
              <w:right w:val="single" w:sz="4" w:space="0" w:color="auto"/>
            </w:tcBorders>
          </w:tcPr>
          <w:p w14:paraId="65A05B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B9D67E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A351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4573910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Võ Thị Sáu</w:t>
            </w:r>
          </w:p>
        </w:tc>
        <w:tc>
          <w:tcPr>
            <w:tcW w:w="2410" w:type="dxa"/>
            <w:tcBorders>
              <w:top w:val="nil"/>
              <w:left w:val="nil"/>
              <w:bottom w:val="single" w:sz="4" w:space="0" w:color="auto"/>
              <w:right w:val="single" w:sz="4" w:space="0" w:color="auto"/>
            </w:tcBorders>
            <w:shd w:val="clear" w:color="auto" w:fill="auto"/>
            <w:noWrap/>
            <w:vAlign w:val="center"/>
            <w:hideMark/>
          </w:tcPr>
          <w:p w14:paraId="7D8EA1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H15.150.12</w:t>
            </w:r>
          </w:p>
        </w:tc>
        <w:tc>
          <w:tcPr>
            <w:tcW w:w="850" w:type="dxa"/>
            <w:tcBorders>
              <w:top w:val="nil"/>
              <w:left w:val="nil"/>
              <w:bottom w:val="single" w:sz="4" w:space="0" w:color="auto"/>
              <w:right w:val="single" w:sz="4" w:space="0" w:color="auto"/>
            </w:tcBorders>
          </w:tcPr>
          <w:p w14:paraId="63D709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9FDE3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A81D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7C89385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Ea Dáh</w:t>
            </w:r>
          </w:p>
        </w:tc>
        <w:tc>
          <w:tcPr>
            <w:tcW w:w="2410" w:type="dxa"/>
            <w:tcBorders>
              <w:top w:val="nil"/>
              <w:left w:val="nil"/>
              <w:bottom w:val="single" w:sz="4" w:space="0" w:color="auto"/>
              <w:right w:val="single" w:sz="4" w:space="0" w:color="auto"/>
            </w:tcBorders>
            <w:shd w:val="clear" w:color="auto" w:fill="auto"/>
            <w:noWrap/>
            <w:vAlign w:val="center"/>
            <w:hideMark/>
          </w:tcPr>
          <w:p w14:paraId="374459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H15.150.13</w:t>
            </w:r>
          </w:p>
        </w:tc>
        <w:tc>
          <w:tcPr>
            <w:tcW w:w="850" w:type="dxa"/>
            <w:tcBorders>
              <w:top w:val="nil"/>
              <w:left w:val="nil"/>
              <w:bottom w:val="single" w:sz="4" w:space="0" w:color="auto"/>
              <w:right w:val="single" w:sz="4" w:space="0" w:color="auto"/>
            </w:tcBorders>
          </w:tcPr>
          <w:p w14:paraId="541FA8E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36B44A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1DC41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65F7AE5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Minh Hà</w:t>
            </w:r>
          </w:p>
        </w:tc>
        <w:tc>
          <w:tcPr>
            <w:tcW w:w="2410" w:type="dxa"/>
            <w:tcBorders>
              <w:top w:val="nil"/>
              <w:left w:val="nil"/>
              <w:bottom w:val="single" w:sz="4" w:space="0" w:color="auto"/>
              <w:right w:val="single" w:sz="4" w:space="0" w:color="auto"/>
            </w:tcBorders>
            <w:shd w:val="clear" w:color="auto" w:fill="auto"/>
            <w:noWrap/>
            <w:vAlign w:val="center"/>
            <w:hideMark/>
          </w:tcPr>
          <w:p w14:paraId="69E75A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H15.150.14</w:t>
            </w:r>
          </w:p>
        </w:tc>
        <w:tc>
          <w:tcPr>
            <w:tcW w:w="850" w:type="dxa"/>
            <w:tcBorders>
              <w:top w:val="nil"/>
              <w:left w:val="nil"/>
              <w:bottom w:val="single" w:sz="4" w:space="0" w:color="auto"/>
              <w:right w:val="single" w:sz="4" w:space="0" w:color="auto"/>
            </w:tcBorders>
          </w:tcPr>
          <w:p w14:paraId="6B7786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114FB6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34A5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6FAC2E3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Trường Trung học cơ sở Phú Xuân </w:t>
            </w:r>
          </w:p>
        </w:tc>
        <w:tc>
          <w:tcPr>
            <w:tcW w:w="2410" w:type="dxa"/>
            <w:tcBorders>
              <w:top w:val="nil"/>
              <w:left w:val="nil"/>
              <w:bottom w:val="single" w:sz="4" w:space="0" w:color="auto"/>
              <w:right w:val="single" w:sz="4" w:space="0" w:color="auto"/>
            </w:tcBorders>
            <w:shd w:val="clear" w:color="auto" w:fill="auto"/>
            <w:noWrap/>
            <w:vAlign w:val="center"/>
            <w:hideMark/>
          </w:tcPr>
          <w:p w14:paraId="3B7626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H15.150.15</w:t>
            </w:r>
          </w:p>
        </w:tc>
        <w:tc>
          <w:tcPr>
            <w:tcW w:w="850" w:type="dxa"/>
            <w:tcBorders>
              <w:top w:val="nil"/>
              <w:left w:val="nil"/>
              <w:bottom w:val="single" w:sz="4" w:space="0" w:color="auto"/>
              <w:right w:val="single" w:sz="4" w:space="0" w:color="auto"/>
            </w:tcBorders>
          </w:tcPr>
          <w:p w14:paraId="3EAB6A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D931FF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FD0A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027F8B8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Trung học cơ sở Nguyễn Tất Thành</w:t>
            </w:r>
          </w:p>
        </w:tc>
        <w:tc>
          <w:tcPr>
            <w:tcW w:w="2410" w:type="dxa"/>
            <w:tcBorders>
              <w:top w:val="nil"/>
              <w:left w:val="nil"/>
              <w:bottom w:val="single" w:sz="4" w:space="0" w:color="auto"/>
              <w:right w:val="single" w:sz="4" w:space="0" w:color="auto"/>
            </w:tcBorders>
            <w:shd w:val="clear" w:color="auto" w:fill="auto"/>
            <w:noWrap/>
            <w:vAlign w:val="center"/>
            <w:hideMark/>
          </w:tcPr>
          <w:p w14:paraId="72177B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H15.150.16</w:t>
            </w:r>
          </w:p>
        </w:tc>
        <w:tc>
          <w:tcPr>
            <w:tcW w:w="850" w:type="dxa"/>
            <w:tcBorders>
              <w:top w:val="nil"/>
              <w:left w:val="nil"/>
              <w:bottom w:val="single" w:sz="4" w:space="0" w:color="auto"/>
              <w:right w:val="single" w:sz="4" w:space="0" w:color="auto"/>
            </w:tcBorders>
          </w:tcPr>
          <w:p w14:paraId="09DE3B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67196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3E6F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764CEA4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Trung học cơ sở Chu Văn An</w:t>
            </w:r>
          </w:p>
        </w:tc>
        <w:tc>
          <w:tcPr>
            <w:tcW w:w="2410" w:type="dxa"/>
            <w:tcBorders>
              <w:top w:val="nil"/>
              <w:left w:val="nil"/>
              <w:bottom w:val="single" w:sz="4" w:space="0" w:color="auto"/>
              <w:right w:val="single" w:sz="4" w:space="0" w:color="auto"/>
            </w:tcBorders>
            <w:shd w:val="clear" w:color="auto" w:fill="auto"/>
            <w:noWrap/>
            <w:vAlign w:val="center"/>
            <w:hideMark/>
          </w:tcPr>
          <w:p w14:paraId="7FC44C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H15.150.17</w:t>
            </w:r>
          </w:p>
        </w:tc>
        <w:tc>
          <w:tcPr>
            <w:tcW w:w="850" w:type="dxa"/>
            <w:tcBorders>
              <w:top w:val="nil"/>
              <w:left w:val="nil"/>
              <w:bottom w:val="single" w:sz="4" w:space="0" w:color="auto"/>
              <w:right w:val="single" w:sz="4" w:space="0" w:color="auto"/>
            </w:tcBorders>
          </w:tcPr>
          <w:p w14:paraId="28AA82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9D5FF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4759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123B4A4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Tiểu học và Trung học cơ sở Lê Duẩn</w:t>
            </w:r>
          </w:p>
        </w:tc>
        <w:tc>
          <w:tcPr>
            <w:tcW w:w="2410" w:type="dxa"/>
            <w:tcBorders>
              <w:top w:val="nil"/>
              <w:left w:val="nil"/>
              <w:bottom w:val="single" w:sz="4" w:space="0" w:color="auto"/>
              <w:right w:val="single" w:sz="4" w:space="0" w:color="auto"/>
            </w:tcBorders>
            <w:shd w:val="clear" w:color="auto" w:fill="auto"/>
            <w:noWrap/>
            <w:vAlign w:val="center"/>
            <w:hideMark/>
          </w:tcPr>
          <w:p w14:paraId="079D60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H15.150.18</w:t>
            </w:r>
          </w:p>
        </w:tc>
        <w:tc>
          <w:tcPr>
            <w:tcW w:w="850" w:type="dxa"/>
            <w:tcBorders>
              <w:top w:val="nil"/>
              <w:left w:val="nil"/>
              <w:bottom w:val="single" w:sz="4" w:space="0" w:color="auto"/>
              <w:right w:val="single" w:sz="4" w:space="0" w:color="auto"/>
            </w:tcBorders>
          </w:tcPr>
          <w:p w14:paraId="3B875A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A3F2ED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77CBCA"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LII</w:t>
            </w:r>
          </w:p>
        </w:tc>
        <w:tc>
          <w:tcPr>
            <w:tcW w:w="5103" w:type="dxa"/>
            <w:tcBorders>
              <w:top w:val="nil"/>
              <w:left w:val="nil"/>
              <w:bottom w:val="single" w:sz="4" w:space="0" w:color="auto"/>
              <w:right w:val="single" w:sz="4" w:space="0" w:color="auto"/>
            </w:tcBorders>
            <w:shd w:val="clear" w:color="auto" w:fill="auto"/>
            <w:vAlign w:val="center"/>
            <w:hideMark/>
          </w:tcPr>
          <w:p w14:paraId="60D1F9A5"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Krông Pắk</w:t>
            </w:r>
          </w:p>
        </w:tc>
        <w:tc>
          <w:tcPr>
            <w:tcW w:w="2410" w:type="dxa"/>
            <w:tcBorders>
              <w:top w:val="nil"/>
              <w:left w:val="nil"/>
              <w:bottom w:val="single" w:sz="4" w:space="0" w:color="auto"/>
              <w:right w:val="single" w:sz="4" w:space="0" w:color="auto"/>
            </w:tcBorders>
            <w:shd w:val="clear" w:color="auto" w:fill="auto"/>
            <w:noWrap/>
            <w:vAlign w:val="center"/>
            <w:hideMark/>
          </w:tcPr>
          <w:p w14:paraId="7263131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H15.151</w:t>
            </w:r>
          </w:p>
        </w:tc>
        <w:tc>
          <w:tcPr>
            <w:tcW w:w="850" w:type="dxa"/>
            <w:tcBorders>
              <w:top w:val="nil"/>
              <w:left w:val="nil"/>
              <w:bottom w:val="single" w:sz="4" w:space="0" w:color="auto"/>
              <w:right w:val="single" w:sz="4" w:space="0" w:color="auto"/>
            </w:tcBorders>
          </w:tcPr>
          <w:p w14:paraId="5DE1607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2E38D53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F3E3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2B6B0AE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48E07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H15.151.01</w:t>
            </w:r>
          </w:p>
        </w:tc>
        <w:tc>
          <w:tcPr>
            <w:tcW w:w="850" w:type="dxa"/>
            <w:tcBorders>
              <w:top w:val="nil"/>
              <w:left w:val="nil"/>
              <w:bottom w:val="single" w:sz="4" w:space="0" w:color="auto"/>
              <w:right w:val="single" w:sz="4" w:space="0" w:color="auto"/>
            </w:tcBorders>
          </w:tcPr>
          <w:p w14:paraId="17B8F91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A6B505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57EA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28C497F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905B7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H15.151.02</w:t>
            </w:r>
          </w:p>
        </w:tc>
        <w:tc>
          <w:tcPr>
            <w:tcW w:w="850" w:type="dxa"/>
            <w:tcBorders>
              <w:top w:val="nil"/>
              <w:left w:val="nil"/>
              <w:bottom w:val="single" w:sz="4" w:space="0" w:color="auto"/>
              <w:right w:val="single" w:sz="4" w:space="0" w:color="auto"/>
            </w:tcBorders>
          </w:tcPr>
          <w:p w14:paraId="0B65C6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78AD2F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F4EF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0C8FCEF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040420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H15.151.03</w:t>
            </w:r>
          </w:p>
        </w:tc>
        <w:tc>
          <w:tcPr>
            <w:tcW w:w="850" w:type="dxa"/>
            <w:tcBorders>
              <w:top w:val="nil"/>
              <w:left w:val="nil"/>
              <w:bottom w:val="single" w:sz="4" w:space="0" w:color="auto"/>
              <w:right w:val="single" w:sz="4" w:space="0" w:color="auto"/>
            </w:tcBorders>
          </w:tcPr>
          <w:p w14:paraId="2D6E9D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48B50F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CCE5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1685164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0AB3BB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H15.151.04</w:t>
            </w:r>
          </w:p>
        </w:tc>
        <w:tc>
          <w:tcPr>
            <w:tcW w:w="850" w:type="dxa"/>
            <w:tcBorders>
              <w:top w:val="nil"/>
              <w:left w:val="nil"/>
              <w:bottom w:val="single" w:sz="4" w:space="0" w:color="auto"/>
              <w:right w:val="single" w:sz="4" w:space="0" w:color="auto"/>
            </w:tcBorders>
          </w:tcPr>
          <w:p w14:paraId="2C39129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32414A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AE2E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841BB5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Cúc</w:t>
            </w:r>
          </w:p>
        </w:tc>
        <w:tc>
          <w:tcPr>
            <w:tcW w:w="2410" w:type="dxa"/>
            <w:tcBorders>
              <w:top w:val="nil"/>
              <w:left w:val="nil"/>
              <w:bottom w:val="single" w:sz="4" w:space="0" w:color="auto"/>
              <w:right w:val="single" w:sz="4" w:space="0" w:color="auto"/>
            </w:tcBorders>
            <w:shd w:val="clear" w:color="auto" w:fill="auto"/>
            <w:noWrap/>
            <w:vAlign w:val="center"/>
            <w:hideMark/>
          </w:tcPr>
          <w:p w14:paraId="7CBC51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H15.151.05</w:t>
            </w:r>
          </w:p>
        </w:tc>
        <w:tc>
          <w:tcPr>
            <w:tcW w:w="850" w:type="dxa"/>
            <w:tcBorders>
              <w:top w:val="nil"/>
              <w:left w:val="nil"/>
              <w:bottom w:val="single" w:sz="4" w:space="0" w:color="auto"/>
              <w:right w:val="single" w:sz="4" w:space="0" w:color="auto"/>
            </w:tcBorders>
          </w:tcPr>
          <w:p w14:paraId="5F8F2FA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163610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381A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05668B9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Pơ Lang</w:t>
            </w:r>
          </w:p>
        </w:tc>
        <w:tc>
          <w:tcPr>
            <w:tcW w:w="2410" w:type="dxa"/>
            <w:tcBorders>
              <w:top w:val="nil"/>
              <w:left w:val="nil"/>
              <w:bottom w:val="single" w:sz="4" w:space="0" w:color="auto"/>
              <w:right w:val="single" w:sz="4" w:space="0" w:color="auto"/>
            </w:tcBorders>
            <w:shd w:val="clear" w:color="auto" w:fill="auto"/>
            <w:noWrap/>
            <w:vAlign w:val="center"/>
            <w:hideMark/>
          </w:tcPr>
          <w:p w14:paraId="4A0706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H15.151.06</w:t>
            </w:r>
          </w:p>
        </w:tc>
        <w:tc>
          <w:tcPr>
            <w:tcW w:w="850" w:type="dxa"/>
            <w:tcBorders>
              <w:top w:val="nil"/>
              <w:left w:val="nil"/>
              <w:bottom w:val="single" w:sz="4" w:space="0" w:color="auto"/>
              <w:right w:val="single" w:sz="4" w:space="0" w:color="auto"/>
            </w:tcBorders>
          </w:tcPr>
          <w:p w14:paraId="0A9B42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073872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8D34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3018D51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thị trấn Phước An</w:t>
            </w:r>
          </w:p>
        </w:tc>
        <w:tc>
          <w:tcPr>
            <w:tcW w:w="2410" w:type="dxa"/>
            <w:tcBorders>
              <w:top w:val="nil"/>
              <w:left w:val="nil"/>
              <w:bottom w:val="single" w:sz="4" w:space="0" w:color="auto"/>
              <w:right w:val="single" w:sz="4" w:space="0" w:color="auto"/>
            </w:tcBorders>
            <w:shd w:val="clear" w:color="auto" w:fill="auto"/>
            <w:noWrap/>
            <w:vAlign w:val="center"/>
            <w:hideMark/>
          </w:tcPr>
          <w:p w14:paraId="43B367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H15.151.07</w:t>
            </w:r>
          </w:p>
        </w:tc>
        <w:tc>
          <w:tcPr>
            <w:tcW w:w="850" w:type="dxa"/>
            <w:tcBorders>
              <w:top w:val="nil"/>
              <w:left w:val="nil"/>
              <w:bottom w:val="single" w:sz="4" w:space="0" w:color="auto"/>
              <w:right w:val="single" w:sz="4" w:space="0" w:color="auto"/>
            </w:tcBorders>
          </w:tcPr>
          <w:p w14:paraId="548E41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850A73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1460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77C2E75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Sen</w:t>
            </w:r>
          </w:p>
        </w:tc>
        <w:tc>
          <w:tcPr>
            <w:tcW w:w="2410" w:type="dxa"/>
            <w:tcBorders>
              <w:top w:val="nil"/>
              <w:left w:val="nil"/>
              <w:bottom w:val="single" w:sz="4" w:space="0" w:color="auto"/>
              <w:right w:val="single" w:sz="4" w:space="0" w:color="auto"/>
            </w:tcBorders>
            <w:shd w:val="clear" w:color="auto" w:fill="auto"/>
            <w:noWrap/>
            <w:vAlign w:val="center"/>
            <w:hideMark/>
          </w:tcPr>
          <w:p w14:paraId="0B310C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H15.151.08</w:t>
            </w:r>
          </w:p>
        </w:tc>
        <w:tc>
          <w:tcPr>
            <w:tcW w:w="850" w:type="dxa"/>
            <w:tcBorders>
              <w:top w:val="nil"/>
              <w:left w:val="nil"/>
              <w:bottom w:val="single" w:sz="4" w:space="0" w:color="auto"/>
              <w:right w:val="single" w:sz="4" w:space="0" w:color="auto"/>
            </w:tcBorders>
          </w:tcPr>
          <w:p w14:paraId="73B7AC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12B92A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2B0A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34A019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Mai</w:t>
            </w:r>
          </w:p>
        </w:tc>
        <w:tc>
          <w:tcPr>
            <w:tcW w:w="2410" w:type="dxa"/>
            <w:tcBorders>
              <w:top w:val="nil"/>
              <w:left w:val="nil"/>
              <w:bottom w:val="single" w:sz="4" w:space="0" w:color="auto"/>
              <w:right w:val="single" w:sz="4" w:space="0" w:color="auto"/>
            </w:tcBorders>
            <w:shd w:val="clear" w:color="auto" w:fill="auto"/>
            <w:noWrap/>
            <w:vAlign w:val="center"/>
            <w:hideMark/>
          </w:tcPr>
          <w:p w14:paraId="492BAA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H15.151.09</w:t>
            </w:r>
          </w:p>
        </w:tc>
        <w:tc>
          <w:tcPr>
            <w:tcW w:w="850" w:type="dxa"/>
            <w:tcBorders>
              <w:top w:val="nil"/>
              <w:left w:val="nil"/>
              <w:bottom w:val="single" w:sz="4" w:space="0" w:color="auto"/>
              <w:right w:val="single" w:sz="4" w:space="0" w:color="auto"/>
            </w:tcBorders>
          </w:tcPr>
          <w:p w14:paraId="2B3667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6BF0BB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A6BF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B1CDE9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Tuổi Thơ</w:t>
            </w:r>
          </w:p>
        </w:tc>
        <w:tc>
          <w:tcPr>
            <w:tcW w:w="2410" w:type="dxa"/>
            <w:tcBorders>
              <w:top w:val="nil"/>
              <w:left w:val="nil"/>
              <w:bottom w:val="single" w:sz="4" w:space="0" w:color="auto"/>
              <w:right w:val="single" w:sz="4" w:space="0" w:color="auto"/>
            </w:tcBorders>
            <w:shd w:val="clear" w:color="auto" w:fill="auto"/>
            <w:noWrap/>
            <w:vAlign w:val="center"/>
            <w:hideMark/>
          </w:tcPr>
          <w:p w14:paraId="3D93AF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H15.151.10</w:t>
            </w:r>
          </w:p>
        </w:tc>
        <w:tc>
          <w:tcPr>
            <w:tcW w:w="850" w:type="dxa"/>
            <w:tcBorders>
              <w:top w:val="nil"/>
              <w:left w:val="nil"/>
              <w:bottom w:val="single" w:sz="4" w:space="0" w:color="auto"/>
              <w:right w:val="single" w:sz="4" w:space="0" w:color="auto"/>
            </w:tcBorders>
          </w:tcPr>
          <w:p w14:paraId="65C2A1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050708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31DC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05F446F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Tư thục Đức Tài</w:t>
            </w:r>
          </w:p>
        </w:tc>
        <w:tc>
          <w:tcPr>
            <w:tcW w:w="2410" w:type="dxa"/>
            <w:tcBorders>
              <w:top w:val="nil"/>
              <w:left w:val="nil"/>
              <w:bottom w:val="single" w:sz="4" w:space="0" w:color="auto"/>
              <w:right w:val="single" w:sz="4" w:space="0" w:color="auto"/>
            </w:tcBorders>
            <w:shd w:val="clear" w:color="auto" w:fill="auto"/>
            <w:noWrap/>
            <w:vAlign w:val="center"/>
            <w:hideMark/>
          </w:tcPr>
          <w:p w14:paraId="07540C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H15.151.11</w:t>
            </w:r>
          </w:p>
        </w:tc>
        <w:tc>
          <w:tcPr>
            <w:tcW w:w="850" w:type="dxa"/>
            <w:tcBorders>
              <w:top w:val="nil"/>
              <w:left w:val="nil"/>
              <w:bottom w:val="single" w:sz="4" w:space="0" w:color="auto"/>
              <w:right w:val="single" w:sz="4" w:space="0" w:color="auto"/>
            </w:tcBorders>
          </w:tcPr>
          <w:p w14:paraId="3E7C44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2027F1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F9C0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50566B8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Tư thục Hoàng Anh</w:t>
            </w:r>
          </w:p>
        </w:tc>
        <w:tc>
          <w:tcPr>
            <w:tcW w:w="2410" w:type="dxa"/>
            <w:tcBorders>
              <w:top w:val="nil"/>
              <w:left w:val="nil"/>
              <w:bottom w:val="single" w:sz="4" w:space="0" w:color="auto"/>
              <w:right w:val="single" w:sz="4" w:space="0" w:color="auto"/>
            </w:tcBorders>
            <w:shd w:val="clear" w:color="auto" w:fill="auto"/>
            <w:noWrap/>
            <w:vAlign w:val="center"/>
            <w:hideMark/>
          </w:tcPr>
          <w:p w14:paraId="1E682A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H15.151.12</w:t>
            </w:r>
          </w:p>
        </w:tc>
        <w:tc>
          <w:tcPr>
            <w:tcW w:w="850" w:type="dxa"/>
            <w:tcBorders>
              <w:top w:val="nil"/>
              <w:left w:val="nil"/>
              <w:bottom w:val="single" w:sz="4" w:space="0" w:color="auto"/>
              <w:right w:val="single" w:sz="4" w:space="0" w:color="auto"/>
            </w:tcBorders>
          </w:tcPr>
          <w:p w14:paraId="1D41D7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51CB6F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D183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64BBD90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Tư thục Vùng Đất trẻ thơ</w:t>
            </w:r>
          </w:p>
        </w:tc>
        <w:tc>
          <w:tcPr>
            <w:tcW w:w="2410" w:type="dxa"/>
            <w:tcBorders>
              <w:top w:val="nil"/>
              <w:left w:val="nil"/>
              <w:bottom w:val="single" w:sz="4" w:space="0" w:color="auto"/>
              <w:right w:val="single" w:sz="4" w:space="0" w:color="auto"/>
            </w:tcBorders>
            <w:shd w:val="clear" w:color="auto" w:fill="auto"/>
            <w:noWrap/>
            <w:vAlign w:val="center"/>
            <w:hideMark/>
          </w:tcPr>
          <w:p w14:paraId="1582A1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H15.151.13</w:t>
            </w:r>
          </w:p>
        </w:tc>
        <w:tc>
          <w:tcPr>
            <w:tcW w:w="850" w:type="dxa"/>
            <w:tcBorders>
              <w:top w:val="nil"/>
              <w:left w:val="nil"/>
              <w:bottom w:val="single" w:sz="4" w:space="0" w:color="auto"/>
              <w:right w:val="single" w:sz="4" w:space="0" w:color="auto"/>
            </w:tcBorders>
          </w:tcPr>
          <w:p w14:paraId="4F7CE2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582DE3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A2E3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14</w:t>
            </w:r>
          </w:p>
        </w:tc>
        <w:tc>
          <w:tcPr>
            <w:tcW w:w="5103" w:type="dxa"/>
            <w:tcBorders>
              <w:top w:val="nil"/>
              <w:left w:val="nil"/>
              <w:bottom w:val="single" w:sz="4" w:space="0" w:color="auto"/>
              <w:right w:val="single" w:sz="4" w:space="0" w:color="auto"/>
            </w:tcBorders>
            <w:shd w:val="clear" w:color="auto" w:fill="auto"/>
            <w:vAlign w:val="center"/>
            <w:hideMark/>
          </w:tcPr>
          <w:p w14:paraId="38FB254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Tư thục Hoa Trạng Nguyên</w:t>
            </w:r>
          </w:p>
        </w:tc>
        <w:tc>
          <w:tcPr>
            <w:tcW w:w="2410" w:type="dxa"/>
            <w:tcBorders>
              <w:top w:val="nil"/>
              <w:left w:val="nil"/>
              <w:bottom w:val="single" w:sz="4" w:space="0" w:color="auto"/>
              <w:right w:val="single" w:sz="4" w:space="0" w:color="auto"/>
            </w:tcBorders>
            <w:shd w:val="clear" w:color="auto" w:fill="auto"/>
            <w:noWrap/>
            <w:vAlign w:val="center"/>
            <w:hideMark/>
          </w:tcPr>
          <w:p w14:paraId="15D147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H15.151.14</w:t>
            </w:r>
          </w:p>
        </w:tc>
        <w:tc>
          <w:tcPr>
            <w:tcW w:w="850" w:type="dxa"/>
            <w:tcBorders>
              <w:top w:val="nil"/>
              <w:left w:val="nil"/>
              <w:bottom w:val="single" w:sz="4" w:space="0" w:color="auto"/>
              <w:right w:val="single" w:sz="4" w:space="0" w:color="auto"/>
            </w:tcBorders>
          </w:tcPr>
          <w:p w14:paraId="18A9CF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414454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93DF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6C04B7F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Tư thục Sương Mai</w:t>
            </w:r>
          </w:p>
        </w:tc>
        <w:tc>
          <w:tcPr>
            <w:tcW w:w="2410" w:type="dxa"/>
            <w:tcBorders>
              <w:top w:val="nil"/>
              <w:left w:val="nil"/>
              <w:bottom w:val="single" w:sz="4" w:space="0" w:color="auto"/>
              <w:right w:val="single" w:sz="4" w:space="0" w:color="auto"/>
            </w:tcBorders>
            <w:shd w:val="clear" w:color="auto" w:fill="auto"/>
            <w:noWrap/>
            <w:vAlign w:val="center"/>
            <w:hideMark/>
          </w:tcPr>
          <w:p w14:paraId="0C133E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H15.151.15</w:t>
            </w:r>
          </w:p>
        </w:tc>
        <w:tc>
          <w:tcPr>
            <w:tcW w:w="850" w:type="dxa"/>
            <w:tcBorders>
              <w:top w:val="nil"/>
              <w:left w:val="nil"/>
              <w:bottom w:val="single" w:sz="4" w:space="0" w:color="auto"/>
              <w:right w:val="single" w:sz="4" w:space="0" w:color="auto"/>
            </w:tcBorders>
          </w:tcPr>
          <w:p w14:paraId="5960DD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C62145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B27F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02D7C87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Cù Chính Lan</w:t>
            </w:r>
          </w:p>
        </w:tc>
        <w:tc>
          <w:tcPr>
            <w:tcW w:w="2410" w:type="dxa"/>
            <w:tcBorders>
              <w:top w:val="nil"/>
              <w:left w:val="nil"/>
              <w:bottom w:val="single" w:sz="4" w:space="0" w:color="auto"/>
              <w:right w:val="single" w:sz="4" w:space="0" w:color="auto"/>
            </w:tcBorders>
            <w:shd w:val="clear" w:color="auto" w:fill="auto"/>
            <w:noWrap/>
            <w:vAlign w:val="center"/>
            <w:hideMark/>
          </w:tcPr>
          <w:p w14:paraId="2B3249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H15.151.16</w:t>
            </w:r>
          </w:p>
        </w:tc>
        <w:tc>
          <w:tcPr>
            <w:tcW w:w="850" w:type="dxa"/>
            <w:tcBorders>
              <w:top w:val="nil"/>
              <w:left w:val="nil"/>
              <w:bottom w:val="single" w:sz="4" w:space="0" w:color="auto"/>
              <w:right w:val="single" w:sz="4" w:space="0" w:color="auto"/>
            </w:tcBorders>
          </w:tcPr>
          <w:p w14:paraId="4346561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C542D4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B403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69F1B6A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Văn Trỗi</w:t>
            </w:r>
          </w:p>
        </w:tc>
        <w:tc>
          <w:tcPr>
            <w:tcW w:w="2410" w:type="dxa"/>
            <w:tcBorders>
              <w:top w:val="nil"/>
              <w:left w:val="nil"/>
              <w:bottom w:val="single" w:sz="4" w:space="0" w:color="auto"/>
              <w:right w:val="single" w:sz="4" w:space="0" w:color="auto"/>
            </w:tcBorders>
            <w:shd w:val="clear" w:color="auto" w:fill="auto"/>
            <w:noWrap/>
            <w:vAlign w:val="center"/>
            <w:hideMark/>
          </w:tcPr>
          <w:p w14:paraId="78F974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H15.151.17</w:t>
            </w:r>
          </w:p>
        </w:tc>
        <w:tc>
          <w:tcPr>
            <w:tcW w:w="850" w:type="dxa"/>
            <w:tcBorders>
              <w:top w:val="nil"/>
              <w:left w:val="nil"/>
              <w:bottom w:val="single" w:sz="4" w:space="0" w:color="auto"/>
              <w:right w:val="single" w:sz="4" w:space="0" w:color="auto"/>
            </w:tcBorders>
          </w:tcPr>
          <w:p w14:paraId="14EC67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855CE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58D2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6E92776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Nơ Trang Lơng</w:t>
            </w:r>
          </w:p>
        </w:tc>
        <w:tc>
          <w:tcPr>
            <w:tcW w:w="2410" w:type="dxa"/>
            <w:tcBorders>
              <w:top w:val="nil"/>
              <w:left w:val="nil"/>
              <w:bottom w:val="single" w:sz="4" w:space="0" w:color="auto"/>
              <w:right w:val="single" w:sz="4" w:space="0" w:color="auto"/>
            </w:tcBorders>
            <w:shd w:val="clear" w:color="auto" w:fill="auto"/>
            <w:noWrap/>
            <w:vAlign w:val="center"/>
            <w:hideMark/>
          </w:tcPr>
          <w:p w14:paraId="03FBF1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H15.151.18</w:t>
            </w:r>
          </w:p>
        </w:tc>
        <w:tc>
          <w:tcPr>
            <w:tcW w:w="850" w:type="dxa"/>
            <w:tcBorders>
              <w:top w:val="nil"/>
              <w:left w:val="nil"/>
              <w:bottom w:val="single" w:sz="4" w:space="0" w:color="auto"/>
              <w:right w:val="single" w:sz="4" w:space="0" w:color="auto"/>
            </w:tcBorders>
          </w:tcPr>
          <w:p w14:paraId="736F8D1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C241AA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4A4C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396BA61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Quốc Tuấn</w:t>
            </w:r>
          </w:p>
        </w:tc>
        <w:tc>
          <w:tcPr>
            <w:tcW w:w="2410" w:type="dxa"/>
            <w:tcBorders>
              <w:top w:val="nil"/>
              <w:left w:val="nil"/>
              <w:bottom w:val="single" w:sz="4" w:space="0" w:color="auto"/>
              <w:right w:val="single" w:sz="4" w:space="0" w:color="auto"/>
            </w:tcBorders>
            <w:shd w:val="clear" w:color="auto" w:fill="auto"/>
            <w:noWrap/>
            <w:vAlign w:val="center"/>
            <w:hideMark/>
          </w:tcPr>
          <w:p w14:paraId="71CFB1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H15.151.19</w:t>
            </w:r>
          </w:p>
        </w:tc>
        <w:tc>
          <w:tcPr>
            <w:tcW w:w="850" w:type="dxa"/>
            <w:tcBorders>
              <w:top w:val="nil"/>
              <w:left w:val="nil"/>
              <w:bottom w:val="single" w:sz="4" w:space="0" w:color="auto"/>
              <w:right w:val="single" w:sz="4" w:space="0" w:color="auto"/>
            </w:tcBorders>
          </w:tcPr>
          <w:p w14:paraId="47CADA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449F3F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202C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0D5CBE6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Chu Văn An</w:t>
            </w:r>
          </w:p>
        </w:tc>
        <w:tc>
          <w:tcPr>
            <w:tcW w:w="2410" w:type="dxa"/>
            <w:tcBorders>
              <w:top w:val="nil"/>
              <w:left w:val="nil"/>
              <w:bottom w:val="single" w:sz="4" w:space="0" w:color="auto"/>
              <w:right w:val="single" w:sz="4" w:space="0" w:color="auto"/>
            </w:tcBorders>
            <w:shd w:val="clear" w:color="auto" w:fill="auto"/>
            <w:noWrap/>
            <w:vAlign w:val="center"/>
            <w:hideMark/>
          </w:tcPr>
          <w:p w14:paraId="3A0266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H15.151.20</w:t>
            </w:r>
          </w:p>
        </w:tc>
        <w:tc>
          <w:tcPr>
            <w:tcW w:w="850" w:type="dxa"/>
            <w:tcBorders>
              <w:top w:val="nil"/>
              <w:left w:val="nil"/>
              <w:bottom w:val="single" w:sz="4" w:space="0" w:color="auto"/>
              <w:right w:val="single" w:sz="4" w:space="0" w:color="auto"/>
            </w:tcBorders>
          </w:tcPr>
          <w:p w14:paraId="092966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5D6EA1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219C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486AB89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Bình Trọng</w:t>
            </w:r>
          </w:p>
        </w:tc>
        <w:tc>
          <w:tcPr>
            <w:tcW w:w="2410" w:type="dxa"/>
            <w:tcBorders>
              <w:top w:val="nil"/>
              <w:left w:val="nil"/>
              <w:bottom w:val="single" w:sz="4" w:space="0" w:color="auto"/>
              <w:right w:val="single" w:sz="4" w:space="0" w:color="auto"/>
            </w:tcBorders>
            <w:shd w:val="clear" w:color="auto" w:fill="auto"/>
            <w:noWrap/>
            <w:vAlign w:val="center"/>
            <w:hideMark/>
          </w:tcPr>
          <w:p w14:paraId="413763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H15.151.21</w:t>
            </w:r>
          </w:p>
        </w:tc>
        <w:tc>
          <w:tcPr>
            <w:tcW w:w="850" w:type="dxa"/>
            <w:tcBorders>
              <w:top w:val="nil"/>
              <w:left w:val="nil"/>
              <w:bottom w:val="single" w:sz="4" w:space="0" w:color="auto"/>
              <w:right w:val="single" w:sz="4" w:space="0" w:color="auto"/>
            </w:tcBorders>
          </w:tcPr>
          <w:p w14:paraId="04E665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6A777A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DEA1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27D4B0B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Phú</w:t>
            </w:r>
          </w:p>
        </w:tc>
        <w:tc>
          <w:tcPr>
            <w:tcW w:w="2410" w:type="dxa"/>
            <w:tcBorders>
              <w:top w:val="nil"/>
              <w:left w:val="nil"/>
              <w:bottom w:val="single" w:sz="4" w:space="0" w:color="auto"/>
              <w:right w:val="single" w:sz="4" w:space="0" w:color="auto"/>
            </w:tcBorders>
            <w:shd w:val="clear" w:color="auto" w:fill="auto"/>
            <w:noWrap/>
            <w:vAlign w:val="center"/>
            <w:hideMark/>
          </w:tcPr>
          <w:p w14:paraId="258BF2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H15.151.22</w:t>
            </w:r>
          </w:p>
        </w:tc>
        <w:tc>
          <w:tcPr>
            <w:tcW w:w="850" w:type="dxa"/>
            <w:tcBorders>
              <w:top w:val="nil"/>
              <w:left w:val="nil"/>
              <w:bottom w:val="single" w:sz="4" w:space="0" w:color="auto"/>
              <w:right w:val="single" w:sz="4" w:space="0" w:color="auto"/>
            </w:tcBorders>
          </w:tcPr>
          <w:p w14:paraId="04F1AD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B18015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A664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23</w:t>
            </w:r>
          </w:p>
        </w:tc>
        <w:tc>
          <w:tcPr>
            <w:tcW w:w="5103" w:type="dxa"/>
            <w:tcBorders>
              <w:top w:val="nil"/>
              <w:left w:val="nil"/>
              <w:bottom w:val="single" w:sz="4" w:space="0" w:color="auto"/>
              <w:right w:val="single" w:sz="4" w:space="0" w:color="auto"/>
            </w:tcBorders>
            <w:shd w:val="clear" w:color="auto" w:fill="auto"/>
            <w:vAlign w:val="center"/>
            <w:hideMark/>
          </w:tcPr>
          <w:p w14:paraId="07727D8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Hoà Tiến</w:t>
            </w:r>
          </w:p>
        </w:tc>
        <w:tc>
          <w:tcPr>
            <w:tcW w:w="2410" w:type="dxa"/>
            <w:tcBorders>
              <w:top w:val="nil"/>
              <w:left w:val="nil"/>
              <w:bottom w:val="single" w:sz="4" w:space="0" w:color="auto"/>
              <w:right w:val="single" w:sz="4" w:space="0" w:color="auto"/>
            </w:tcBorders>
            <w:shd w:val="clear" w:color="auto" w:fill="auto"/>
            <w:noWrap/>
            <w:vAlign w:val="center"/>
            <w:hideMark/>
          </w:tcPr>
          <w:p w14:paraId="4E473F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H15.151.23</w:t>
            </w:r>
          </w:p>
        </w:tc>
        <w:tc>
          <w:tcPr>
            <w:tcW w:w="850" w:type="dxa"/>
            <w:tcBorders>
              <w:top w:val="nil"/>
              <w:left w:val="nil"/>
              <w:bottom w:val="single" w:sz="4" w:space="0" w:color="auto"/>
              <w:right w:val="single" w:sz="4" w:space="0" w:color="auto"/>
            </w:tcBorders>
          </w:tcPr>
          <w:p w14:paraId="1E4D6B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BEE6BE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F83B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24</w:t>
            </w:r>
          </w:p>
        </w:tc>
        <w:tc>
          <w:tcPr>
            <w:tcW w:w="5103" w:type="dxa"/>
            <w:tcBorders>
              <w:top w:val="nil"/>
              <w:left w:val="nil"/>
              <w:bottom w:val="single" w:sz="4" w:space="0" w:color="auto"/>
              <w:right w:val="single" w:sz="4" w:space="0" w:color="auto"/>
            </w:tcBorders>
            <w:shd w:val="clear" w:color="auto" w:fill="auto"/>
            <w:vAlign w:val="center"/>
            <w:hideMark/>
          </w:tcPr>
          <w:p w14:paraId="0820AED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Viết Xuân</w:t>
            </w:r>
          </w:p>
        </w:tc>
        <w:tc>
          <w:tcPr>
            <w:tcW w:w="2410" w:type="dxa"/>
            <w:tcBorders>
              <w:top w:val="nil"/>
              <w:left w:val="nil"/>
              <w:bottom w:val="single" w:sz="4" w:space="0" w:color="auto"/>
              <w:right w:val="single" w:sz="4" w:space="0" w:color="auto"/>
            </w:tcBorders>
            <w:shd w:val="clear" w:color="auto" w:fill="auto"/>
            <w:noWrap/>
            <w:vAlign w:val="center"/>
            <w:hideMark/>
          </w:tcPr>
          <w:p w14:paraId="68E07E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H15.151.24</w:t>
            </w:r>
          </w:p>
        </w:tc>
        <w:tc>
          <w:tcPr>
            <w:tcW w:w="850" w:type="dxa"/>
            <w:tcBorders>
              <w:top w:val="nil"/>
              <w:left w:val="nil"/>
              <w:bottom w:val="single" w:sz="4" w:space="0" w:color="auto"/>
              <w:right w:val="single" w:sz="4" w:space="0" w:color="auto"/>
            </w:tcBorders>
          </w:tcPr>
          <w:p w14:paraId="0772D8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BD50E1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AEC3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25</w:t>
            </w:r>
          </w:p>
        </w:tc>
        <w:tc>
          <w:tcPr>
            <w:tcW w:w="5103" w:type="dxa"/>
            <w:tcBorders>
              <w:top w:val="nil"/>
              <w:left w:val="nil"/>
              <w:bottom w:val="single" w:sz="4" w:space="0" w:color="auto"/>
              <w:right w:val="single" w:sz="4" w:space="0" w:color="auto"/>
            </w:tcBorders>
            <w:shd w:val="clear" w:color="auto" w:fill="auto"/>
            <w:vAlign w:val="center"/>
            <w:hideMark/>
          </w:tcPr>
          <w:p w14:paraId="1F8B26A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Yông</w:t>
            </w:r>
          </w:p>
        </w:tc>
        <w:tc>
          <w:tcPr>
            <w:tcW w:w="2410" w:type="dxa"/>
            <w:tcBorders>
              <w:top w:val="nil"/>
              <w:left w:val="nil"/>
              <w:bottom w:val="single" w:sz="4" w:space="0" w:color="auto"/>
              <w:right w:val="single" w:sz="4" w:space="0" w:color="auto"/>
            </w:tcBorders>
            <w:shd w:val="clear" w:color="auto" w:fill="auto"/>
            <w:noWrap/>
            <w:vAlign w:val="center"/>
            <w:hideMark/>
          </w:tcPr>
          <w:p w14:paraId="3855AA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H15.151.25</w:t>
            </w:r>
          </w:p>
        </w:tc>
        <w:tc>
          <w:tcPr>
            <w:tcW w:w="850" w:type="dxa"/>
            <w:tcBorders>
              <w:top w:val="nil"/>
              <w:left w:val="nil"/>
              <w:bottom w:val="single" w:sz="4" w:space="0" w:color="auto"/>
              <w:right w:val="single" w:sz="4" w:space="0" w:color="auto"/>
            </w:tcBorders>
          </w:tcPr>
          <w:p w14:paraId="4980C3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391CA7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8BB4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26</w:t>
            </w:r>
          </w:p>
        </w:tc>
        <w:tc>
          <w:tcPr>
            <w:tcW w:w="5103" w:type="dxa"/>
            <w:tcBorders>
              <w:top w:val="nil"/>
              <w:left w:val="nil"/>
              <w:bottom w:val="single" w:sz="4" w:space="0" w:color="auto"/>
              <w:right w:val="single" w:sz="4" w:space="0" w:color="auto"/>
            </w:tcBorders>
            <w:shd w:val="clear" w:color="auto" w:fill="auto"/>
            <w:vAlign w:val="center"/>
            <w:hideMark/>
          </w:tcPr>
          <w:p w14:paraId="75A9812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Văn Trỗi</w:t>
            </w:r>
          </w:p>
        </w:tc>
        <w:tc>
          <w:tcPr>
            <w:tcW w:w="2410" w:type="dxa"/>
            <w:tcBorders>
              <w:top w:val="nil"/>
              <w:left w:val="nil"/>
              <w:bottom w:val="single" w:sz="4" w:space="0" w:color="auto"/>
              <w:right w:val="single" w:sz="4" w:space="0" w:color="auto"/>
            </w:tcBorders>
            <w:shd w:val="clear" w:color="auto" w:fill="auto"/>
            <w:noWrap/>
            <w:vAlign w:val="center"/>
            <w:hideMark/>
          </w:tcPr>
          <w:p w14:paraId="02CC9B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H15.151.26</w:t>
            </w:r>
          </w:p>
        </w:tc>
        <w:tc>
          <w:tcPr>
            <w:tcW w:w="850" w:type="dxa"/>
            <w:tcBorders>
              <w:top w:val="nil"/>
              <w:left w:val="nil"/>
              <w:bottom w:val="single" w:sz="4" w:space="0" w:color="auto"/>
              <w:right w:val="single" w:sz="4" w:space="0" w:color="auto"/>
            </w:tcBorders>
          </w:tcPr>
          <w:p w14:paraId="7E829B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E4AF6A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B1214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27</w:t>
            </w:r>
          </w:p>
        </w:tc>
        <w:tc>
          <w:tcPr>
            <w:tcW w:w="5103" w:type="dxa"/>
            <w:tcBorders>
              <w:top w:val="nil"/>
              <w:left w:val="nil"/>
              <w:bottom w:val="single" w:sz="4" w:space="0" w:color="auto"/>
              <w:right w:val="single" w:sz="4" w:space="0" w:color="auto"/>
            </w:tcBorders>
            <w:shd w:val="clear" w:color="auto" w:fill="auto"/>
            <w:vAlign w:val="center"/>
            <w:hideMark/>
          </w:tcPr>
          <w:p w14:paraId="3F9CB21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Thị trấn Phước An</w:t>
            </w:r>
          </w:p>
        </w:tc>
        <w:tc>
          <w:tcPr>
            <w:tcW w:w="2410" w:type="dxa"/>
            <w:tcBorders>
              <w:top w:val="nil"/>
              <w:left w:val="nil"/>
              <w:bottom w:val="single" w:sz="4" w:space="0" w:color="auto"/>
              <w:right w:val="single" w:sz="4" w:space="0" w:color="auto"/>
            </w:tcBorders>
            <w:shd w:val="clear" w:color="auto" w:fill="auto"/>
            <w:noWrap/>
            <w:vAlign w:val="center"/>
            <w:hideMark/>
          </w:tcPr>
          <w:p w14:paraId="796877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H15.151.27</w:t>
            </w:r>
          </w:p>
        </w:tc>
        <w:tc>
          <w:tcPr>
            <w:tcW w:w="850" w:type="dxa"/>
            <w:tcBorders>
              <w:top w:val="nil"/>
              <w:left w:val="nil"/>
              <w:bottom w:val="single" w:sz="4" w:space="0" w:color="auto"/>
              <w:right w:val="single" w:sz="4" w:space="0" w:color="auto"/>
            </w:tcBorders>
          </w:tcPr>
          <w:p w14:paraId="37C868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29F872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E574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28</w:t>
            </w:r>
          </w:p>
        </w:tc>
        <w:tc>
          <w:tcPr>
            <w:tcW w:w="5103" w:type="dxa"/>
            <w:tcBorders>
              <w:top w:val="nil"/>
              <w:left w:val="nil"/>
              <w:bottom w:val="single" w:sz="4" w:space="0" w:color="auto"/>
              <w:right w:val="single" w:sz="4" w:space="0" w:color="auto"/>
            </w:tcBorders>
            <w:shd w:val="clear" w:color="auto" w:fill="auto"/>
            <w:vAlign w:val="center"/>
            <w:hideMark/>
          </w:tcPr>
          <w:p w14:paraId="49AE95E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Võ Thị Sáu</w:t>
            </w:r>
          </w:p>
        </w:tc>
        <w:tc>
          <w:tcPr>
            <w:tcW w:w="2410" w:type="dxa"/>
            <w:tcBorders>
              <w:top w:val="nil"/>
              <w:left w:val="nil"/>
              <w:bottom w:val="single" w:sz="4" w:space="0" w:color="auto"/>
              <w:right w:val="single" w:sz="4" w:space="0" w:color="auto"/>
            </w:tcBorders>
            <w:shd w:val="clear" w:color="auto" w:fill="auto"/>
            <w:noWrap/>
            <w:vAlign w:val="center"/>
            <w:hideMark/>
          </w:tcPr>
          <w:p w14:paraId="49BA02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H15.151.28</w:t>
            </w:r>
          </w:p>
        </w:tc>
        <w:tc>
          <w:tcPr>
            <w:tcW w:w="850" w:type="dxa"/>
            <w:tcBorders>
              <w:top w:val="nil"/>
              <w:left w:val="nil"/>
              <w:bottom w:val="single" w:sz="4" w:space="0" w:color="auto"/>
              <w:right w:val="single" w:sz="4" w:space="0" w:color="auto"/>
            </w:tcBorders>
          </w:tcPr>
          <w:p w14:paraId="7FF845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F68BCC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1035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29</w:t>
            </w:r>
          </w:p>
        </w:tc>
        <w:tc>
          <w:tcPr>
            <w:tcW w:w="5103" w:type="dxa"/>
            <w:tcBorders>
              <w:top w:val="nil"/>
              <w:left w:val="nil"/>
              <w:bottom w:val="single" w:sz="4" w:space="0" w:color="auto"/>
              <w:right w:val="single" w:sz="4" w:space="0" w:color="auto"/>
            </w:tcBorders>
            <w:shd w:val="clear" w:color="auto" w:fill="auto"/>
            <w:vAlign w:val="center"/>
            <w:hideMark/>
          </w:tcPr>
          <w:p w14:paraId="21D731D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Hoà An</w:t>
            </w:r>
          </w:p>
        </w:tc>
        <w:tc>
          <w:tcPr>
            <w:tcW w:w="2410" w:type="dxa"/>
            <w:tcBorders>
              <w:top w:val="nil"/>
              <w:left w:val="nil"/>
              <w:bottom w:val="single" w:sz="4" w:space="0" w:color="auto"/>
              <w:right w:val="single" w:sz="4" w:space="0" w:color="auto"/>
            </w:tcBorders>
            <w:shd w:val="clear" w:color="auto" w:fill="auto"/>
            <w:noWrap/>
            <w:vAlign w:val="center"/>
            <w:hideMark/>
          </w:tcPr>
          <w:p w14:paraId="579ECB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H15.151.29</w:t>
            </w:r>
          </w:p>
        </w:tc>
        <w:tc>
          <w:tcPr>
            <w:tcW w:w="850" w:type="dxa"/>
            <w:tcBorders>
              <w:top w:val="nil"/>
              <w:left w:val="nil"/>
              <w:bottom w:val="single" w:sz="4" w:space="0" w:color="auto"/>
              <w:right w:val="single" w:sz="4" w:space="0" w:color="auto"/>
            </w:tcBorders>
          </w:tcPr>
          <w:p w14:paraId="01F216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A47422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1FFC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30</w:t>
            </w:r>
          </w:p>
        </w:tc>
        <w:tc>
          <w:tcPr>
            <w:tcW w:w="5103" w:type="dxa"/>
            <w:tcBorders>
              <w:top w:val="nil"/>
              <w:left w:val="nil"/>
              <w:bottom w:val="single" w:sz="4" w:space="0" w:color="auto"/>
              <w:right w:val="single" w:sz="4" w:space="0" w:color="auto"/>
            </w:tcBorders>
            <w:shd w:val="clear" w:color="auto" w:fill="auto"/>
            <w:vAlign w:val="center"/>
            <w:hideMark/>
          </w:tcPr>
          <w:p w14:paraId="563836D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Viết Xuân</w:t>
            </w:r>
          </w:p>
        </w:tc>
        <w:tc>
          <w:tcPr>
            <w:tcW w:w="2410" w:type="dxa"/>
            <w:tcBorders>
              <w:top w:val="nil"/>
              <w:left w:val="nil"/>
              <w:bottom w:val="single" w:sz="4" w:space="0" w:color="auto"/>
              <w:right w:val="single" w:sz="4" w:space="0" w:color="auto"/>
            </w:tcBorders>
            <w:shd w:val="clear" w:color="auto" w:fill="auto"/>
            <w:noWrap/>
            <w:vAlign w:val="center"/>
            <w:hideMark/>
          </w:tcPr>
          <w:p w14:paraId="459CCF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H15.151.30</w:t>
            </w:r>
          </w:p>
        </w:tc>
        <w:tc>
          <w:tcPr>
            <w:tcW w:w="850" w:type="dxa"/>
            <w:tcBorders>
              <w:top w:val="nil"/>
              <w:left w:val="nil"/>
              <w:bottom w:val="single" w:sz="4" w:space="0" w:color="auto"/>
              <w:right w:val="single" w:sz="4" w:space="0" w:color="auto"/>
            </w:tcBorders>
          </w:tcPr>
          <w:p w14:paraId="2BC832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4AEA41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C2B0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31</w:t>
            </w:r>
          </w:p>
        </w:tc>
        <w:tc>
          <w:tcPr>
            <w:tcW w:w="5103" w:type="dxa"/>
            <w:tcBorders>
              <w:top w:val="nil"/>
              <w:left w:val="nil"/>
              <w:bottom w:val="single" w:sz="4" w:space="0" w:color="auto"/>
              <w:right w:val="single" w:sz="4" w:space="0" w:color="auto"/>
            </w:tcBorders>
            <w:shd w:val="clear" w:color="auto" w:fill="auto"/>
            <w:vAlign w:val="center"/>
            <w:hideMark/>
          </w:tcPr>
          <w:p w14:paraId="79E9F981" w14:textId="77777777" w:rsidR="006077CB" w:rsidRPr="00EE4FB7" w:rsidRDefault="006077CB" w:rsidP="00A23D02">
            <w:pPr>
              <w:spacing w:before="80" w:after="80"/>
              <w:ind w:right="-201"/>
              <w:rPr>
                <w:color w:val="000000"/>
                <w:spacing w:val="0"/>
                <w:sz w:val="24"/>
                <w:szCs w:val="24"/>
              </w:rPr>
            </w:pPr>
            <w:r w:rsidRPr="00EE4FB7">
              <w:rPr>
                <w:color w:val="000000"/>
                <w:spacing w:val="0"/>
                <w:sz w:val="24"/>
                <w:szCs w:val="24"/>
              </w:rPr>
              <w:t>Trường Phổ thông Dân tộc Nội trú Trung học cơ sở</w:t>
            </w:r>
          </w:p>
        </w:tc>
        <w:tc>
          <w:tcPr>
            <w:tcW w:w="2410" w:type="dxa"/>
            <w:tcBorders>
              <w:top w:val="nil"/>
              <w:left w:val="nil"/>
              <w:bottom w:val="single" w:sz="4" w:space="0" w:color="auto"/>
              <w:right w:val="single" w:sz="4" w:space="0" w:color="auto"/>
            </w:tcBorders>
            <w:shd w:val="clear" w:color="auto" w:fill="auto"/>
            <w:noWrap/>
            <w:vAlign w:val="center"/>
            <w:hideMark/>
          </w:tcPr>
          <w:p w14:paraId="2015CEF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H15.151.31</w:t>
            </w:r>
          </w:p>
        </w:tc>
        <w:tc>
          <w:tcPr>
            <w:tcW w:w="850" w:type="dxa"/>
            <w:tcBorders>
              <w:top w:val="nil"/>
              <w:left w:val="nil"/>
              <w:bottom w:val="single" w:sz="4" w:space="0" w:color="auto"/>
              <w:right w:val="single" w:sz="4" w:space="0" w:color="auto"/>
            </w:tcBorders>
          </w:tcPr>
          <w:p w14:paraId="7FB097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2D1968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DAD3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32</w:t>
            </w:r>
          </w:p>
        </w:tc>
        <w:tc>
          <w:tcPr>
            <w:tcW w:w="5103" w:type="dxa"/>
            <w:tcBorders>
              <w:top w:val="nil"/>
              <w:left w:val="nil"/>
              <w:bottom w:val="single" w:sz="4" w:space="0" w:color="auto"/>
              <w:right w:val="single" w:sz="4" w:space="0" w:color="auto"/>
            </w:tcBorders>
            <w:shd w:val="clear" w:color="auto" w:fill="auto"/>
            <w:vAlign w:val="center"/>
            <w:hideMark/>
          </w:tcPr>
          <w:p w14:paraId="27E78C4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 Văn hóa -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78FE53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H15.151.32</w:t>
            </w:r>
          </w:p>
        </w:tc>
        <w:tc>
          <w:tcPr>
            <w:tcW w:w="850" w:type="dxa"/>
            <w:tcBorders>
              <w:top w:val="nil"/>
              <w:left w:val="nil"/>
              <w:bottom w:val="single" w:sz="4" w:space="0" w:color="auto"/>
              <w:right w:val="single" w:sz="4" w:space="0" w:color="auto"/>
            </w:tcBorders>
          </w:tcPr>
          <w:p w14:paraId="4FD3FE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687935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890FCA"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LIII</w:t>
            </w:r>
          </w:p>
        </w:tc>
        <w:tc>
          <w:tcPr>
            <w:tcW w:w="5103" w:type="dxa"/>
            <w:tcBorders>
              <w:top w:val="nil"/>
              <w:left w:val="nil"/>
              <w:bottom w:val="single" w:sz="4" w:space="0" w:color="auto"/>
              <w:right w:val="single" w:sz="4" w:space="0" w:color="auto"/>
            </w:tcBorders>
            <w:shd w:val="clear" w:color="auto" w:fill="auto"/>
            <w:vAlign w:val="center"/>
            <w:hideMark/>
          </w:tcPr>
          <w:p w14:paraId="5E2F8230"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Knuếk</w:t>
            </w:r>
          </w:p>
        </w:tc>
        <w:tc>
          <w:tcPr>
            <w:tcW w:w="2410" w:type="dxa"/>
            <w:tcBorders>
              <w:top w:val="nil"/>
              <w:left w:val="nil"/>
              <w:bottom w:val="single" w:sz="4" w:space="0" w:color="auto"/>
              <w:right w:val="single" w:sz="4" w:space="0" w:color="auto"/>
            </w:tcBorders>
            <w:shd w:val="clear" w:color="auto" w:fill="auto"/>
            <w:noWrap/>
            <w:vAlign w:val="center"/>
            <w:hideMark/>
          </w:tcPr>
          <w:p w14:paraId="5FA2420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H15.152</w:t>
            </w:r>
          </w:p>
        </w:tc>
        <w:tc>
          <w:tcPr>
            <w:tcW w:w="850" w:type="dxa"/>
            <w:tcBorders>
              <w:top w:val="nil"/>
              <w:left w:val="nil"/>
              <w:bottom w:val="single" w:sz="4" w:space="0" w:color="auto"/>
              <w:right w:val="single" w:sz="4" w:space="0" w:color="auto"/>
            </w:tcBorders>
          </w:tcPr>
          <w:p w14:paraId="6ECCEC0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9C0684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2B956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510018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217D2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H15.152.01</w:t>
            </w:r>
          </w:p>
        </w:tc>
        <w:tc>
          <w:tcPr>
            <w:tcW w:w="850" w:type="dxa"/>
            <w:tcBorders>
              <w:top w:val="nil"/>
              <w:left w:val="nil"/>
              <w:bottom w:val="single" w:sz="4" w:space="0" w:color="auto"/>
              <w:right w:val="single" w:sz="4" w:space="0" w:color="auto"/>
            </w:tcBorders>
          </w:tcPr>
          <w:p w14:paraId="46F4D5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1FEA1C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6D2A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6807783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019B80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H15.152.02</w:t>
            </w:r>
          </w:p>
        </w:tc>
        <w:tc>
          <w:tcPr>
            <w:tcW w:w="850" w:type="dxa"/>
            <w:tcBorders>
              <w:top w:val="nil"/>
              <w:left w:val="nil"/>
              <w:bottom w:val="single" w:sz="4" w:space="0" w:color="auto"/>
              <w:right w:val="single" w:sz="4" w:space="0" w:color="auto"/>
            </w:tcBorders>
          </w:tcPr>
          <w:p w14:paraId="459F0E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2E5E13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9016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52B1498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765E68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H15.152.03</w:t>
            </w:r>
          </w:p>
        </w:tc>
        <w:tc>
          <w:tcPr>
            <w:tcW w:w="850" w:type="dxa"/>
            <w:tcBorders>
              <w:top w:val="nil"/>
              <w:left w:val="nil"/>
              <w:bottom w:val="single" w:sz="4" w:space="0" w:color="auto"/>
              <w:right w:val="single" w:sz="4" w:space="0" w:color="auto"/>
            </w:tcBorders>
          </w:tcPr>
          <w:p w14:paraId="1EE499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D0F33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FD07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111ECFE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661B91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H15.152.04</w:t>
            </w:r>
          </w:p>
        </w:tc>
        <w:tc>
          <w:tcPr>
            <w:tcW w:w="850" w:type="dxa"/>
            <w:tcBorders>
              <w:top w:val="nil"/>
              <w:left w:val="nil"/>
              <w:bottom w:val="single" w:sz="4" w:space="0" w:color="auto"/>
              <w:right w:val="single" w:sz="4" w:space="0" w:color="auto"/>
            </w:tcBorders>
          </w:tcPr>
          <w:p w14:paraId="4A96F8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FCCE0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0EE07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0C70A0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Hoà Đông</w:t>
            </w:r>
          </w:p>
        </w:tc>
        <w:tc>
          <w:tcPr>
            <w:tcW w:w="2410" w:type="dxa"/>
            <w:tcBorders>
              <w:top w:val="nil"/>
              <w:left w:val="nil"/>
              <w:bottom w:val="single" w:sz="4" w:space="0" w:color="auto"/>
              <w:right w:val="single" w:sz="4" w:space="0" w:color="auto"/>
            </w:tcBorders>
            <w:shd w:val="clear" w:color="auto" w:fill="auto"/>
            <w:noWrap/>
            <w:vAlign w:val="center"/>
            <w:hideMark/>
          </w:tcPr>
          <w:p w14:paraId="5ED7A6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H15.152.05</w:t>
            </w:r>
          </w:p>
        </w:tc>
        <w:tc>
          <w:tcPr>
            <w:tcW w:w="850" w:type="dxa"/>
            <w:tcBorders>
              <w:top w:val="nil"/>
              <w:left w:val="nil"/>
              <w:bottom w:val="single" w:sz="4" w:space="0" w:color="auto"/>
              <w:right w:val="single" w:sz="4" w:space="0" w:color="auto"/>
            </w:tcBorders>
          </w:tcPr>
          <w:p w14:paraId="120BEF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82411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78512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9CE665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Thắng Lợi</w:t>
            </w:r>
          </w:p>
        </w:tc>
        <w:tc>
          <w:tcPr>
            <w:tcW w:w="2410" w:type="dxa"/>
            <w:tcBorders>
              <w:top w:val="nil"/>
              <w:left w:val="nil"/>
              <w:bottom w:val="single" w:sz="4" w:space="0" w:color="auto"/>
              <w:right w:val="single" w:sz="4" w:space="0" w:color="auto"/>
            </w:tcBorders>
            <w:shd w:val="clear" w:color="auto" w:fill="auto"/>
            <w:noWrap/>
            <w:vAlign w:val="center"/>
            <w:hideMark/>
          </w:tcPr>
          <w:p w14:paraId="2E38E6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H15.152.06</w:t>
            </w:r>
          </w:p>
        </w:tc>
        <w:tc>
          <w:tcPr>
            <w:tcW w:w="850" w:type="dxa"/>
            <w:tcBorders>
              <w:top w:val="nil"/>
              <w:left w:val="nil"/>
              <w:bottom w:val="single" w:sz="4" w:space="0" w:color="auto"/>
              <w:right w:val="single" w:sz="4" w:space="0" w:color="auto"/>
            </w:tcBorders>
          </w:tcPr>
          <w:p w14:paraId="57EA07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D0E312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C2A4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839C82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Phượng</w:t>
            </w:r>
          </w:p>
        </w:tc>
        <w:tc>
          <w:tcPr>
            <w:tcW w:w="2410" w:type="dxa"/>
            <w:tcBorders>
              <w:top w:val="nil"/>
              <w:left w:val="nil"/>
              <w:bottom w:val="single" w:sz="4" w:space="0" w:color="auto"/>
              <w:right w:val="single" w:sz="4" w:space="0" w:color="auto"/>
            </w:tcBorders>
            <w:shd w:val="clear" w:color="auto" w:fill="auto"/>
            <w:noWrap/>
            <w:vAlign w:val="center"/>
            <w:hideMark/>
          </w:tcPr>
          <w:p w14:paraId="2BC085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H15.152.07</w:t>
            </w:r>
          </w:p>
        </w:tc>
        <w:tc>
          <w:tcPr>
            <w:tcW w:w="850" w:type="dxa"/>
            <w:tcBorders>
              <w:top w:val="nil"/>
              <w:left w:val="nil"/>
              <w:bottom w:val="single" w:sz="4" w:space="0" w:color="auto"/>
              <w:right w:val="single" w:sz="4" w:space="0" w:color="auto"/>
            </w:tcBorders>
          </w:tcPr>
          <w:p w14:paraId="13CA25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3F2480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7FF3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2B9BB2F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0F2E13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H15.152.08</w:t>
            </w:r>
          </w:p>
        </w:tc>
        <w:tc>
          <w:tcPr>
            <w:tcW w:w="850" w:type="dxa"/>
            <w:tcBorders>
              <w:top w:val="nil"/>
              <w:left w:val="nil"/>
              <w:bottom w:val="single" w:sz="4" w:space="0" w:color="auto"/>
              <w:right w:val="single" w:sz="4" w:space="0" w:color="auto"/>
            </w:tcBorders>
          </w:tcPr>
          <w:p w14:paraId="75B60B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3A457F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C2CC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C33CEC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Huệ</w:t>
            </w:r>
          </w:p>
        </w:tc>
        <w:tc>
          <w:tcPr>
            <w:tcW w:w="2410" w:type="dxa"/>
            <w:tcBorders>
              <w:top w:val="nil"/>
              <w:left w:val="nil"/>
              <w:bottom w:val="single" w:sz="4" w:space="0" w:color="auto"/>
              <w:right w:val="single" w:sz="4" w:space="0" w:color="auto"/>
            </w:tcBorders>
            <w:shd w:val="clear" w:color="auto" w:fill="auto"/>
            <w:noWrap/>
            <w:vAlign w:val="center"/>
            <w:hideMark/>
          </w:tcPr>
          <w:p w14:paraId="5A90D4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H15.152.09</w:t>
            </w:r>
          </w:p>
        </w:tc>
        <w:tc>
          <w:tcPr>
            <w:tcW w:w="850" w:type="dxa"/>
            <w:tcBorders>
              <w:top w:val="nil"/>
              <w:left w:val="nil"/>
              <w:bottom w:val="single" w:sz="4" w:space="0" w:color="auto"/>
              <w:right w:val="single" w:sz="4" w:space="0" w:color="auto"/>
            </w:tcBorders>
          </w:tcPr>
          <w:p w14:paraId="0125D6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79C080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CF14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10</w:t>
            </w:r>
          </w:p>
        </w:tc>
        <w:tc>
          <w:tcPr>
            <w:tcW w:w="5103" w:type="dxa"/>
            <w:tcBorders>
              <w:top w:val="nil"/>
              <w:left w:val="nil"/>
              <w:bottom w:val="single" w:sz="4" w:space="0" w:color="auto"/>
              <w:right w:val="single" w:sz="4" w:space="0" w:color="auto"/>
            </w:tcBorders>
            <w:shd w:val="clear" w:color="auto" w:fill="auto"/>
            <w:vAlign w:val="center"/>
            <w:hideMark/>
          </w:tcPr>
          <w:p w14:paraId="0D42A3A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Cư Pul</w:t>
            </w:r>
          </w:p>
        </w:tc>
        <w:tc>
          <w:tcPr>
            <w:tcW w:w="2410" w:type="dxa"/>
            <w:tcBorders>
              <w:top w:val="nil"/>
              <w:left w:val="nil"/>
              <w:bottom w:val="single" w:sz="4" w:space="0" w:color="auto"/>
              <w:right w:val="single" w:sz="4" w:space="0" w:color="auto"/>
            </w:tcBorders>
            <w:shd w:val="clear" w:color="auto" w:fill="auto"/>
            <w:noWrap/>
            <w:vAlign w:val="center"/>
            <w:hideMark/>
          </w:tcPr>
          <w:p w14:paraId="508C8E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H15.152.10</w:t>
            </w:r>
          </w:p>
        </w:tc>
        <w:tc>
          <w:tcPr>
            <w:tcW w:w="850" w:type="dxa"/>
            <w:tcBorders>
              <w:top w:val="nil"/>
              <w:left w:val="nil"/>
              <w:bottom w:val="single" w:sz="4" w:space="0" w:color="auto"/>
              <w:right w:val="single" w:sz="4" w:space="0" w:color="auto"/>
            </w:tcBorders>
          </w:tcPr>
          <w:p w14:paraId="3B3F54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0B617D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ECEE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2776409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Văn Bé</w:t>
            </w:r>
          </w:p>
        </w:tc>
        <w:tc>
          <w:tcPr>
            <w:tcW w:w="2410" w:type="dxa"/>
            <w:tcBorders>
              <w:top w:val="nil"/>
              <w:left w:val="nil"/>
              <w:bottom w:val="single" w:sz="4" w:space="0" w:color="auto"/>
              <w:right w:val="single" w:sz="4" w:space="0" w:color="auto"/>
            </w:tcBorders>
            <w:shd w:val="clear" w:color="auto" w:fill="auto"/>
            <w:noWrap/>
            <w:vAlign w:val="center"/>
            <w:hideMark/>
          </w:tcPr>
          <w:p w14:paraId="7E97E9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H15.152.11</w:t>
            </w:r>
          </w:p>
        </w:tc>
        <w:tc>
          <w:tcPr>
            <w:tcW w:w="850" w:type="dxa"/>
            <w:tcBorders>
              <w:top w:val="nil"/>
              <w:left w:val="nil"/>
              <w:bottom w:val="single" w:sz="4" w:space="0" w:color="auto"/>
              <w:right w:val="single" w:sz="4" w:space="0" w:color="auto"/>
            </w:tcBorders>
          </w:tcPr>
          <w:p w14:paraId="24E859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1AC93A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BE6B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781CBB0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Cao Thắng</w:t>
            </w:r>
          </w:p>
        </w:tc>
        <w:tc>
          <w:tcPr>
            <w:tcW w:w="2410" w:type="dxa"/>
            <w:tcBorders>
              <w:top w:val="nil"/>
              <w:left w:val="nil"/>
              <w:bottom w:val="single" w:sz="4" w:space="0" w:color="auto"/>
              <w:right w:val="single" w:sz="4" w:space="0" w:color="auto"/>
            </w:tcBorders>
            <w:shd w:val="clear" w:color="auto" w:fill="auto"/>
            <w:noWrap/>
            <w:vAlign w:val="center"/>
            <w:hideMark/>
          </w:tcPr>
          <w:p w14:paraId="01406F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H15.152.12</w:t>
            </w:r>
          </w:p>
        </w:tc>
        <w:tc>
          <w:tcPr>
            <w:tcW w:w="850" w:type="dxa"/>
            <w:tcBorders>
              <w:top w:val="nil"/>
              <w:left w:val="nil"/>
              <w:bottom w:val="single" w:sz="4" w:space="0" w:color="auto"/>
              <w:right w:val="single" w:sz="4" w:space="0" w:color="auto"/>
            </w:tcBorders>
          </w:tcPr>
          <w:p w14:paraId="200598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A8FF38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AA2D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2F94DB7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Bá Ngọc</w:t>
            </w:r>
          </w:p>
        </w:tc>
        <w:tc>
          <w:tcPr>
            <w:tcW w:w="2410" w:type="dxa"/>
            <w:tcBorders>
              <w:top w:val="nil"/>
              <w:left w:val="nil"/>
              <w:bottom w:val="single" w:sz="4" w:space="0" w:color="auto"/>
              <w:right w:val="single" w:sz="4" w:space="0" w:color="auto"/>
            </w:tcBorders>
            <w:shd w:val="clear" w:color="auto" w:fill="auto"/>
            <w:noWrap/>
            <w:vAlign w:val="center"/>
            <w:hideMark/>
          </w:tcPr>
          <w:p w14:paraId="7CB3AB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H15.152.13</w:t>
            </w:r>
          </w:p>
        </w:tc>
        <w:tc>
          <w:tcPr>
            <w:tcW w:w="850" w:type="dxa"/>
            <w:tcBorders>
              <w:top w:val="nil"/>
              <w:left w:val="nil"/>
              <w:bottom w:val="single" w:sz="4" w:space="0" w:color="auto"/>
              <w:right w:val="single" w:sz="4" w:space="0" w:color="auto"/>
            </w:tcBorders>
          </w:tcPr>
          <w:p w14:paraId="13D196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60593F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7E3D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191CD26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Bế Văn Đàn</w:t>
            </w:r>
          </w:p>
        </w:tc>
        <w:tc>
          <w:tcPr>
            <w:tcW w:w="2410" w:type="dxa"/>
            <w:tcBorders>
              <w:top w:val="nil"/>
              <w:left w:val="nil"/>
              <w:bottom w:val="single" w:sz="4" w:space="0" w:color="auto"/>
              <w:right w:val="single" w:sz="4" w:space="0" w:color="auto"/>
            </w:tcBorders>
            <w:shd w:val="clear" w:color="auto" w:fill="auto"/>
            <w:noWrap/>
            <w:vAlign w:val="center"/>
            <w:hideMark/>
          </w:tcPr>
          <w:p w14:paraId="01BF80F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H15.152.14</w:t>
            </w:r>
          </w:p>
        </w:tc>
        <w:tc>
          <w:tcPr>
            <w:tcW w:w="850" w:type="dxa"/>
            <w:tcBorders>
              <w:top w:val="nil"/>
              <w:left w:val="nil"/>
              <w:bottom w:val="single" w:sz="4" w:space="0" w:color="auto"/>
              <w:right w:val="single" w:sz="4" w:space="0" w:color="auto"/>
            </w:tcBorders>
          </w:tcPr>
          <w:p w14:paraId="2AC296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2E3F69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0ACC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7C569BF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Ngô Quyền</w:t>
            </w:r>
          </w:p>
        </w:tc>
        <w:tc>
          <w:tcPr>
            <w:tcW w:w="2410" w:type="dxa"/>
            <w:tcBorders>
              <w:top w:val="nil"/>
              <w:left w:val="nil"/>
              <w:bottom w:val="single" w:sz="4" w:space="0" w:color="auto"/>
              <w:right w:val="single" w:sz="4" w:space="0" w:color="auto"/>
            </w:tcBorders>
            <w:shd w:val="clear" w:color="auto" w:fill="auto"/>
            <w:noWrap/>
            <w:vAlign w:val="center"/>
            <w:hideMark/>
          </w:tcPr>
          <w:p w14:paraId="21AAED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H15.152.15</w:t>
            </w:r>
          </w:p>
        </w:tc>
        <w:tc>
          <w:tcPr>
            <w:tcW w:w="850" w:type="dxa"/>
            <w:tcBorders>
              <w:top w:val="nil"/>
              <w:left w:val="nil"/>
              <w:bottom w:val="single" w:sz="4" w:space="0" w:color="auto"/>
              <w:right w:val="single" w:sz="4" w:space="0" w:color="auto"/>
            </w:tcBorders>
          </w:tcPr>
          <w:p w14:paraId="355542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BF532D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7903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2382B2D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Lợi</w:t>
            </w:r>
          </w:p>
        </w:tc>
        <w:tc>
          <w:tcPr>
            <w:tcW w:w="2410" w:type="dxa"/>
            <w:tcBorders>
              <w:top w:val="nil"/>
              <w:left w:val="nil"/>
              <w:bottom w:val="single" w:sz="4" w:space="0" w:color="auto"/>
              <w:right w:val="single" w:sz="4" w:space="0" w:color="auto"/>
            </w:tcBorders>
            <w:shd w:val="clear" w:color="auto" w:fill="auto"/>
            <w:noWrap/>
            <w:vAlign w:val="center"/>
            <w:hideMark/>
          </w:tcPr>
          <w:p w14:paraId="6813DA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H15.152.16</w:t>
            </w:r>
          </w:p>
        </w:tc>
        <w:tc>
          <w:tcPr>
            <w:tcW w:w="850" w:type="dxa"/>
            <w:tcBorders>
              <w:top w:val="nil"/>
              <w:left w:val="nil"/>
              <w:bottom w:val="single" w:sz="4" w:space="0" w:color="auto"/>
              <w:right w:val="single" w:sz="4" w:space="0" w:color="auto"/>
            </w:tcBorders>
          </w:tcPr>
          <w:p w14:paraId="5CBE4F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2C8929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AC0A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5B29B94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Jút</w:t>
            </w:r>
          </w:p>
        </w:tc>
        <w:tc>
          <w:tcPr>
            <w:tcW w:w="2410" w:type="dxa"/>
            <w:tcBorders>
              <w:top w:val="nil"/>
              <w:left w:val="nil"/>
              <w:bottom w:val="single" w:sz="4" w:space="0" w:color="auto"/>
              <w:right w:val="single" w:sz="4" w:space="0" w:color="auto"/>
            </w:tcBorders>
            <w:shd w:val="clear" w:color="auto" w:fill="auto"/>
            <w:noWrap/>
            <w:vAlign w:val="center"/>
            <w:hideMark/>
          </w:tcPr>
          <w:p w14:paraId="6AB659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H15.152.17</w:t>
            </w:r>
          </w:p>
        </w:tc>
        <w:tc>
          <w:tcPr>
            <w:tcW w:w="850" w:type="dxa"/>
            <w:tcBorders>
              <w:top w:val="nil"/>
              <w:left w:val="nil"/>
              <w:bottom w:val="single" w:sz="4" w:space="0" w:color="auto"/>
              <w:right w:val="single" w:sz="4" w:space="0" w:color="auto"/>
            </w:tcBorders>
          </w:tcPr>
          <w:p w14:paraId="709442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7C61AF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ABFC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57FBDDB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Hoà Đông</w:t>
            </w:r>
          </w:p>
        </w:tc>
        <w:tc>
          <w:tcPr>
            <w:tcW w:w="2410" w:type="dxa"/>
            <w:tcBorders>
              <w:top w:val="nil"/>
              <w:left w:val="nil"/>
              <w:bottom w:val="single" w:sz="4" w:space="0" w:color="auto"/>
              <w:right w:val="single" w:sz="4" w:space="0" w:color="auto"/>
            </w:tcBorders>
            <w:shd w:val="clear" w:color="auto" w:fill="auto"/>
            <w:noWrap/>
            <w:vAlign w:val="center"/>
            <w:hideMark/>
          </w:tcPr>
          <w:p w14:paraId="74756C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H15.152.18</w:t>
            </w:r>
          </w:p>
        </w:tc>
        <w:tc>
          <w:tcPr>
            <w:tcW w:w="850" w:type="dxa"/>
            <w:tcBorders>
              <w:top w:val="nil"/>
              <w:left w:val="nil"/>
              <w:bottom w:val="single" w:sz="4" w:space="0" w:color="auto"/>
              <w:right w:val="single" w:sz="4" w:space="0" w:color="auto"/>
            </w:tcBorders>
          </w:tcPr>
          <w:p w14:paraId="57D52A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F222A8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04EA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359934B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Văn Ơn</w:t>
            </w:r>
          </w:p>
        </w:tc>
        <w:tc>
          <w:tcPr>
            <w:tcW w:w="2410" w:type="dxa"/>
            <w:tcBorders>
              <w:top w:val="nil"/>
              <w:left w:val="nil"/>
              <w:bottom w:val="single" w:sz="4" w:space="0" w:color="auto"/>
              <w:right w:val="single" w:sz="4" w:space="0" w:color="auto"/>
            </w:tcBorders>
            <w:shd w:val="clear" w:color="auto" w:fill="auto"/>
            <w:noWrap/>
            <w:vAlign w:val="center"/>
            <w:hideMark/>
          </w:tcPr>
          <w:p w14:paraId="51872A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H15.152.19</w:t>
            </w:r>
          </w:p>
        </w:tc>
        <w:tc>
          <w:tcPr>
            <w:tcW w:w="850" w:type="dxa"/>
            <w:tcBorders>
              <w:top w:val="nil"/>
              <w:left w:val="nil"/>
              <w:bottom w:val="single" w:sz="4" w:space="0" w:color="auto"/>
              <w:right w:val="single" w:sz="4" w:space="0" w:color="auto"/>
            </w:tcBorders>
          </w:tcPr>
          <w:p w14:paraId="4976D6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DB77D1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CC68A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37CDB40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Đình Chinh</w:t>
            </w:r>
          </w:p>
        </w:tc>
        <w:tc>
          <w:tcPr>
            <w:tcW w:w="2410" w:type="dxa"/>
            <w:tcBorders>
              <w:top w:val="nil"/>
              <w:left w:val="nil"/>
              <w:bottom w:val="single" w:sz="4" w:space="0" w:color="auto"/>
              <w:right w:val="single" w:sz="4" w:space="0" w:color="auto"/>
            </w:tcBorders>
            <w:shd w:val="clear" w:color="auto" w:fill="auto"/>
            <w:noWrap/>
            <w:vAlign w:val="center"/>
            <w:hideMark/>
          </w:tcPr>
          <w:p w14:paraId="6980D8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H15.152.20</w:t>
            </w:r>
          </w:p>
        </w:tc>
        <w:tc>
          <w:tcPr>
            <w:tcW w:w="850" w:type="dxa"/>
            <w:tcBorders>
              <w:top w:val="nil"/>
              <w:left w:val="nil"/>
              <w:bottom w:val="single" w:sz="4" w:space="0" w:color="auto"/>
              <w:right w:val="single" w:sz="4" w:space="0" w:color="auto"/>
            </w:tcBorders>
          </w:tcPr>
          <w:p w14:paraId="0EEE0E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034F21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45AE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0355557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Tháng 10</w:t>
            </w:r>
          </w:p>
        </w:tc>
        <w:tc>
          <w:tcPr>
            <w:tcW w:w="2410" w:type="dxa"/>
            <w:tcBorders>
              <w:top w:val="nil"/>
              <w:left w:val="nil"/>
              <w:bottom w:val="single" w:sz="4" w:space="0" w:color="auto"/>
              <w:right w:val="single" w:sz="4" w:space="0" w:color="auto"/>
            </w:tcBorders>
            <w:shd w:val="clear" w:color="auto" w:fill="auto"/>
            <w:noWrap/>
            <w:vAlign w:val="center"/>
            <w:hideMark/>
          </w:tcPr>
          <w:p w14:paraId="7BBD01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H15.152.21</w:t>
            </w:r>
          </w:p>
        </w:tc>
        <w:tc>
          <w:tcPr>
            <w:tcW w:w="850" w:type="dxa"/>
            <w:tcBorders>
              <w:top w:val="nil"/>
              <w:left w:val="nil"/>
              <w:bottom w:val="single" w:sz="4" w:space="0" w:color="auto"/>
              <w:right w:val="single" w:sz="4" w:space="0" w:color="auto"/>
            </w:tcBorders>
          </w:tcPr>
          <w:p w14:paraId="1CFB4F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720DB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3907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38F1A401" w14:textId="77777777" w:rsidR="006077CB" w:rsidRPr="00B85B90" w:rsidRDefault="006077CB" w:rsidP="00A23D02">
            <w:pPr>
              <w:spacing w:before="80" w:after="80"/>
              <w:ind w:right="-201"/>
              <w:rPr>
                <w:color w:val="000000"/>
                <w:spacing w:val="-4"/>
                <w:kern w:val="24"/>
                <w:sz w:val="24"/>
                <w:szCs w:val="24"/>
              </w:rPr>
            </w:pPr>
            <w:r w:rsidRPr="00B85B90">
              <w:rPr>
                <w:color w:val="000000"/>
                <w:spacing w:val="-4"/>
                <w:kern w:val="24"/>
                <w:sz w:val="24"/>
                <w:szCs w:val="24"/>
              </w:rPr>
              <w:t>Trường Tiểu học và Trung học cơ sở Lê Văn Tám</w:t>
            </w:r>
          </w:p>
        </w:tc>
        <w:tc>
          <w:tcPr>
            <w:tcW w:w="2410" w:type="dxa"/>
            <w:tcBorders>
              <w:top w:val="nil"/>
              <w:left w:val="nil"/>
              <w:bottom w:val="single" w:sz="4" w:space="0" w:color="auto"/>
              <w:right w:val="single" w:sz="4" w:space="0" w:color="auto"/>
            </w:tcBorders>
            <w:shd w:val="clear" w:color="auto" w:fill="auto"/>
            <w:noWrap/>
            <w:vAlign w:val="center"/>
            <w:hideMark/>
          </w:tcPr>
          <w:p w14:paraId="292D87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H15.152.22</w:t>
            </w:r>
          </w:p>
        </w:tc>
        <w:tc>
          <w:tcPr>
            <w:tcW w:w="850" w:type="dxa"/>
            <w:tcBorders>
              <w:top w:val="nil"/>
              <w:left w:val="nil"/>
              <w:bottom w:val="single" w:sz="4" w:space="0" w:color="auto"/>
              <w:right w:val="single" w:sz="4" w:space="0" w:color="auto"/>
            </w:tcBorders>
          </w:tcPr>
          <w:p w14:paraId="52C115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84EED5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860F29"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LIV</w:t>
            </w:r>
          </w:p>
        </w:tc>
        <w:tc>
          <w:tcPr>
            <w:tcW w:w="5103" w:type="dxa"/>
            <w:tcBorders>
              <w:top w:val="nil"/>
              <w:left w:val="nil"/>
              <w:bottom w:val="single" w:sz="4" w:space="0" w:color="auto"/>
              <w:right w:val="single" w:sz="4" w:space="0" w:color="auto"/>
            </w:tcBorders>
            <w:shd w:val="clear" w:color="auto" w:fill="auto"/>
            <w:vAlign w:val="center"/>
            <w:hideMark/>
          </w:tcPr>
          <w:p w14:paraId="50006944"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Tân Tiến</w:t>
            </w:r>
          </w:p>
        </w:tc>
        <w:tc>
          <w:tcPr>
            <w:tcW w:w="2410" w:type="dxa"/>
            <w:tcBorders>
              <w:top w:val="nil"/>
              <w:left w:val="nil"/>
              <w:bottom w:val="single" w:sz="4" w:space="0" w:color="auto"/>
              <w:right w:val="single" w:sz="4" w:space="0" w:color="auto"/>
            </w:tcBorders>
            <w:shd w:val="clear" w:color="auto" w:fill="auto"/>
            <w:noWrap/>
            <w:vAlign w:val="center"/>
            <w:hideMark/>
          </w:tcPr>
          <w:p w14:paraId="3AD3399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H15.153</w:t>
            </w:r>
          </w:p>
        </w:tc>
        <w:tc>
          <w:tcPr>
            <w:tcW w:w="850" w:type="dxa"/>
            <w:tcBorders>
              <w:top w:val="nil"/>
              <w:left w:val="nil"/>
              <w:bottom w:val="single" w:sz="4" w:space="0" w:color="auto"/>
              <w:right w:val="single" w:sz="4" w:space="0" w:color="auto"/>
            </w:tcBorders>
          </w:tcPr>
          <w:p w14:paraId="5454E7D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2BA37C9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F4BC7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5EFC79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ACA12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H15.153.01</w:t>
            </w:r>
          </w:p>
        </w:tc>
        <w:tc>
          <w:tcPr>
            <w:tcW w:w="850" w:type="dxa"/>
            <w:tcBorders>
              <w:top w:val="nil"/>
              <w:left w:val="nil"/>
              <w:bottom w:val="single" w:sz="4" w:space="0" w:color="auto"/>
              <w:right w:val="single" w:sz="4" w:space="0" w:color="auto"/>
            </w:tcBorders>
          </w:tcPr>
          <w:p w14:paraId="652731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B80B1B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EF1B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2503852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317A2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H15.153.02</w:t>
            </w:r>
          </w:p>
        </w:tc>
        <w:tc>
          <w:tcPr>
            <w:tcW w:w="850" w:type="dxa"/>
            <w:tcBorders>
              <w:top w:val="nil"/>
              <w:left w:val="nil"/>
              <w:bottom w:val="single" w:sz="4" w:space="0" w:color="auto"/>
              <w:right w:val="single" w:sz="4" w:space="0" w:color="auto"/>
            </w:tcBorders>
          </w:tcPr>
          <w:p w14:paraId="0CD03B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AB8DE8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2EE67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394D32E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61A6E4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H15.153.03</w:t>
            </w:r>
          </w:p>
        </w:tc>
        <w:tc>
          <w:tcPr>
            <w:tcW w:w="850" w:type="dxa"/>
            <w:tcBorders>
              <w:top w:val="nil"/>
              <w:left w:val="nil"/>
              <w:bottom w:val="single" w:sz="4" w:space="0" w:color="auto"/>
              <w:right w:val="single" w:sz="4" w:space="0" w:color="auto"/>
            </w:tcBorders>
          </w:tcPr>
          <w:p w14:paraId="5AA804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924B0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3DA6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5529650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0157F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H15.153.04</w:t>
            </w:r>
          </w:p>
        </w:tc>
        <w:tc>
          <w:tcPr>
            <w:tcW w:w="850" w:type="dxa"/>
            <w:tcBorders>
              <w:top w:val="nil"/>
              <w:left w:val="nil"/>
              <w:bottom w:val="single" w:sz="4" w:space="0" w:color="auto"/>
              <w:right w:val="single" w:sz="4" w:space="0" w:color="auto"/>
            </w:tcBorders>
          </w:tcPr>
          <w:p w14:paraId="43D9A4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CF3D7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55B1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4476013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Hoạ My</w:t>
            </w:r>
          </w:p>
        </w:tc>
        <w:tc>
          <w:tcPr>
            <w:tcW w:w="2410" w:type="dxa"/>
            <w:tcBorders>
              <w:top w:val="nil"/>
              <w:left w:val="nil"/>
              <w:bottom w:val="single" w:sz="4" w:space="0" w:color="auto"/>
              <w:right w:val="single" w:sz="4" w:space="0" w:color="auto"/>
            </w:tcBorders>
            <w:shd w:val="clear" w:color="auto" w:fill="auto"/>
            <w:noWrap/>
            <w:vAlign w:val="center"/>
            <w:hideMark/>
          </w:tcPr>
          <w:p w14:paraId="7E1945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H15.153.05</w:t>
            </w:r>
          </w:p>
        </w:tc>
        <w:tc>
          <w:tcPr>
            <w:tcW w:w="850" w:type="dxa"/>
            <w:tcBorders>
              <w:top w:val="nil"/>
              <w:left w:val="nil"/>
              <w:bottom w:val="single" w:sz="4" w:space="0" w:color="auto"/>
              <w:right w:val="single" w:sz="4" w:space="0" w:color="auto"/>
            </w:tcBorders>
          </w:tcPr>
          <w:p w14:paraId="2A7F40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4871B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75127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952F16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Hướng Dương</w:t>
            </w:r>
          </w:p>
        </w:tc>
        <w:tc>
          <w:tcPr>
            <w:tcW w:w="2410" w:type="dxa"/>
            <w:tcBorders>
              <w:top w:val="nil"/>
              <w:left w:val="nil"/>
              <w:bottom w:val="single" w:sz="4" w:space="0" w:color="auto"/>
              <w:right w:val="single" w:sz="4" w:space="0" w:color="auto"/>
            </w:tcBorders>
            <w:shd w:val="clear" w:color="auto" w:fill="auto"/>
            <w:noWrap/>
            <w:vAlign w:val="center"/>
            <w:hideMark/>
          </w:tcPr>
          <w:p w14:paraId="2E037B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H15.153.06</w:t>
            </w:r>
          </w:p>
        </w:tc>
        <w:tc>
          <w:tcPr>
            <w:tcW w:w="850" w:type="dxa"/>
            <w:tcBorders>
              <w:top w:val="nil"/>
              <w:left w:val="nil"/>
              <w:bottom w:val="single" w:sz="4" w:space="0" w:color="auto"/>
              <w:right w:val="single" w:sz="4" w:space="0" w:color="auto"/>
            </w:tcBorders>
          </w:tcPr>
          <w:p w14:paraId="569531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CDA0F6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40B4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34AF08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Anh Đào</w:t>
            </w:r>
          </w:p>
        </w:tc>
        <w:tc>
          <w:tcPr>
            <w:tcW w:w="2410" w:type="dxa"/>
            <w:tcBorders>
              <w:top w:val="nil"/>
              <w:left w:val="nil"/>
              <w:bottom w:val="single" w:sz="4" w:space="0" w:color="auto"/>
              <w:right w:val="single" w:sz="4" w:space="0" w:color="auto"/>
            </w:tcBorders>
            <w:shd w:val="clear" w:color="auto" w:fill="auto"/>
            <w:noWrap/>
            <w:vAlign w:val="center"/>
            <w:hideMark/>
          </w:tcPr>
          <w:p w14:paraId="7CF9B6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H15.153.07</w:t>
            </w:r>
          </w:p>
        </w:tc>
        <w:tc>
          <w:tcPr>
            <w:tcW w:w="850" w:type="dxa"/>
            <w:tcBorders>
              <w:top w:val="nil"/>
              <w:left w:val="nil"/>
              <w:bottom w:val="single" w:sz="4" w:space="0" w:color="auto"/>
              <w:right w:val="single" w:sz="4" w:space="0" w:color="auto"/>
            </w:tcBorders>
          </w:tcPr>
          <w:p w14:paraId="12ED18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2C0359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8DC3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0DA4145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Thị Hồng Gấm</w:t>
            </w:r>
          </w:p>
        </w:tc>
        <w:tc>
          <w:tcPr>
            <w:tcW w:w="2410" w:type="dxa"/>
            <w:tcBorders>
              <w:top w:val="nil"/>
              <w:left w:val="nil"/>
              <w:bottom w:val="single" w:sz="4" w:space="0" w:color="auto"/>
              <w:right w:val="single" w:sz="4" w:space="0" w:color="auto"/>
            </w:tcBorders>
            <w:shd w:val="clear" w:color="auto" w:fill="auto"/>
            <w:noWrap/>
            <w:vAlign w:val="center"/>
            <w:hideMark/>
          </w:tcPr>
          <w:p w14:paraId="6AACB1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H15.153.08</w:t>
            </w:r>
          </w:p>
        </w:tc>
        <w:tc>
          <w:tcPr>
            <w:tcW w:w="850" w:type="dxa"/>
            <w:tcBorders>
              <w:top w:val="nil"/>
              <w:left w:val="nil"/>
              <w:bottom w:val="single" w:sz="4" w:space="0" w:color="auto"/>
              <w:right w:val="single" w:sz="4" w:space="0" w:color="auto"/>
            </w:tcBorders>
          </w:tcPr>
          <w:p w14:paraId="7E1FBD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424448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D4A1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72491A5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Ngô Gia Tự</w:t>
            </w:r>
          </w:p>
        </w:tc>
        <w:tc>
          <w:tcPr>
            <w:tcW w:w="2410" w:type="dxa"/>
            <w:tcBorders>
              <w:top w:val="nil"/>
              <w:left w:val="nil"/>
              <w:bottom w:val="single" w:sz="4" w:space="0" w:color="auto"/>
              <w:right w:val="single" w:sz="4" w:space="0" w:color="auto"/>
            </w:tcBorders>
            <w:shd w:val="clear" w:color="auto" w:fill="auto"/>
            <w:noWrap/>
            <w:vAlign w:val="center"/>
            <w:hideMark/>
          </w:tcPr>
          <w:p w14:paraId="798463A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H15.153.09</w:t>
            </w:r>
          </w:p>
        </w:tc>
        <w:tc>
          <w:tcPr>
            <w:tcW w:w="850" w:type="dxa"/>
            <w:tcBorders>
              <w:top w:val="nil"/>
              <w:left w:val="nil"/>
              <w:bottom w:val="single" w:sz="4" w:space="0" w:color="auto"/>
              <w:right w:val="single" w:sz="4" w:space="0" w:color="auto"/>
            </w:tcBorders>
          </w:tcPr>
          <w:p w14:paraId="66F0EF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46B83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66C7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07F180F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Lý Tự Trọng</w:t>
            </w:r>
          </w:p>
        </w:tc>
        <w:tc>
          <w:tcPr>
            <w:tcW w:w="2410" w:type="dxa"/>
            <w:tcBorders>
              <w:top w:val="nil"/>
              <w:left w:val="nil"/>
              <w:bottom w:val="single" w:sz="4" w:space="0" w:color="auto"/>
              <w:right w:val="single" w:sz="4" w:space="0" w:color="auto"/>
            </w:tcBorders>
            <w:shd w:val="clear" w:color="auto" w:fill="auto"/>
            <w:noWrap/>
            <w:vAlign w:val="center"/>
            <w:hideMark/>
          </w:tcPr>
          <w:p w14:paraId="56ED97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H15.153.10</w:t>
            </w:r>
          </w:p>
        </w:tc>
        <w:tc>
          <w:tcPr>
            <w:tcW w:w="850" w:type="dxa"/>
            <w:tcBorders>
              <w:top w:val="nil"/>
              <w:left w:val="nil"/>
              <w:bottom w:val="single" w:sz="4" w:space="0" w:color="auto"/>
              <w:right w:val="single" w:sz="4" w:space="0" w:color="auto"/>
            </w:tcBorders>
          </w:tcPr>
          <w:p w14:paraId="73D3B7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67EB41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15AB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3A6C126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Đinh Núp</w:t>
            </w:r>
          </w:p>
        </w:tc>
        <w:tc>
          <w:tcPr>
            <w:tcW w:w="2410" w:type="dxa"/>
            <w:tcBorders>
              <w:top w:val="nil"/>
              <w:left w:val="nil"/>
              <w:bottom w:val="single" w:sz="4" w:space="0" w:color="auto"/>
              <w:right w:val="single" w:sz="4" w:space="0" w:color="auto"/>
            </w:tcBorders>
            <w:shd w:val="clear" w:color="auto" w:fill="auto"/>
            <w:noWrap/>
            <w:vAlign w:val="center"/>
            <w:hideMark/>
          </w:tcPr>
          <w:p w14:paraId="5F0A4E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H15.153.11</w:t>
            </w:r>
          </w:p>
        </w:tc>
        <w:tc>
          <w:tcPr>
            <w:tcW w:w="850" w:type="dxa"/>
            <w:tcBorders>
              <w:top w:val="nil"/>
              <w:left w:val="nil"/>
              <w:bottom w:val="single" w:sz="4" w:space="0" w:color="auto"/>
              <w:right w:val="single" w:sz="4" w:space="0" w:color="auto"/>
            </w:tcBorders>
          </w:tcPr>
          <w:p w14:paraId="296082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04E8D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CFE3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435287A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Ngô Gia Tự</w:t>
            </w:r>
          </w:p>
        </w:tc>
        <w:tc>
          <w:tcPr>
            <w:tcW w:w="2410" w:type="dxa"/>
            <w:tcBorders>
              <w:top w:val="nil"/>
              <w:left w:val="nil"/>
              <w:bottom w:val="single" w:sz="4" w:space="0" w:color="auto"/>
              <w:right w:val="single" w:sz="4" w:space="0" w:color="auto"/>
            </w:tcBorders>
            <w:shd w:val="clear" w:color="auto" w:fill="auto"/>
            <w:noWrap/>
            <w:vAlign w:val="center"/>
            <w:hideMark/>
          </w:tcPr>
          <w:p w14:paraId="502B11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H15.153.12</w:t>
            </w:r>
          </w:p>
        </w:tc>
        <w:tc>
          <w:tcPr>
            <w:tcW w:w="850" w:type="dxa"/>
            <w:tcBorders>
              <w:top w:val="nil"/>
              <w:left w:val="nil"/>
              <w:bottom w:val="single" w:sz="4" w:space="0" w:color="auto"/>
              <w:right w:val="single" w:sz="4" w:space="0" w:color="auto"/>
            </w:tcBorders>
          </w:tcPr>
          <w:p w14:paraId="1F426A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5FF0E5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654B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4607E3C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Uy</w:t>
            </w:r>
          </w:p>
        </w:tc>
        <w:tc>
          <w:tcPr>
            <w:tcW w:w="2410" w:type="dxa"/>
            <w:tcBorders>
              <w:top w:val="nil"/>
              <w:left w:val="nil"/>
              <w:bottom w:val="single" w:sz="4" w:space="0" w:color="auto"/>
              <w:right w:val="single" w:sz="4" w:space="0" w:color="auto"/>
            </w:tcBorders>
            <w:shd w:val="clear" w:color="auto" w:fill="auto"/>
            <w:noWrap/>
            <w:vAlign w:val="center"/>
            <w:hideMark/>
          </w:tcPr>
          <w:p w14:paraId="37BB2D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H15.153.13</w:t>
            </w:r>
          </w:p>
        </w:tc>
        <w:tc>
          <w:tcPr>
            <w:tcW w:w="850" w:type="dxa"/>
            <w:tcBorders>
              <w:top w:val="nil"/>
              <w:left w:val="nil"/>
              <w:bottom w:val="single" w:sz="4" w:space="0" w:color="auto"/>
              <w:right w:val="single" w:sz="4" w:space="0" w:color="auto"/>
            </w:tcBorders>
          </w:tcPr>
          <w:p w14:paraId="22C1F5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E7C2F2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D4FB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19B912C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Yiêng</w:t>
            </w:r>
          </w:p>
        </w:tc>
        <w:tc>
          <w:tcPr>
            <w:tcW w:w="2410" w:type="dxa"/>
            <w:tcBorders>
              <w:top w:val="nil"/>
              <w:left w:val="nil"/>
              <w:bottom w:val="single" w:sz="4" w:space="0" w:color="auto"/>
              <w:right w:val="single" w:sz="4" w:space="0" w:color="auto"/>
            </w:tcBorders>
            <w:shd w:val="clear" w:color="auto" w:fill="auto"/>
            <w:noWrap/>
            <w:vAlign w:val="center"/>
            <w:hideMark/>
          </w:tcPr>
          <w:p w14:paraId="6C1184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H15.153.14</w:t>
            </w:r>
          </w:p>
        </w:tc>
        <w:tc>
          <w:tcPr>
            <w:tcW w:w="850" w:type="dxa"/>
            <w:tcBorders>
              <w:top w:val="nil"/>
              <w:left w:val="nil"/>
              <w:bottom w:val="single" w:sz="4" w:space="0" w:color="auto"/>
              <w:right w:val="single" w:sz="4" w:space="0" w:color="auto"/>
            </w:tcBorders>
          </w:tcPr>
          <w:p w14:paraId="770B7B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C665C1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2918F9"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LV</w:t>
            </w:r>
          </w:p>
        </w:tc>
        <w:tc>
          <w:tcPr>
            <w:tcW w:w="5103" w:type="dxa"/>
            <w:tcBorders>
              <w:top w:val="nil"/>
              <w:left w:val="nil"/>
              <w:bottom w:val="single" w:sz="4" w:space="0" w:color="auto"/>
              <w:right w:val="single" w:sz="4" w:space="0" w:color="auto"/>
            </w:tcBorders>
            <w:shd w:val="clear" w:color="auto" w:fill="auto"/>
            <w:vAlign w:val="center"/>
            <w:hideMark/>
          </w:tcPr>
          <w:p w14:paraId="3CAFD855"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Phê</w:t>
            </w:r>
          </w:p>
        </w:tc>
        <w:tc>
          <w:tcPr>
            <w:tcW w:w="2410" w:type="dxa"/>
            <w:tcBorders>
              <w:top w:val="nil"/>
              <w:left w:val="nil"/>
              <w:bottom w:val="single" w:sz="4" w:space="0" w:color="auto"/>
              <w:right w:val="single" w:sz="4" w:space="0" w:color="auto"/>
            </w:tcBorders>
            <w:shd w:val="clear" w:color="auto" w:fill="auto"/>
            <w:noWrap/>
            <w:vAlign w:val="center"/>
            <w:hideMark/>
          </w:tcPr>
          <w:p w14:paraId="410B007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H15.154</w:t>
            </w:r>
          </w:p>
        </w:tc>
        <w:tc>
          <w:tcPr>
            <w:tcW w:w="850" w:type="dxa"/>
            <w:tcBorders>
              <w:top w:val="nil"/>
              <w:left w:val="nil"/>
              <w:bottom w:val="single" w:sz="4" w:space="0" w:color="auto"/>
              <w:right w:val="single" w:sz="4" w:space="0" w:color="auto"/>
            </w:tcBorders>
          </w:tcPr>
          <w:p w14:paraId="5E1E531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7C0D31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E8BE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w:t>
            </w:r>
          </w:p>
        </w:tc>
        <w:tc>
          <w:tcPr>
            <w:tcW w:w="5103" w:type="dxa"/>
            <w:tcBorders>
              <w:top w:val="nil"/>
              <w:left w:val="nil"/>
              <w:bottom w:val="single" w:sz="4" w:space="0" w:color="auto"/>
              <w:right w:val="single" w:sz="4" w:space="0" w:color="auto"/>
            </w:tcBorders>
            <w:shd w:val="clear" w:color="auto" w:fill="auto"/>
            <w:vAlign w:val="center"/>
            <w:hideMark/>
          </w:tcPr>
          <w:p w14:paraId="34E782C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30920D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H15.154.01</w:t>
            </w:r>
          </w:p>
        </w:tc>
        <w:tc>
          <w:tcPr>
            <w:tcW w:w="850" w:type="dxa"/>
            <w:tcBorders>
              <w:top w:val="nil"/>
              <w:left w:val="nil"/>
              <w:bottom w:val="single" w:sz="4" w:space="0" w:color="auto"/>
              <w:right w:val="single" w:sz="4" w:space="0" w:color="auto"/>
            </w:tcBorders>
          </w:tcPr>
          <w:p w14:paraId="6E0E5A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5B86CF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6FB8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080DC1F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2D5C1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H15.154.02</w:t>
            </w:r>
          </w:p>
        </w:tc>
        <w:tc>
          <w:tcPr>
            <w:tcW w:w="850" w:type="dxa"/>
            <w:tcBorders>
              <w:top w:val="nil"/>
              <w:left w:val="nil"/>
              <w:bottom w:val="single" w:sz="4" w:space="0" w:color="auto"/>
              <w:right w:val="single" w:sz="4" w:space="0" w:color="auto"/>
            </w:tcBorders>
          </w:tcPr>
          <w:p w14:paraId="2D5CA1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FB952D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39601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7727AE0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484BA5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H15.154.03</w:t>
            </w:r>
          </w:p>
        </w:tc>
        <w:tc>
          <w:tcPr>
            <w:tcW w:w="850" w:type="dxa"/>
            <w:tcBorders>
              <w:top w:val="nil"/>
              <w:left w:val="nil"/>
              <w:bottom w:val="single" w:sz="4" w:space="0" w:color="auto"/>
              <w:right w:val="single" w:sz="4" w:space="0" w:color="auto"/>
            </w:tcBorders>
          </w:tcPr>
          <w:p w14:paraId="191D9A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20C9CA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AC9B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2FE6194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2963A3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H15.154.04</w:t>
            </w:r>
          </w:p>
        </w:tc>
        <w:tc>
          <w:tcPr>
            <w:tcW w:w="850" w:type="dxa"/>
            <w:tcBorders>
              <w:top w:val="nil"/>
              <w:left w:val="nil"/>
              <w:bottom w:val="single" w:sz="4" w:space="0" w:color="auto"/>
              <w:right w:val="single" w:sz="4" w:space="0" w:color="auto"/>
            </w:tcBorders>
          </w:tcPr>
          <w:p w14:paraId="6E8E3E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DB9B3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E1E2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CB80E7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Bình Minh</w:t>
            </w:r>
          </w:p>
        </w:tc>
        <w:tc>
          <w:tcPr>
            <w:tcW w:w="2410" w:type="dxa"/>
            <w:tcBorders>
              <w:top w:val="nil"/>
              <w:left w:val="nil"/>
              <w:bottom w:val="single" w:sz="4" w:space="0" w:color="auto"/>
              <w:right w:val="single" w:sz="4" w:space="0" w:color="auto"/>
            </w:tcBorders>
            <w:shd w:val="clear" w:color="auto" w:fill="auto"/>
            <w:noWrap/>
            <w:vAlign w:val="center"/>
            <w:hideMark/>
          </w:tcPr>
          <w:p w14:paraId="2C0FE5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H15.154.05</w:t>
            </w:r>
          </w:p>
        </w:tc>
        <w:tc>
          <w:tcPr>
            <w:tcW w:w="850" w:type="dxa"/>
            <w:tcBorders>
              <w:top w:val="nil"/>
              <w:left w:val="nil"/>
              <w:bottom w:val="single" w:sz="4" w:space="0" w:color="auto"/>
              <w:right w:val="single" w:sz="4" w:space="0" w:color="auto"/>
            </w:tcBorders>
          </w:tcPr>
          <w:p w14:paraId="78D65D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4E1D85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DE3B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1A9623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Phong Lan</w:t>
            </w:r>
          </w:p>
        </w:tc>
        <w:tc>
          <w:tcPr>
            <w:tcW w:w="2410" w:type="dxa"/>
            <w:tcBorders>
              <w:top w:val="nil"/>
              <w:left w:val="nil"/>
              <w:bottom w:val="single" w:sz="4" w:space="0" w:color="auto"/>
              <w:right w:val="single" w:sz="4" w:space="0" w:color="auto"/>
            </w:tcBorders>
            <w:shd w:val="clear" w:color="auto" w:fill="auto"/>
            <w:noWrap/>
            <w:vAlign w:val="center"/>
            <w:hideMark/>
          </w:tcPr>
          <w:p w14:paraId="3A28E4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H15.154.06</w:t>
            </w:r>
          </w:p>
        </w:tc>
        <w:tc>
          <w:tcPr>
            <w:tcW w:w="850" w:type="dxa"/>
            <w:tcBorders>
              <w:top w:val="nil"/>
              <w:left w:val="nil"/>
              <w:bottom w:val="single" w:sz="4" w:space="0" w:color="auto"/>
              <w:right w:val="single" w:sz="4" w:space="0" w:color="auto"/>
            </w:tcBorders>
          </w:tcPr>
          <w:p w14:paraId="4DD379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474C05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3559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44A8DA1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Lan</w:t>
            </w:r>
          </w:p>
        </w:tc>
        <w:tc>
          <w:tcPr>
            <w:tcW w:w="2410" w:type="dxa"/>
            <w:tcBorders>
              <w:top w:val="nil"/>
              <w:left w:val="nil"/>
              <w:bottom w:val="single" w:sz="4" w:space="0" w:color="auto"/>
              <w:right w:val="single" w:sz="4" w:space="0" w:color="auto"/>
            </w:tcBorders>
            <w:shd w:val="clear" w:color="auto" w:fill="auto"/>
            <w:noWrap/>
            <w:vAlign w:val="center"/>
            <w:hideMark/>
          </w:tcPr>
          <w:p w14:paraId="1CC3B0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H15.154.07</w:t>
            </w:r>
          </w:p>
        </w:tc>
        <w:tc>
          <w:tcPr>
            <w:tcW w:w="850" w:type="dxa"/>
            <w:tcBorders>
              <w:top w:val="nil"/>
              <w:left w:val="nil"/>
              <w:bottom w:val="single" w:sz="4" w:space="0" w:color="auto"/>
              <w:right w:val="single" w:sz="4" w:space="0" w:color="auto"/>
            </w:tcBorders>
          </w:tcPr>
          <w:p w14:paraId="1A615E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3FE89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033B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4D0C519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Ngọc Lan</w:t>
            </w:r>
          </w:p>
        </w:tc>
        <w:tc>
          <w:tcPr>
            <w:tcW w:w="2410" w:type="dxa"/>
            <w:tcBorders>
              <w:top w:val="nil"/>
              <w:left w:val="nil"/>
              <w:bottom w:val="single" w:sz="4" w:space="0" w:color="auto"/>
              <w:right w:val="single" w:sz="4" w:space="0" w:color="auto"/>
            </w:tcBorders>
            <w:shd w:val="clear" w:color="auto" w:fill="auto"/>
            <w:noWrap/>
            <w:vAlign w:val="center"/>
            <w:hideMark/>
          </w:tcPr>
          <w:p w14:paraId="6CA2EB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H15.154.08</w:t>
            </w:r>
          </w:p>
        </w:tc>
        <w:tc>
          <w:tcPr>
            <w:tcW w:w="850" w:type="dxa"/>
            <w:tcBorders>
              <w:top w:val="nil"/>
              <w:left w:val="nil"/>
              <w:bottom w:val="single" w:sz="4" w:space="0" w:color="auto"/>
              <w:right w:val="single" w:sz="4" w:space="0" w:color="auto"/>
            </w:tcBorders>
          </w:tcPr>
          <w:p w14:paraId="4123A3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09E2F7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CB3B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CB2C7F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Tư thục Vàng Anh </w:t>
            </w:r>
          </w:p>
        </w:tc>
        <w:tc>
          <w:tcPr>
            <w:tcW w:w="2410" w:type="dxa"/>
            <w:tcBorders>
              <w:top w:val="nil"/>
              <w:left w:val="nil"/>
              <w:bottom w:val="single" w:sz="4" w:space="0" w:color="auto"/>
              <w:right w:val="single" w:sz="4" w:space="0" w:color="auto"/>
            </w:tcBorders>
            <w:shd w:val="clear" w:color="auto" w:fill="auto"/>
            <w:noWrap/>
            <w:vAlign w:val="center"/>
            <w:hideMark/>
          </w:tcPr>
          <w:p w14:paraId="41AF32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H15.154.09</w:t>
            </w:r>
          </w:p>
        </w:tc>
        <w:tc>
          <w:tcPr>
            <w:tcW w:w="850" w:type="dxa"/>
            <w:tcBorders>
              <w:top w:val="nil"/>
              <w:left w:val="nil"/>
              <w:bottom w:val="single" w:sz="4" w:space="0" w:color="auto"/>
              <w:right w:val="single" w:sz="4" w:space="0" w:color="auto"/>
            </w:tcBorders>
          </w:tcPr>
          <w:p w14:paraId="7930CF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C50863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8FF6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40E5A43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Đức Cảnh</w:t>
            </w:r>
          </w:p>
        </w:tc>
        <w:tc>
          <w:tcPr>
            <w:tcW w:w="2410" w:type="dxa"/>
            <w:tcBorders>
              <w:top w:val="nil"/>
              <w:left w:val="nil"/>
              <w:bottom w:val="single" w:sz="4" w:space="0" w:color="auto"/>
              <w:right w:val="single" w:sz="4" w:space="0" w:color="auto"/>
            </w:tcBorders>
            <w:shd w:val="clear" w:color="auto" w:fill="auto"/>
            <w:noWrap/>
            <w:vAlign w:val="center"/>
            <w:hideMark/>
          </w:tcPr>
          <w:p w14:paraId="44D91AE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H15.154.10</w:t>
            </w:r>
          </w:p>
        </w:tc>
        <w:tc>
          <w:tcPr>
            <w:tcW w:w="850" w:type="dxa"/>
            <w:tcBorders>
              <w:top w:val="nil"/>
              <w:left w:val="nil"/>
              <w:bottom w:val="single" w:sz="4" w:space="0" w:color="auto"/>
              <w:right w:val="single" w:sz="4" w:space="0" w:color="auto"/>
            </w:tcBorders>
          </w:tcPr>
          <w:p w14:paraId="57EA23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664B25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39BE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6A50078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Quốc Toản</w:t>
            </w:r>
          </w:p>
        </w:tc>
        <w:tc>
          <w:tcPr>
            <w:tcW w:w="2410" w:type="dxa"/>
            <w:tcBorders>
              <w:top w:val="nil"/>
              <w:left w:val="nil"/>
              <w:bottom w:val="single" w:sz="4" w:space="0" w:color="auto"/>
              <w:right w:val="single" w:sz="4" w:space="0" w:color="auto"/>
            </w:tcBorders>
            <w:shd w:val="clear" w:color="auto" w:fill="auto"/>
            <w:noWrap/>
            <w:vAlign w:val="center"/>
            <w:hideMark/>
          </w:tcPr>
          <w:p w14:paraId="1B3CC95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H15.154.11</w:t>
            </w:r>
          </w:p>
        </w:tc>
        <w:tc>
          <w:tcPr>
            <w:tcW w:w="850" w:type="dxa"/>
            <w:tcBorders>
              <w:top w:val="nil"/>
              <w:left w:val="nil"/>
              <w:bottom w:val="single" w:sz="4" w:space="0" w:color="auto"/>
              <w:right w:val="single" w:sz="4" w:space="0" w:color="auto"/>
            </w:tcBorders>
          </w:tcPr>
          <w:p w14:paraId="0605C5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B2E094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1AF68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256F2AC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Tô Hiệu</w:t>
            </w:r>
          </w:p>
        </w:tc>
        <w:tc>
          <w:tcPr>
            <w:tcW w:w="2410" w:type="dxa"/>
            <w:tcBorders>
              <w:top w:val="nil"/>
              <w:left w:val="nil"/>
              <w:bottom w:val="single" w:sz="4" w:space="0" w:color="auto"/>
              <w:right w:val="single" w:sz="4" w:space="0" w:color="auto"/>
            </w:tcBorders>
            <w:shd w:val="clear" w:color="auto" w:fill="auto"/>
            <w:noWrap/>
            <w:vAlign w:val="center"/>
            <w:hideMark/>
          </w:tcPr>
          <w:p w14:paraId="34C8B01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H15.154.12</w:t>
            </w:r>
          </w:p>
        </w:tc>
        <w:tc>
          <w:tcPr>
            <w:tcW w:w="850" w:type="dxa"/>
            <w:tcBorders>
              <w:top w:val="nil"/>
              <w:left w:val="nil"/>
              <w:bottom w:val="single" w:sz="4" w:space="0" w:color="auto"/>
              <w:right w:val="single" w:sz="4" w:space="0" w:color="auto"/>
            </w:tcBorders>
          </w:tcPr>
          <w:p w14:paraId="121859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BC5058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2675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E71F7D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Buôn Puăn</w:t>
            </w:r>
          </w:p>
        </w:tc>
        <w:tc>
          <w:tcPr>
            <w:tcW w:w="2410" w:type="dxa"/>
            <w:tcBorders>
              <w:top w:val="nil"/>
              <w:left w:val="nil"/>
              <w:bottom w:val="single" w:sz="4" w:space="0" w:color="auto"/>
              <w:right w:val="single" w:sz="4" w:space="0" w:color="auto"/>
            </w:tcBorders>
            <w:shd w:val="clear" w:color="auto" w:fill="auto"/>
            <w:noWrap/>
            <w:vAlign w:val="center"/>
            <w:hideMark/>
          </w:tcPr>
          <w:p w14:paraId="153E82C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H15.154.13</w:t>
            </w:r>
          </w:p>
        </w:tc>
        <w:tc>
          <w:tcPr>
            <w:tcW w:w="850" w:type="dxa"/>
            <w:tcBorders>
              <w:top w:val="nil"/>
              <w:left w:val="nil"/>
              <w:bottom w:val="single" w:sz="4" w:space="0" w:color="auto"/>
              <w:right w:val="single" w:sz="4" w:space="0" w:color="auto"/>
            </w:tcBorders>
          </w:tcPr>
          <w:p w14:paraId="1A2C97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2DFEF8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71A8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7357CAD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Hà Huy Tập</w:t>
            </w:r>
          </w:p>
        </w:tc>
        <w:tc>
          <w:tcPr>
            <w:tcW w:w="2410" w:type="dxa"/>
            <w:tcBorders>
              <w:top w:val="nil"/>
              <w:left w:val="nil"/>
              <w:bottom w:val="single" w:sz="4" w:space="0" w:color="auto"/>
              <w:right w:val="single" w:sz="4" w:space="0" w:color="auto"/>
            </w:tcBorders>
            <w:shd w:val="clear" w:color="auto" w:fill="auto"/>
            <w:noWrap/>
            <w:vAlign w:val="center"/>
            <w:hideMark/>
          </w:tcPr>
          <w:p w14:paraId="0A0CB6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H15.154.14</w:t>
            </w:r>
          </w:p>
        </w:tc>
        <w:tc>
          <w:tcPr>
            <w:tcW w:w="850" w:type="dxa"/>
            <w:tcBorders>
              <w:top w:val="nil"/>
              <w:left w:val="nil"/>
              <w:bottom w:val="single" w:sz="4" w:space="0" w:color="auto"/>
              <w:right w:val="single" w:sz="4" w:space="0" w:color="auto"/>
            </w:tcBorders>
          </w:tcPr>
          <w:p w14:paraId="24D462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FEA8AC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F3D9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1CF8ECD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14A3D0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H15.154.15</w:t>
            </w:r>
          </w:p>
        </w:tc>
        <w:tc>
          <w:tcPr>
            <w:tcW w:w="850" w:type="dxa"/>
            <w:tcBorders>
              <w:top w:val="nil"/>
              <w:left w:val="nil"/>
              <w:bottom w:val="single" w:sz="4" w:space="0" w:color="auto"/>
              <w:right w:val="single" w:sz="4" w:space="0" w:color="auto"/>
            </w:tcBorders>
          </w:tcPr>
          <w:p w14:paraId="6B7DB0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3D7FE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DADCD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2E5626A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Phước Thọ</w:t>
            </w:r>
          </w:p>
        </w:tc>
        <w:tc>
          <w:tcPr>
            <w:tcW w:w="2410" w:type="dxa"/>
            <w:tcBorders>
              <w:top w:val="nil"/>
              <w:left w:val="nil"/>
              <w:bottom w:val="single" w:sz="4" w:space="0" w:color="auto"/>
              <w:right w:val="single" w:sz="4" w:space="0" w:color="auto"/>
            </w:tcBorders>
            <w:shd w:val="clear" w:color="auto" w:fill="auto"/>
            <w:noWrap/>
            <w:vAlign w:val="center"/>
            <w:hideMark/>
          </w:tcPr>
          <w:p w14:paraId="3A1692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H15.154.16</w:t>
            </w:r>
          </w:p>
        </w:tc>
        <w:tc>
          <w:tcPr>
            <w:tcW w:w="850" w:type="dxa"/>
            <w:tcBorders>
              <w:top w:val="nil"/>
              <w:left w:val="nil"/>
              <w:bottom w:val="single" w:sz="4" w:space="0" w:color="auto"/>
              <w:right w:val="single" w:sz="4" w:space="0" w:color="auto"/>
            </w:tcBorders>
          </w:tcPr>
          <w:p w14:paraId="0EF6F9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DDEF98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4D9C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3C7B969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Phan Chu Trinh</w:t>
            </w:r>
          </w:p>
        </w:tc>
        <w:tc>
          <w:tcPr>
            <w:tcW w:w="2410" w:type="dxa"/>
            <w:tcBorders>
              <w:top w:val="nil"/>
              <w:left w:val="nil"/>
              <w:bottom w:val="single" w:sz="4" w:space="0" w:color="auto"/>
              <w:right w:val="single" w:sz="4" w:space="0" w:color="auto"/>
            </w:tcBorders>
            <w:shd w:val="clear" w:color="auto" w:fill="auto"/>
            <w:noWrap/>
            <w:vAlign w:val="center"/>
            <w:hideMark/>
          </w:tcPr>
          <w:p w14:paraId="6C4C7E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H15.154.17</w:t>
            </w:r>
          </w:p>
        </w:tc>
        <w:tc>
          <w:tcPr>
            <w:tcW w:w="850" w:type="dxa"/>
            <w:tcBorders>
              <w:top w:val="nil"/>
              <w:left w:val="nil"/>
              <w:bottom w:val="single" w:sz="4" w:space="0" w:color="auto"/>
              <w:right w:val="single" w:sz="4" w:space="0" w:color="auto"/>
            </w:tcBorders>
          </w:tcPr>
          <w:p w14:paraId="4DAE96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97AFA4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18587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7706703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Quang Trung</w:t>
            </w:r>
          </w:p>
        </w:tc>
        <w:tc>
          <w:tcPr>
            <w:tcW w:w="2410" w:type="dxa"/>
            <w:tcBorders>
              <w:top w:val="nil"/>
              <w:left w:val="nil"/>
              <w:bottom w:val="single" w:sz="4" w:space="0" w:color="auto"/>
              <w:right w:val="single" w:sz="4" w:space="0" w:color="auto"/>
            </w:tcBorders>
            <w:shd w:val="clear" w:color="auto" w:fill="auto"/>
            <w:noWrap/>
            <w:vAlign w:val="center"/>
            <w:hideMark/>
          </w:tcPr>
          <w:p w14:paraId="4D0C0D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H15.154.18</w:t>
            </w:r>
          </w:p>
        </w:tc>
        <w:tc>
          <w:tcPr>
            <w:tcW w:w="850" w:type="dxa"/>
            <w:tcBorders>
              <w:top w:val="nil"/>
              <w:left w:val="nil"/>
              <w:bottom w:val="single" w:sz="4" w:space="0" w:color="auto"/>
              <w:right w:val="single" w:sz="4" w:space="0" w:color="auto"/>
            </w:tcBorders>
          </w:tcPr>
          <w:p w14:paraId="627D3C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78E2D2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DFF41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13A329A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Hiu</w:t>
            </w:r>
          </w:p>
        </w:tc>
        <w:tc>
          <w:tcPr>
            <w:tcW w:w="2410" w:type="dxa"/>
            <w:tcBorders>
              <w:top w:val="nil"/>
              <w:left w:val="nil"/>
              <w:bottom w:val="single" w:sz="4" w:space="0" w:color="auto"/>
              <w:right w:val="single" w:sz="4" w:space="0" w:color="auto"/>
            </w:tcBorders>
            <w:shd w:val="clear" w:color="auto" w:fill="auto"/>
            <w:noWrap/>
            <w:vAlign w:val="center"/>
            <w:hideMark/>
          </w:tcPr>
          <w:p w14:paraId="758116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H15.154.19</w:t>
            </w:r>
          </w:p>
        </w:tc>
        <w:tc>
          <w:tcPr>
            <w:tcW w:w="850" w:type="dxa"/>
            <w:tcBorders>
              <w:top w:val="nil"/>
              <w:left w:val="nil"/>
              <w:bottom w:val="single" w:sz="4" w:space="0" w:color="auto"/>
              <w:right w:val="single" w:sz="4" w:space="0" w:color="auto"/>
            </w:tcBorders>
          </w:tcPr>
          <w:p w14:paraId="744DCB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A41A3C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666D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78952C7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Phê</w:t>
            </w:r>
          </w:p>
        </w:tc>
        <w:tc>
          <w:tcPr>
            <w:tcW w:w="2410" w:type="dxa"/>
            <w:tcBorders>
              <w:top w:val="nil"/>
              <w:left w:val="nil"/>
              <w:bottom w:val="single" w:sz="4" w:space="0" w:color="auto"/>
              <w:right w:val="single" w:sz="4" w:space="0" w:color="auto"/>
            </w:tcBorders>
            <w:shd w:val="clear" w:color="auto" w:fill="auto"/>
            <w:noWrap/>
            <w:vAlign w:val="center"/>
            <w:hideMark/>
          </w:tcPr>
          <w:p w14:paraId="0DD7B0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H15.154.20</w:t>
            </w:r>
          </w:p>
        </w:tc>
        <w:tc>
          <w:tcPr>
            <w:tcW w:w="850" w:type="dxa"/>
            <w:tcBorders>
              <w:top w:val="nil"/>
              <w:left w:val="nil"/>
              <w:bottom w:val="single" w:sz="4" w:space="0" w:color="auto"/>
              <w:right w:val="single" w:sz="4" w:space="0" w:color="auto"/>
            </w:tcBorders>
          </w:tcPr>
          <w:p w14:paraId="269F59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308805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353B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3C45C7E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Huỳnh Thúc Kháng</w:t>
            </w:r>
          </w:p>
        </w:tc>
        <w:tc>
          <w:tcPr>
            <w:tcW w:w="2410" w:type="dxa"/>
            <w:tcBorders>
              <w:top w:val="nil"/>
              <w:left w:val="nil"/>
              <w:bottom w:val="single" w:sz="4" w:space="0" w:color="auto"/>
              <w:right w:val="single" w:sz="4" w:space="0" w:color="auto"/>
            </w:tcBorders>
            <w:shd w:val="clear" w:color="auto" w:fill="auto"/>
            <w:noWrap/>
            <w:vAlign w:val="center"/>
            <w:hideMark/>
          </w:tcPr>
          <w:p w14:paraId="5C12BB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H15.154.21</w:t>
            </w:r>
          </w:p>
        </w:tc>
        <w:tc>
          <w:tcPr>
            <w:tcW w:w="850" w:type="dxa"/>
            <w:tcBorders>
              <w:top w:val="nil"/>
              <w:left w:val="nil"/>
              <w:bottom w:val="single" w:sz="4" w:space="0" w:color="auto"/>
              <w:right w:val="single" w:sz="4" w:space="0" w:color="auto"/>
            </w:tcBorders>
          </w:tcPr>
          <w:p w14:paraId="55A12B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C551F2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30A4B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1D2B8D7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Hoàng Văn Thụ</w:t>
            </w:r>
          </w:p>
        </w:tc>
        <w:tc>
          <w:tcPr>
            <w:tcW w:w="2410" w:type="dxa"/>
            <w:tcBorders>
              <w:top w:val="nil"/>
              <w:left w:val="nil"/>
              <w:bottom w:val="single" w:sz="4" w:space="0" w:color="auto"/>
              <w:right w:val="single" w:sz="4" w:space="0" w:color="auto"/>
            </w:tcBorders>
            <w:shd w:val="clear" w:color="auto" w:fill="auto"/>
            <w:noWrap/>
            <w:vAlign w:val="center"/>
            <w:hideMark/>
          </w:tcPr>
          <w:p w14:paraId="2ADE12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H15.154.22</w:t>
            </w:r>
          </w:p>
        </w:tc>
        <w:tc>
          <w:tcPr>
            <w:tcW w:w="850" w:type="dxa"/>
            <w:tcBorders>
              <w:top w:val="nil"/>
              <w:left w:val="nil"/>
              <w:bottom w:val="single" w:sz="4" w:space="0" w:color="auto"/>
              <w:right w:val="single" w:sz="4" w:space="0" w:color="auto"/>
            </w:tcBorders>
          </w:tcPr>
          <w:p w14:paraId="246B1D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705456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99610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LVI</w:t>
            </w:r>
          </w:p>
        </w:tc>
        <w:tc>
          <w:tcPr>
            <w:tcW w:w="5103" w:type="dxa"/>
            <w:tcBorders>
              <w:top w:val="nil"/>
              <w:left w:val="nil"/>
              <w:bottom w:val="single" w:sz="4" w:space="0" w:color="auto"/>
              <w:right w:val="single" w:sz="4" w:space="0" w:color="auto"/>
            </w:tcBorders>
            <w:shd w:val="clear" w:color="auto" w:fill="auto"/>
            <w:vAlign w:val="center"/>
            <w:hideMark/>
          </w:tcPr>
          <w:p w14:paraId="1F2D24EA"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Kly</w:t>
            </w:r>
          </w:p>
        </w:tc>
        <w:tc>
          <w:tcPr>
            <w:tcW w:w="2410" w:type="dxa"/>
            <w:tcBorders>
              <w:top w:val="nil"/>
              <w:left w:val="nil"/>
              <w:bottom w:val="single" w:sz="4" w:space="0" w:color="auto"/>
              <w:right w:val="single" w:sz="4" w:space="0" w:color="auto"/>
            </w:tcBorders>
            <w:shd w:val="clear" w:color="auto" w:fill="auto"/>
            <w:noWrap/>
            <w:vAlign w:val="center"/>
            <w:hideMark/>
          </w:tcPr>
          <w:p w14:paraId="21EDDBC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H15.155</w:t>
            </w:r>
          </w:p>
        </w:tc>
        <w:tc>
          <w:tcPr>
            <w:tcW w:w="850" w:type="dxa"/>
            <w:tcBorders>
              <w:top w:val="nil"/>
              <w:left w:val="nil"/>
              <w:bottom w:val="single" w:sz="4" w:space="0" w:color="auto"/>
              <w:right w:val="single" w:sz="4" w:space="0" w:color="auto"/>
            </w:tcBorders>
          </w:tcPr>
          <w:p w14:paraId="3D155907"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08F2EC3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451E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6C0F42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363EF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H15.155.01</w:t>
            </w:r>
          </w:p>
        </w:tc>
        <w:tc>
          <w:tcPr>
            <w:tcW w:w="850" w:type="dxa"/>
            <w:tcBorders>
              <w:top w:val="nil"/>
              <w:left w:val="nil"/>
              <w:bottom w:val="single" w:sz="4" w:space="0" w:color="auto"/>
              <w:right w:val="single" w:sz="4" w:space="0" w:color="auto"/>
            </w:tcBorders>
          </w:tcPr>
          <w:p w14:paraId="2BEEF3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A3742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5C09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67E5CE2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762215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H15.155.02</w:t>
            </w:r>
          </w:p>
        </w:tc>
        <w:tc>
          <w:tcPr>
            <w:tcW w:w="850" w:type="dxa"/>
            <w:tcBorders>
              <w:top w:val="nil"/>
              <w:left w:val="nil"/>
              <w:bottom w:val="single" w:sz="4" w:space="0" w:color="auto"/>
              <w:right w:val="single" w:sz="4" w:space="0" w:color="auto"/>
            </w:tcBorders>
          </w:tcPr>
          <w:p w14:paraId="14B18B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247F0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0C9F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03DB6D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1A9D4E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H15.155.03</w:t>
            </w:r>
          </w:p>
        </w:tc>
        <w:tc>
          <w:tcPr>
            <w:tcW w:w="850" w:type="dxa"/>
            <w:tcBorders>
              <w:top w:val="nil"/>
              <w:left w:val="nil"/>
              <w:bottom w:val="single" w:sz="4" w:space="0" w:color="auto"/>
              <w:right w:val="single" w:sz="4" w:space="0" w:color="auto"/>
            </w:tcBorders>
          </w:tcPr>
          <w:p w14:paraId="1FEC59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208EA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2974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0958C7E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2DF94E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H15.155.04</w:t>
            </w:r>
          </w:p>
        </w:tc>
        <w:tc>
          <w:tcPr>
            <w:tcW w:w="850" w:type="dxa"/>
            <w:tcBorders>
              <w:top w:val="nil"/>
              <w:left w:val="nil"/>
              <w:bottom w:val="single" w:sz="4" w:space="0" w:color="auto"/>
              <w:right w:val="single" w:sz="4" w:space="0" w:color="auto"/>
            </w:tcBorders>
          </w:tcPr>
          <w:p w14:paraId="5049E6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135EA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0DFF1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6E005F2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Sơn Ca</w:t>
            </w:r>
          </w:p>
        </w:tc>
        <w:tc>
          <w:tcPr>
            <w:tcW w:w="2410" w:type="dxa"/>
            <w:tcBorders>
              <w:top w:val="nil"/>
              <w:left w:val="nil"/>
              <w:bottom w:val="single" w:sz="4" w:space="0" w:color="auto"/>
              <w:right w:val="single" w:sz="4" w:space="0" w:color="auto"/>
            </w:tcBorders>
            <w:shd w:val="clear" w:color="auto" w:fill="auto"/>
            <w:noWrap/>
            <w:vAlign w:val="center"/>
            <w:hideMark/>
          </w:tcPr>
          <w:p w14:paraId="1F4EA1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H15.155.05</w:t>
            </w:r>
          </w:p>
        </w:tc>
        <w:tc>
          <w:tcPr>
            <w:tcW w:w="850" w:type="dxa"/>
            <w:tcBorders>
              <w:top w:val="nil"/>
              <w:left w:val="nil"/>
              <w:bottom w:val="single" w:sz="4" w:space="0" w:color="auto"/>
              <w:right w:val="single" w:sz="4" w:space="0" w:color="auto"/>
            </w:tcBorders>
          </w:tcPr>
          <w:p w14:paraId="269B54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750A86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23FC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98C12F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Thủy Tiên</w:t>
            </w:r>
          </w:p>
        </w:tc>
        <w:tc>
          <w:tcPr>
            <w:tcW w:w="2410" w:type="dxa"/>
            <w:tcBorders>
              <w:top w:val="nil"/>
              <w:left w:val="nil"/>
              <w:bottom w:val="single" w:sz="4" w:space="0" w:color="auto"/>
              <w:right w:val="single" w:sz="4" w:space="0" w:color="auto"/>
            </w:tcBorders>
            <w:shd w:val="clear" w:color="auto" w:fill="auto"/>
            <w:noWrap/>
            <w:vAlign w:val="center"/>
            <w:hideMark/>
          </w:tcPr>
          <w:p w14:paraId="3DC088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H15.155.06</w:t>
            </w:r>
          </w:p>
        </w:tc>
        <w:tc>
          <w:tcPr>
            <w:tcW w:w="850" w:type="dxa"/>
            <w:tcBorders>
              <w:top w:val="nil"/>
              <w:left w:val="nil"/>
              <w:bottom w:val="single" w:sz="4" w:space="0" w:color="auto"/>
              <w:right w:val="single" w:sz="4" w:space="0" w:color="auto"/>
            </w:tcBorders>
          </w:tcPr>
          <w:p w14:paraId="1E42E4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89FF08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592A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7</w:t>
            </w:r>
          </w:p>
        </w:tc>
        <w:tc>
          <w:tcPr>
            <w:tcW w:w="5103" w:type="dxa"/>
            <w:tcBorders>
              <w:top w:val="nil"/>
              <w:left w:val="nil"/>
              <w:bottom w:val="single" w:sz="4" w:space="0" w:color="auto"/>
              <w:right w:val="single" w:sz="4" w:space="0" w:color="auto"/>
            </w:tcBorders>
            <w:shd w:val="clear" w:color="auto" w:fill="auto"/>
            <w:vAlign w:val="center"/>
            <w:hideMark/>
          </w:tcPr>
          <w:p w14:paraId="43C6C54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Tuổi Hồng</w:t>
            </w:r>
          </w:p>
        </w:tc>
        <w:tc>
          <w:tcPr>
            <w:tcW w:w="2410" w:type="dxa"/>
            <w:tcBorders>
              <w:top w:val="nil"/>
              <w:left w:val="nil"/>
              <w:bottom w:val="single" w:sz="4" w:space="0" w:color="auto"/>
              <w:right w:val="single" w:sz="4" w:space="0" w:color="auto"/>
            </w:tcBorders>
            <w:shd w:val="clear" w:color="auto" w:fill="auto"/>
            <w:noWrap/>
            <w:vAlign w:val="center"/>
            <w:hideMark/>
          </w:tcPr>
          <w:p w14:paraId="3B8A0E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H15.155.07</w:t>
            </w:r>
          </w:p>
        </w:tc>
        <w:tc>
          <w:tcPr>
            <w:tcW w:w="850" w:type="dxa"/>
            <w:tcBorders>
              <w:top w:val="nil"/>
              <w:left w:val="nil"/>
              <w:bottom w:val="single" w:sz="4" w:space="0" w:color="auto"/>
              <w:right w:val="single" w:sz="4" w:space="0" w:color="auto"/>
            </w:tcBorders>
          </w:tcPr>
          <w:p w14:paraId="3A4809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F70294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DC0E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71D083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La Văn Cầu</w:t>
            </w:r>
          </w:p>
        </w:tc>
        <w:tc>
          <w:tcPr>
            <w:tcW w:w="2410" w:type="dxa"/>
            <w:tcBorders>
              <w:top w:val="nil"/>
              <w:left w:val="nil"/>
              <w:bottom w:val="single" w:sz="4" w:space="0" w:color="auto"/>
              <w:right w:val="single" w:sz="4" w:space="0" w:color="auto"/>
            </w:tcBorders>
            <w:shd w:val="clear" w:color="auto" w:fill="auto"/>
            <w:noWrap/>
            <w:vAlign w:val="center"/>
            <w:hideMark/>
          </w:tcPr>
          <w:p w14:paraId="0FD136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H15.155.08</w:t>
            </w:r>
          </w:p>
        </w:tc>
        <w:tc>
          <w:tcPr>
            <w:tcW w:w="850" w:type="dxa"/>
            <w:tcBorders>
              <w:top w:val="nil"/>
              <w:left w:val="nil"/>
              <w:bottom w:val="single" w:sz="4" w:space="0" w:color="auto"/>
              <w:right w:val="single" w:sz="4" w:space="0" w:color="auto"/>
            </w:tcBorders>
          </w:tcPr>
          <w:p w14:paraId="681CAEF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17DE8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CEC0E1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6E6446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Phạm Văn Đồng</w:t>
            </w:r>
          </w:p>
        </w:tc>
        <w:tc>
          <w:tcPr>
            <w:tcW w:w="2410" w:type="dxa"/>
            <w:tcBorders>
              <w:top w:val="nil"/>
              <w:left w:val="nil"/>
              <w:bottom w:val="single" w:sz="4" w:space="0" w:color="auto"/>
              <w:right w:val="single" w:sz="4" w:space="0" w:color="auto"/>
            </w:tcBorders>
            <w:shd w:val="clear" w:color="auto" w:fill="auto"/>
            <w:noWrap/>
            <w:vAlign w:val="center"/>
            <w:hideMark/>
          </w:tcPr>
          <w:p w14:paraId="4ADB03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H15.155.09</w:t>
            </w:r>
          </w:p>
        </w:tc>
        <w:tc>
          <w:tcPr>
            <w:tcW w:w="850" w:type="dxa"/>
            <w:tcBorders>
              <w:top w:val="nil"/>
              <w:left w:val="nil"/>
              <w:bottom w:val="single" w:sz="4" w:space="0" w:color="auto"/>
              <w:right w:val="single" w:sz="4" w:space="0" w:color="auto"/>
            </w:tcBorders>
          </w:tcPr>
          <w:p w14:paraId="4F2413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38CF1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C00E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F094A9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Krông Buk</w:t>
            </w:r>
          </w:p>
        </w:tc>
        <w:tc>
          <w:tcPr>
            <w:tcW w:w="2410" w:type="dxa"/>
            <w:tcBorders>
              <w:top w:val="nil"/>
              <w:left w:val="nil"/>
              <w:bottom w:val="single" w:sz="4" w:space="0" w:color="auto"/>
              <w:right w:val="single" w:sz="4" w:space="0" w:color="auto"/>
            </w:tcBorders>
            <w:shd w:val="clear" w:color="auto" w:fill="auto"/>
            <w:noWrap/>
            <w:vAlign w:val="center"/>
            <w:hideMark/>
          </w:tcPr>
          <w:p w14:paraId="227ED7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H15.155.10</w:t>
            </w:r>
          </w:p>
        </w:tc>
        <w:tc>
          <w:tcPr>
            <w:tcW w:w="850" w:type="dxa"/>
            <w:tcBorders>
              <w:top w:val="nil"/>
              <w:left w:val="nil"/>
              <w:bottom w:val="single" w:sz="4" w:space="0" w:color="auto"/>
              <w:right w:val="single" w:sz="4" w:space="0" w:color="auto"/>
            </w:tcBorders>
          </w:tcPr>
          <w:p w14:paraId="771470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65ADD0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6DF5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117EA5F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Lý Thường Kiệt</w:t>
            </w:r>
          </w:p>
        </w:tc>
        <w:tc>
          <w:tcPr>
            <w:tcW w:w="2410" w:type="dxa"/>
            <w:tcBorders>
              <w:top w:val="nil"/>
              <w:left w:val="nil"/>
              <w:bottom w:val="single" w:sz="4" w:space="0" w:color="auto"/>
              <w:right w:val="single" w:sz="4" w:space="0" w:color="auto"/>
            </w:tcBorders>
            <w:shd w:val="clear" w:color="auto" w:fill="auto"/>
            <w:noWrap/>
            <w:vAlign w:val="center"/>
            <w:hideMark/>
          </w:tcPr>
          <w:p w14:paraId="42B287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H15.155.11</w:t>
            </w:r>
          </w:p>
        </w:tc>
        <w:tc>
          <w:tcPr>
            <w:tcW w:w="850" w:type="dxa"/>
            <w:tcBorders>
              <w:top w:val="nil"/>
              <w:left w:val="nil"/>
              <w:bottom w:val="single" w:sz="4" w:space="0" w:color="auto"/>
              <w:right w:val="single" w:sz="4" w:space="0" w:color="auto"/>
            </w:tcBorders>
          </w:tcPr>
          <w:p w14:paraId="561608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1C2512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DD6A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773C08C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Ea Kly</w:t>
            </w:r>
          </w:p>
        </w:tc>
        <w:tc>
          <w:tcPr>
            <w:tcW w:w="2410" w:type="dxa"/>
            <w:tcBorders>
              <w:top w:val="nil"/>
              <w:left w:val="nil"/>
              <w:bottom w:val="single" w:sz="4" w:space="0" w:color="auto"/>
              <w:right w:val="single" w:sz="4" w:space="0" w:color="auto"/>
            </w:tcBorders>
            <w:shd w:val="clear" w:color="auto" w:fill="auto"/>
            <w:noWrap/>
            <w:vAlign w:val="center"/>
            <w:hideMark/>
          </w:tcPr>
          <w:p w14:paraId="552A00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H15.155.12</w:t>
            </w:r>
          </w:p>
        </w:tc>
        <w:tc>
          <w:tcPr>
            <w:tcW w:w="850" w:type="dxa"/>
            <w:tcBorders>
              <w:top w:val="nil"/>
              <w:left w:val="nil"/>
              <w:bottom w:val="single" w:sz="4" w:space="0" w:color="auto"/>
              <w:right w:val="single" w:sz="4" w:space="0" w:color="auto"/>
            </w:tcBorders>
          </w:tcPr>
          <w:p w14:paraId="4769D2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9C997C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AFA6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2B82F22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Hoàng Hoa Thám</w:t>
            </w:r>
          </w:p>
        </w:tc>
        <w:tc>
          <w:tcPr>
            <w:tcW w:w="2410" w:type="dxa"/>
            <w:tcBorders>
              <w:top w:val="nil"/>
              <w:left w:val="nil"/>
              <w:bottom w:val="single" w:sz="4" w:space="0" w:color="auto"/>
              <w:right w:val="single" w:sz="4" w:space="0" w:color="auto"/>
            </w:tcBorders>
            <w:shd w:val="clear" w:color="auto" w:fill="auto"/>
            <w:noWrap/>
            <w:vAlign w:val="center"/>
            <w:hideMark/>
          </w:tcPr>
          <w:p w14:paraId="598FC3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H15.155.13</w:t>
            </w:r>
          </w:p>
        </w:tc>
        <w:tc>
          <w:tcPr>
            <w:tcW w:w="850" w:type="dxa"/>
            <w:tcBorders>
              <w:top w:val="nil"/>
              <w:left w:val="nil"/>
              <w:bottom w:val="single" w:sz="4" w:space="0" w:color="auto"/>
              <w:right w:val="single" w:sz="4" w:space="0" w:color="auto"/>
            </w:tcBorders>
          </w:tcPr>
          <w:p w14:paraId="7B5BBF5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FD389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D04EF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7371160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Quý Đôn</w:t>
            </w:r>
          </w:p>
        </w:tc>
        <w:tc>
          <w:tcPr>
            <w:tcW w:w="2410" w:type="dxa"/>
            <w:tcBorders>
              <w:top w:val="nil"/>
              <w:left w:val="nil"/>
              <w:bottom w:val="single" w:sz="4" w:space="0" w:color="auto"/>
              <w:right w:val="single" w:sz="4" w:space="0" w:color="auto"/>
            </w:tcBorders>
            <w:shd w:val="clear" w:color="auto" w:fill="auto"/>
            <w:noWrap/>
            <w:vAlign w:val="center"/>
            <w:hideMark/>
          </w:tcPr>
          <w:p w14:paraId="546686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H15.155.14</w:t>
            </w:r>
          </w:p>
        </w:tc>
        <w:tc>
          <w:tcPr>
            <w:tcW w:w="850" w:type="dxa"/>
            <w:tcBorders>
              <w:top w:val="nil"/>
              <w:left w:val="nil"/>
              <w:bottom w:val="single" w:sz="4" w:space="0" w:color="auto"/>
              <w:right w:val="single" w:sz="4" w:space="0" w:color="auto"/>
            </w:tcBorders>
          </w:tcPr>
          <w:p w14:paraId="7C4577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B456EA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706D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742CF6A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Du</w:t>
            </w:r>
          </w:p>
        </w:tc>
        <w:tc>
          <w:tcPr>
            <w:tcW w:w="2410" w:type="dxa"/>
            <w:tcBorders>
              <w:top w:val="nil"/>
              <w:left w:val="nil"/>
              <w:bottom w:val="single" w:sz="4" w:space="0" w:color="auto"/>
              <w:right w:val="single" w:sz="4" w:space="0" w:color="auto"/>
            </w:tcBorders>
            <w:shd w:val="clear" w:color="auto" w:fill="auto"/>
            <w:noWrap/>
            <w:vAlign w:val="center"/>
            <w:hideMark/>
          </w:tcPr>
          <w:p w14:paraId="7BFFD0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H15.155.15</w:t>
            </w:r>
          </w:p>
        </w:tc>
        <w:tc>
          <w:tcPr>
            <w:tcW w:w="850" w:type="dxa"/>
            <w:tcBorders>
              <w:top w:val="nil"/>
              <w:left w:val="nil"/>
              <w:bottom w:val="single" w:sz="4" w:space="0" w:color="auto"/>
              <w:right w:val="single" w:sz="4" w:space="0" w:color="auto"/>
            </w:tcBorders>
          </w:tcPr>
          <w:p w14:paraId="1FDC235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40ACF9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B26A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04B964B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Phan Đình Phùng</w:t>
            </w:r>
          </w:p>
        </w:tc>
        <w:tc>
          <w:tcPr>
            <w:tcW w:w="2410" w:type="dxa"/>
            <w:tcBorders>
              <w:top w:val="nil"/>
              <w:left w:val="nil"/>
              <w:bottom w:val="single" w:sz="4" w:space="0" w:color="auto"/>
              <w:right w:val="single" w:sz="4" w:space="0" w:color="auto"/>
            </w:tcBorders>
            <w:shd w:val="clear" w:color="auto" w:fill="auto"/>
            <w:noWrap/>
            <w:vAlign w:val="center"/>
            <w:hideMark/>
          </w:tcPr>
          <w:p w14:paraId="575A8E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H15.155.16</w:t>
            </w:r>
          </w:p>
        </w:tc>
        <w:tc>
          <w:tcPr>
            <w:tcW w:w="850" w:type="dxa"/>
            <w:tcBorders>
              <w:top w:val="nil"/>
              <w:left w:val="nil"/>
              <w:bottom w:val="single" w:sz="4" w:space="0" w:color="auto"/>
              <w:right w:val="single" w:sz="4" w:space="0" w:color="auto"/>
            </w:tcBorders>
          </w:tcPr>
          <w:p w14:paraId="4808C8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4197AF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CA72C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5AA2FCFC" w14:textId="77777777" w:rsidR="006077CB" w:rsidRPr="00B85B90" w:rsidRDefault="006077CB" w:rsidP="00A23D02">
            <w:pPr>
              <w:spacing w:before="80" w:after="80"/>
              <w:rPr>
                <w:color w:val="000000"/>
                <w:spacing w:val="-6"/>
                <w:kern w:val="24"/>
                <w:sz w:val="24"/>
                <w:szCs w:val="24"/>
              </w:rPr>
            </w:pPr>
            <w:r w:rsidRPr="00B85B90">
              <w:rPr>
                <w:color w:val="000000"/>
                <w:spacing w:val="-6"/>
                <w:kern w:val="24"/>
                <w:sz w:val="24"/>
                <w:szCs w:val="24"/>
              </w:rPr>
              <w:t>Trường Trung học cơ sở Nguyễn Thị Minh Khai</w:t>
            </w:r>
          </w:p>
        </w:tc>
        <w:tc>
          <w:tcPr>
            <w:tcW w:w="2410" w:type="dxa"/>
            <w:tcBorders>
              <w:top w:val="nil"/>
              <w:left w:val="nil"/>
              <w:bottom w:val="single" w:sz="4" w:space="0" w:color="auto"/>
              <w:right w:val="single" w:sz="4" w:space="0" w:color="auto"/>
            </w:tcBorders>
            <w:shd w:val="clear" w:color="auto" w:fill="auto"/>
            <w:noWrap/>
            <w:vAlign w:val="center"/>
            <w:hideMark/>
          </w:tcPr>
          <w:p w14:paraId="39D039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H15.155.17</w:t>
            </w:r>
          </w:p>
        </w:tc>
        <w:tc>
          <w:tcPr>
            <w:tcW w:w="850" w:type="dxa"/>
            <w:tcBorders>
              <w:top w:val="nil"/>
              <w:left w:val="nil"/>
              <w:bottom w:val="single" w:sz="4" w:space="0" w:color="auto"/>
              <w:right w:val="single" w:sz="4" w:space="0" w:color="auto"/>
            </w:tcBorders>
          </w:tcPr>
          <w:p w14:paraId="043D70B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8306E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900E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5182A53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719</w:t>
            </w:r>
          </w:p>
        </w:tc>
        <w:tc>
          <w:tcPr>
            <w:tcW w:w="2410" w:type="dxa"/>
            <w:tcBorders>
              <w:top w:val="nil"/>
              <w:left w:val="nil"/>
              <w:bottom w:val="single" w:sz="4" w:space="0" w:color="auto"/>
              <w:right w:val="single" w:sz="4" w:space="0" w:color="auto"/>
            </w:tcBorders>
            <w:shd w:val="clear" w:color="auto" w:fill="auto"/>
            <w:noWrap/>
            <w:vAlign w:val="center"/>
            <w:hideMark/>
          </w:tcPr>
          <w:p w14:paraId="1C096D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H15.155.18</w:t>
            </w:r>
          </w:p>
        </w:tc>
        <w:tc>
          <w:tcPr>
            <w:tcW w:w="850" w:type="dxa"/>
            <w:tcBorders>
              <w:top w:val="nil"/>
              <w:left w:val="nil"/>
              <w:bottom w:val="single" w:sz="4" w:space="0" w:color="auto"/>
              <w:right w:val="single" w:sz="4" w:space="0" w:color="auto"/>
            </w:tcBorders>
          </w:tcPr>
          <w:p w14:paraId="30B8A44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2A2E05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AD38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1F4AD8B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Ea Kly</w:t>
            </w:r>
          </w:p>
        </w:tc>
        <w:tc>
          <w:tcPr>
            <w:tcW w:w="2410" w:type="dxa"/>
            <w:tcBorders>
              <w:top w:val="nil"/>
              <w:left w:val="nil"/>
              <w:bottom w:val="single" w:sz="4" w:space="0" w:color="auto"/>
              <w:right w:val="single" w:sz="4" w:space="0" w:color="auto"/>
            </w:tcBorders>
            <w:shd w:val="clear" w:color="auto" w:fill="auto"/>
            <w:noWrap/>
            <w:vAlign w:val="center"/>
            <w:hideMark/>
          </w:tcPr>
          <w:p w14:paraId="156856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H15.155.19</w:t>
            </w:r>
          </w:p>
        </w:tc>
        <w:tc>
          <w:tcPr>
            <w:tcW w:w="850" w:type="dxa"/>
            <w:tcBorders>
              <w:top w:val="nil"/>
              <w:left w:val="nil"/>
              <w:bottom w:val="single" w:sz="4" w:space="0" w:color="auto"/>
              <w:right w:val="single" w:sz="4" w:space="0" w:color="auto"/>
            </w:tcBorders>
          </w:tcPr>
          <w:p w14:paraId="5ED594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0E9FE4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860AFA"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LVII</w:t>
            </w:r>
          </w:p>
        </w:tc>
        <w:tc>
          <w:tcPr>
            <w:tcW w:w="5103" w:type="dxa"/>
            <w:tcBorders>
              <w:top w:val="nil"/>
              <w:left w:val="nil"/>
              <w:bottom w:val="single" w:sz="4" w:space="0" w:color="auto"/>
              <w:right w:val="single" w:sz="4" w:space="0" w:color="auto"/>
            </w:tcBorders>
            <w:shd w:val="clear" w:color="auto" w:fill="auto"/>
            <w:vAlign w:val="center"/>
            <w:hideMark/>
          </w:tcPr>
          <w:p w14:paraId="1A6005B2"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Vụ Bổn</w:t>
            </w:r>
          </w:p>
        </w:tc>
        <w:tc>
          <w:tcPr>
            <w:tcW w:w="2410" w:type="dxa"/>
            <w:tcBorders>
              <w:top w:val="nil"/>
              <w:left w:val="nil"/>
              <w:bottom w:val="single" w:sz="4" w:space="0" w:color="auto"/>
              <w:right w:val="single" w:sz="4" w:space="0" w:color="auto"/>
            </w:tcBorders>
            <w:shd w:val="clear" w:color="auto" w:fill="auto"/>
            <w:noWrap/>
            <w:vAlign w:val="center"/>
            <w:hideMark/>
          </w:tcPr>
          <w:p w14:paraId="70C72E4A"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H15.156</w:t>
            </w:r>
          </w:p>
        </w:tc>
        <w:tc>
          <w:tcPr>
            <w:tcW w:w="850" w:type="dxa"/>
            <w:tcBorders>
              <w:top w:val="nil"/>
              <w:left w:val="nil"/>
              <w:bottom w:val="single" w:sz="4" w:space="0" w:color="auto"/>
              <w:right w:val="single" w:sz="4" w:space="0" w:color="auto"/>
            </w:tcBorders>
          </w:tcPr>
          <w:p w14:paraId="2447C8A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4ABC066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CD699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7258F13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592AB4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H15.156.01</w:t>
            </w:r>
          </w:p>
        </w:tc>
        <w:tc>
          <w:tcPr>
            <w:tcW w:w="850" w:type="dxa"/>
            <w:tcBorders>
              <w:top w:val="nil"/>
              <w:left w:val="nil"/>
              <w:bottom w:val="single" w:sz="4" w:space="0" w:color="auto"/>
              <w:right w:val="single" w:sz="4" w:space="0" w:color="auto"/>
            </w:tcBorders>
          </w:tcPr>
          <w:p w14:paraId="566062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26187B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4F72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44DF7F6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D2797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H15.156.02</w:t>
            </w:r>
          </w:p>
        </w:tc>
        <w:tc>
          <w:tcPr>
            <w:tcW w:w="850" w:type="dxa"/>
            <w:tcBorders>
              <w:top w:val="nil"/>
              <w:left w:val="nil"/>
              <w:bottom w:val="single" w:sz="4" w:space="0" w:color="auto"/>
              <w:right w:val="single" w:sz="4" w:space="0" w:color="auto"/>
            </w:tcBorders>
          </w:tcPr>
          <w:p w14:paraId="02E8A7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35DAEC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A05DA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3D36EA2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7EC0A8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H15.156.03</w:t>
            </w:r>
          </w:p>
        </w:tc>
        <w:tc>
          <w:tcPr>
            <w:tcW w:w="850" w:type="dxa"/>
            <w:tcBorders>
              <w:top w:val="nil"/>
              <w:left w:val="nil"/>
              <w:bottom w:val="single" w:sz="4" w:space="0" w:color="auto"/>
              <w:right w:val="single" w:sz="4" w:space="0" w:color="auto"/>
            </w:tcBorders>
          </w:tcPr>
          <w:p w14:paraId="400D901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8C7181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06DB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E29AF0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02C0A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H15.156.04</w:t>
            </w:r>
          </w:p>
        </w:tc>
        <w:tc>
          <w:tcPr>
            <w:tcW w:w="850" w:type="dxa"/>
            <w:tcBorders>
              <w:top w:val="nil"/>
              <w:left w:val="nil"/>
              <w:bottom w:val="single" w:sz="4" w:space="0" w:color="auto"/>
              <w:right w:val="single" w:sz="4" w:space="0" w:color="auto"/>
            </w:tcBorders>
          </w:tcPr>
          <w:p w14:paraId="24A995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BA0AD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F40F6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600F07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Thiên Lý</w:t>
            </w:r>
          </w:p>
        </w:tc>
        <w:tc>
          <w:tcPr>
            <w:tcW w:w="2410" w:type="dxa"/>
            <w:tcBorders>
              <w:top w:val="nil"/>
              <w:left w:val="nil"/>
              <w:bottom w:val="single" w:sz="4" w:space="0" w:color="auto"/>
              <w:right w:val="single" w:sz="4" w:space="0" w:color="auto"/>
            </w:tcBorders>
            <w:shd w:val="clear" w:color="auto" w:fill="auto"/>
            <w:noWrap/>
            <w:vAlign w:val="center"/>
            <w:hideMark/>
          </w:tcPr>
          <w:p w14:paraId="5D14CD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H15.156.05</w:t>
            </w:r>
          </w:p>
        </w:tc>
        <w:tc>
          <w:tcPr>
            <w:tcW w:w="850" w:type="dxa"/>
            <w:tcBorders>
              <w:top w:val="nil"/>
              <w:left w:val="nil"/>
              <w:bottom w:val="single" w:sz="4" w:space="0" w:color="auto"/>
              <w:right w:val="single" w:sz="4" w:space="0" w:color="auto"/>
            </w:tcBorders>
          </w:tcPr>
          <w:p w14:paraId="02255E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48C8B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3FC34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1332BF6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Sao Mai</w:t>
            </w:r>
          </w:p>
        </w:tc>
        <w:tc>
          <w:tcPr>
            <w:tcW w:w="2410" w:type="dxa"/>
            <w:tcBorders>
              <w:top w:val="nil"/>
              <w:left w:val="nil"/>
              <w:bottom w:val="single" w:sz="4" w:space="0" w:color="auto"/>
              <w:right w:val="single" w:sz="4" w:space="0" w:color="auto"/>
            </w:tcBorders>
            <w:shd w:val="clear" w:color="auto" w:fill="auto"/>
            <w:noWrap/>
            <w:vAlign w:val="center"/>
            <w:hideMark/>
          </w:tcPr>
          <w:p w14:paraId="1CE49E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H15.156.06</w:t>
            </w:r>
          </w:p>
        </w:tc>
        <w:tc>
          <w:tcPr>
            <w:tcW w:w="850" w:type="dxa"/>
            <w:tcBorders>
              <w:top w:val="nil"/>
              <w:left w:val="nil"/>
              <w:bottom w:val="single" w:sz="4" w:space="0" w:color="auto"/>
              <w:right w:val="single" w:sz="4" w:space="0" w:color="auto"/>
            </w:tcBorders>
          </w:tcPr>
          <w:p w14:paraId="099683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187A7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4A0E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290C80B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Hoàng Diệu</w:t>
            </w:r>
          </w:p>
        </w:tc>
        <w:tc>
          <w:tcPr>
            <w:tcW w:w="2410" w:type="dxa"/>
            <w:tcBorders>
              <w:top w:val="nil"/>
              <w:left w:val="nil"/>
              <w:bottom w:val="single" w:sz="4" w:space="0" w:color="auto"/>
              <w:right w:val="single" w:sz="4" w:space="0" w:color="auto"/>
            </w:tcBorders>
            <w:shd w:val="clear" w:color="auto" w:fill="auto"/>
            <w:noWrap/>
            <w:vAlign w:val="center"/>
            <w:hideMark/>
          </w:tcPr>
          <w:p w14:paraId="5FB2FB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H15.156.07</w:t>
            </w:r>
          </w:p>
        </w:tc>
        <w:tc>
          <w:tcPr>
            <w:tcW w:w="850" w:type="dxa"/>
            <w:tcBorders>
              <w:top w:val="nil"/>
              <w:left w:val="nil"/>
              <w:bottom w:val="single" w:sz="4" w:space="0" w:color="auto"/>
              <w:right w:val="single" w:sz="4" w:space="0" w:color="auto"/>
            </w:tcBorders>
          </w:tcPr>
          <w:p w14:paraId="70622D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FDE1E5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3EFA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2729B6C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Trãi</w:t>
            </w:r>
          </w:p>
        </w:tc>
        <w:tc>
          <w:tcPr>
            <w:tcW w:w="2410" w:type="dxa"/>
            <w:tcBorders>
              <w:top w:val="nil"/>
              <w:left w:val="nil"/>
              <w:bottom w:val="single" w:sz="4" w:space="0" w:color="auto"/>
              <w:right w:val="single" w:sz="4" w:space="0" w:color="auto"/>
            </w:tcBorders>
            <w:shd w:val="clear" w:color="auto" w:fill="auto"/>
            <w:noWrap/>
            <w:vAlign w:val="center"/>
            <w:hideMark/>
          </w:tcPr>
          <w:p w14:paraId="065546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H15.156.08</w:t>
            </w:r>
          </w:p>
        </w:tc>
        <w:tc>
          <w:tcPr>
            <w:tcW w:w="850" w:type="dxa"/>
            <w:tcBorders>
              <w:top w:val="nil"/>
              <w:left w:val="nil"/>
              <w:bottom w:val="single" w:sz="4" w:space="0" w:color="auto"/>
              <w:right w:val="single" w:sz="4" w:space="0" w:color="auto"/>
            </w:tcBorders>
          </w:tcPr>
          <w:p w14:paraId="106C90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6660C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3E68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3046D2E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Phan Bội Châu</w:t>
            </w:r>
          </w:p>
        </w:tc>
        <w:tc>
          <w:tcPr>
            <w:tcW w:w="2410" w:type="dxa"/>
            <w:tcBorders>
              <w:top w:val="nil"/>
              <w:left w:val="nil"/>
              <w:bottom w:val="single" w:sz="4" w:space="0" w:color="auto"/>
              <w:right w:val="single" w:sz="4" w:space="0" w:color="auto"/>
            </w:tcBorders>
            <w:shd w:val="clear" w:color="auto" w:fill="auto"/>
            <w:noWrap/>
            <w:vAlign w:val="center"/>
            <w:hideMark/>
          </w:tcPr>
          <w:p w14:paraId="28164A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H15.156.09</w:t>
            </w:r>
          </w:p>
        </w:tc>
        <w:tc>
          <w:tcPr>
            <w:tcW w:w="850" w:type="dxa"/>
            <w:tcBorders>
              <w:top w:val="nil"/>
              <w:left w:val="nil"/>
              <w:bottom w:val="single" w:sz="4" w:space="0" w:color="auto"/>
              <w:right w:val="single" w:sz="4" w:space="0" w:color="auto"/>
            </w:tcBorders>
          </w:tcPr>
          <w:p w14:paraId="7A3215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7212BA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9B06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E4DED1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Hưng Đạo</w:t>
            </w:r>
          </w:p>
        </w:tc>
        <w:tc>
          <w:tcPr>
            <w:tcW w:w="2410" w:type="dxa"/>
            <w:tcBorders>
              <w:top w:val="nil"/>
              <w:left w:val="nil"/>
              <w:bottom w:val="single" w:sz="4" w:space="0" w:color="auto"/>
              <w:right w:val="single" w:sz="4" w:space="0" w:color="auto"/>
            </w:tcBorders>
            <w:shd w:val="clear" w:color="auto" w:fill="auto"/>
            <w:noWrap/>
            <w:vAlign w:val="center"/>
            <w:hideMark/>
          </w:tcPr>
          <w:p w14:paraId="2E8CCC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H15.156.10</w:t>
            </w:r>
          </w:p>
        </w:tc>
        <w:tc>
          <w:tcPr>
            <w:tcW w:w="850" w:type="dxa"/>
            <w:tcBorders>
              <w:top w:val="nil"/>
              <w:left w:val="nil"/>
              <w:bottom w:val="single" w:sz="4" w:space="0" w:color="auto"/>
              <w:right w:val="single" w:sz="4" w:space="0" w:color="auto"/>
            </w:tcBorders>
          </w:tcPr>
          <w:p w14:paraId="6A9668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B284DF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93B8F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442B069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Ngô Mây</w:t>
            </w:r>
          </w:p>
        </w:tc>
        <w:tc>
          <w:tcPr>
            <w:tcW w:w="2410" w:type="dxa"/>
            <w:tcBorders>
              <w:top w:val="nil"/>
              <w:left w:val="nil"/>
              <w:bottom w:val="single" w:sz="4" w:space="0" w:color="auto"/>
              <w:right w:val="single" w:sz="4" w:space="0" w:color="auto"/>
            </w:tcBorders>
            <w:shd w:val="clear" w:color="auto" w:fill="auto"/>
            <w:noWrap/>
            <w:vAlign w:val="center"/>
            <w:hideMark/>
          </w:tcPr>
          <w:p w14:paraId="41A981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H15.156.11</w:t>
            </w:r>
          </w:p>
        </w:tc>
        <w:tc>
          <w:tcPr>
            <w:tcW w:w="850" w:type="dxa"/>
            <w:tcBorders>
              <w:top w:val="nil"/>
              <w:left w:val="nil"/>
              <w:bottom w:val="single" w:sz="4" w:space="0" w:color="auto"/>
              <w:right w:val="single" w:sz="4" w:space="0" w:color="auto"/>
            </w:tcBorders>
          </w:tcPr>
          <w:p w14:paraId="1EE10F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529235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44E2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31AA02A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Vụ Bổn</w:t>
            </w:r>
          </w:p>
        </w:tc>
        <w:tc>
          <w:tcPr>
            <w:tcW w:w="2410" w:type="dxa"/>
            <w:tcBorders>
              <w:top w:val="nil"/>
              <w:left w:val="nil"/>
              <w:bottom w:val="single" w:sz="4" w:space="0" w:color="auto"/>
              <w:right w:val="single" w:sz="4" w:space="0" w:color="auto"/>
            </w:tcBorders>
            <w:shd w:val="clear" w:color="auto" w:fill="auto"/>
            <w:noWrap/>
            <w:vAlign w:val="center"/>
            <w:hideMark/>
          </w:tcPr>
          <w:p w14:paraId="6233BA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H15.156.12</w:t>
            </w:r>
          </w:p>
        </w:tc>
        <w:tc>
          <w:tcPr>
            <w:tcW w:w="850" w:type="dxa"/>
            <w:tcBorders>
              <w:top w:val="nil"/>
              <w:left w:val="nil"/>
              <w:bottom w:val="single" w:sz="4" w:space="0" w:color="auto"/>
              <w:right w:val="single" w:sz="4" w:space="0" w:color="auto"/>
            </w:tcBorders>
          </w:tcPr>
          <w:p w14:paraId="7593E0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D2A887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3CA2E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LVIII</w:t>
            </w:r>
          </w:p>
        </w:tc>
        <w:tc>
          <w:tcPr>
            <w:tcW w:w="5103" w:type="dxa"/>
            <w:tcBorders>
              <w:top w:val="nil"/>
              <w:left w:val="nil"/>
              <w:bottom w:val="single" w:sz="4" w:space="0" w:color="auto"/>
              <w:right w:val="single" w:sz="4" w:space="0" w:color="auto"/>
            </w:tcBorders>
            <w:shd w:val="clear" w:color="auto" w:fill="auto"/>
            <w:vAlign w:val="center"/>
            <w:hideMark/>
          </w:tcPr>
          <w:p w14:paraId="6F418460"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Liên Sơn Lắk</w:t>
            </w:r>
          </w:p>
        </w:tc>
        <w:tc>
          <w:tcPr>
            <w:tcW w:w="2410" w:type="dxa"/>
            <w:tcBorders>
              <w:top w:val="nil"/>
              <w:left w:val="nil"/>
              <w:bottom w:val="single" w:sz="4" w:space="0" w:color="auto"/>
              <w:right w:val="single" w:sz="4" w:space="0" w:color="auto"/>
            </w:tcBorders>
            <w:shd w:val="clear" w:color="auto" w:fill="auto"/>
            <w:noWrap/>
            <w:vAlign w:val="center"/>
            <w:hideMark/>
          </w:tcPr>
          <w:p w14:paraId="3F8053A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H15.157</w:t>
            </w:r>
          </w:p>
        </w:tc>
        <w:tc>
          <w:tcPr>
            <w:tcW w:w="850" w:type="dxa"/>
            <w:tcBorders>
              <w:top w:val="nil"/>
              <w:left w:val="nil"/>
              <w:bottom w:val="single" w:sz="4" w:space="0" w:color="auto"/>
              <w:right w:val="single" w:sz="4" w:space="0" w:color="auto"/>
            </w:tcBorders>
          </w:tcPr>
          <w:p w14:paraId="391531F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69E67BF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C28F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3A0A0F5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EFAF41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H15.157.01</w:t>
            </w:r>
          </w:p>
        </w:tc>
        <w:tc>
          <w:tcPr>
            <w:tcW w:w="850" w:type="dxa"/>
            <w:tcBorders>
              <w:top w:val="nil"/>
              <w:left w:val="nil"/>
              <w:bottom w:val="single" w:sz="4" w:space="0" w:color="auto"/>
              <w:right w:val="single" w:sz="4" w:space="0" w:color="auto"/>
            </w:tcBorders>
          </w:tcPr>
          <w:p w14:paraId="6C71EE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3D58AB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2DA1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539D244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E858C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H15.157.02</w:t>
            </w:r>
          </w:p>
        </w:tc>
        <w:tc>
          <w:tcPr>
            <w:tcW w:w="850" w:type="dxa"/>
            <w:tcBorders>
              <w:top w:val="nil"/>
              <w:left w:val="nil"/>
              <w:bottom w:val="single" w:sz="4" w:space="0" w:color="auto"/>
              <w:right w:val="single" w:sz="4" w:space="0" w:color="auto"/>
            </w:tcBorders>
          </w:tcPr>
          <w:p w14:paraId="74678E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2BA803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37B5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3</w:t>
            </w:r>
          </w:p>
        </w:tc>
        <w:tc>
          <w:tcPr>
            <w:tcW w:w="5103" w:type="dxa"/>
            <w:tcBorders>
              <w:top w:val="nil"/>
              <w:left w:val="nil"/>
              <w:bottom w:val="single" w:sz="4" w:space="0" w:color="auto"/>
              <w:right w:val="single" w:sz="4" w:space="0" w:color="auto"/>
            </w:tcBorders>
            <w:shd w:val="clear" w:color="auto" w:fill="auto"/>
            <w:vAlign w:val="center"/>
            <w:hideMark/>
          </w:tcPr>
          <w:p w14:paraId="5E405DF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6662DE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H15.157.03</w:t>
            </w:r>
          </w:p>
        </w:tc>
        <w:tc>
          <w:tcPr>
            <w:tcW w:w="850" w:type="dxa"/>
            <w:tcBorders>
              <w:top w:val="nil"/>
              <w:left w:val="nil"/>
              <w:bottom w:val="single" w:sz="4" w:space="0" w:color="auto"/>
              <w:right w:val="single" w:sz="4" w:space="0" w:color="auto"/>
            </w:tcBorders>
          </w:tcPr>
          <w:p w14:paraId="7A0166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EF3708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D618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1B84064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2F112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H15.157.04</w:t>
            </w:r>
          </w:p>
        </w:tc>
        <w:tc>
          <w:tcPr>
            <w:tcW w:w="850" w:type="dxa"/>
            <w:tcBorders>
              <w:top w:val="nil"/>
              <w:left w:val="nil"/>
              <w:bottom w:val="single" w:sz="4" w:space="0" w:color="auto"/>
              <w:right w:val="single" w:sz="4" w:space="0" w:color="auto"/>
            </w:tcBorders>
          </w:tcPr>
          <w:p w14:paraId="655EBF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97509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31C7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7CB805B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Liên Sơn</w:t>
            </w:r>
          </w:p>
        </w:tc>
        <w:tc>
          <w:tcPr>
            <w:tcW w:w="2410" w:type="dxa"/>
            <w:tcBorders>
              <w:top w:val="nil"/>
              <w:left w:val="nil"/>
              <w:bottom w:val="single" w:sz="4" w:space="0" w:color="auto"/>
              <w:right w:val="single" w:sz="4" w:space="0" w:color="auto"/>
            </w:tcBorders>
            <w:shd w:val="clear" w:color="auto" w:fill="auto"/>
            <w:noWrap/>
            <w:vAlign w:val="center"/>
            <w:hideMark/>
          </w:tcPr>
          <w:p w14:paraId="3AC09D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H15.157.05</w:t>
            </w:r>
          </w:p>
        </w:tc>
        <w:tc>
          <w:tcPr>
            <w:tcW w:w="850" w:type="dxa"/>
            <w:tcBorders>
              <w:top w:val="nil"/>
              <w:left w:val="nil"/>
              <w:bottom w:val="single" w:sz="4" w:space="0" w:color="auto"/>
              <w:right w:val="single" w:sz="4" w:space="0" w:color="auto"/>
            </w:tcBorders>
          </w:tcPr>
          <w:p w14:paraId="0A5C2F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C37870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FC6E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F21577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Hoạ Mi</w:t>
            </w:r>
          </w:p>
        </w:tc>
        <w:tc>
          <w:tcPr>
            <w:tcW w:w="2410" w:type="dxa"/>
            <w:tcBorders>
              <w:top w:val="nil"/>
              <w:left w:val="nil"/>
              <w:bottom w:val="single" w:sz="4" w:space="0" w:color="auto"/>
              <w:right w:val="single" w:sz="4" w:space="0" w:color="auto"/>
            </w:tcBorders>
            <w:shd w:val="clear" w:color="auto" w:fill="auto"/>
            <w:noWrap/>
            <w:vAlign w:val="center"/>
            <w:hideMark/>
          </w:tcPr>
          <w:p w14:paraId="6D247C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H15.157.06</w:t>
            </w:r>
          </w:p>
        </w:tc>
        <w:tc>
          <w:tcPr>
            <w:tcW w:w="850" w:type="dxa"/>
            <w:tcBorders>
              <w:top w:val="nil"/>
              <w:left w:val="nil"/>
              <w:bottom w:val="single" w:sz="4" w:space="0" w:color="auto"/>
              <w:right w:val="single" w:sz="4" w:space="0" w:color="auto"/>
            </w:tcBorders>
          </w:tcPr>
          <w:p w14:paraId="2BC7D4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8CBE4B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450E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1949823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Sen</w:t>
            </w:r>
          </w:p>
        </w:tc>
        <w:tc>
          <w:tcPr>
            <w:tcW w:w="2410" w:type="dxa"/>
            <w:tcBorders>
              <w:top w:val="nil"/>
              <w:left w:val="nil"/>
              <w:bottom w:val="single" w:sz="4" w:space="0" w:color="auto"/>
              <w:right w:val="single" w:sz="4" w:space="0" w:color="auto"/>
            </w:tcBorders>
            <w:shd w:val="clear" w:color="auto" w:fill="auto"/>
            <w:noWrap/>
            <w:vAlign w:val="center"/>
            <w:hideMark/>
          </w:tcPr>
          <w:p w14:paraId="34144E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H15.157.07</w:t>
            </w:r>
          </w:p>
        </w:tc>
        <w:tc>
          <w:tcPr>
            <w:tcW w:w="850" w:type="dxa"/>
            <w:tcBorders>
              <w:top w:val="nil"/>
              <w:left w:val="nil"/>
              <w:bottom w:val="single" w:sz="4" w:space="0" w:color="auto"/>
              <w:right w:val="single" w:sz="4" w:space="0" w:color="auto"/>
            </w:tcBorders>
          </w:tcPr>
          <w:p w14:paraId="0A1F96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38DDEB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12D7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0AEB469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Ánh Dương</w:t>
            </w:r>
          </w:p>
        </w:tc>
        <w:tc>
          <w:tcPr>
            <w:tcW w:w="2410" w:type="dxa"/>
            <w:tcBorders>
              <w:top w:val="nil"/>
              <w:left w:val="nil"/>
              <w:bottom w:val="single" w:sz="4" w:space="0" w:color="auto"/>
              <w:right w:val="single" w:sz="4" w:space="0" w:color="auto"/>
            </w:tcBorders>
            <w:shd w:val="clear" w:color="auto" w:fill="auto"/>
            <w:noWrap/>
            <w:vAlign w:val="center"/>
            <w:hideMark/>
          </w:tcPr>
          <w:p w14:paraId="7F004C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H15.157.08</w:t>
            </w:r>
          </w:p>
        </w:tc>
        <w:tc>
          <w:tcPr>
            <w:tcW w:w="850" w:type="dxa"/>
            <w:tcBorders>
              <w:top w:val="nil"/>
              <w:left w:val="nil"/>
              <w:bottom w:val="single" w:sz="4" w:space="0" w:color="auto"/>
              <w:right w:val="single" w:sz="4" w:space="0" w:color="auto"/>
            </w:tcBorders>
          </w:tcPr>
          <w:p w14:paraId="498C39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FE2394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A6F5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42A6D8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Thị Minh Khai</w:t>
            </w:r>
          </w:p>
        </w:tc>
        <w:tc>
          <w:tcPr>
            <w:tcW w:w="2410" w:type="dxa"/>
            <w:tcBorders>
              <w:top w:val="nil"/>
              <w:left w:val="nil"/>
              <w:bottom w:val="single" w:sz="4" w:space="0" w:color="auto"/>
              <w:right w:val="single" w:sz="4" w:space="0" w:color="auto"/>
            </w:tcBorders>
            <w:shd w:val="clear" w:color="auto" w:fill="auto"/>
            <w:noWrap/>
            <w:vAlign w:val="center"/>
            <w:hideMark/>
          </w:tcPr>
          <w:p w14:paraId="4AB8521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H15.157.09</w:t>
            </w:r>
          </w:p>
        </w:tc>
        <w:tc>
          <w:tcPr>
            <w:tcW w:w="850" w:type="dxa"/>
            <w:tcBorders>
              <w:top w:val="nil"/>
              <w:left w:val="nil"/>
              <w:bottom w:val="single" w:sz="4" w:space="0" w:color="auto"/>
              <w:right w:val="single" w:sz="4" w:space="0" w:color="auto"/>
            </w:tcBorders>
          </w:tcPr>
          <w:p w14:paraId="1C3247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DBCB82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BB68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4A99F3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Đặng Thuỳ Trâm</w:t>
            </w:r>
          </w:p>
        </w:tc>
        <w:tc>
          <w:tcPr>
            <w:tcW w:w="2410" w:type="dxa"/>
            <w:tcBorders>
              <w:top w:val="nil"/>
              <w:left w:val="nil"/>
              <w:bottom w:val="single" w:sz="4" w:space="0" w:color="auto"/>
              <w:right w:val="single" w:sz="4" w:space="0" w:color="auto"/>
            </w:tcBorders>
            <w:shd w:val="clear" w:color="auto" w:fill="auto"/>
            <w:noWrap/>
            <w:vAlign w:val="center"/>
            <w:hideMark/>
          </w:tcPr>
          <w:p w14:paraId="4A4CBE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H15.157.10</w:t>
            </w:r>
          </w:p>
        </w:tc>
        <w:tc>
          <w:tcPr>
            <w:tcW w:w="850" w:type="dxa"/>
            <w:tcBorders>
              <w:top w:val="nil"/>
              <w:left w:val="nil"/>
              <w:bottom w:val="single" w:sz="4" w:space="0" w:color="auto"/>
              <w:right w:val="single" w:sz="4" w:space="0" w:color="auto"/>
            </w:tcBorders>
          </w:tcPr>
          <w:p w14:paraId="7D4226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9FE4D7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F131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6EFCD99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Phú</w:t>
            </w:r>
          </w:p>
        </w:tc>
        <w:tc>
          <w:tcPr>
            <w:tcW w:w="2410" w:type="dxa"/>
            <w:tcBorders>
              <w:top w:val="nil"/>
              <w:left w:val="nil"/>
              <w:bottom w:val="single" w:sz="4" w:space="0" w:color="auto"/>
              <w:right w:val="single" w:sz="4" w:space="0" w:color="auto"/>
            </w:tcBorders>
            <w:shd w:val="clear" w:color="auto" w:fill="auto"/>
            <w:noWrap/>
            <w:vAlign w:val="center"/>
            <w:hideMark/>
          </w:tcPr>
          <w:p w14:paraId="753483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H15.157.11</w:t>
            </w:r>
          </w:p>
        </w:tc>
        <w:tc>
          <w:tcPr>
            <w:tcW w:w="850" w:type="dxa"/>
            <w:tcBorders>
              <w:top w:val="nil"/>
              <w:left w:val="nil"/>
              <w:bottom w:val="single" w:sz="4" w:space="0" w:color="auto"/>
              <w:right w:val="single" w:sz="4" w:space="0" w:color="auto"/>
            </w:tcBorders>
          </w:tcPr>
          <w:p w14:paraId="7AB2D7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1975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EF31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52391FC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Hồng Phong</w:t>
            </w:r>
          </w:p>
        </w:tc>
        <w:tc>
          <w:tcPr>
            <w:tcW w:w="2410" w:type="dxa"/>
            <w:tcBorders>
              <w:top w:val="nil"/>
              <w:left w:val="nil"/>
              <w:bottom w:val="single" w:sz="4" w:space="0" w:color="auto"/>
              <w:right w:val="single" w:sz="4" w:space="0" w:color="auto"/>
            </w:tcBorders>
            <w:shd w:val="clear" w:color="auto" w:fill="auto"/>
            <w:noWrap/>
            <w:vAlign w:val="center"/>
            <w:hideMark/>
          </w:tcPr>
          <w:p w14:paraId="7485ED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H15.157.12</w:t>
            </w:r>
          </w:p>
        </w:tc>
        <w:tc>
          <w:tcPr>
            <w:tcW w:w="850" w:type="dxa"/>
            <w:tcBorders>
              <w:top w:val="nil"/>
              <w:left w:val="nil"/>
              <w:bottom w:val="single" w:sz="4" w:space="0" w:color="auto"/>
              <w:right w:val="single" w:sz="4" w:space="0" w:color="auto"/>
            </w:tcBorders>
          </w:tcPr>
          <w:p w14:paraId="50ED06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2230A2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CAE6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204AEE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Jút</w:t>
            </w:r>
          </w:p>
        </w:tc>
        <w:tc>
          <w:tcPr>
            <w:tcW w:w="2410" w:type="dxa"/>
            <w:tcBorders>
              <w:top w:val="nil"/>
              <w:left w:val="nil"/>
              <w:bottom w:val="single" w:sz="4" w:space="0" w:color="auto"/>
              <w:right w:val="single" w:sz="4" w:space="0" w:color="auto"/>
            </w:tcBorders>
            <w:shd w:val="clear" w:color="auto" w:fill="auto"/>
            <w:noWrap/>
            <w:vAlign w:val="center"/>
            <w:hideMark/>
          </w:tcPr>
          <w:p w14:paraId="58B572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H15.157.13</w:t>
            </w:r>
          </w:p>
        </w:tc>
        <w:tc>
          <w:tcPr>
            <w:tcW w:w="850" w:type="dxa"/>
            <w:tcBorders>
              <w:top w:val="nil"/>
              <w:left w:val="nil"/>
              <w:bottom w:val="single" w:sz="4" w:space="0" w:color="auto"/>
              <w:right w:val="single" w:sz="4" w:space="0" w:color="auto"/>
            </w:tcBorders>
          </w:tcPr>
          <w:p w14:paraId="43F7BD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CF08CD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4A2B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696DEEB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Trãi</w:t>
            </w:r>
          </w:p>
        </w:tc>
        <w:tc>
          <w:tcPr>
            <w:tcW w:w="2410" w:type="dxa"/>
            <w:tcBorders>
              <w:top w:val="nil"/>
              <w:left w:val="nil"/>
              <w:bottom w:val="single" w:sz="4" w:space="0" w:color="auto"/>
              <w:right w:val="single" w:sz="4" w:space="0" w:color="auto"/>
            </w:tcBorders>
            <w:shd w:val="clear" w:color="auto" w:fill="auto"/>
            <w:noWrap/>
            <w:vAlign w:val="center"/>
            <w:hideMark/>
          </w:tcPr>
          <w:p w14:paraId="396BC6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H15.157.14</w:t>
            </w:r>
          </w:p>
        </w:tc>
        <w:tc>
          <w:tcPr>
            <w:tcW w:w="850" w:type="dxa"/>
            <w:tcBorders>
              <w:top w:val="nil"/>
              <w:left w:val="nil"/>
              <w:bottom w:val="single" w:sz="4" w:space="0" w:color="auto"/>
              <w:right w:val="single" w:sz="4" w:space="0" w:color="auto"/>
            </w:tcBorders>
          </w:tcPr>
          <w:p w14:paraId="769FD6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7E63F8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5754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283FF84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Viết Xuân</w:t>
            </w:r>
          </w:p>
        </w:tc>
        <w:tc>
          <w:tcPr>
            <w:tcW w:w="2410" w:type="dxa"/>
            <w:tcBorders>
              <w:top w:val="nil"/>
              <w:left w:val="nil"/>
              <w:bottom w:val="single" w:sz="4" w:space="0" w:color="auto"/>
              <w:right w:val="single" w:sz="4" w:space="0" w:color="auto"/>
            </w:tcBorders>
            <w:shd w:val="clear" w:color="auto" w:fill="auto"/>
            <w:noWrap/>
            <w:vAlign w:val="center"/>
            <w:hideMark/>
          </w:tcPr>
          <w:p w14:paraId="39254E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H15.157.15</w:t>
            </w:r>
          </w:p>
        </w:tc>
        <w:tc>
          <w:tcPr>
            <w:tcW w:w="850" w:type="dxa"/>
            <w:tcBorders>
              <w:top w:val="nil"/>
              <w:left w:val="nil"/>
              <w:bottom w:val="single" w:sz="4" w:space="0" w:color="auto"/>
              <w:right w:val="single" w:sz="4" w:space="0" w:color="auto"/>
            </w:tcBorders>
          </w:tcPr>
          <w:p w14:paraId="673ADA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90D812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20FB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07606A8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Chu Văn An</w:t>
            </w:r>
          </w:p>
        </w:tc>
        <w:tc>
          <w:tcPr>
            <w:tcW w:w="2410" w:type="dxa"/>
            <w:tcBorders>
              <w:top w:val="nil"/>
              <w:left w:val="nil"/>
              <w:bottom w:val="single" w:sz="4" w:space="0" w:color="auto"/>
              <w:right w:val="single" w:sz="4" w:space="0" w:color="auto"/>
            </w:tcBorders>
            <w:shd w:val="clear" w:color="auto" w:fill="auto"/>
            <w:noWrap/>
            <w:vAlign w:val="center"/>
            <w:hideMark/>
          </w:tcPr>
          <w:p w14:paraId="18E3B0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H15.157.16</w:t>
            </w:r>
          </w:p>
        </w:tc>
        <w:tc>
          <w:tcPr>
            <w:tcW w:w="850" w:type="dxa"/>
            <w:tcBorders>
              <w:top w:val="nil"/>
              <w:left w:val="nil"/>
              <w:bottom w:val="single" w:sz="4" w:space="0" w:color="auto"/>
              <w:right w:val="single" w:sz="4" w:space="0" w:color="auto"/>
            </w:tcBorders>
          </w:tcPr>
          <w:p w14:paraId="71F181C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A9DCD2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2043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4EB8548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Nội trú Trung học cơ sở huyện Lắk</w:t>
            </w:r>
          </w:p>
        </w:tc>
        <w:tc>
          <w:tcPr>
            <w:tcW w:w="2410" w:type="dxa"/>
            <w:tcBorders>
              <w:top w:val="nil"/>
              <w:left w:val="nil"/>
              <w:bottom w:val="single" w:sz="4" w:space="0" w:color="auto"/>
              <w:right w:val="single" w:sz="4" w:space="0" w:color="auto"/>
            </w:tcBorders>
            <w:shd w:val="clear" w:color="auto" w:fill="auto"/>
            <w:noWrap/>
            <w:vAlign w:val="center"/>
            <w:hideMark/>
          </w:tcPr>
          <w:p w14:paraId="108FE2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H15.157.17</w:t>
            </w:r>
          </w:p>
        </w:tc>
        <w:tc>
          <w:tcPr>
            <w:tcW w:w="850" w:type="dxa"/>
            <w:tcBorders>
              <w:top w:val="nil"/>
              <w:left w:val="nil"/>
              <w:bottom w:val="single" w:sz="4" w:space="0" w:color="auto"/>
              <w:right w:val="single" w:sz="4" w:space="0" w:color="auto"/>
            </w:tcBorders>
          </w:tcPr>
          <w:p w14:paraId="7AE9E9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AD4962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D4CE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090E62C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 Văn hóa -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07EFE0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H15.157.18</w:t>
            </w:r>
          </w:p>
        </w:tc>
        <w:tc>
          <w:tcPr>
            <w:tcW w:w="850" w:type="dxa"/>
            <w:tcBorders>
              <w:top w:val="nil"/>
              <w:left w:val="nil"/>
              <w:bottom w:val="single" w:sz="4" w:space="0" w:color="auto"/>
              <w:right w:val="single" w:sz="4" w:space="0" w:color="auto"/>
            </w:tcBorders>
          </w:tcPr>
          <w:p w14:paraId="187CE7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11371B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9166B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LIX</w:t>
            </w:r>
          </w:p>
        </w:tc>
        <w:tc>
          <w:tcPr>
            <w:tcW w:w="5103" w:type="dxa"/>
            <w:tcBorders>
              <w:top w:val="nil"/>
              <w:left w:val="nil"/>
              <w:bottom w:val="single" w:sz="4" w:space="0" w:color="auto"/>
              <w:right w:val="single" w:sz="4" w:space="0" w:color="auto"/>
            </w:tcBorders>
            <w:shd w:val="clear" w:color="auto" w:fill="auto"/>
            <w:vAlign w:val="center"/>
            <w:hideMark/>
          </w:tcPr>
          <w:p w14:paraId="1D1DEFFE"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Đắk Liêng</w:t>
            </w:r>
          </w:p>
        </w:tc>
        <w:tc>
          <w:tcPr>
            <w:tcW w:w="2410" w:type="dxa"/>
            <w:tcBorders>
              <w:top w:val="nil"/>
              <w:left w:val="nil"/>
              <w:bottom w:val="single" w:sz="4" w:space="0" w:color="auto"/>
              <w:right w:val="single" w:sz="4" w:space="0" w:color="auto"/>
            </w:tcBorders>
            <w:shd w:val="clear" w:color="auto" w:fill="auto"/>
            <w:noWrap/>
            <w:vAlign w:val="center"/>
            <w:hideMark/>
          </w:tcPr>
          <w:p w14:paraId="208CACA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H15.158</w:t>
            </w:r>
          </w:p>
        </w:tc>
        <w:tc>
          <w:tcPr>
            <w:tcW w:w="850" w:type="dxa"/>
            <w:tcBorders>
              <w:top w:val="nil"/>
              <w:left w:val="nil"/>
              <w:bottom w:val="single" w:sz="4" w:space="0" w:color="auto"/>
              <w:right w:val="single" w:sz="4" w:space="0" w:color="auto"/>
            </w:tcBorders>
          </w:tcPr>
          <w:p w14:paraId="4FC76FA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25DF08B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FDA8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B38493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95CD5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H15.158.01</w:t>
            </w:r>
          </w:p>
        </w:tc>
        <w:tc>
          <w:tcPr>
            <w:tcW w:w="850" w:type="dxa"/>
            <w:tcBorders>
              <w:top w:val="nil"/>
              <w:left w:val="nil"/>
              <w:bottom w:val="single" w:sz="4" w:space="0" w:color="auto"/>
              <w:right w:val="single" w:sz="4" w:space="0" w:color="auto"/>
            </w:tcBorders>
          </w:tcPr>
          <w:p w14:paraId="4974EE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F9F380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5DB02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D3B2B3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1F6E5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H15.158.02</w:t>
            </w:r>
          </w:p>
        </w:tc>
        <w:tc>
          <w:tcPr>
            <w:tcW w:w="850" w:type="dxa"/>
            <w:tcBorders>
              <w:top w:val="nil"/>
              <w:left w:val="nil"/>
              <w:bottom w:val="single" w:sz="4" w:space="0" w:color="auto"/>
              <w:right w:val="single" w:sz="4" w:space="0" w:color="auto"/>
            </w:tcBorders>
          </w:tcPr>
          <w:p w14:paraId="17D05D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0E3EBF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3590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403D8E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62A44B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H15.158.03</w:t>
            </w:r>
          </w:p>
        </w:tc>
        <w:tc>
          <w:tcPr>
            <w:tcW w:w="850" w:type="dxa"/>
            <w:tcBorders>
              <w:top w:val="nil"/>
              <w:left w:val="nil"/>
              <w:bottom w:val="single" w:sz="4" w:space="0" w:color="auto"/>
              <w:right w:val="single" w:sz="4" w:space="0" w:color="auto"/>
            </w:tcBorders>
          </w:tcPr>
          <w:p w14:paraId="53EEF2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2C61F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E06D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6DE29D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3F93D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H15.158.04</w:t>
            </w:r>
          </w:p>
        </w:tc>
        <w:tc>
          <w:tcPr>
            <w:tcW w:w="850" w:type="dxa"/>
            <w:tcBorders>
              <w:top w:val="nil"/>
              <w:left w:val="nil"/>
              <w:bottom w:val="single" w:sz="4" w:space="0" w:color="auto"/>
              <w:right w:val="single" w:sz="4" w:space="0" w:color="auto"/>
            </w:tcBorders>
          </w:tcPr>
          <w:p w14:paraId="1BC3FF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6948FD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B6B2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69F5F7D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1C3150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H15.158.05</w:t>
            </w:r>
          </w:p>
        </w:tc>
        <w:tc>
          <w:tcPr>
            <w:tcW w:w="850" w:type="dxa"/>
            <w:tcBorders>
              <w:top w:val="nil"/>
              <w:left w:val="nil"/>
              <w:bottom w:val="single" w:sz="4" w:space="0" w:color="auto"/>
              <w:right w:val="single" w:sz="4" w:space="0" w:color="auto"/>
            </w:tcBorders>
          </w:tcPr>
          <w:p w14:paraId="2AFAE7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3A0FB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5ECC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1BE1AAA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Tuổi Thơ</w:t>
            </w:r>
          </w:p>
        </w:tc>
        <w:tc>
          <w:tcPr>
            <w:tcW w:w="2410" w:type="dxa"/>
            <w:tcBorders>
              <w:top w:val="nil"/>
              <w:left w:val="nil"/>
              <w:bottom w:val="single" w:sz="4" w:space="0" w:color="auto"/>
              <w:right w:val="single" w:sz="4" w:space="0" w:color="auto"/>
            </w:tcBorders>
            <w:shd w:val="clear" w:color="auto" w:fill="auto"/>
            <w:noWrap/>
            <w:vAlign w:val="center"/>
            <w:hideMark/>
          </w:tcPr>
          <w:p w14:paraId="3B5CBE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H15.158.06</w:t>
            </w:r>
          </w:p>
        </w:tc>
        <w:tc>
          <w:tcPr>
            <w:tcW w:w="850" w:type="dxa"/>
            <w:tcBorders>
              <w:top w:val="nil"/>
              <w:left w:val="nil"/>
              <w:bottom w:val="single" w:sz="4" w:space="0" w:color="auto"/>
              <w:right w:val="single" w:sz="4" w:space="0" w:color="auto"/>
            </w:tcBorders>
          </w:tcPr>
          <w:p w14:paraId="700ED6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906F6D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7A14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607A32A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Vành Khuyên</w:t>
            </w:r>
          </w:p>
        </w:tc>
        <w:tc>
          <w:tcPr>
            <w:tcW w:w="2410" w:type="dxa"/>
            <w:tcBorders>
              <w:top w:val="nil"/>
              <w:left w:val="nil"/>
              <w:bottom w:val="single" w:sz="4" w:space="0" w:color="auto"/>
              <w:right w:val="single" w:sz="4" w:space="0" w:color="auto"/>
            </w:tcBorders>
            <w:shd w:val="clear" w:color="auto" w:fill="auto"/>
            <w:noWrap/>
            <w:vAlign w:val="center"/>
            <w:hideMark/>
          </w:tcPr>
          <w:p w14:paraId="4AF73A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H15.158.07</w:t>
            </w:r>
          </w:p>
        </w:tc>
        <w:tc>
          <w:tcPr>
            <w:tcW w:w="850" w:type="dxa"/>
            <w:tcBorders>
              <w:top w:val="nil"/>
              <w:left w:val="nil"/>
              <w:bottom w:val="single" w:sz="4" w:space="0" w:color="auto"/>
              <w:right w:val="single" w:sz="4" w:space="0" w:color="auto"/>
            </w:tcBorders>
          </w:tcPr>
          <w:p w14:paraId="099A21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9AF962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3797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3EC67DD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Văn Trỗi</w:t>
            </w:r>
          </w:p>
        </w:tc>
        <w:tc>
          <w:tcPr>
            <w:tcW w:w="2410" w:type="dxa"/>
            <w:tcBorders>
              <w:top w:val="nil"/>
              <w:left w:val="nil"/>
              <w:bottom w:val="single" w:sz="4" w:space="0" w:color="auto"/>
              <w:right w:val="single" w:sz="4" w:space="0" w:color="auto"/>
            </w:tcBorders>
            <w:shd w:val="clear" w:color="auto" w:fill="auto"/>
            <w:noWrap/>
            <w:vAlign w:val="center"/>
            <w:hideMark/>
          </w:tcPr>
          <w:p w14:paraId="5FD685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H15.158.08</w:t>
            </w:r>
          </w:p>
        </w:tc>
        <w:tc>
          <w:tcPr>
            <w:tcW w:w="850" w:type="dxa"/>
            <w:tcBorders>
              <w:top w:val="nil"/>
              <w:left w:val="nil"/>
              <w:bottom w:val="single" w:sz="4" w:space="0" w:color="auto"/>
              <w:right w:val="single" w:sz="4" w:space="0" w:color="auto"/>
            </w:tcBorders>
          </w:tcPr>
          <w:p w14:paraId="43BB76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BD21E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1EFD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FF79F1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Hoàng Văn Thụ</w:t>
            </w:r>
          </w:p>
        </w:tc>
        <w:tc>
          <w:tcPr>
            <w:tcW w:w="2410" w:type="dxa"/>
            <w:tcBorders>
              <w:top w:val="nil"/>
              <w:left w:val="nil"/>
              <w:bottom w:val="single" w:sz="4" w:space="0" w:color="auto"/>
              <w:right w:val="single" w:sz="4" w:space="0" w:color="auto"/>
            </w:tcBorders>
            <w:shd w:val="clear" w:color="auto" w:fill="auto"/>
            <w:noWrap/>
            <w:vAlign w:val="center"/>
            <w:hideMark/>
          </w:tcPr>
          <w:p w14:paraId="499EC7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H15.158.09</w:t>
            </w:r>
          </w:p>
        </w:tc>
        <w:tc>
          <w:tcPr>
            <w:tcW w:w="850" w:type="dxa"/>
            <w:tcBorders>
              <w:top w:val="nil"/>
              <w:left w:val="nil"/>
              <w:bottom w:val="single" w:sz="4" w:space="0" w:color="auto"/>
              <w:right w:val="single" w:sz="4" w:space="0" w:color="auto"/>
            </w:tcBorders>
          </w:tcPr>
          <w:p w14:paraId="6B54FE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A4958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C975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BA9C0E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5A59C7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H15.158.10</w:t>
            </w:r>
          </w:p>
        </w:tc>
        <w:tc>
          <w:tcPr>
            <w:tcW w:w="850" w:type="dxa"/>
            <w:tcBorders>
              <w:top w:val="nil"/>
              <w:left w:val="nil"/>
              <w:bottom w:val="single" w:sz="4" w:space="0" w:color="auto"/>
              <w:right w:val="single" w:sz="4" w:space="0" w:color="auto"/>
            </w:tcBorders>
          </w:tcPr>
          <w:p w14:paraId="4153605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010733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09D3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0B0200C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Bỉnh Khiêm</w:t>
            </w:r>
          </w:p>
        </w:tc>
        <w:tc>
          <w:tcPr>
            <w:tcW w:w="2410" w:type="dxa"/>
            <w:tcBorders>
              <w:top w:val="nil"/>
              <w:left w:val="nil"/>
              <w:bottom w:val="single" w:sz="4" w:space="0" w:color="auto"/>
              <w:right w:val="single" w:sz="4" w:space="0" w:color="auto"/>
            </w:tcBorders>
            <w:shd w:val="clear" w:color="auto" w:fill="auto"/>
            <w:noWrap/>
            <w:vAlign w:val="center"/>
            <w:hideMark/>
          </w:tcPr>
          <w:p w14:paraId="66E595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H15.158.11</w:t>
            </w:r>
          </w:p>
        </w:tc>
        <w:tc>
          <w:tcPr>
            <w:tcW w:w="850" w:type="dxa"/>
            <w:tcBorders>
              <w:top w:val="nil"/>
              <w:left w:val="nil"/>
              <w:bottom w:val="single" w:sz="4" w:space="0" w:color="auto"/>
              <w:right w:val="single" w:sz="4" w:space="0" w:color="auto"/>
            </w:tcBorders>
          </w:tcPr>
          <w:p w14:paraId="10A0B36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20F7DE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206F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0161702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Tiểu học và Trung học cơ sở Lê Đình </w:t>
            </w:r>
            <w:r w:rsidRPr="00EE4FB7">
              <w:rPr>
                <w:color w:val="000000"/>
                <w:spacing w:val="0"/>
                <w:sz w:val="24"/>
                <w:szCs w:val="24"/>
              </w:rPr>
              <w:lastRenderedPageBreak/>
              <w:t>Chinh</w:t>
            </w:r>
          </w:p>
        </w:tc>
        <w:tc>
          <w:tcPr>
            <w:tcW w:w="2410" w:type="dxa"/>
            <w:tcBorders>
              <w:top w:val="nil"/>
              <w:left w:val="nil"/>
              <w:bottom w:val="single" w:sz="4" w:space="0" w:color="auto"/>
              <w:right w:val="single" w:sz="4" w:space="0" w:color="auto"/>
            </w:tcBorders>
            <w:shd w:val="clear" w:color="auto" w:fill="auto"/>
            <w:noWrap/>
            <w:vAlign w:val="center"/>
            <w:hideMark/>
          </w:tcPr>
          <w:p w14:paraId="1217ED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H15.158.12</w:t>
            </w:r>
          </w:p>
        </w:tc>
        <w:tc>
          <w:tcPr>
            <w:tcW w:w="850" w:type="dxa"/>
            <w:tcBorders>
              <w:top w:val="nil"/>
              <w:left w:val="nil"/>
              <w:bottom w:val="single" w:sz="4" w:space="0" w:color="auto"/>
              <w:right w:val="single" w:sz="4" w:space="0" w:color="auto"/>
            </w:tcBorders>
          </w:tcPr>
          <w:p w14:paraId="3B0DF8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0315F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75D6B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65F48E6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Quý Đôn</w:t>
            </w:r>
          </w:p>
        </w:tc>
        <w:tc>
          <w:tcPr>
            <w:tcW w:w="2410" w:type="dxa"/>
            <w:tcBorders>
              <w:top w:val="nil"/>
              <w:left w:val="nil"/>
              <w:bottom w:val="single" w:sz="4" w:space="0" w:color="auto"/>
              <w:right w:val="single" w:sz="4" w:space="0" w:color="auto"/>
            </w:tcBorders>
            <w:shd w:val="clear" w:color="auto" w:fill="auto"/>
            <w:noWrap/>
            <w:vAlign w:val="center"/>
            <w:hideMark/>
          </w:tcPr>
          <w:p w14:paraId="720852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H15.158.13</w:t>
            </w:r>
          </w:p>
        </w:tc>
        <w:tc>
          <w:tcPr>
            <w:tcW w:w="850" w:type="dxa"/>
            <w:tcBorders>
              <w:top w:val="nil"/>
              <w:left w:val="nil"/>
              <w:bottom w:val="single" w:sz="4" w:space="0" w:color="auto"/>
              <w:right w:val="single" w:sz="4" w:space="0" w:color="auto"/>
            </w:tcBorders>
          </w:tcPr>
          <w:p w14:paraId="444632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D690BD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6EBEF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549FA99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Võ Thị Sáu</w:t>
            </w:r>
          </w:p>
        </w:tc>
        <w:tc>
          <w:tcPr>
            <w:tcW w:w="2410" w:type="dxa"/>
            <w:tcBorders>
              <w:top w:val="nil"/>
              <w:left w:val="nil"/>
              <w:bottom w:val="single" w:sz="4" w:space="0" w:color="auto"/>
              <w:right w:val="single" w:sz="4" w:space="0" w:color="auto"/>
            </w:tcBorders>
            <w:shd w:val="clear" w:color="auto" w:fill="auto"/>
            <w:noWrap/>
            <w:vAlign w:val="center"/>
            <w:hideMark/>
          </w:tcPr>
          <w:p w14:paraId="0C3B07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H15.158.14</w:t>
            </w:r>
          </w:p>
        </w:tc>
        <w:tc>
          <w:tcPr>
            <w:tcW w:w="850" w:type="dxa"/>
            <w:tcBorders>
              <w:top w:val="nil"/>
              <w:left w:val="nil"/>
              <w:bottom w:val="single" w:sz="4" w:space="0" w:color="auto"/>
              <w:right w:val="single" w:sz="4" w:space="0" w:color="auto"/>
            </w:tcBorders>
          </w:tcPr>
          <w:p w14:paraId="4F9EE2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285EE5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F8DAC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22EEC92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Đức Cảnh</w:t>
            </w:r>
          </w:p>
        </w:tc>
        <w:tc>
          <w:tcPr>
            <w:tcW w:w="2410" w:type="dxa"/>
            <w:tcBorders>
              <w:top w:val="nil"/>
              <w:left w:val="nil"/>
              <w:bottom w:val="single" w:sz="4" w:space="0" w:color="auto"/>
              <w:right w:val="single" w:sz="4" w:space="0" w:color="auto"/>
            </w:tcBorders>
            <w:shd w:val="clear" w:color="auto" w:fill="auto"/>
            <w:noWrap/>
            <w:vAlign w:val="center"/>
            <w:hideMark/>
          </w:tcPr>
          <w:p w14:paraId="3DA8DA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H15.158.15</w:t>
            </w:r>
          </w:p>
        </w:tc>
        <w:tc>
          <w:tcPr>
            <w:tcW w:w="850" w:type="dxa"/>
            <w:tcBorders>
              <w:top w:val="nil"/>
              <w:left w:val="nil"/>
              <w:bottom w:val="single" w:sz="4" w:space="0" w:color="auto"/>
              <w:right w:val="single" w:sz="4" w:space="0" w:color="auto"/>
            </w:tcBorders>
          </w:tcPr>
          <w:p w14:paraId="11CCA2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B3E139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1572FF"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LX</w:t>
            </w:r>
          </w:p>
        </w:tc>
        <w:tc>
          <w:tcPr>
            <w:tcW w:w="5103" w:type="dxa"/>
            <w:tcBorders>
              <w:top w:val="nil"/>
              <w:left w:val="nil"/>
              <w:bottom w:val="single" w:sz="4" w:space="0" w:color="auto"/>
              <w:right w:val="single" w:sz="4" w:space="0" w:color="auto"/>
            </w:tcBorders>
            <w:shd w:val="clear" w:color="auto" w:fill="auto"/>
            <w:vAlign w:val="center"/>
            <w:hideMark/>
          </w:tcPr>
          <w:p w14:paraId="2CE96FFD"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Nam Ka</w:t>
            </w:r>
          </w:p>
        </w:tc>
        <w:tc>
          <w:tcPr>
            <w:tcW w:w="2410" w:type="dxa"/>
            <w:tcBorders>
              <w:top w:val="nil"/>
              <w:left w:val="nil"/>
              <w:bottom w:val="single" w:sz="4" w:space="0" w:color="auto"/>
              <w:right w:val="single" w:sz="4" w:space="0" w:color="auto"/>
            </w:tcBorders>
            <w:shd w:val="clear" w:color="auto" w:fill="auto"/>
            <w:noWrap/>
            <w:vAlign w:val="center"/>
            <w:hideMark/>
          </w:tcPr>
          <w:p w14:paraId="1279FE1A"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H15.159</w:t>
            </w:r>
          </w:p>
        </w:tc>
        <w:tc>
          <w:tcPr>
            <w:tcW w:w="850" w:type="dxa"/>
            <w:tcBorders>
              <w:top w:val="nil"/>
              <w:left w:val="nil"/>
              <w:bottom w:val="single" w:sz="4" w:space="0" w:color="auto"/>
              <w:right w:val="single" w:sz="4" w:space="0" w:color="auto"/>
            </w:tcBorders>
          </w:tcPr>
          <w:p w14:paraId="6D15DFF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7205FA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829A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873592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C2EE8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H15.159.01</w:t>
            </w:r>
          </w:p>
        </w:tc>
        <w:tc>
          <w:tcPr>
            <w:tcW w:w="850" w:type="dxa"/>
            <w:tcBorders>
              <w:top w:val="nil"/>
              <w:left w:val="nil"/>
              <w:bottom w:val="single" w:sz="4" w:space="0" w:color="auto"/>
              <w:right w:val="single" w:sz="4" w:space="0" w:color="auto"/>
            </w:tcBorders>
          </w:tcPr>
          <w:p w14:paraId="3E96B8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6607B7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0297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2E69EAE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30663C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H15.159.02</w:t>
            </w:r>
          </w:p>
        </w:tc>
        <w:tc>
          <w:tcPr>
            <w:tcW w:w="850" w:type="dxa"/>
            <w:tcBorders>
              <w:top w:val="nil"/>
              <w:left w:val="nil"/>
              <w:bottom w:val="single" w:sz="4" w:space="0" w:color="auto"/>
              <w:right w:val="single" w:sz="4" w:space="0" w:color="auto"/>
            </w:tcBorders>
          </w:tcPr>
          <w:p w14:paraId="5D3A08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48FC1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6DFC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2C7878F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4C4B5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H15.159.03</w:t>
            </w:r>
          </w:p>
        </w:tc>
        <w:tc>
          <w:tcPr>
            <w:tcW w:w="850" w:type="dxa"/>
            <w:tcBorders>
              <w:top w:val="nil"/>
              <w:left w:val="nil"/>
              <w:bottom w:val="single" w:sz="4" w:space="0" w:color="auto"/>
              <w:right w:val="single" w:sz="4" w:space="0" w:color="auto"/>
            </w:tcBorders>
          </w:tcPr>
          <w:p w14:paraId="29861E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CD8AC0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FB80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0E8FDE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052BD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H15.159.04</w:t>
            </w:r>
          </w:p>
        </w:tc>
        <w:tc>
          <w:tcPr>
            <w:tcW w:w="850" w:type="dxa"/>
            <w:tcBorders>
              <w:top w:val="nil"/>
              <w:left w:val="nil"/>
              <w:bottom w:val="single" w:sz="4" w:space="0" w:color="auto"/>
              <w:right w:val="single" w:sz="4" w:space="0" w:color="auto"/>
            </w:tcBorders>
          </w:tcPr>
          <w:p w14:paraId="4138D8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AB4DBB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4B9C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72B4115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Phượng</w:t>
            </w:r>
          </w:p>
        </w:tc>
        <w:tc>
          <w:tcPr>
            <w:tcW w:w="2410" w:type="dxa"/>
            <w:tcBorders>
              <w:top w:val="nil"/>
              <w:left w:val="nil"/>
              <w:bottom w:val="single" w:sz="4" w:space="0" w:color="auto"/>
              <w:right w:val="single" w:sz="4" w:space="0" w:color="auto"/>
            </w:tcBorders>
            <w:shd w:val="clear" w:color="auto" w:fill="auto"/>
            <w:noWrap/>
            <w:vAlign w:val="center"/>
            <w:hideMark/>
          </w:tcPr>
          <w:p w14:paraId="010A15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H15.159.05</w:t>
            </w:r>
          </w:p>
        </w:tc>
        <w:tc>
          <w:tcPr>
            <w:tcW w:w="850" w:type="dxa"/>
            <w:tcBorders>
              <w:top w:val="nil"/>
              <w:left w:val="nil"/>
              <w:bottom w:val="single" w:sz="4" w:space="0" w:color="auto"/>
              <w:right w:val="single" w:sz="4" w:space="0" w:color="auto"/>
            </w:tcBorders>
          </w:tcPr>
          <w:p w14:paraId="7AD50F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55477E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5DC5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1377975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Hướng Dương</w:t>
            </w:r>
          </w:p>
        </w:tc>
        <w:tc>
          <w:tcPr>
            <w:tcW w:w="2410" w:type="dxa"/>
            <w:tcBorders>
              <w:top w:val="nil"/>
              <w:left w:val="nil"/>
              <w:bottom w:val="single" w:sz="4" w:space="0" w:color="auto"/>
              <w:right w:val="single" w:sz="4" w:space="0" w:color="auto"/>
            </w:tcBorders>
            <w:shd w:val="clear" w:color="auto" w:fill="auto"/>
            <w:noWrap/>
            <w:vAlign w:val="center"/>
            <w:hideMark/>
          </w:tcPr>
          <w:p w14:paraId="6DF68A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H15.159.06</w:t>
            </w:r>
          </w:p>
        </w:tc>
        <w:tc>
          <w:tcPr>
            <w:tcW w:w="850" w:type="dxa"/>
            <w:tcBorders>
              <w:top w:val="nil"/>
              <w:left w:val="nil"/>
              <w:bottom w:val="single" w:sz="4" w:space="0" w:color="auto"/>
              <w:right w:val="single" w:sz="4" w:space="0" w:color="auto"/>
            </w:tcBorders>
          </w:tcPr>
          <w:p w14:paraId="263F4C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34E74B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884D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2C0D5D2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Ngô Gia Tự</w:t>
            </w:r>
          </w:p>
        </w:tc>
        <w:tc>
          <w:tcPr>
            <w:tcW w:w="2410" w:type="dxa"/>
            <w:tcBorders>
              <w:top w:val="nil"/>
              <w:left w:val="nil"/>
              <w:bottom w:val="single" w:sz="4" w:space="0" w:color="auto"/>
              <w:right w:val="single" w:sz="4" w:space="0" w:color="auto"/>
            </w:tcBorders>
            <w:shd w:val="clear" w:color="auto" w:fill="auto"/>
            <w:noWrap/>
            <w:vAlign w:val="center"/>
            <w:hideMark/>
          </w:tcPr>
          <w:p w14:paraId="17BA7B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H15.159.07</w:t>
            </w:r>
          </w:p>
        </w:tc>
        <w:tc>
          <w:tcPr>
            <w:tcW w:w="850" w:type="dxa"/>
            <w:tcBorders>
              <w:top w:val="nil"/>
              <w:left w:val="nil"/>
              <w:bottom w:val="single" w:sz="4" w:space="0" w:color="auto"/>
              <w:right w:val="single" w:sz="4" w:space="0" w:color="auto"/>
            </w:tcBorders>
          </w:tcPr>
          <w:p w14:paraId="681546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73ACB1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E09E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1B29639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Nơ Trang Lơng</w:t>
            </w:r>
          </w:p>
        </w:tc>
        <w:tc>
          <w:tcPr>
            <w:tcW w:w="2410" w:type="dxa"/>
            <w:tcBorders>
              <w:top w:val="nil"/>
              <w:left w:val="nil"/>
              <w:bottom w:val="single" w:sz="4" w:space="0" w:color="auto"/>
              <w:right w:val="single" w:sz="4" w:space="0" w:color="auto"/>
            </w:tcBorders>
            <w:shd w:val="clear" w:color="auto" w:fill="auto"/>
            <w:noWrap/>
            <w:vAlign w:val="center"/>
            <w:hideMark/>
          </w:tcPr>
          <w:p w14:paraId="1DDE0B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H15.159.08</w:t>
            </w:r>
          </w:p>
        </w:tc>
        <w:tc>
          <w:tcPr>
            <w:tcW w:w="850" w:type="dxa"/>
            <w:tcBorders>
              <w:top w:val="nil"/>
              <w:left w:val="nil"/>
              <w:bottom w:val="single" w:sz="4" w:space="0" w:color="auto"/>
              <w:right w:val="single" w:sz="4" w:space="0" w:color="auto"/>
            </w:tcBorders>
          </w:tcPr>
          <w:p w14:paraId="6A631C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DD5D5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8E3E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D0FB5A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Quốc Toản</w:t>
            </w:r>
          </w:p>
        </w:tc>
        <w:tc>
          <w:tcPr>
            <w:tcW w:w="2410" w:type="dxa"/>
            <w:tcBorders>
              <w:top w:val="nil"/>
              <w:left w:val="nil"/>
              <w:bottom w:val="single" w:sz="4" w:space="0" w:color="auto"/>
              <w:right w:val="single" w:sz="4" w:space="0" w:color="auto"/>
            </w:tcBorders>
            <w:shd w:val="clear" w:color="auto" w:fill="auto"/>
            <w:noWrap/>
            <w:vAlign w:val="center"/>
            <w:hideMark/>
          </w:tcPr>
          <w:p w14:paraId="3EB989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H15.159.09</w:t>
            </w:r>
          </w:p>
        </w:tc>
        <w:tc>
          <w:tcPr>
            <w:tcW w:w="850" w:type="dxa"/>
            <w:tcBorders>
              <w:top w:val="nil"/>
              <w:left w:val="nil"/>
              <w:bottom w:val="single" w:sz="4" w:space="0" w:color="auto"/>
              <w:right w:val="single" w:sz="4" w:space="0" w:color="auto"/>
            </w:tcBorders>
          </w:tcPr>
          <w:p w14:paraId="6EDF19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D23409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5237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6F1EAD6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Hùng Vương</w:t>
            </w:r>
          </w:p>
        </w:tc>
        <w:tc>
          <w:tcPr>
            <w:tcW w:w="2410" w:type="dxa"/>
            <w:tcBorders>
              <w:top w:val="nil"/>
              <w:left w:val="nil"/>
              <w:bottom w:val="single" w:sz="4" w:space="0" w:color="auto"/>
              <w:right w:val="single" w:sz="4" w:space="0" w:color="auto"/>
            </w:tcBorders>
            <w:shd w:val="clear" w:color="auto" w:fill="auto"/>
            <w:noWrap/>
            <w:vAlign w:val="center"/>
            <w:hideMark/>
          </w:tcPr>
          <w:p w14:paraId="06F00F4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H15.159.10</w:t>
            </w:r>
          </w:p>
        </w:tc>
        <w:tc>
          <w:tcPr>
            <w:tcW w:w="850" w:type="dxa"/>
            <w:tcBorders>
              <w:top w:val="nil"/>
              <w:left w:val="nil"/>
              <w:bottom w:val="single" w:sz="4" w:space="0" w:color="auto"/>
              <w:right w:val="single" w:sz="4" w:space="0" w:color="auto"/>
            </w:tcBorders>
          </w:tcPr>
          <w:p w14:paraId="428616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AF766E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723C05"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LXI</w:t>
            </w:r>
          </w:p>
        </w:tc>
        <w:tc>
          <w:tcPr>
            <w:tcW w:w="5103" w:type="dxa"/>
            <w:tcBorders>
              <w:top w:val="nil"/>
              <w:left w:val="nil"/>
              <w:bottom w:val="single" w:sz="4" w:space="0" w:color="auto"/>
              <w:right w:val="single" w:sz="4" w:space="0" w:color="auto"/>
            </w:tcBorders>
            <w:shd w:val="clear" w:color="auto" w:fill="auto"/>
            <w:vAlign w:val="center"/>
            <w:hideMark/>
          </w:tcPr>
          <w:p w14:paraId="05757120"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Đăk Phơi</w:t>
            </w:r>
          </w:p>
        </w:tc>
        <w:tc>
          <w:tcPr>
            <w:tcW w:w="2410" w:type="dxa"/>
            <w:tcBorders>
              <w:top w:val="nil"/>
              <w:left w:val="nil"/>
              <w:bottom w:val="single" w:sz="4" w:space="0" w:color="auto"/>
              <w:right w:val="single" w:sz="4" w:space="0" w:color="auto"/>
            </w:tcBorders>
            <w:shd w:val="clear" w:color="auto" w:fill="auto"/>
            <w:noWrap/>
            <w:vAlign w:val="center"/>
            <w:hideMark/>
          </w:tcPr>
          <w:p w14:paraId="05817BE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H15.160</w:t>
            </w:r>
          </w:p>
        </w:tc>
        <w:tc>
          <w:tcPr>
            <w:tcW w:w="850" w:type="dxa"/>
            <w:tcBorders>
              <w:top w:val="nil"/>
              <w:left w:val="nil"/>
              <w:bottom w:val="single" w:sz="4" w:space="0" w:color="auto"/>
              <w:right w:val="single" w:sz="4" w:space="0" w:color="auto"/>
            </w:tcBorders>
          </w:tcPr>
          <w:p w14:paraId="537BAF0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2992CA2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339C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27006E3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56914D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H15.160.01</w:t>
            </w:r>
          </w:p>
        </w:tc>
        <w:tc>
          <w:tcPr>
            <w:tcW w:w="850" w:type="dxa"/>
            <w:tcBorders>
              <w:top w:val="nil"/>
              <w:left w:val="nil"/>
              <w:bottom w:val="single" w:sz="4" w:space="0" w:color="auto"/>
              <w:right w:val="single" w:sz="4" w:space="0" w:color="auto"/>
            </w:tcBorders>
          </w:tcPr>
          <w:p w14:paraId="1F4EB5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784134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61EC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6AB8A6A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8DF56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H15.160.02</w:t>
            </w:r>
          </w:p>
        </w:tc>
        <w:tc>
          <w:tcPr>
            <w:tcW w:w="850" w:type="dxa"/>
            <w:tcBorders>
              <w:top w:val="nil"/>
              <w:left w:val="nil"/>
              <w:bottom w:val="single" w:sz="4" w:space="0" w:color="auto"/>
              <w:right w:val="single" w:sz="4" w:space="0" w:color="auto"/>
            </w:tcBorders>
          </w:tcPr>
          <w:p w14:paraId="3AFF84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48A83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E494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7C27F99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4A04D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H15.160.03</w:t>
            </w:r>
          </w:p>
        </w:tc>
        <w:tc>
          <w:tcPr>
            <w:tcW w:w="850" w:type="dxa"/>
            <w:tcBorders>
              <w:top w:val="nil"/>
              <w:left w:val="nil"/>
              <w:bottom w:val="single" w:sz="4" w:space="0" w:color="auto"/>
              <w:right w:val="single" w:sz="4" w:space="0" w:color="auto"/>
            </w:tcBorders>
          </w:tcPr>
          <w:p w14:paraId="34DC94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75E24D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6A71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099C3F7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A3C17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H15.160.04</w:t>
            </w:r>
          </w:p>
        </w:tc>
        <w:tc>
          <w:tcPr>
            <w:tcW w:w="850" w:type="dxa"/>
            <w:tcBorders>
              <w:top w:val="nil"/>
              <w:left w:val="nil"/>
              <w:bottom w:val="single" w:sz="4" w:space="0" w:color="auto"/>
              <w:right w:val="single" w:sz="4" w:space="0" w:color="auto"/>
            </w:tcBorders>
          </w:tcPr>
          <w:p w14:paraId="7E50A8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2D9EFC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B78E2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9D4CCA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Mai</w:t>
            </w:r>
          </w:p>
        </w:tc>
        <w:tc>
          <w:tcPr>
            <w:tcW w:w="2410" w:type="dxa"/>
            <w:tcBorders>
              <w:top w:val="nil"/>
              <w:left w:val="nil"/>
              <w:bottom w:val="single" w:sz="4" w:space="0" w:color="auto"/>
              <w:right w:val="single" w:sz="4" w:space="0" w:color="auto"/>
            </w:tcBorders>
            <w:shd w:val="clear" w:color="auto" w:fill="auto"/>
            <w:noWrap/>
            <w:vAlign w:val="center"/>
            <w:hideMark/>
          </w:tcPr>
          <w:p w14:paraId="63BCDB5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H15.160.05</w:t>
            </w:r>
          </w:p>
        </w:tc>
        <w:tc>
          <w:tcPr>
            <w:tcW w:w="850" w:type="dxa"/>
            <w:tcBorders>
              <w:top w:val="nil"/>
              <w:left w:val="nil"/>
              <w:bottom w:val="single" w:sz="4" w:space="0" w:color="auto"/>
              <w:right w:val="single" w:sz="4" w:space="0" w:color="auto"/>
            </w:tcBorders>
          </w:tcPr>
          <w:p w14:paraId="5F3798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4FB83D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D075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12BBE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Cúc</w:t>
            </w:r>
          </w:p>
        </w:tc>
        <w:tc>
          <w:tcPr>
            <w:tcW w:w="2410" w:type="dxa"/>
            <w:tcBorders>
              <w:top w:val="nil"/>
              <w:left w:val="nil"/>
              <w:bottom w:val="single" w:sz="4" w:space="0" w:color="auto"/>
              <w:right w:val="single" w:sz="4" w:space="0" w:color="auto"/>
            </w:tcBorders>
            <w:shd w:val="clear" w:color="auto" w:fill="auto"/>
            <w:noWrap/>
            <w:vAlign w:val="center"/>
            <w:hideMark/>
          </w:tcPr>
          <w:p w14:paraId="763334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H15.160.06</w:t>
            </w:r>
          </w:p>
        </w:tc>
        <w:tc>
          <w:tcPr>
            <w:tcW w:w="850" w:type="dxa"/>
            <w:tcBorders>
              <w:top w:val="nil"/>
              <w:left w:val="nil"/>
              <w:bottom w:val="single" w:sz="4" w:space="0" w:color="auto"/>
              <w:right w:val="single" w:sz="4" w:space="0" w:color="auto"/>
            </w:tcBorders>
          </w:tcPr>
          <w:p w14:paraId="257F701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24D6BA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FE6B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3E702DB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Thị Hồng Gấm</w:t>
            </w:r>
          </w:p>
        </w:tc>
        <w:tc>
          <w:tcPr>
            <w:tcW w:w="2410" w:type="dxa"/>
            <w:tcBorders>
              <w:top w:val="nil"/>
              <w:left w:val="nil"/>
              <w:bottom w:val="single" w:sz="4" w:space="0" w:color="auto"/>
              <w:right w:val="single" w:sz="4" w:space="0" w:color="auto"/>
            </w:tcBorders>
            <w:shd w:val="clear" w:color="auto" w:fill="auto"/>
            <w:noWrap/>
            <w:vAlign w:val="center"/>
            <w:hideMark/>
          </w:tcPr>
          <w:p w14:paraId="709712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H15.160.07</w:t>
            </w:r>
          </w:p>
        </w:tc>
        <w:tc>
          <w:tcPr>
            <w:tcW w:w="850" w:type="dxa"/>
            <w:tcBorders>
              <w:top w:val="nil"/>
              <w:left w:val="nil"/>
              <w:bottom w:val="single" w:sz="4" w:space="0" w:color="auto"/>
              <w:right w:val="single" w:sz="4" w:space="0" w:color="auto"/>
            </w:tcBorders>
          </w:tcPr>
          <w:p w14:paraId="6EBE36E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6F7EB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26B1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4A61C2C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Lý Tự Trọng</w:t>
            </w:r>
          </w:p>
        </w:tc>
        <w:tc>
          <w:tcPr>
            <w:tcW w:w="2410" w:type="dxa"/>
            <w:tcBorders>
              <w:top w:val="nil"/>
              <w:left w:val="nil"/>
              <w:bottom w:val="single" w:sz="4" w:space="0" w:color="auto"/>
              <w:right w:val="single" w:sz="4" w:space="0" w:color="auto"/>
            </w:tcBorders>
            <w:shd w:val="clear" w:color="auto" w:fill="auto"/>
            <w:noWrap/>
            <w:vAlign w:val="center"/>
            <w:hideMark/>
          </w:tcPr>
          <w:p w14:paraId="2379AAA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H15.160.08</w:t>
            </w:r>
          </w:p>
        </w:tc>
        <w:tc>
          <w:tcPr>
            <w:tcW w:w="850" w:type="dxa"/>
            <w:tcBorders>
              <w:top w:val="nil"/>
              <w:left w:val="nil"/>
              <w:bottom w:val="single" w:sz="4" w:space="0" w:color="auto"/>
              <w:right w:val="single" w:sz="4" w:space="0" w:color="auto"/>
            </w:tcBorders>
          </w:tcPr>
          <w:p w14:paraId="0D948D2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2D09AE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1C3C1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163AAE5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Y Ngông Niê Kđăm</w:t>
            </w:r>
          </w:p>
        </w:tc>
        <w:tc>
          <w:tcPr>
            <w:tcW w:w="2410" w:type="dxa"/>
            <w:tcBorders>
              <w:top w:val="nil"/>
              <w:left w:val="nil"/>
              <w:bottom w:val="single" w:sz="4" w:space="0" w:color="auto"/>
              <w:right w:val="single" w:sz="4" w:space="0" w:color="auto"/>
            </w:tcBorders>
            <w:shd w:val="clear" w:color="auto" w:fill="auto"/>
            <w:noWrap/>
            <w:vAlign w:val="center"/>
            <w:hideMark/>
          </w:tcPr>
          <w:p w14:paraId="643F84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H15.160.09</w:t>
            </w:r>
          </w:p>
        </w:tc>
        <w:tc>
          <w:tcPr>
            <w:tcW w:w="850" w:type="dxa"/>
            <w:tcBorders>
              <w:top w:val="nil"/>
              <w:left w:val="nil"/>
              <w:bottom w:val="single" w:sz="4" w:space="0" w:color="auto"/>
              <w:right w:val="single" w:sz="4" w:space="0" w:color="auto"/>
            </w:tcBorders>
          </w:tcPr>
          <w:p w14:paraId="73D163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B99EEA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D41C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F68D3C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Lợi</w:t>
            </w:r>
          </w:p>
        </w:tc>
        <w:tc>
          <w:tcPr>
            <w:tcW w:w="2410" w:type="dxa"/>
            <w:tcBorders>
              <w:top w:val="nil"/>
              <w:left w:val="nil"/>
              <w:bottom w:val="single" w:sz="4" w:space="0" w:color="auto"/>
              <w:right w:val="single" w:sz="4" w:space="0" w:color="auto"/>
            </w:tcBorders>
            <w:shd w:val="clear" w:color="auto" w:fill="auto"/>
            <w:noWrap/>
            <w:vAlign w:val="center"/>
            <w:hideMark/>
          </w:tcPr>
          <w:p w14:paraId="73923A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H15.160.10</w:t>
            </w:r>
          </w:p>
        </w:tc>
        <w:tc>
          <w:tcPr>
            <w:tcW w:w="850" w:type="dxa"/>
            <w:tcBorders>
              <w:top w:val="nil"/>
              <w:left w:val="nil"/>
              <w:bottom w:val="single" w:sz="4" w:space="0" w:color="auto"/>
              <w:right w:val="single" w:sz="4" w:space="0" w:color="auto"/>
            </w:tcBorders>
          </w:tcPr>
          <w:p w14:paraId="4BE141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57A268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65C7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0AA627C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Du</w:t>
            </w:r>
          </w:p>
        </w:tc>
        <w:tc>
          <w:tcPr>
            <w:tcW w:w="2410" w:type="dxa"/>
            <w:tcBorders>
              <w:top w:val="nil"/>
              <w:left w:val="nil"/>
              <w:bottom w:val="single" w:sz="4" w:space="0" w:color="auto"/>
              <w:right w:val="single" w:sz="4" w:space="0" w:color="auto"/>
            </w:tcBorders>
            <w:shd w:val="clear" w:color="auto" w:fill="auto"/>
            <w:noWrap/>
            <w:vAlign w:val="center"/>
            <w:hideMark/>
          </w:tcPr>
          <w:p w14:paraId="234FA0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H15.160.11</w:t>
            </w:r>
          </w:p>
        </w:tc>
        <w:tc>
          <w:tcPr>
            <w:tcW w:w="850" w:type="dxa"/>
            <w:tcBorders>
              <w:top w:val="nil"/>
              <w:left w:val="nil"/>
              <w:bottom w:val="single" w:sz="4" w:space="0" w:color="auto"/>
              <w:right w:val="single" w:sz="4" w:space="0" w:color="auto"/>
            </w:tcBorders>
          </w:tcPr>
          <w:p w14:paraId="40BB1D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EB8B87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25356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LXII</w:t>
            </w:r>
          </w:p>
        </w:tc>
        <w:tc>
          <w:tcPr>
            <w:tcW w:w="5103" w:type="dxa"/>
            <w:tcBorders>
              <w:top w:val="nil"/>
              <w:left w:val="nil"/>
              <w:bottom w:val="single" w:sz="4" w:space="0" w:color="auto"/>
              <w:right w:val="single" w:sz="4" w:space="0" w:color="auto"/>
            </w:tcBorders>
            <w:shd w:val="clear" w:color="auto" w:fill="auto"/>
            <w:vAlign w:val="center"/>
            <w:hideMark/>
          </w:tcPr>
          <w:p w14:paraId="207D9B63"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Krông Nô</w:t>
            </w:r>
          </w:p>
        </w:tc>
        <w:tc>
          <w:tcPr>
            <w:tcW w:w="2410" w:type="dxa"/>
            <w:tcBorders>
              <w:top w:val="nil"/>
              <w:left w:val="nil"/>
              <w:bottom w:val="single" w:sz="4" w:space="0" w:color="auto"/>
              <w:right w:val="single" w:sz="4" w:space="0" w:color="auto"/>
            </w:tcBorders>
            <w:shd w:val="clear" w:color="auto" w:fill="auto"/>
            <w:noWrap/>
            <w:vAlign w:val="center"/>
            <w:hideMark/>
          </w:tcPr>
          <w:p w14:paraId="0DBEF3F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H15.161</w:t>
            </w:r>
          </w:p>
        </w:tc>
        <w:tc>
          <w:tcPr>
            <w:tcW w:w="850" w:type="dxa"/>
            <w:tcBorders>
              <w:top w:val="nil"/>
              <w:left w:val="nil"/>
              <w:bottom w:val="single" w:sz="4" w:space="0" w:color="auto"/>
              <w:right w:val="single" w:sz="4" w:space="0" w:color="auto"/>
            </w:tcBorders>
          </w:tcPr>
          <w:p w14:paraId="71A12942"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4C5BBFE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89B8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16D3A6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56653C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H15.161.01</w:t>
            </w:r>
          </w:p>
        </w:tc>
        <w:tc>
          <w:tcPr>
            <w:tcW w:w="850" w:type="dxa"/>
            <w:tcBorders>
              <w:top w:val="nil"/>
              <w:left w:val="nil"/>
              <w:bottom w:val="single" w:sz="4" w:space="0" w:color="auto"/>
              <w:right w:val="single" w:sz="4" w:space="0" w:color="auto"/>
            </w:tcBorders>
          </w:tcPr>
          <w:p w14:paraId="04C673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EA4C0C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DE77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2</w:t>
            </w:r>
          </w:p>
        </w:tc>
        <w:tc>
          <w:tcPr>
            <w:tcW w:w="5103" w:type="dxa"/>
            <w:tcBorders>
              <w:top w:val="nil"/>
              <w:left w:val="nil"/>
              <w:bottom w:val="single" w:sz="4" w:space="0" w:color="auto"/>
              <w:right w:val="single" w:sz="4" w:space="0" w:color="auto"/>
            </w:tcBorders>
            <w:shd w:val="clear" w:color="auto" w:fill="auto"/>
            <w:vAlign w:val="center"/>
            <w:hideMark/>
          </w:tcPr>
          <w:p w14:paraId="4F9B879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CADDC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H15.161.02</w:t>
            </w:r>
          </w:p>
        </w:tc>
        <w:tc>
          <w:tcPr>
            <w:tcW w:w="850" w:type="dxa"/>
            <w:tcBorders>
              <w:top w:val="nil"/>
              <w:left w:val="nil"/>
              <w:bottom w:val="single" w:sz="4" w:space="0" w:color="auto"/>
              <w:right w:val="single" w:sz="4" w:space="0" w:color="auto"/>
            </w:tcBorders>
          </w:tcPr>
          <w:p w14:paraId="54F539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8BC0BD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8553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22D8F70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788A9E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H15.161.03</w:t>
            </w:r>
          </w:p>
        </w:tc>
        <w:tc>
          <w:tcPr>
            <w:tcW w:w="850" w:type="dxa"/>
            <w:tcBorders>
              <w:top w:val="nil"/>
              <w:left w:val="nil"/>
              <w:bottom w:val="single" w:sz="4" w:space="0" w:color="auto"/>
              <w:right w:val="single" w:sz="4" w:space="0" w:color="auto"/>
            </w:tcBorders>
          </w:tcPr>
          <w:p w14:paraId="78E949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F2D720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1F5E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3B875F1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357B3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H15.161.04</w:t>
            </w:r>
          </w:p>
        </w:tc>
        <w:tc>
          <w:tcPr>
            <w:tcW w:w="850" w:type="dxa"/>
            <w:tcBorders>
              <w:top w:val="nil"/>
              <w:left w:val="nil"/>
              <w:bottom w:val="single" w:sz="4" w:space="0" w:color="auto"/>
              <w:right w:val="single" w:sz="4" w:space="0" w:color="auto"/>
            </w:tcBorders>
          </w:tcPr>
          <w:p w14:paraId="668173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B2DF94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7C2B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7FA6F08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Pơ Lang</w:t>
            </w:r>
          </w:p>
        </w:tc>
        <w:tc>
          <w:tcPr>
            <w:tcW w:w="2410" w:type="dxa"/>
            <w:tcBorders>
              <w:top w:val="nil"/>
              <w:left w:val="nil"/>
              <w:bottom w:val="single" w:sz="4" w:space="0" w:color="auto"/>
              <w:right w:val="single" w:sz="4" w:space="0" w:color="auto"/>
            </w:tcBorders>
            <w:shd w:val="clear" w:color="auto" w:fill="auto"/>
            <w:noWrap/>
            <w:vAlign w:val="center"/>
            <w:hideMark/>
          </w:tcPr>
          <w:p w14:paraId="4265BF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H15.161.05</w:t>
            </w:r>
          </w:p>
        </w:tc>
        <w:tc>
          <w:tcPr>
            <w:tcW w:w="850" w:type="dxa"/>
            <w:tcBorders>
              <w:top w:val="nil"/>
              <w:left w:val="nil"/>
              <w:bottom w:val="single" w:sz="4" w:space="0" w:color="auto"/>
              <w:right w:val="single" w:sz="4" w:space="0" w:color="auto"/>
            </w:tcBorders>
          </w:tcPr>
          <w:p w14:paraId="54682A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468300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C08A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0E8D764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Văn Tám</w:t>
            </w:r>
          </w:p>
        </w:tc>
        <w:tc>
          <w:tcPr>
            <w:tcW w:w="2410" w:type="dxa"/>
            <w:tcBorders>
              <w:top w:val="nil"/>
              <w:left w:val="nil"/>
              <w:bottom w:val="single" w:sz="4" w:space="0" w:color="auto"/>
              <w:right w:val="single" w:sz="4" w:space="0" w:color="auto"/>
            </w:tcBorders>
            <w:shd w:val="clear" w:color="auto" w:fill="auto"/>
            <w:noWrap/>
            <w:vAlign w:val="center"/>
            <w:hideMark/>
          </w:tcPr>
          <w:p w14:paraId="63FFB4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H15.161.06</w:t>
            </w:r>
          </w:p>
        </w:tc>
        <w:tc>
          <w:tcPr>
            <w:tcW w:w="850" w:type="dxa"/>
            <w:tcBorders>
              <w:top w:val="nil"/>
              <w:left w:val="nil"/>
              <w:bottom w:val="single" w:sz="4" w:space="0" w:color="auto"/>
              <w:right w:val="single" w:sz="4" w:space="0" w:color="auto"/>
            </w:tcBorders>
          </w:tcPr>
          <w:p w14:paraId="63AB0E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A6AC0F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0845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44D03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Quang Trung</w:t>
            </w:r>
          </w:p>
        </w:tc>
        <w:tc>
          <w:tcPr>
            <w:tcW w:w="2410" w:type="dxa"/>
            <w:tcBorders>
              <w:top w:val="nil"/>
              <w:left w:val="nil"/>
              <w:bottom w:val="single" w:sz="4" w:space="0" w:color="auto"/>
              <w:right w:val="single" w:sz="4" w:space="0" w:color="auto"/>
            </w:tcBorders>
            <w:shd w:val="clear" w:color="auto" w:fill="auto"/>
            <w:noWrap/>
            <w:vAlign w:val="center"/>
            <w:hideMark/>
          </w:tcPr>
          <w:p w14:paraId="198727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H15.161.07</w:t>
            </w:r>
          </w:p>
        </w:tc>
        <w:tc>
          <w:tcPr>
            <w:tcW w:w="850" w:type="dxa"/>
            <w:tcBorders>
              <w:top w:val="nil"/>
              <w:left w:val="nil"/>
              <w:bottom w:val="single" w:sz="4" w:space="0" w:color="auto"/>
              <w:right w:val="single" w:sz="4" w:space="0" w:color="auto"/>
            </w:tcBorders>
          </w:tcPr>
          <w:p w14:paraId="710651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C4EA8B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C794E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24CEC3C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Hưng Đạo</w:t>
            </w:r>
          </w:p>
        </w:tc>
        <w:tc>
          <w:tcPr>
            <w:tcW w:w="2410" w:type="dxa"/>
            <w:tcBorders>
              <w:top w:val="nil"/>
              <w:left w:val="nil"/>
              <w:bottom w:val="single" w:sz="4" w:space="0" w:color="auto"/>
              <w:right w:val="single" w:sz="4" w:space="0" w:color="auto"/>
            </w:tcBorders>
            <w:shd w:val="clear" w:color="auto" w:fill="auto"/>
            <w:noWrap/>
            <w:vAlign w:val="center"/>
            <w:hideMark/>
          </w:tcPr>
          <w:p w14:paraId="2B38E9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H15.161.08</w:t>
            </w:r>
          </w:p>
        </w:tc>
        <w:tc>
          <w:tcPr>
            <w:tcW w:w="850" w:type="dxa"/>
            <w:tcBorders>
              <w:top w:val="nil"/>
              <w:left w:val="nil"/>
              <w:bottom w:val="single" w:sz="4" w:space="0" w:color="auto"/>
              <w:right w:val="single" w:sz="4" w:space="0" w:color="auto"/>
            </w:tcBorders>
          </w:tcPr>
          <w:p w14:paraId="4163CA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498B0D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AB1B97"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LXIII</w:t>
            </w:r>
          </w:p>
        </w:tc>
        <w:tc>
          <w:tcPr>
            <w:tcW w:w="5103" w:type="dxa"/>
            <w:tcBorders>
              <w:top w:val="nil"/>
              <w:left w:val="nil"/>
              <w:bottom w:val="single" w:sz="4" w:space="0" w:color="auto"/>
              <w:right w:val="single" w:sz="4" w:space="0" w:color="auto"/>
            </w:tcBorders>
            <w:shd w:val="clear" w:color="auto" w:fill="auto"/>
            <w:vAlign w:val="center"/>
            <w:hideMark/>
          </w:tcPr>
          <w:p w14:paraId="1F4E6904"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M'Drắk</w:t>
            </w:r>
          </w:p>
        </w:tc>
        <w:tc>
          <w:tcPr>
            <w:tcW w:w="2410" w:type="dxa"/>
            <w:tcBorders>
              <w:top w:val="nil"/>
              <w:left w:val="nil"/>
              <w:bottom w:val="single" w:sz="4" w:space="0" w:color="auto"/>
              <w:right w:val="single" w:sz="4" w:space="0" w:color="auto"/>
            </w:tcBorders>
            <w:shd w:val="clear" w:color="auto" w:fill="auto"/>
            <w:noWrap/>
            <w:vAlign w:val="center"/>
            <w:hideMark/>
          </w:tcPr>
          <w:p w14:paraId="1E1F8D48"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H15.162</w:t>
            </w:r>
          </w:p>
        </w:tc>
        <w:tc>
          <w:tcPr>
            <w:tcW w:w="850" w:type="dxa"/>
            <w:tcBorders>
              <w:top w:val="nil"/>
              <w:left w:val="nil"/>
              <w:bottom w:val="single" w:sz="4" w:space="0" w:color="auto"/>
              <w:right w:val="single" w:sz="4" w:space="0" w:color="auto"/>
            </w:tcBorders>
          </w:tcPr>
          <w:p w14:paraId="3B7BB9E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2106850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C4BF4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6EA25A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FB49B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H15.162.01</w:t>
            </w:r>
          </w:p>
        </w:tc>
        <w:tc>
          <w:tcPr>
            <w:tcW w:w="850" w:type="dxa"/>
            <w:tcBorders>
              <w:top w:val="nil"/>
              <w:left w:val="nil"/>
              <w:bottom w:val="single" w:sz="4" w:space="0" w:color="auto"/>
              <w:right w:val="single" w:sz="4" w:space="0" w:color="auto"/>
            </w:tcBorders>
          </w:tcPr>
          <w:p w14:paraId="7EB280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1A675E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299F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61CA831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3112E0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H15.162.02</w:t>
            </w:r>
          </w:p>
        </w:tc>
        <w:tc>
          <w:tcPr>
            <w:tcW w:w="850" w:type="dxa"/>
            <w:tcBorders>
              <w:top w:val="nil"/>
              <w:left w:val="nil"/>
              <w:bottom w:val="single" w:sz="4" w:space="0" w:color="auto"/>
              <w:right w:val="single" w:sz="4" w:space="0" w:color="auto"/>
            </w:tcBorders>
          </w:tcPr>
          <w:p w14:paraId="3C4E447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9AC899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0620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2826D6F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751162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H15.162.03</w:t>
            </w:r>
          </w:p>
        </w:tc>
        <w:tc>
          <w:tcPr>
            <w:tcW w:w="850" w:type="dxa"/>
            <w:tcBorders>
              <w:top w:val="nil"/>
              <w:left w:val="nil"/>
              <w:bottom w:val="single" w:sz="4" w:space="0" w:color="auto"/>
              <w:right w:val="single" w:sz="4" w:space="0" w:color="auto"/>
            </w:tcBorders>
          </w:tcPr>
          <w:p w14:paraId="370443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B5090A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266B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7BF3EFB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84025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H15.162.04</w:t>
            </w:r>
          </w:p>
        </w:tc>
        <w:tc>
          <w:tcPr>
            <w:tcW w:w="850" w:type="dxa"/>
            <w:tcBorders>
              <w:top w:val="nil"/>
              <w:left w:val="nil"/>
              <w:bottom w:val="single" w:sz="4" w:space="0" w:color="auto"/>
              <w:right w:val="single" w:sz="4" w:space="0" w:color="auto"/>
            </w:tcBorders>
          </w:tcPr>
          <w:p w14:paraId="2FE6FB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EDE4FC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CA3A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5406B0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thị trấn M'Drắk</w:t>
            </w:r>
          </w:p>
        </w:tc>
        <w:tc>
          <w:tcPr>
            <w:tcW w:w="2410" w:type="dxa"/>
            <w:tcBorders>
              <w:top w:val="nil"/>
              <w:left w:val="nil"/>
              <w:bottom w:val="single" w:sz="4" w:space="0" w:color="auto"/>
              <w:right w:val="single" w:sz="4" w:space="0" w:color="auto"/>
            </w:tcBorders>
            <w:shd w:val="clear" w:color="auto" w:fill="auto"/>
            <w:noWrap/>
            <w:vAlign w:val="center"/>
            <w:hideMark/>
          </w:tcPr>
          <w:p w14:paraId="3357B1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H15.162.05</w:t>
            </w:r>
          </w:p>
        </w:tc>
        <w:tc>
          <w:tcPr>
            <w:tcW w:w="850" w:type="dxa"/>
            <w:tcBorders>
              <w:top w:val="nil"/>
              <w:left w:val="nil"/>
              <w:bottom w:val="single" w:sz="4" w:space="0" w:color="auto"/>
              <w:right w:val="single" w:sz="4" w:space="0" w:color="auto"/>
            </w:tcBorders>
          </w:tcPr>
          <w:p w14:paraId="464EFA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7376DC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A666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7B4FA4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34F17D7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H15.162.06</w:t>
            </w:r>
          </w:p>
        </w:tc>
        <w:tc>
          <w:tcPr>
            <w:tcW w:w="850" w:type="dxa"/>
            <w:tcBorders>
              <w:top w:val="nil"/>
              <w:left w:val="nil"/>
              <w:bottom w:val="single" w:sz="4" w:space="0" w:color="auto"/>
              <w:right w:val="single" w:sz="4" w:space="0" w:color="auto"/>
            </w:tcBorders>
          </w:tcPr>
          <w:p w14:paraId="2F66D6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8A1FA6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7A91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2D19B1E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Mai</w:t>
            </w:r>
          </w:p>
        </w:tc>
        <w:tc>
          <w:tcPr>
            <w:tcW w:w="2410" w:type="dxa"/>
            <w:tcBorders>
              <w:top w:val="nil"/>
              <w:left w:val="nil"/>
              <w:bottom w:val="single" w:sz="4" w:space="0" w:color="auto"/>
              <w:right w:val="single" w:sz="4" w:space="0" w:color="auto"/>
            </w:tcBorders>
            <w:shd w:val="clear" w:color="auto" w:fill="auto"/>
            <w:noWrap/>
            <w:vAlign w:val="center"/>
            <w:hideMark/>
          </w:tcPr>
          <w:p w14:paraId="4DCB8D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H15.162.07</w:t>
            </w:r>
          </w:p>
        </w:tc>
        <w:tc>
          <w:tcPr>
            <w:tcW w:w="850" w:type="dxa"/>
            <w:tcBorders>
              <w:top w:val="nil"/>
              <w:left w:val="nil"/>
              <w:bottom w:val="single" w:sz="4" w:space="0" w:color="auto"/>
              <w:right w:val="single" w:sz="4" w:space="0" w:color="auto"/>
            </w:tcBorders>
          </w:tcPr>
          <w:p w14:paraId="14FCFDD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7451F6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0FA2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37D5F54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Họa Mi</w:t>
            </w:r>
          </w:p>
        </w:tc>
        <w:tc>
          <w:tcPr>
            <w:tcW w:w="2410" w:type="dxa"/>
            <w:tcBorders>
              <w:top w:val="nil"/>
              <w:left w:val="nil"/>
              <w:bottom w:val="single" w:sz="4" w:space="0" w:color="auto"/>
              <w:right w:val="single" w:sz="4" w:space="0" w:color="auto"/>
            </w:tcBorders>
            <w:shd w:val="clear" w:color="auto" w:fill="auto"/>
            <w:noWrap/>
            <w:vAlign w:val="center"/>
            <w:hideMark/>
          </w:tcPr>
          <w:p w14:paraId="262E7C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H15.162.08</w:t>
            </w:r>
          </w:p>
        </w:tc>
        <w:tc>
          <w:tcPr>
            <w:tcW w:w="850" w:type="dxa"/>
            <w:tcBorders>
              <w:top w:val="nil"/>
              <w:left w:val="nil"/>
              <w:bottom w:val="single" w:sz="4" w:space="0" w:color="auto"/>
              <w:right w:val="single" w:sz="4" w:space="0" w:color="auto"/>
            </w:tcBorders>
          </w:tcPr>
          <w:p w14:paraId="6059FC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DE5C94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D219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41698A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51EA1A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H15.162.09</w:t>
            </w:r>
          </w:p>
        </w:tc>
        <w:tc>
          <w:tcPr>
            <w:tcW w:w="850" w:type="dxa"/>
            <w:tcBorders>
              <w:top w:val="nil"/>
              <w:left w:val="nil"/>
              <w:bottom w:val="single" w:sz="4" w:space="0" w:color="auto"/>
              <w:right w:val="single" w:sz="4" w:space="0" w:color="auto"/>
            </w:tcBorders>
          </w:tcPr>
          <w:p w14:paraId="1D101A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64738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67275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675E300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Văn Trỗi</w:t>
            </w:r>
          </w:p>
        </w:tc>
        <w:tc>
          <w:tcPr>
            <w:tcW w:w="2410" w:type="dxa"/>
            <w:tcBorders>
              <w:top w:val="nil"/>
              <w:left w:val="nil"/>
              <w:bottom w:val="single" w:sz="4" w:space="0" w:color="auto"/>
              <w:right w:val="single" w:sz="4" w:space="0" w:color="auto"/>
            </w:tcBorders>
            <w:shd w:val="clear" w:color="auto" w:fill="auto"/>
            <w:noWrap/>
            <w:vAlign w:val="center"/>
            <w:hideMark/>
          </w:tcPr>
          <w:p w14:paraId="2365E9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H15.162.10</w:t>
            </w:r>
          </w:p>
        </w:tc>
        <w:tc>
          <w:tcPr>
            <w:tcW w:w="850" w:type="dxa"/>
            <w:tcBorders>
              <w:top w:val="nil"/>
              <w:left w:val="nil"/>
              <w:bottom w:val="single" w:sz="4" w:space="0" w:color="auto"/>
              <w:right w:val="single" w:sz="4" w:space="0" w:color="auto"/>
            </w:tcBorders>
          </w:tcPr>
          <w:p w14:paraId="17B1C1C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EC72C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B088F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38822DF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Chu Văn An</w:t>
            </w:r>
          </w:p>
        </w:tc>
        <w:tc>
          <w:tcPr>
            <w:tcW w:w="2410" w:type="dxa"/>
            <w:tcBorders>
              <w:top w:val="nil"/>
              <w:left w:val="nil"/>
              <w:bottom w:val="single" w:sz="4" w:space="0" w:color="auto"/>
              <w:right w:val="single" w:sz="4" w:space="0" w:color="auto"/>
            </w:tcBorders>
            <w:shd w:val="clear" w:color="auto" w:fill="auto"/>
            <w:noWrap/>
            <w:vAlign w:val="center"/>
            <w:hideMark/>
          </w:tcPr>
          <w:p w14:paraId="752926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H15.162.11</w:t>
            </w:r>
          </w:p>
        </w:tc>
        <w:tc>
          <w:tcPr>
            <w:tcW w:w="850" w:type="dxa"/>
            <w:tcBorders>
              <w:top w:val="nil"/>
              <w:left w:val="nil"/>
              <w:bottom w:val="single" w:sz="4" w:space="0" w:color="auto"/>
              <w:right w:val="single" w:sz="4" w:space="0" w:color="auto"/>
            </w:tcBorders>
          </w:tcPr>
          <w:p w14:paraId="46B146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734B26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FD0BA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6CB5A03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và Trung học cơ sở Trần Phú</w:t>
            </w:r>
          </w:p>
        </w:tc>
        <w:tc>
          <w:tcPr>
            <w:tcW w:w="2410" w:type="dxa"/>
            <w:tcBorders>
              <w:top w:val="nil"/>
              <w:left w:val="nil"/>
              <w:bottom w:val="single" w:sz="4" w:space="0" w:color="auto"/>
              <w:right w:val="single" w:sz="4" w:space="0" w:color="auto"/>
            </w:tcBorders>
            <w:shd w:val="clear" w:color="auto" w:fill="auto"/>
            <w:noWrap/>
            <w:vAlign w:val="center"/>
            <w:hideMark/>
          </w:tcPr>
          <w:p w14:paraId="0ED0834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H15.162.12</w:t>
            </w:r>
          </w:p>
        </w:tc>
        <w:tc>
          <w:tcPr>
            <w:tcW w:w="850" w:type="dxa"/>
            <w:tcBorders>
              <w:top w:val="nil"/>
              <w:left w:val="nil"/>
              <w:bottom w:val="single" w:sz="4" w:space="0" w:color="auto"/>
              <w:right w:val="single" w:sz="4" w:space="0" w:color="auto"/>
            </w:tcBorders>
          </w:tcPr>
          <w:p w14:paraId="7048E2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DFC82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ACB2D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2B54EBD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Hùng Vương</w:t>
            </w:r>
          </w:p>
        </w:tc>
        <w:tc>
          <w:tcPr>
            <w:tcW w:w="2410" w:type="dxa"/>
            <w:tcBorders>
              <w:top w:val="nil"/>
              <w:left w:val="nil"/>
              <w:bottom w:val="single" w:sz="4" w:space="0" w:color="auto"/>
              <w:right w:val="single" w:sz="4" w:space="0" w:color="auto"/>
            </w:tcBorders>
            <w:shd w:val="clear" w:color="auto" w:fill="auto"/>
            <w:noWrap/>
            <w:vAlign w:val="center"/>
            <w:hideMark/>
          </w:tcPr>
          <w:p w14:paraId="73E98B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H15.162.13</w:t>
            </w:r>
          </w:p>
        </w:tc>
        <w:tc>
          <w:tcPr>
            <w:tcW w:w="850" w:type="dxa"/>
            <w:tcBorders>
              <w:top w:val="nil"/>
              <w:left w:val="nil"/>
              <w:bottom w:val="single" w:sz="4" w:space="0" w:color="auto"/>
              <w:right w:val="single" w:sz="4" w:space="0" w:color="auto"/>
            </w:tcBorders>
          </w:tcPr>
          <w:p w14:paraId="61A7DD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077E33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70F3D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2EBF678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Trần Hưng Đạo</w:t>
            </w:r>
          </w:p>
        </w:tc>
        <w:tc>
          <w:tcPr>
            <w:tcW w:w="2410" w:type="dxa"/>
            <w:tcBorders>
              <w:top w:val="nil"/>
              <w:left w:val="nil"/>
              <w:bottom w:val="single" w:sz="4" w:space="0" w:color="auto"/>
              <w:right w:val="single" w:sz="4" w:space="0" w:color="auto"/>
            </w:tcBorders>
            <w:shd w:val="clear" w:color="auto" w:fill="auto"/>
            <w:noWrap/>
            <w:vAlign w:val="center"/>
            <w:hideMark/>
          </w:tcPr>
          <w:p w14:paraId="7FF37B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H15.162.14</w:t>
            </w:r>
          </w:p>
        </w:tc>
        <w:tc>
          <w:tcPr>
            <w:tcW w:w="850" w:type="dxa"/>
            <w:tcBorders>
              <w:top w:val="nil"/>
              <w:left w:val="nil"/>
              <w:bottom w:val="single" w:sz="4" w:space="0" w:color="auto"/>
              <w:right w:val="single" w:sz="4" w:space="0" w:color="auto"/>
            </w:tcBorders>
          </w:tcPr>
          <w:p w14:paraId="3AE579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E87DF0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53902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3ACD778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Truyền thông - Văn hóa - Thể thao</w:t>
            </w:r>
          </w:p>
        </w:tc>
        <w:tc>
          <w:tcPr>
            <w:tcW w:w="2410" w:type="dxa"/>
            <w:tcBorders>
              <w:top w:val="nil"/>
              <w:left w:val="nil"/>
              <w:bottom w:val="single" w:sz="4" w:space="0" w:color="auto"/>
              <w:right w:val="single" w:sz="4" w:space="0" w:color="auto"/>
            </w:tcBorders>
            <w:shd w:val="clear" w:color="auto" w:fill="auto"/>
            <w:noWrap/>
            <w:vAlign w:val="center"/>
            <w:hideMark/>
          </w:tcPr>
          <w:p w14:paraId="776FC7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H15.162.15</w:t>
            </w:r>
          </w:p>
        </w:tc>
        <w:tc>
          <w:tcPr>
            <w:tcW w:w="850" w:type="dxa"/>
            <w:tcBorders>
              <w:top w:val="nil"/>
              <w:left w:val="nil"/>
              <w:bottom w:val="single" w:sz="4" w:space="0" w:color="auto"/>
              <w:right w:val="single" w:sz="4" w:space="0" w:color="auto"/>
            </w:tcBorders>
          </w:tcPr>
          <w:p w14:paraId="1641348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5C9204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82EE4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LXIV</w:t>
            </w:r>
          </w:p>
        </w:tc>
        <w:tc>
          <w:tcPr>
            <w:tcW w:w="5103" w:type="dxa"/>
            <w:tcBorders>
              <w:top w:val="nil"/>
              <w:left w:val="nil"/>
              <w:bottom w:val="single" w:sz="4" w:space="0" w:color="auto"/>
              <w:right w:val="single" w:sz="4" w:space="0" w:color="auto"/>
            </w:tcBorders>
            <w:shd w:val="clear" w:color="auto" w:fill="auto"/>
            <w:vAlign w:val="center"/>
            <w:hideMark/>
          </w:tcPr>
          <w:p w14:paraId="42FCB7A5"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Riêng</w:t>
            </w:r>
          </w:p>
        </w:tc>
        <w:tc>
          <w:tcPr>
            <w:tcW w:w="2410" w:type="dxa"/>
            <w:tcBorders>
              <w:top w:val="nil"/>
              <w:left w:val="nil"/>
              <w:bottom w:val="single" w:sz="4" w:space="0" w:color="auto"/>
              <w:right w:val="single" w:sz="4" w:space="0" w:color="auto"/>
            </w:tcBorders>
            <w:shd w:val="clear" w:color="auto" w:fill="auto"/>
            <w:noWrap/>
            <w:vAlign w:val="center"/>
            <w:hideMark/>
          </w:tcPr>
          <w:p w14:paraId="741E0D34"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H15.163</w:t>
            </w:r>
          </w:p>
        </w:tc>
        <w:tc>
          <w:tcPr>
            <w:tcW w:w="850" w:type="dxa"/>
            <w:tcBorders>
              <w:top w:val="nil"/>
              <w:left w:val="nil"/>
              <w:bottom w:val="single" w:sz="4" w:space="0" w:color="auto"/>
              <w:right w:val="single" w:sz="4" w:space="0" w:color="auto"/>
            </w:tcBorders>
          </w:tcPr>
          <w:p w14:paraId="3FED830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3142F5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E811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4E5971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56E357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H15.163.01</w:t>
            </w:r>
          </w:p>
        </w:tc>
        <w:tc>
          <w:tcPr>
            <w:tcW w:w="850" w:type="dxa"/>
            <w:tcBorders>
              <w:top w:val="nil"/>
              <w:left w:val="nil"/>
              <w:bottom w:val="single" w:sz="4" w:space="0" w:color="auto"/>
              <w:right w:val="single" w:sz="4" w:space="0" w:color="auto"/>
            </w:tcBorders>
          </w:tcPr>
          <w:p w14:paraId="6A9A0D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120996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68B6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5432334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4E5CB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H15.163.02</w:t>
            </w:r>
          </w:p>
        </w:tc>
        <w:tc>
          <w:tcPr>
            <w:tcW w:w="850" w:type="dxa"/>
            <w:tcBorders>
              <w:top w:val="nil"/>
              <w:left w:val="nil"/>
              <w:bottom w:val="single" w:sz="4" w:space="0" w:color="auto"/>
              <w:right w:val="single" w:sz="4" w:space="0" w:color="auto"/>
            </w:tcBorders>
          </w:tcPr>
          <w:p w14:paraId="1EBE2F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AA91E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A928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267A35C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396E1B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H15.163.03</w:t>
            </w:r>
          </w:p>
        </w:tc>
        <w:tc>
          <w:tcPr>
            <w:tcW w:w="850" w:type="dxa"/>
            <w:tcBorders>
              <w:top w:val="nil"/>
              <w:left w:val="nil"/>
              <w:bottom w:val="single" w:sz="4" w:space="0" w:color="auto"/>
              <w:right w:val="single" w:sz="4" w:space="0" w:color="auto"/>
            </w:tcBorders>
          </w:tcPr>
          <w:p w14:paraId="502AF2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F38457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064B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3D86DCF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79D805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H15.163.04</w:t>
            </w:r>
          </w:p>
        </w:tc>
        <w:tc>
          <w:tcPr>
            <w:tcW w:w="850" w:type="dxa"/>
            <w:tcBorders>
              <w:top w:val="nil"/>
              <w:left w:val="nil"/>
              <w:bottom w:val="single" w:sz="4" w:space="0" w:color="auto"/>
              <w:right w:val="single" w:sz="4" w:space="0" w:color="auto"/>
            </w:tcBorders>
          </w:tcPr>
          <w:p w14:paraId="6F4FB0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AC3A6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CCCCD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7E167B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Sơn Ca</w:t>
            </w:r>
          </w:p>
        </w:tc>
        <w:tc>
          <w:tcPr>
            <w:tcW w:w="2410" w:type="dxa"/>
            <w:tcBorders>
              <w:top w:val="nil"/>
              <w:left w:val="nil"/>
              <w:bottom w:val="single" w:sz="4" w:space="0" w:color="auto"/>
              <w:right w:val="single" w:sz="4" w:space="0" w:color="auto"/>
            </w:tcBorders>
            <w:shd w:val="clear" w:color="auto" w:fill="auto"/>
            <w:noWrap/>
            <w:vAlign w:val="center"/>
            <w:hideMark/>
          </w:tcPr>
          <w:p w14:paraId="0D55CF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H15.163.05</w:t>
            </w:r>
          </w:p>
        </w:tc>
        <w:tc>
          <w:tcPr>
            <w:tcW w:w="850" w:type="dxa"/>
            <w:tcBorders>
              <w:top w:val="nil"/>
              <w:left w:val="nil"/>
              <w:bottom w:val="single" w:sz="4" w:space="0" w:color="auto"/>
              <w:right w:val="single" w:sz="4" w:space="0" w:color="auto"/>
            </w:tcBorders>
          </w:tcPr>
          <w:p w14:paraId="300DBA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1E9211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4829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6</w:t>
            </w:r>
          </w:p>
        </w:tc>
        <w:tc>
          <w:tcPr>
            <w:tcW w:w="5103" w:type="dxa"/>
            <w:tcBorders>
              <w:top w:val="nil"/>
              <w:left w:val="nil"/>
              <w:bottom w:val="single" w:sz="4" w:space="0" w:color="auto"/>
              <w:right w:val="single" w:sz="4" w:space="0" w:color="auto"/>
            </w:tcBorders>
            <w:shd w:val="clear" w:color="auto" w:fill="auto"/>
            <w:vAlign w:val="center"/>
            <w:hideMark/>
          </w:tcPr>
          <w:p w14:paraId="0E6074F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Hướng Dương</w:t>
            </w:r>
          </w:p>
        </w:tc>
        <w:tc>
          <w:tcPr>
            <w:tcW w:w="2410" w:type="dxa"/>
            <w:tcBorders>
              <w:top w:val="nil"/>
              <w:left w:val="nil"/>
              <w:bottom w:val="single" w:sz="4" w:space="0" w:color="auto"/>
              <w:right w:val="single" w:sz="4" w:space="0" w:color="auto"/>
            </w:tcBorders>
            <w:shd w:val="clear" w:color="auto" w:fill="auto"/>
            <w:noWrap/>
            <w:vAlign w:val="center"/>
            <w:hideMark/>
          </w:tcPr>
          <w:p w14:paraId="25733A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H15.163.06</w:t>
            </w:r>
          </w:p>
        </w:tc>
        <w:tc>
          <w:tcPr>
            <w:tcW w:w="850" w:type="dxa"/>
            <w:tcBorders>
              <w:top w:val="nil"/>
              <w:left w:val="nil"/>
              <w:bottom w:val="single" w:sz="4" w:space="0" w:color="auto"/>
              <w:right w:val="single" w:sz="4" w:space="0" w:color="auto"/>
            </w:tcBorders>
          </w:tcPr>
          <w:p w14:paraId="5094A7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1C78F2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A8988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39EF324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Thủy Tiên</w:t>
            </w:r>
          </w:p>
        </w:tc>
        <w:tc>
          <w:tcPr>
            <w:tcW w:w="2410" w:type="dxa"/>
            <w:tcBorders>
              <w:top w:val="nil"/>
              <w:left w:val="nil"/>
              <w:bottom w:val="single" w:sz="4" w:space="0" w:color="auto"/>
              <w:right w:val="single" w:sz="4" w:space="0" w:color="auto"/>
            </w:tcBorders>
            <w:shd w:val="clear" w:color="auto" w:fill="auto"/>
            <w:noWrap/>
            <w:vAlign w:val="center"/>
            <w:hideMark/>
          </w:tcPr>
          <w:p w14:paraId="2867B3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H15.163.07</w:t>
            </w:r>
          </w:p>
        </w:tc>
        <w:tc>
          <w:tcPr>
            <w:tcW w:w="850" w:type="dxa"/>
            <w:tcBorders>
              <w:top w:val="nil"/>
              <w:left w:val="nil"/>
              <w:bottom w:val="single" w:sz="4" w:space="0" w:color="auto"/>
              <w:right w:val="single" w:sz="4" w:space="0" w:color="auto"/>
            </w:tcBorders>
          </w:tcPr>
          <w:p w14:paraId="2D6188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ED1E12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CCAD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A23472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Văn Bé</w:t>
            </w:r>
          </w:p>
        </w:tc>
        <w:tc>
          <w:tcPr>
            <w:tcW w:w="2410" w:type="dxa"/>
            <w:tcBorders>
              <w:top w:val="nil"/>
              <w:left w:val="nil"/>
              <w:bottom w:val="single" w:sz="4" w:space="0" w:color="auto"/>
              <w:right w:val="single" w:sz="4" w:space="0" w:color="auto"/>
            </w:tcBorders>
            <w:shd w:val="clear" w:color="auto" w:fill="auto"/>
            <w:noWrap/>
            <w:vAlign w:val="center"/>
            <w:hideMark/>
          </w:tcPr>
          <w:p w14:paraId="166CE3B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H15.163.08</w:t>
            </w:r>
          </w:p>
        </w:tc>
        <w:tc>
          <w:tcPr>
            <w:tcW w:w="850" w:type="dxa"/>
            <w:tcBorders>
              <w:top w:val="nil"/>
              <w:left w:val="nil"/>
              <w:bottom w:val="single" w:sz="4" w:space="0" w:color="auto"/>
              <w:right w:val="single" w:sz="4" w:space="0" w:color="auto"/>
            </w:tcBorders>
          </w:tcPr>
          <w:p w14:paraId="6A684F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3703E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B73D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4C9E65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Văn Tám</w:t>
            </w:r>
          </w:p>
        </w:tc>
        <w:tc>
          <w:tcPr>
            <w:tcW w:w="2410" w:type="dxa"/>
            <w:tcBorders>
              <w:top w:val="nil"/>
              <w:left w:val="nil"/>
              <w:bottom w:val="single" w:sz="4" w:space="0" w:color="auto"/>
              <w:right w:val="single" w:sz="4" w:space="0" w:color="auto"/>
            </w:tcBorders>
            <w:shd w:val="clear" w:color="auto" w:fill="auto"/>
            <w:noWrap/>
            <w:vAlign w:val="center"/>
            <w:hideMark/>
          </w:tcPr>
          <w:p w14:paraId="60976D4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H15.163.09</w:t>
            </w:r>
          </w:p>
        </w:tc>
        <w:tc>
          <w:tcPr>
            <w:tcW w:w="850" w:type="dxa"/>
            <w:tcBorders>
              <w:top w:val="nil"/>
              <w:left w:val="nil"/>
              <w:bottom w:val="single" w:sz="4" w:space="0" w:color="auto"/>
              <w:right w:val="single" w:sz="4" w:space="0" w:color="auto"/>
            </w:tcBorders>
          </w:tcPr>
          <w:p w14:paraId="2C4821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716F44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9D7C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FB759F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Bỉnh Khiêm</w:t>
            </w:r>
          </w:p>
        </w:tc>
        <w:tc>
          <w:tcPr>
            <w:tcW w:w="2410" w:type="dxa"/>
            <w:tcBorders>
              <w:top w:val="nil"/>
              <w:left w:val="nil"/>
              <w:bottom w:val="single" w:sz="4" w:space="0" w:color="auto"/>
              <w:right w:val="single" w:sz="4" w:space="0" w:color="auto"/>
            </w:tcBorders>
            <w:shd w:val="clear" w:color="auto" w:fill="auto"/>
            <w:noWrap/>
            <w:vAlign w:val="center"/>
            <w:hideMark/>
          </w:tcPr>
          <w:p w14:paraId="58031C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H15.163.10</w:t>
            </w:r>
          </w:p>
        </w:tc>
        <w:tc>
          <w:tcPr>
            <w:tcW w:w="850" w:type="dxa"/>
            <w:tcBorders>
              <w:top w:val="nil"/>
              <w:left w:val="nil"/>
              <w:bottom w:val="single" w:sz="4" w:space="0" w:color="auto"/>
              <w:right w:val="single" w:sz="4" w:space="0" w:color="auto"/>
            </w:tcBorders>
          </w:tcPr>
          <w:p w14:paraId="0A5983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36FBC7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A74B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4B0CF33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Lê Đình Chinh</w:t>
            </w:r>
          </w:p>
        </w:tc>
        <w:tc>
          <w:tcPr>
            <w:tcW w:w="2410" w:type="dxa"/>
            <w:tcBorders>
              <w:top w:val="nil"/>
              <w:left w:val="nil"/>
              <w:bottom w:val="single" w:sz="4" w:space="0" w:color="auto"/>
              <w:right w:val="single" w:sz="4" w:space="0" w:color="auto"/>
            </w:tcBorders>
            <w:shd w:val="clear" w:color="auto" w:fill="auto"/>
            <w:noWrap/>
            <w:vAlign w:val="center"/>
            <w:hideMark/>
          </w:tcPr>
          <w:p w14:paraId="4ADA96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H15.163.11</w:t>
            </w:r>
          </w:p>
        </w:tc>
        <w:tc>
          <w:tcPr>
            <w:tcW w:w="850" w:type="dxa"/>
            <w:tcBorders>
              <w:top w:val="nil"/>
              <w:left w:val="nil"/>
              <w:bottom w:val="single" w:sz="4" w:space="0" w:color="auto"/>
              <w:right w:val="single" w:sz="4" w:space="0" w:color="auto"/>
            </w:tcBorders>
          </w:tcPr>
          <w:p w14:paraId="3EC26A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467F7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9D76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23E7175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Nguyễn Trãi</w:t>
            </w:r>
          </w:p>
        </w:tc>
        <w:tc>
          <w:tcPr>
            <w:tcW w:w="2410" w:type="dxa"/>
            <w:tcBorders>
              <w:top w:val="nil"/>
              <w:left w:val="nil"/>
              <w:bottom w:val="single" w:sz="4" w:space="0" w:color="auto"/>
              <w:right w:val="single" w:sz="4" w:space="0" w:color="auto"/>
            </w:tcBorders>
            <w:shd w:val="clear" w:color="auto" w:fill="auto"/>
            <w:noWrap/>
            <w:vAlign w:val="center"/>
            <w:hideMark/>
          </w:tcPr>
          <w:p w14:paraId="737750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H15.163.12</w:t>
            </w:r>
          </w:p>
        </w:tc>
        <w:tc>
          <w:tcPr>
            <w:tcW w:w="850" w:type="dxa"/>
            <w:tcBorders>
              <w:top w:val="nil"/>
              <w:left w:val="nil"/>
              <w:bottom w:val="single" w:sz="4" w:space="0" w:color="auto"/>
              <w:right w:val="single" w:sz="4" w:space="0" w:color="auto"/>
            </w:tcBorders>
          </w:tcPr>
          <w:p w14:paraId="43668D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B0DA5D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B9595B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749D1C8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Hoàng Văn Thụ</w:t>
            </w:r>
          </w:p>
        </w:tc>
        <w:tc>
          <w:tcPr>
            <w:tcW w:w="2410" w:type="dxa"/>
            <w:tcBorders>
              <w:top w:val="nil"/>
              <w:left w:val="nil"/>
              <w:bottom w:val="single" w:sz="4" w:space="0" w:color="auto"/>
              <w:right w:val="single" w:sz="4" w:space="0" w:color="auto"/>
            </w:tcBorders>
            <w:shd w:val="clear" w:color="auto" w:fill="auto"/>
            <w:noWrap/>
            <w:vAlign w:val="center"/>
            <w:hideMark/>
          </w:tcPr>
          <w:p w14:paraId="4A5CC7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H15.163.13</w:t>
            </w:r>
          </w:p>
        </w:tc>
        <w:tc>
          <w:tcPr>
            <w:tcW w:w="850" w:type="dxa"/>
            <w:tcBorders>
              <w:top w:val="nil"/>
              <w:left w:val="nil"/>
              <w:bottom w:val="single" w:sz="4" w:space="0" w:color="auto"/>
              <w:right w:val="single" w:sz="4" w:space="0" w:color="auto"/>
            </w:tcBorders>
          </w:tcPr>
          <w:p w14:paraId="645F675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39014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A00C63"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LXV</w:t>
            </w:r>
          </w:p>
        </w:tc>
        <w:tc>
          <w:tcPr>
            <w:tcW w:w="5103" w:type="dxa"/>
            <w:tcBorders>
              <w:top w:val="nil"/>
              <w:left w:val="nil"/>
              <w:bottom w:val="single" w:sz="4" w:space="0" w:color="auto"/>
              <w:right w:val="single" w:sz="4" w:space="0" w:color="auto"/>
            </w:tcBorders>
            <w:shd w:val="clear" w:color="auto" w:fill="auto"/>
            <w:vAlign w:val="center"/>
            <w:hideMark/>
          </w:tcPr>
          <w:p w14:paraId="3807FF4B"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Cư M'ta</w:t>
            </w:r>
          </w:p>
        </w:tc>
        <w:tc>
          <w:tcPr>
            <w:tcW w:w="2410" w:type="dxa"/>
            <w:tcBorders>
              <w:top w:val="nil"/>
              <w:left w:val="nil"/>
              <w:bottom w:val="single" w:sz="4" w:space="0" w:color="auto"/>
              <w:right w:val="single" w:sz="4" w:space="0" w:color="auto"/>
            </w:tcBorders>
            <w:shd w:val="clear" w:color="auto" w:fill="auto"/>
            <w:noWrap/>
            <w:vAlign w:val="center"/>
            <w:hideMark/>
          </w:tcPr>
          <w:p w14:paraId="25D9A51B"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H15.164</w:t>
            </w:r>
          </w:p>
        </w:tc>
        <w:tc>
          <w:tcPr>
            <w:tcW w:w="850" w:type="dxa"/>
            <w:tcBorders>
              <w:top w:val="nil"/>
              <w:left w:val="nil"/>
              <w:bottom w:val="single" w:sz="4" w:space="0" w:color="auto"/>
              <w:right w:val="single" w:sz="4" w:space="0" w:color="auto"/>
            </w:tcBorders>
          </w:tcPr>
          <w:p w14:paraId="299FD3E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0B5A82A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7955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3EC8855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DB035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H15.164.01</w:t>
            </w:r>
          </w:p>
        </w:tc>
        <w:tc>
          <w:tcPr>
            <w:tcW w:w="850" w:type="dxa"/>
            <w:tcBorders>
              <w:top w:val="nil"/>
              <w:left w:val="nil"/>
              <w:bottom w:val="single" w:sz="4" w:space="0" w:color="auto"/>
              <w:right w:val="single" w:sz="4" w:space="0" w:color="auto"/>
            </w:tcBorders>
          </w:tcPr>
          <w:p w14:paraId="5C06C9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58E778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5255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39673A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DE069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H15.164.02</w:t>
            </w:r>
          </w:p>
        </w:tc>
        <w:tc>
          <w:tcPr>
            <w:tcW w:w="850" w:type="dxa"/>
            <w:tcBorders>
              <w:top w:val="nil"/>
              <w:left w:val="nil"/>
              <w:bottom w:val="single" w:sz="4" w:space="0" w:color="auto"/>
              <w:right w:val="single" w:sz="4" w:space="0" w:color="auto"/>
            </w:tcBorders>
          </w:tcPr>
          <w:p w14:paraId="152AC9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023CD7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8C4C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526E67F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709693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H15.164.03</w:t>
            </w:r>
          </w:p>
        </w:tc>
        <w:tc>
          <w:tcPr>
            <w:tcW w:w="850" w:type="dxa"/>
            <w:tcBorders>
              <w:top w:val="nil"/>
              <w:left w:val="nil"/>
              <w:bottom w:val="single" w:sz="4" w:space="0" w:color="auto"/>
              <w:right w:val="single" w:sz="4" w:space="0" w:color="auto"/>
            </w:tcBorders>
          </w:tcPr>
          <w:p w14:paraId="5BACD2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2ED930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8D6C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749A6F2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63A674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H15.164.04</w:t>
            </w:r>
          </w:p>
        </w:tc>
        <w:tc>
          <w:tcPr>
            <w:tcW w:w="850" w:type="dxa"/>
            <w:tcBorders>
              <w:top w:val="nil"/>
              <w:left w:val="nil"/>
              <w:bottom w:val="single" w:sz="4" w:space="0" w:color="auto"/>
              <w:right w:val="single" w:sz="4" w:space="0" w:color="auto"/>
            </w:tcBorders>
          </w:tcPr>
          <w:p w14:paraId="03BDC9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8B3268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2DAC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6637505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Sen</w:t>
            </w:r>
          </w:p>
        </w:tc>
        <w:tc>
          <w:tcPr>
            <w:tcW w:w="2410" w:type="dxa"/>
            <w:tcBorders>
              <w:top w:val="nil"/>
              <w:left w:val="nil"/>
              <w:bottom w:val="single" w:sz="4" w:space="0" w:color="auto"/>
              <w:right w:val="single" w:sz="4" w:space="0" w:color="auto"/>
            </w:tcBorders>
            <w:shd w:val="clear" w:color="auto" w:fill="auto"/>
            <w:noWrap/>
            <w:vAlign w:val="center"/>
            <w:hideMark/>
          </w:tcPr>
          <w:p w14:paraId="731157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H15.164.05</w:t>
            </w:r>
          </w:p>
        </w:tc>
        <w:tc>
          <w:tcPr>
            <w:tcW w:w="850" w:type="dxa"/>
            <w:tcBorders>
              <w:top w:val="nil"/>
              <w:left w:val="nil"/>
              <w:bottom w:val="single" w:sz="4" w:space="0" w:color="auto"/>
              <w:right w:val="single" w:sz="4" w:space="0" w:color="auto"/>
            </w:tcBorders>
          </w:tcPr>
          <w:p w14:paraId="7B65BA9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3D8649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D967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E6C1E6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Sim</w:t>
            </w:r>
          </w:p>
        </w:tc>
        <w:tc>
          <w:tcPr>
            <w:tcW w:w="2410" w:type="dxa"/>
            <w:tcBorders>
              <w:top w:val="nil"/>
              <w:left w:val="nil"/>
              <w:bottom w:val="single" w:sz="4" w:space="0" w:color="auto"/>
              <w:right w:val="single" w:sz="4" w:space="0" w:color="auto"/>
            </w:tcBorders>
            <w:shd w:val="clear" w:color="auto" w:fill="auto"/>
            <w:noWrap/>
            <w:vAlign w:val="center"/>
            <w:hideMark/>
          </w:tcPr>
          <w:p w14:paraId="54D6861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H15.164.06</w:t>
            </w:r>
          </w:p>
        </w:tc>
        <w:tc>
          <w:tcPr>
            <w:tcW w:w="850" w:type="dxa"/>
            <w:tcBorders>
              <w:top w:val="nil"/>
              <w:left w:val="nil"/>
              <w:bottom w:val="single" w:sz="4" w:space="0" w:color="auto"/>
              <w:right w:val="single" w:sz="4" w:space="0" w:color="auto"/>
            </w:tcBorders>
          </w:tcPr>
          <w:p w14:paraId="44E22C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9E92F7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974E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3A99D26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Võ Thị Sáu</w:t>
            </w:r>
          </w:p>
        </w:tc>
        <w:tc>
          <w:tcPr>
            <w:tcW w:w="2410" w:type="dxa"/>
            <w:tcBorders>
              <w:top w:val="nil"/>
              <w:left w:val="nil"/>
              <w:bottom w:val="single" w:sz="4" w:space="0" w:color="auto"/>
              <w:right w:val="single" w:sz="4" w:space="0" w:color="auto"/>
            </w:tcBorders>
            <w:shd w:val="clear" w:color="auto" w:fill="auto"/>
            <w:noWrap/>
            <w:vAlign w:val="center"/>
            <w:hideMark/>
          </w:tcPr>
          <w:p w14:paraId="3A290A5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H15.164.07</w:t>
            </w:r>
          </w:p>
        </w:tc>
        <w:tc>
          <w:tcPr>
            <w:tcW w:w="850" w:type="dxa"/>
            <w:tcBorders>
              <w:top w:val="nil"/>
              <w:left w:val="nil"/>
              <w:bottom w:val="single" w:sz="4" w:space="0" w:color="auto"/>
              <w:right w:val="single" w:sz="4" w:space="0" w:color="auto"/>
            </w:tcBorders>
          </w:tcPr>
          <w:p w14:paraId="537F68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5EB854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CE496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41E40E6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Quý Đôn</w:t>
            </w:r>
          </w:p>
        </w:tc>
        <w:tc>
          <w:tcPr>
            <w:tcW w:w="2410" w:type="dxa"/>
            <w:tcBorders>
              <w:top w:val="nil"/>
              <w:left w:val="nil"/>
              <w:bottom w:val="single" w:sz="4" w:space="0" w:color="auto"/>
              <w:right w:val="single" w:sz="4" w:space="0" w:color="auto"/>
            </w:tcBorders>
            <w:shd w:val="clear" w:color="auto" w:fill="auto"/>
            <w:noWrap/>
            <w:vAlign w:val="center"/>
            <w:hideMark/>
          </w:tcPr>
          <w:p w14:paraId="650A43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H15.164.08</w:t>
            </w:r>
          </w:p>
        </w:tc>
        <w:tc>
          <w:tcPr>
            <w:tcW w:w="850" w:type="dxa"/>
            <w:tcBorders>
              <w:top w:val="nil"/>
              <w:left w:val="nil"/>
              <w:bottom w:val="single" w:sz="4" w:space="0" w:color="auto"/>
              <w:right w:val="single" w:sz="4" w:space="0" w:color="auto"/>
            </w:tcBorders>
          </w:tcPr>
          <w:p w14:paraId="55BAAF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53FD20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6610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18C235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Ngô Quyền</w:t>
            </w:r>
          </w:p>
        </w:tc>
        <w:tc>
          <w:tcPr>
            <w:tcW w:w="2410" w:type="dxa"/>
            <w:tcBorders>
              <w:top w:val="nil"/>
              <w:left w:val="nil"/>
              <w:bottom w:val="single" w:sz="4" w:space="0" w:color="auto"/>
              <w:right w:val="single" w:sz="4" w:space="0" w:color="auto"/>
            </w:tcBorders>
            <w:shd w:val="clear" w:color="auto" w:fill="auto"/>
            <w:noWrap/>
            <w:vAlign w:val="center"/>
            <w:hideMark/>
          </w:tcPr>
          <w:p w14:paraId="083420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H15.164.09</w:t>
            </w:r>
          </w:p>
        </w:tc>
        <w:tc>
          <w:tcPr>
            <w:tcW w:w="850" w:type="dxa"/>
            <w:tcBorders>
              <w:top w:val="nil"/>
              <w:left w:val="nil"/>
              <w:bottom w:val="single" w:sz="4" w:space="0" w:color="auto"/>
              <w:right w:val="single" w:sz="4" w:space="0" w:color="auto"/>
            </w:tcBorders>
          </w:tcPr>
          <w:p w14:paraId="52D6CB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6695EB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6A36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21B32D2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Bán trú Trung học cơ sở Võ Nguyên Giáp</w:t>
            </w:r>
          </w:p>
        </w:tc>
        <w:tc>
          <w:tcPr>
            <w:tcW w:w="2410" w:type="dxa"/>
            <w:tcBorders>
              <w:top w:val="nil"/>
              <w:left w:val="nil"/>
              <w:bottom w:val="single" w:sz="4" w:space="0" w:color="auto"/>
              <w:right w:val="single" w:sz="4" w:space="0" w:color="auto"/>
            </w:tcBorders>
            <w:shd w:val="clear" w:color="auto" w:fill="auto"/>
            <w:noWrap/>
            <w:vAlign w:val="center"/>
            <w:hideMark/>
          </w:tcPr>
          <w:p w14:paraId="71D7F5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H15.164.10</w:t>
            </w:r>
          </w:p>
        </w:tc>
        <w:tc>
          <w:tcPr>
            <w:tcW w:w="850" w:type="dxa"/>
            <w:tcBorders>
              <w:top w:val="nil"/>
              <w:left w:val="nil"/>
              <w:bottom w:val="single" w:sz="4" w:space="0" w:color="auto"/>
              <w:right w:val="single" w:sz="4" w:space="0" w:color="auto"/>
            </w:tcBorders>
          </w:tcPr>
          <w:p w14:paraId="04F502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38B82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6368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27B27DC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Nội trú Trung học cơ sở huyện M'Drắk</w:t>
            </w:r>
          </w:p>
        </w:tc>
        <w:tc>
          <w:tcPr>
            <w:tcW w:w="2410" w:type="dxa"/>
            <w:tcBorders>
              <w:top w:val="nil"/>
              <w:left w:val="nil"/>
              <w:bottom w:val="single" w:sz="4" w:space="0" w:color="auto"/>
              <w:right w:val="single" w:sz="4" w:space="0" w:color="auto"/>
            </w:tcBorders>
            <w:shd w:val="clear" w:color="auto" w:fill="auto"/>
            <w:noWrap/>
            <w:vAlign w:val="center"/>
            <w:hideMark/>
          </w:tcPr>
          <w:p w14:paraId="0590DE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H15.164.11</w:t>
            </w:r>
          </w:p>
        </w:tc>
        <w:tc>
          <w:tcPr>
            <w:tcW w:w="850" w:type="dxa"/>
            <w:tcBorders>
              <w:top w:val="nil"/>
              <w:left w:val="nil"/>
              <w:bottom w:val="single" w:sz="4" w:space="0" w:color="auto"/>
              <w:right w:val="single" w:sz="4" w:space="0" w:color="auto"/>
            </w:tcBorders>
          </w:tcPr>
          <w:p w14:paraId="21B90F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7EEC56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1CA681"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LXVI</w:t>
            </w:r>
          </w:p>
        </w:tc>
        <w:tc>
          <w:tcPr>
            <w:tcW w:w="5103" w:type="dxa"/>
            <w:tcBorders>
              <w:top w:val="nil"/>
              <w:left w:val="nil"/>
              <w:bottom w:val="single" w:sz="4" w:space="0" w:color="auto"/>
              <w:right w:val="single" w:sz="4" w:space="0" w:color="auto"/>
            </w:tcBorders>
            <w:shd w:val="clear" w:color="auto" w:fill="auto"/>
            <w:vAlign w:val="center"/>
            <w:hideMark/>
          </w:tcPr>
          <w:p w14:paraId="282C74B0"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Krông Á</w:t>
            </w:r>
          </w:p>
        </w:tc>
        <w:tc>
          <w:tcPr>
            <w:tcW w:w="2410" w:type="dxa"/>
            <w:tcBorders>
              <w:top w:val="nil"/>
              <w:left w:val="nil"/>
              <w:bottom w:val="single" w:sz="4" w:space="0" w:color="auto"/>
              <w:right w:val="single" w:sz="4" w:space="0" w:color="auto"/>
            </w:tcBorders>
            <w:shd w:val="clear" w:color="auto" w:fill="auto"/>
            <w:noWrap/>
            <w:vAlign w:val="center"/>
            <w:hideMark/>
          </w:tcPr>
          <w:p w14:paraId="4C8544E6"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H15.165</w:t>
            </w:r>
          </w:p>
        </w:tc>
        <w:tc>
          <w:tcPr>
            <w:tcW w:w="850" w:type="dxa"/>
            <w:tcBorders>
              <w:top w:val="nil"/>
              <w:left w:val="nil"/>
              <w:bottom w:val="single" w:sz="4" w:space="0" w:color="auto"/>
              <w:right w:val="single" w:sz="4" w:space="0" w:color="auto"/>
            </w:tcBorders>
          </w:tcPr>
          <w:p w14:paraId="2FB117E7"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302C50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1885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DB9A0A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55525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H15.165.01</w:t>
            </w:r>
          </w:p>
        </w:tc>
        <w:tc>
          <w:tcPr>
            <w:tcW w:w="850" w:type="dxa"/>
            <w:tcBorders>
              <w:top w:val="nil"/>
              <w:left w:val="nil"/>
              <w:bottom w:val="single" w:sz="4" w:space="0" w:color="auto"/>
              <w:right w:val="single" w:sz="4" w:space="0" w:color="auto"/>
            </w:tcBorders>
          </w:tcPr>
          <w:p w14:paraId="2E84AD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54E5F9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C4C75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6C43B96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7D2CE7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H15.165.02</w:t>
            </w:r>
          </w:p>
        </w:tc>
        <w:tc>
          <w:tcPr>
            <w:tcW w:w="850" w:type="dxa"/>
            <w:tcBorders>
              <w:top w:val="nil"/>
              <w:left w:val="nil"/>
              <w:bottom w:val="single" w:sz="4" w:space="0" w:color="auto"/>
              <w:right w:val="single" w:sz="4" w:space="0" w:color="auto"/>
            </w:tcBorders>
          </w:tcPr>
          <w:p w14:paraId="3EACC6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DC1AD3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B528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02E0774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784C5C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H15.165.03</w:t>
            </w:r>
          </w:p>
        </w:tc>
        <w:tc>
          <w:tcPr>
            <w:tcW w:w="850" w:type="dxa"/>
            <w:tcBorders>
              <w:top w:val="nil"/>
              <w:left w:val="nil"/>
              <w:bottom w:val="single" w:sz="4" w:space="0" w:color="auto"/>
              <w:right w:val="single" w:sz="4" w:space="0" w:color="auto"/>
            </w:tcBorders>
          </w:tcPr>
          <w:p w14:paraId="248CEF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B5BC5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1F76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408F3A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26775B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H15.165.04</w:t>
            </w:r>
          </w:p>
        </w:tc>
        <w:tc>
          <w:tcPr>
            <w:tcW w:w="850" w:type="dxa"/>
            <w:tcBorders>
              <w:top w:val="nil"/>
              <w:left w:val="nil"/>
              <w:bottom w:val="single" w:sz="4" w:space="0" w:color="auto"/>
              <w:right w:val="single" w:sz="4" w:space="0" w:color="auto"/>
            </w:tcBorders>
          </w:tcPr>
          <w:p w14:paraId="4BEBF8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B6EF9B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0697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8F9FFD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Đào</w:t>
            </w:r>
          </w:p>
        </w:tc>
        <w:tc>
          <w:tcPr>
            <w:tcW w:w="2410" w:type="dxa"/>
            <w:tcBorders>
              <w:top w:val="nil"/>
              <w:left w:val="nil"/>
              <w:bottom w:val="single" w:sz="4" w:space="0" w:color="auto"/>
              <w:right w:val="single" w:sz="4" w:space="0" w:color="auto"/>
            </w:tcBorders>
            <w:shd w:val="clear" w:color="auto" w:fill="auto"/>
            <w:noWrap/>
            <w:vAlign w:val="center"/>
            <w:hideMark/>
          </w:tcPr>
          <w:p w14:paraId="49D8C4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H15.165.05</w:t>
            </w:r>
          </w:p>
        </w:tc>
        <w:tc>
          <w:tcPr>
            <w:tcW w:w="850" w:type="dxa"/>
            <w:tcBorders>
              <w:top w:val="nil"/>
              <w:left w:val="nil"/>
              <w:bottom w:val="single" w:sz="4" w:space="0" w:color="auto"/>
              <w:right w:val="single" w:sz="4" w:space="0" w:color="auto"/>
            </w:tcBorders>
          </w:tcPr>
          <w:p w14:paraId="1C03DE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C88E6F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6E3F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5F7FC07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Ban</w:t>
            </w:r>
          </w:p>
        </w:tc>
        <w:tc>
          <w:tcPr>
            <w:tcW w:w="2410" w:type="dxa"/>
            <w:tcBorders>
              <w:top w:val="nil"/>
              <w:left w:val="nil"/>
              <w:bottom w:val="single" w:sz="4" w:space="0" w:color="auto"/>
              <w:right w:val="single" w:sz="4" w:space="0" w:color="auto"/>
            </w:tcBorders>
            <w:shd w:val="clear" w:color="auto" w:fill="auto"/>
            <w:noWrap/>
            <w:vAlign w:val="center"/>
            <w:hideMark/>
          </w:tcPr>
          <w:p w14:paraId="430899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H15.165.06</w:t>
            </w:r>
          </w:p>
        </w:tc>
        <w:tc>
          <w:tcPr>
            <w:tcW w:w="850" w:type="dxa"/>
            <w:tcBorders>
              <w:top w:val="nil"/>
              <w:left w:val="nil"/>
              <w:bottom w:val="single" w:sz="4" w:space="0" w:color="auto"/>
              <w:right w:val="single" w:sz="4" w:space="0" w:color="auto"/>
            </w:tcBorders>
          </w:tcPr>
          <w:p w14:paraId="3BEA74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C7A74C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110D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7849B3A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Tuổi Thơ</w:t>
            </w:r>
          </w:p>
        </w:tc>
        <w:tc>
          <w:tcPr>
            <w:tcW w:w="2410" w:type="dxa"/>
            <w:tcBorders>
              <w:top w:val="nil"/>
              <w:left w:val="nil"/>
              <w:bottom w:val="single" w:sz="4" w:space="0" w:color="auto"/>
              <w:right w:val="single" w:sz="4" w:space="0" w:color="auto"/>
            </w:tcBorders>
            <w:shd w:val="clear" w:color="auto" w:fill="auto"/>
            <w:noWrap/>
            <w:vAlign w:val="center"/>
            <w:hideMark/>
          </w:tcPr>
          <w:p w14:paraId="3E7CED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H15.165.07</w:t>
            </w:r>
          </w:p>
        </w:tc>
        <w:tc>
          <w:tcPr>
            <w:tcW w:w="850" w:type="dxa"/>
            <w:tcBorders>
              <w:top w:val="nil"/>
              <w:left w:val="nil"/>
              <w:bottom w:val="single" w:sz="4" w:space="0" w:color="auto"/>
              <w:right w:val="single" w:sz="4" w:space="0" w:color="auto"/>
            </w:tcBorders>
          </w:tcPr>
          <w:p w14:paraId="59AC27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86547E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DEF6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8</w:t>
            </w:r>
          </w:p>
        </w:tc>
        <w:tc>
          <w:tcPr>
            <w:tcW w:w="5103" w:type="dxa"/>
            <w:tcBorders>
              <w:top w:val="nil"/>
              <w:left w:val="nil"/>
              <w:bottom w:val="single" w:sz="4" w:space="0" w:color="auto"/>
              <w:right w:val="single" w:sz="4" w:space="0" w:color="auto"/>
            </w:tcBorders>
            <w:shd w:val="clear" w:color="auto" w:fill="auto"/>
            <w:vAlign w:val="center"/>
            <w:hideMark/>
          </w:tcPr>
          <w:p w14:paraId="4497B85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Ngô Gia Tự</w:t>
            </w:r>
          </w:p>
        </w:tc>
        <w:tc>
          <w:tcPr>
            <w:tcW w:w="2410" w:type="dxa"/>
            <w:tcBorders>
              <w:top w:val="nil"/>
              <w:left w:val="nil"/>
              <w:bottom w:val="single" w:sz="4" w:space="0" w:color="auto"/>
              <w:right w:val="single" w:sz="4" w:space="0" w:color="auto"/>
            </w:tcBorders>
            <w:shd w:val="clear" w:color="auto" w:fill="auto"/>
            <w:noWrap/>
            <w:vAlign w:val="center"/>
            <w:hideMark/>
          </w:tcPr>
          <w:p w14:paraId="0B8732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H15.165.08</w:t>
            </w:r>
          </w:p>
        </w:tc>
        <w:tc>
          <w:tcPr>
            <w:tcW w:w="850" w:type="dxa"/>
            <w:tcBorders>
              <w:top w:val="nil"/>
              <w:left w:val="nil"/>
              <w:bottom w:val="single" w:sz="4" w:space="0" w:color="auto"/>
              <w:right w:val="single" w:sz="4" w:space="0" w:color="auto"/>
            </w:tcBorders>
          </w:tcPr>
          <w:p w14:paraId="5C9703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B9DF23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8460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1884A0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Đinh Tiên Hoàng</w:t>
            </w:r>
          </w:p>
        </w:tc>
        <w:tc>
          <w:tcPr>
            <w:tcW w:w="2410" w:type="dxa"/>
            <w:tcBorders>
              <w:top w:val="nil"/>
              <w:left w:val="nil"/>
              <w:bottom w:val="single" w:sz="4" w:space="0" w:color="auto"/>
              <w:right w:val="single" w:sz="4" w:space="0" w:color="auto"/>
            </w:tcBorders>
            <w:shd w:val="clear" w:color="auto" w:fill="auto"/>
            <w:noWrap/>
            <w:vAlign w:val="center"/>
            <w:hideMark/>
          </w:tcPr>
          <w:p w14:paraId="648CE3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H15.165.09</w:t>
            </w:r>
          </w:p>
        </w:tc>
        <w:tc>
          <w:tcPr>
            <w:tcW w:w="850" w:type="dxa"/>
            <w:tcBorders>
              <w:top w:val="nil"/>
              <w:left w:val="nil"/>
              <w:bottom w:val="single" w:sz="4" w:space="0" w:color="auto"/>
              <w:right w:val="single" w:sz="4" w:space="0" w:color="auto"/>
            </w:tcBorders>
          </w:tcPr>
          <w:p w14:paraId="0BF25B1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6EB5DD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635A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6F84F4D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La Văn Cầu</w:t>
            </w:r>
          </w:p>
        </w:tc>
        <w:tc>
          <w:tcPr>
            <w:tcW w:w="2410" w:type="dxa"/>
            <w:tcBorders>
              <w:top w:val="nil"/>
              <w:left w:val="nil"/>
              <w:bottom w:val="single" w:sz="4" w:space="0" w:color="auto"/>
              <w:right w:val="single" w:sz="4" w:space="0" w:color="auto"/>
            </w:tcBorders>
            <w:shd w:val="clear" w:color="auto" w:fill="auto"/>
            <w:noWrap/>
            <w:vAlign w:val="center"/>
            <w:hideMark/>
          </w:tcPr>
          <w:p w14:paraId="5AB26C1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H15.165.10</w:t>
            </w:r>
          </w:p>
        </w:tc>
        <w:tc>
          <w:tcPr>
            <w:tcW w:w="850" w:type="dxa"/>
            <w:tcBorders>
              <w:top w:val="nil"/>
              <w:left w:val="nil"/>
              <w:bottom w:val="single" w:sz="4" w:space="0" w:color="auto"/>
              <w:right w:val="single" w:sz="4" w:space="0" w:color="auto"/>
            </w:tcBorders>
          </w:tcPr>
          <w:p w14:paraId="09E9BC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AE60A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7B4A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0AD401B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Phan Đình Phùng</w:t>
            </w:r>
          </w:p>
        </w:tc>
        <w:tc>
          <w:tcPr>
            <w:tcW w:w="2410" w:type="dxa"/>
            <w:tcBorders>
              <w:top w:val="nil"/>
              <w:left w:val="nil"/>
              <w:bottom w:val="single" w:sz="4" w:space="0" w:color="auto"/>
              <w:right w:val="single" w:sz="4" w:space="0" w:color="auto"/>
            </w:tcBorders>
            <w:shd w:val="clear" w:color="auto" w:fill="auto"/>
            <w:noWrap/>
            <w:vAlign w:val="center"/>
            <w:hideMark/>
          </w:tcPr>
          <w:p w14:paraId="0252265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H15.165.11</w:t>
            </w:r>
          </w:p>
        </w:tc>
        <w:tc>
          <w:tcPr>
            <w:tcW w:w="850" w:type="dxa"/>
            <w:tcBorders>
              <w:top w:val="nil"/>
              <w:left w:val="nil"/>
              <w:bottom w:val="single" w:sz="4" w:space="0" w:color="auto"/>
              <w:right w:val="single" w:sz="4" w:space="0" w:color="auto"/>
            </w:tcBorders>
          </w:tcPr>
          <w:p w14:paraId="2495AA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6DD73A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BE00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5C38D77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Bán trú Trung học cơ sở Tô Hiệu</w:t>
            </w:r>
          </w:p>
        </w:tc>
        <w:tc>
          <w:tcPr>
            <w:tcW w:w="2410" w:type="dxa"/>
            <w:tcBorders>
              <w:top w:val="nil"/>
              <w:left w:val="nil"/>
              <w:bottom w:val="single" w:sz="4" w:space="0" w:color="auto"/>
              <w:right w:val="single" w:sz="4" w:space="0" w:color="auto"/>
            </w:tcBorders>
            <w:shd w:val="clear" w:color="auto" w:fill="auto"/>
            <w:noWrap/>
            <w:vAlign w:val="center"/>
            <w:hideMark/>
          </w:tcPr>
          <w:p w14:paraId="0BAE6C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H15.165.12</w:t>
            </w:r>
          </w:p>
        </w:tc>
        <w:tc>
          <w:tcPr>
            <w:tcW w:w="850" w:type="dxa"/>
            <w:tcBorders>
              <w:top w:val="nil"/>
              <w:left w:val="nil"/>
              <w:bottom w:val="single" w:sz="4" w:space="0" w:color="auto"/>
              <w:right w:val="single" w:sz="4" w:space="0" w:color="auto"/>
            </w:tcBorders>
          </w:tcPr>
          <w:p w14:paraId="3D81C7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817F51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ABA07E"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LXVII</w:t>
            </w:r>
          </w:p>
        </w:tc>
        <w:tc>
          <w:tcPr>
            <w:tcW w:w="5103" w:type="dxa"/>
            <w:tcBorders>
              <w:top w:val="nil"/>
              <w:left w:val="nil"/>
              <w:bottom w:val="single" w:sz="4" w:space="0" w:color="auto"/>
              <w:right w:val="single" w:sz="4" w:space="0" w:color="auto"/>
            </w:tcBorders>
            <w:shd w:val="clear" w:color="auto" w:fill="auto"/>
            <w:vAlign w:val="center"/>
            <w:hideMark/>
          </w:tcPr>
          <w:p w14:paraId="1B38EA27"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Cư Prao</w:t>
            </w:r>
          </w:p>
        </w:tc>
        <w:tc>
          <w:tcPr>
            <w:tcW w:w="2410" w:type="dxa"/>
            <w:tcBorders>
              <w:top w:val="nil"/>
              <w:left w:val="nil"/>
              <w:bottom w:val="single" w:sz="4" w:space="0" w:color="auto"/>
              <w:right w:val="single" w:sz="4" w:space="0" w:color="auto"/>
            </w:tcBorders>
            <w:shd w:val="clear" w:color="auto" w:fill="auto"/>
            <w:noWrap/>
            <w:vAlign w:val="center"/>
            <w:hideMark/>
          </w:tcPr>
          <w:p w14:paraId="717B8E9D"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H15.166</w:t>
            </w:r>
          </w:p>
        </w:tc>
        <w:tc>
          <w:tcPr>
            <w:tcW w:w="850" w:type="dxa"/>
            <w:tcBorders>
              <w:top w:val="nil"/>
              <w:left w:val="nil"/>
              <w:bottom w:val="single" w:sz="4" w:space="0" w:color="auto"/>
              <w:right w:val="single" w:sz="4" w:space="0" w:color="auto"/>
            </w:tcBorders>
          </w:tcPr>
          <w:p w14:paraId="2C1B22EF"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217AC1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21DA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3FC1AF1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466F8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H15.166.01</w:t>
            </w:r>
          </w:p>
        </w:tc>
        <w:tc>
          <w:tcPr>
            <w:tcW w:w="850" w:type="dxa"/>
            <w:tcBorders>
              <w:top w:val="nil"/>
              <w:left w:val="nil"/>
              <w:bottom w:val="single" w:sz="4" w:space="0" w:color="auto"/>
              <w:right w:val="single" w:sz="4" w:space="0" w:color="auto"/>
            </w:tcBorders>
          </w:tcPr>
          <w:p w14:paraId="7D6186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5F0C3C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6B7C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1FA2451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F4141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H15.166.02</w:t>
            </w:r>
          </w:p>
        </w:tc>
        <w:tc>
          <w:tcPr>
            <w:tcW w:w="850" w:type="dxa"/>
            <w:tcBorders>
              <w:top w:val="nil"/>
              <w:left w:val="nil"/>
              <w:bottom w:val="single" w:sz="4" w:space="0" w:color="auto"/>
              <w:right w:val="single" w:sz="4" w:space="0" w:color="auto"/>
            </w:tcBorders>
          </w:tcPr>
          <w:p w14:paraId="7573C8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83520A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9492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EBA6D3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60FC04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H15.166.03</w:t>
            </w:r>
          </w:p>
        </w:tc>
        <w:tc>
          <w:tcPr>
            <w:tcW w:w="850" w:type="dxa"/>
            <w:tcBorders>
              <w:top w:val="nil"/>
              <w:left w:val="nil"/>
              <w:bottom w:val="single" w:sz="4" w:space="0" w:color="auto"/>
              <w:right w:val="single" w:sz="4" w:space="0" w:color="auto"/>
            </w:tcBorders>
          </w:tcPr>
          <w:p w14:paraId="3F5342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E00924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33BE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11A68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2D22F1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H15.166.04</w:t>
            </w:r>
          </w:p>
        </w:tc>
        <w:tc>
          <w:tcPr>
            <w:tcW w:w="850" w:type="dxa"/>
            <w:tcBorders>
              <w:top w:val="nil"/>
              <w:left w:val="nil"/>
              <w:bottom w:val="single" w:sz="4" w:space="0" w:color="auto"/>
              <w:right w:val="single" w:sz="4" w:space="0" w:color="auto"/>
            </w:tcBorders>
          </w:tcPr>
          <w:p w14:paraId="3084B4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CF5B2D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F9E5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5BF3872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Cúc</w:t>
            </w:r>
          </w:p>
        </w:tc>
        <w:tc>
          <w:tcPr>
            <w:tcW w:w="2410" w:type="dxa"/>
            <w:tcBorders>
              <w:top w:val="nil"/>
              <w:left w:val="nil"/>
              <w:bottom w:val="single" w:sz="4" w:space="0" w:color="auto"/>
              <w:right w:val="single" w:sz="4" w:space="0" w:color="auto"/>
            </w:tcBorders>
            <w:shd w:val="clear" w:color="auto" w:fill="auto"/>
            <w:noWrap/>
            <w:vAlign w:val="center"/>
            <w:hideMark/>
          </w:tcPr>
          <w:p w14:paraId="2893D9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H15.166.05</w:t>
            </w:r>
          </w:p>
        </w:tc>
        <w:tc>
          <w:tcPr>
            <w:tcW w:w="850" w:type="dxa"/>
            <w:tcBorders>
              <w:top w:val="nil"/>
              <w:left w:val="nil"/>
              <w:bottom w:val="single" w:sz="4" w:space="0" w:color="auto"/>
              <w:right w:val="single" w:sz="4" w:space="0" w:color="auto"/>
            </w:tcBorders>
          </w:tcPr>
          <w:p w14:paraId="4B1B2F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42B3AE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DAE6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70B87BF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P'Lang</w:t>
            </w:r>
          </w:p>
        </w:tc>
        <w:tc>
          <w:tcPr>
            <w:tcW w:w="2410" w:type="dxa"/>
            <w:tcBorders>
              <w:top w:val="nil"/>
              <w:left w:val="nil"/>
              <w:bottom w:val="single" w:sz="4" w:space="0" w:color="auto"/>
              <w:right w:val="single" w:sz="4" w:space="0" w:color="auto"/>
            </w:tcBorders>
            <w:shd w:val="clear" w:color="auto" w:fill="auto"/>
            <w:noWrap/>
            <w:vAlign w:val="center"/>
            <w:hideMark/>
          </w:tcPr>
          <w:p w14:paraId="70791E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H15.166.06</w:t>
            </w:r>
          </w:p>
        </w:tc>
        <w:tc>
          <w:tcPr>
            <w:tcW w:w="850" w:type="dxa"/>
            <w:tcBorders>
              <w:top w:val="nil"/>
              <w:left w:val="nil"/>
              <w:bottom w:val="single" w:sz="4" w:space="0" w:color="auto"/>
              <w:right w:val="single" w:sz="4" w:space="0" w:color="auto"/>
            </w:tcBorders>
          </w:tcPr>
          <w:p w14:paraId="718C73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7E180D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8044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48DB665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Du</w:t>
            </w:r>
          </w:p>
        </w:tc>
        <w:tc>
          <w:tcPr>
            <w:tcW w:w="2410" w:type="dxa"/>
            <w:tcBorders>
              <w:top w:val="nil"/>
              <w:left w:val="nil"/>
              <w:bottom w:val="single" w:sz="4" w:space="0" w:color="auto"/>
              <w:right w:val="single" w:sz="4" w:space="0" w:color="auto"/>
            </w:tcBorders>
            <w:shd w:val="clear" w:color="auto" w:fill="auto"/>
            <w:noWrap/>
            <w:vAlign w:val="center"/>
            <w:hideMark/>
          </w:tcPr>
          <w:p w14:paraId="23F25F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H15.166.07</w:t>
            </w:r>
          </w:p>
        </w:tc>
        <w:tc>
          <w:tcPr>
            <w:tcW w:w="850" w:type="dxa"/>
            <w:tcBorders>
              <w:top w:val="nil"/>
              <w:left w:val="nil"/>
              <w:bottom w:val="single" w:sz="4" w:space="0" w:color="auto"/>
              <w:right w:val="single" w:sz="4" w:space="0" w:color="auto"/>
            </w:tcBorders>
          </w:tcPr>
          <w:p w14:paraId="244436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F2EC4D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19EC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6A924C7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Phạm Hồng Thái</w:t>
            </w:r>
          </w:p>
        </w:tc>
        <w:tc>
          <w:tcPr>
            <w:tcW w:w="2410" w:type="dxa"/>
            <w:tcBorders>
              <w:top w:val="nil"/>
              <w:left w:val="nil"/>
              <w:bottom w:val="single" w:sz="4" w:space="0" w:color="auto"/>
              <w:right w:val="single" w:sz="4" w:space="0" w:color="auto"/>
            </w:tcBorders>
            <w:shd w:val="clear" w:color="auto" w:fill="auto"/>
            <w:noWrap/>
            <w:vAlign w:val="center"/>
            <w:hideMark/>
          </w:tcPr>
          <w:p w14:paraId="098BDE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H15.166.08</w:t>
            </w:r>
          </w:p>
        </w:tc>
        <w:tc>
          <w:tcPr>
            <w:tcW w:w="850" w:type="dxa"/>
            <w:tcBorders>
              <w:top w:val="nil"/>
              <w:left w:val="nil"/>
              <w:bottom w:val="single" w:sz="4" w:space="0" w:color="auto"/>
              <w:right w:val="single" w:sz="4" w:space="0" w:color="auto"/>
            </w:tcBorders>
          </w:tcPr>
          <w:p w14:paraId="55D81F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A46A9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438C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A6B733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Hồng Phong</w:t>
            </w:r>
          </w:p>
        </w:tc>
        <w:tc>
          <w:tcPr>
            <w:tcW w:w="2410" w:type="dxa"/>
            <w:tcBorders>
              <w:top w:val="nil"/>
              <w:left w:val="nil"/>
              <w:bottom w:val="single" w:sz="4" w:space="0" w:color="auto"/>
              <w:right w:val="single" w:sz="4" w:space="0" w:color="auto"/>
            </w:tcBorders>
            <w:shd w:val="clear" w:color="auto" w:fill="auto"/>
            <w:noWrap/>
            <w:vAlign w:val="center"/>
            <w:hideMark/>
          </w:tcPr>
          <w:p w14:paraId="6730ED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H15.166.09</w:t>
            </w:r>
          </w:p>
        </w:tc>
        <w:tc>
          <w:tcPr>
            <w:tcW w:w="850" w:type="dxa"/>
            <w:tcBorders>
              <w:top w:val="nil"/>
              <w:left w:val="nil"/>
              <w:bottom w:val="single" w:sz="4" w:space="0" w:color="auto"/>
              <w:right w:val="single" w:sz="4" w:space="0" w:color="auto"/>
            </w:tcBorders>
          </w:tcPr>
          <w:p w14:paraId="5B185C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8EB72B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9AE28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26F01DB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Bán trú Trung học cơ sở Nguyễn Khuyến</w:t>
            </w:r>
          </w:p>
        </w:tc>
        <w:tc>
          <w:tcPr>
            <w:tcW w:w="2410" w:type="dxa"/>
            <w:tcBorders>
              <w:top w:val="nil"/>
              <w:left w:val="nil"/>
              <w:bottom w:val="single" w:sz="4" w:space="0" w:color="auto"/>
              <w:right w:val="single" w:sz="4" w:space="0" w:color="auto"/>
            </w:tcBorders>
            <w:shd w:val="clear" w:color="auto" w:fill="auto"/>
            <w:noWrap/>
            <w:vAlign w:val="center"/>
            <w:hideMark/>
          </w:tcPr>
          <w:p w14:paraId="64AFFD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H15.166.10</w:t>
            </w:r>
          </w:p>
        </w:tc>
        <w:tc>
          <w:tcPr>
            <w:tcW w:w="850" w:type="dxa"/>
            <w:tcBorders>
              <w:top w:val="nil"/>
              <w:left w:val="nil"/>
              <w:bottom w:val="single" w:sz="4" w:space="0" w:color="auto"/>
              <w:right w:val="single" w:sz="4" w:space="0" w:color="auto"/>
            </w:tcBorders>
          </w:tcPr>
          <w:p w14:paraId="4E9518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AC91DD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9D2F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28416F5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Trung học cơ sở Lý Tự Trọng</w:t>
            </w:r>
          </w:p>
        </w:tc>
        <w:tc>
          <w:tcPr>
            <w:tcW w:w="2410" w:type="dxa"/>
            <w:tcBorders>
              <w:top w:val="nil"/>
              <w:left w:val="nil"/>
              <w:bottom w:val="single" w:sz="4" w:space="0" w:color="auto"/>
              <w:right w:val="single" w:sz="4" w:space="0" w:color="auto"/>
            </w:tcBorders>
            <w:shd w:val="clear" w:color="auto" w:fill="auto"/>
            <w:noWrap/>
            <w:vAlign w:val="center"/>
            <w:hideMark/>
          </w:tcPr>
          <w:p w14:paraId="715989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H15.166.11</w:t>
            </w:r>
          </w:p>
        </w:tc>
        <w:tc>
          <w:tcPr>
            <w:tcW w:w="850" w:type="dxa"/>
            <w:tcBorders>
              <w:top w:val="nil"/>
              <w:left w:val="nil"/>
              <w:bottom w:val="single" w:sz="4" w:space="0" w:color="auto"/>
              <w:right w:val="single" w:sz="4" w:space="0" w:color="auto"/>
            </w:tcBorders>
          </w:tcPr>
          <w:p w14:paraId="12EFF6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D7513A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89FB6C"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LXVIII</w:t>
            </w:r>
          </w:p>
        </w:tc>
        <w:tc>
          <w:tcPr>
            <w:tcW w:w="5103" w:type="dxa"/>
            <w:tcBorders>
              <w:top w:val="nil"/>
              <w:left w:val="nil"/>
              <w:bottom w:val="single" w:sz="4" w:space="0" w:color="auto"/>
              <w:right w:val="single" w:sz="4" w:space="0" w:color="auto"/>
            </w:tcBorders>
            <w:shd w:val="clear" w:color="auto" w:fill="auto"/>
            <w:vAlign w:val="center"/>
            <w:hideMark/>
          </w:tcPr>
          <w:p w14:paraId="387F3AEC" w14:textId="77777777" w:rsidR="006077CB" w:rsidRPr="00EE4FB7" w:rsidRDefault="006077CB" w:rsidP="00A23D02">
            <w:pPr>
              <w:spacing w:before="80" w:after="80"/>
              <w:rPr>
                <w:b/>
                <w:bCs/>
                <w:color w:val="000000"/>
                <w:spacing w:val="0"/>
                <w:sz w:val="24"/>
                <w:szCs w:val="24"/>
              </w:rPr>
            </w:pPr>
            <w:r w:rsidRPr="00EE4FB7">
              <w:rPr>
                <w:b/>
                <w:bCs/>
                <w:color w:val="000000"/>
                <w:spacing w:val="0"/>
                <w:sz w:val="24"/>
                <w:szCs w:val="24"/>
              </w:rPr>
              <w:t>Xã Ea Trang</w:t>
            </w:r>
          </w:p>
        </w:tc>
        <w:tc>
          <w:tcPr>
            <w:tcW w:w="2410" w:type="dxa"/>
            <w:tcBorders>
              <w:top w:val="nil"/>
              <w:left w:val="nil"/>
              <w:bottom w:val="single" w:sz="4" w:space="0" w:color="auto"/>
              <w:right w:val="single" w:sz="4" w:space="0" w:color="auto"/>
            </w:tcBorders>
            <w:shd w:val="clear" w:color="auto" w:fill="auto"/>
            <w:noWrap/>
            <w:vAlign w:val="center"/>
            <w:hideMark/>
          </w:tcPr>
          <w:p w14:paraId="04043DAA"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H15.167</w:t>
            </w:r>
          </w:p>
        </w:tc>
        <w:tc>
          <w:tcPr>
            <w:tcW w:w="850" w:type="dxa"/>
            <w:tcBorders>
              <w:top w:val="nil"/>
              <w:left w:val="nil"/>
              <w:bottom w:val="single" w:sz="4" w:space="0" w:color="auto"/>
              <w:right w:val="single" w:sz="4" w:space="0" w:color="auto"/>
            </w:tcBorders>
          </w:tcPr>
          <w:p w14:paraId="31BE52A3" w14:textId="77777777" w:rsidR="006077CB" w:rsidRPr="00EE4FB7" w:rsidRDefault="006077CB" w:rsidP="00A23D02">
            <w:pPr>
              <w:spacing w:before="80" w:after="80"/>
              <w:jc w:val="center"/>
              <w:rPr>
                <w:b/>
                <w:bCs/>
                <w:color w:val="000000"/>
                <w:spacing w:val="0"/>
                <w:sz w:val="24"/>
                <w:szCs w:val="24"/>
              </w:rPr>
            </w:pPr>
            <w:r w:rsidRPr="00EE4FB7">
              <w:rPr>
                <w:b/>
                <w:bCs/>
                <w:color w:val="000000"/>
                <w:spacing w:val="0"/>
                <w:sz w:val="24"/>
                <w:szCs w:val="24"/>
              </w:rPr>
              <w:t>2</w:t>
            </w:r>
          </w:p>
        </w:tc>
      </w:tr>
      <w:tr w:rsidR="006077CB" w:rsidRPr="00EE4FB7" w14:paraId="3A0E7CE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80B3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4768C11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18C557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H15.167.01</w:t>
            </w:r>
          </w:p>
        </w:tc>
        <w:tc>
          <w:tcPr>
            <w:tcW w:w="850" w:type="dxa"/>
            <w:tcBorders>
              <w:top w:val="nil"/>
              <w:left w:val="nil"/>
              <w:bottom w:val="single" w:sz="4" w:space="0" w:color="auto"/>
              <w:right w:val="single" w:sz="4" w:space="0" w:color="auto"/>
            </w:tcBorders>
          </w:tcPr>
          <w:p w14:paraId="65C7B8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789A4B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DA2F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4558CCC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7AB479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H15.167.02</w:t>
            </w:r>
          </w:p>
        </w:tc>
        <w:tc>
          <w:tcPr>
            <w:tcW w:w="850" w:type="dxa"/>
            <w:tcBorders>
              <w:top w:val="nil"/>
              <w:left w:val="nil"/>
              <w:bottom w:val="single" w:sz="4" w:space="0" w:color="auto"/>
              <w:right w:val="single" w:sz="4" w:space="0" w:color="auto"/>
            </w:tcBorders>
          </w:tcPr>
          <w:p w14:paraId="789E9A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C1F723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81DE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F4C0BF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53752D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H15.167.03</w:t>
            </w:r>
          </w:p>
        </w:tc>
        <w:tc>
          <w:tcPr>
            <w:tcW w:w="850" w:type="dxa"/>
            <w:tcBorders>
              <w:top w:val="nil"/>
              <w:left w:val="nil"/>
              <w:bottom w:val="single" w:sz="4" w:space="0" w:color="auto"/>
              <w:right w:val="single" w:sz="4" w:space="0" w:color="auto"/>
            </w:tcBorders>
          </w:tcPr>
          <w:p w14:paraId="5151D9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A5561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6E53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3C797DA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BD537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H15.167.04</w:t>
            </w:r>
          </w:p>
        </w:tc>
        <w:tc>
          <w:tcPr>
            <w:tcW w:w="850" w:type="dxa"/>
            <w:tcBorders>
              <w:top w:val="nil"/>
              <w:left w:val="nil"/>
              <w:bottom w:val="single" w:sz="4" w:space="0" w:color="auto"/>
              <w:right w:val="single" w:sz="4" w:space="0" w:color="auto"/>
            </w:tcBorders>
          </w:tcPr>
          <w:p w14:paraId="5DB62B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21CD04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E595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6F92854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Hoa Lan</w:t>
            </w:r>
          </w:p>
        </w:tc>
        <w:tc>
          <w:tcPr>
            <w:tcW w:w="2410" w:type="dxa"/>
            <w:tcBorders>
              <w:top w:val="nil"/>
              <w:left w:val="nil"/>
              <w:bottom w:val="single" w:sz="4" w:space="0" w:color="auto"/>
              <w:right w:val="single" w:sz="4" w:space="0" w:color="auto"/>
            </w:tcBorders>
            <w:shd w:val="clear" w:color="auto" w:fill="auto"/>
            <w:noWrap/>
            <w:vAlign w:val="center"/>
            <w:hideMark/>
          </w:tcPr>
          <w:p w14:paraId="6310EC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H15.167.05</w:t>
            </w:r>
          </w:p>
        </w:tc>
        <w:tc>
          <w:tcPr>
            <w:tcW w:w="850" w:type="dxa"/>
            <w:tcBorders>
              <w:top w:val="nil"/>
              <w:left w:val="nil"/>
              <w:bottom w:val="single" w:sz="4" w:space="0" w:color="auto"/>
              <w:right w:val="single" w:sz="4" w:space="0" w:color="auto"/>
            </w:tcBorders>
          </w:tcPr>
          <w:p w14:paraId="1B58A0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702485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6E1E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19A4AD8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Bán trú Tiểu học Trần Quốc Toản</w:t>
            </w:r>
          </w:p>
        </w:tc>
        <w:tc>
          <w:tcPr>
            <w:tcW w:w="2410" w:type="dxa"/>
            <w:tcBorders>
              <w:top w:val="nil"/>
              <w:left w:val="nil"/>
              <w:bottom w:val="single" w:sz="4" w:space="0" w:color="auto"/>
              <w:right w:val="single" w:sz="4" w:space="0" w:color="auto"/>
            </w:tcBorders>
            <w:shd w:val="clear" w:color="auto" w:fill="auto"/>
            <w:noWrap/>
            <w:vAlign w:val="center"/>
            <w:hideMark/>
          </w:tcPr>
          <w:p w14:paraId="5DA303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H15.167.06</w:t>
            </w:r>
          </w:p>
        </w:tc>
        <w:tc>
          <w:tcPr>
            <w:tcW w:w="850" w:type="dxa"/>
            <w:tcBorders>
              <w:top w:val="nil"/>
              <w:left w:val="nil"/>
              <w:bottom w:val="single" w:sz="4" w:space="0" w:color="auto"/>
              <w:right w:val="single" w:sz="4" w:space="0" w:color="auto"/>
            </w:tcBorders>
          </w:tcPr>
          <w:p w14:paraId="51C6E9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E7529D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9DE0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7CA990F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Nơ Trang Lơng</w:t>
            </w:r>
          </w:p>
        </w:tc>
        <w:tc>
          <w:tcPr>
            <w:tcW w:w="2410" w:type="dxa"/>
            <w:tcBorders>
              <w:top w:val="nil"/>
              <w:left w:val="nil"/>
              <w:bottom w:val="single" w:sz="4" w:space="0" w:color="auto"/>
              <w:right w:val="single" w:sz="4" w:space="0" w:color="auto"/>
            </w:tcBorders>
            <w:shd w:val="clear" w:color="auto" w:fill="auto"/>
            <w:noWrap/>
            <w:vAlign w:val="center"/>
            <w:hideMark/>
          </w:tcPr>
          <w:p w14:paraId="102B34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H15.167.07</w:t>
            </w:r>
          </w:p>
        </w:tc>
        <w:tc>
          <w:tcPr>
            <w:tcW w:w="850" w:type="dxa"/>
            <w:tcBorders>
              <w:top w:val="nil"/>
              <w:left w:val="nil"/>
              <w:bottom w:val="single" w:sz="4" w:space="0" w:color="auto"/>
              <w:right w:val="single" w:sz="4" w:space="0" w:color="auto"/>
            </w:tcBorders>
          </w:tcPr>
          <w:p w14:paraId="64911F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C85A46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D3C6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A72CD5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Dân tộc Bán trú Trung học cơ sở Phan Bội Châu</w:t>
            </w:r>
          </w:p>
        </w:tc>
        <w:tc>
          <w:tcPr>
            <w:tcW w:w="2410" w:type="dxa"/>
            <w:tcBorders>
              <w:top w:val="nil"/>
              <w:left w:val="nil"/>
              <w:bottom w:val="single" w:sz="4" w:space="0" w:color="auto"/>
              <w:right w:val="single" w:sz="4" w:space="0" w:color="auto"/>
            </w:tcBorders>
            <w:shd w:val="clear" w:color="auto" w:fill="auto"/>
            <w:noWrap/>
            <w:vAlign w:val="center"/>
            <w:hideMark/>
          </w:tcPr>
          <w:p w14:paraId="013CE0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H15.167.08</w:t>
            </w:r>
          </w:p>
        </w:tc>
        <w:tc>
          <w:tcPr>
            <w:tcW w:w="850" w:type="dxa"/>
            <w:tcBorders>
              <w:top w:val="nil"/>
              <w:left w:val="nil"/>
              <w:bottom w:val="single" w:sz="4" w:space="0" w:color="auto"/>
              <w:right w:val="single" w:sz="4" w:space="0" w:color="auto"/>
            </w:tcBorders>
          </w:tcPr>
          <w:p w14:paraId="176AEF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A0860F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004963"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LXIX</w:t>
            </w:r>
          </w:p>
        </w:tc>
        <w:tc>
          <w:tcPr>
            <w:tcW w:w="5103" w:type="dxa"/>
            <w:tcBorders>
              <w:top w:val="nil"/>
              <w:left w:val="nil"/>
              <w:bottom w:val="single" w:sz="4" w:space="0" w:color="auto"/>
              <w:right w:val="single" w:sz="4" w:space="0" w:color="auto"/>
            </w:tcBorders>
            <w:shd w:val="clear" w:color="auto" w:fill="auto"/>
            <w:vAlign w:val="center"/>
            <w:hideMark/>
          </w:tcPr>
          <w:p w14:paraId="5C0C2DE9"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Phường Tuy Hòa</w:t>
            </w:r>
          </w:p>
        </w:tc>
        <w:tc>
          <w:tcPr>
            <w:tcW w:w="2410" w:type="dxa"/>
            <w:tcBorders>
              <w:top w:val="nil"/>
              <w:left w:val="nil"/>
              <w:bottom w:val="single" w:sz="4" w:space="0" w:color="auto"/>
              <w:right w:val="single" w:sz="4" w:space="0" w:color="auto"/>
            </w:tcBorders>
            <w:shd w:val="clear" w:color="auto" w:fill="auto"/>
            <w:noWrap/>
            <w:vAlign w:val="center"/>
            <w:hideMark/>
          </w:tcPr>
          <w:p w14:paraId="5A4A2068"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H15.168</w:t>
            </w:r>
          </w:p>
        </w:tc>
        <w:tc>
          <w:tcPr>
            <w:tcW w:w="850" w:type="dxa"/>
            <w:tcBorders>
              <w:top w:val="nil"/>
              <w:left w:val="nil"/>
              <w:bottom w:val="single" w:sz="4" w:space="0" w:color="auto"/>
              <w:right w:val="single" w:sz="4" w:space="0" w:color="auto"/>
            </w:tcBorders>
            <w:shd w:val="clear" w:color="auto" w:fill="auto"/>
          </w:tcPr>
          <w:p w14:paraId="68CA0AAC"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2 </w:t>
            </w:r>
          </w:p>
        </w:tc>
      </w:tr>
      <w:tr w:rsidR="006077CB" w:rsidRPr="00EE4FB7" w14:paraId="2A81349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7CE6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w:t>
            </w:r>
          </w:p>
        </w:tc>
        <w:tc>
          <w:tcPr>
            <w:tcW w:w="5103" w:type="dxa"/>
            <w:tcBorders>
              <w:top w:val="nil"/>
              <w:left w:val="nil"/>
              <w:bottom w:val="single" w:sz="4" w:space="0" w:color="auto"/>
              <w:right w:val="single" w:sz="4" w:space="0" w:color="auto"/>
            </w:tcBorders>
            <w:shd w:val="clear" w:color="auto" w:fill="auto"/>
            <w:vAlign w:val="center"/>
            <w:hideMark/>
          </w:tcPr>
          <w:p w14:paraId="38B4145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F7C82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H15.168.01</w:t>
            </w:r>
          </w:p>
        </w:tc>
        <w:tc>
          <w:tcPr>
            <w:tcW w:w="850" w:type="dxa"/>
            <w:tcBorders>
              <w:top w:val="nil"/>
              <w:left w:val="nil"/>
              <w:bottom w:val="single" w:sz="4" w:space="0" w:color="auto"/>
              <w:right w:val="single" w:sz="4" w:space="0" w:color="auto"/>
            </w:tcBorders>
            <w:shd w:val="clear" w:color="auto" w:fill="auto"/>
          </w:tcPr>
          <w:p w14:paraId="1699EF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84C7B6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CAF1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9A080C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5D78A5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H15.168.02</w:t>
            </w:r>
          </w:p>
        </w:tc>
        <w:tc>
          <w:tcPr>
            <w:tcW w:w="850" w:type="dxa"/>
            <w:tcBorders>
              <w:top w:val="nil"/>
              <w:left w:val="nil"/>
              <w:bottom w:val="single" w:sz="4" w:space="0" w:color="auto"/>
              <w:right w:val="single" w:sz="4" w:space="0" w:color="auto"/>
            </w:tcBorders>
            <w:shd w:val="clear" w:color="auto" w:fill="auto"/>
          </w:tcPr>
          <w:p w14:paraId="7882AD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7162FA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268D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1706065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 - Hạ tầng - Đô thị</w:t>
            </w:r>
          </w:p>
        </w:tc>
        <w:tc>
          <w:tcPr>
            <w:tcW w:w="2410" w:type="dxa"/>
            <w:tcBorders>
              <w:top w:val="nil"/>
              <w:left w:val="nil"/>
              <w:bottom w:val="single" w:sz="4" w:space="0" w:color="auto"/>
              <w:right w:val="single" w:sz="4" w:space="0" w:color="auto"/>
            </w:tcBorders>
            <w:shd w:val="clear" w:color="auto" w:fill="auto"/>
            <w:noWrap/>
            <w:vAlign w:val="center"/>
            <w:hideMark/>
          </w:tcPr>
          <w:p w14:paraId="5D2D86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H15.168.03</w:t>
            </w:r>
          </w:p>
        </w:tc>
        <w:tc>
          <w:tcPr>
            <w:tcW w:w="850" w:type="dxa"/>
            <w:tcBorders>
              <w:top w:val="nil"/>
              <w:left w:val="nil"/>
              <w:bottom w:val="single" w:sz="4" w:space="0" w:color="auto"/>
              <w:right w:val="single" w:sz="4" w:space="0" w:color="auto"/>
            </w:tcBorders>
            <w:shd w:val="clear" w:color="auto" w:fill="auto"/>
          </w:tcPr>
          <w:p w14:paraId="369A43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1D2260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2F0BB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6CE10A2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04E52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H15.168.04</w:t>
            </w:r>
          </w:p>
        </w:tc>
        <w:tc>
          <w:tcPr>
            <w:tcW w:w="850" w:type="dxa"/>
            <w:tcBorders>
              <w:top w:val="nil"/>
              <w:left w:val="nil"/>
              <w:bottom w:val="single" w:sz="4" w:space="0" w:color="auto"/>
              <w:right w:val="single" w:sz="4" w:space="0" w:color="auto"/>
            </w:tcBorders>
            <w:shd w:val="clear" w:color="auto" w:fill="auto"/>
          </w:tcPr>
          <w:p w14:paraId="27C4BE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30968B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09472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CFAE1D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Hòa An </w:t>
            </w:r>
          </w:p>
        </w:tc>
        <w:tc>
          <w:tcPr>
            <w:tcW w:w="2410" w:type="dxa"/>
            <w:tcBorders>
              <w:top w:val="nil"/>
              <w:left w:val="nil"/>
              <w:bottom w:val="single" w:sz="4" w:space="0" w:color="auto"/>
              <w:right w:val="single" w:sz="4" w:space="0" w:color="auto"/>
            </w:tcBorders>
            <w:shd w:val="clear" w:color="auto" w:fill="auto"/>
            <w:noWrap/>
            <w:vAlign w:val="center"/>
            <w:hideMark/>
          </w:tcPr>
          <w:p w14:paraId="5FB673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H15.168.05</w:t>
            </w:r>
          </w:p>
        </w:tc>
        <w:tc>
          <w:tcPr>
            <w:tcW w:w="850" w:type="dxa"/>
            <w:tcBorders>
              <w:top w:val="nil"/>
              <w:left w:val="nil"/>
              <w:bottom w:val="single" w:sz="4" w:space="0" w:color="auto"/>
              <w:right w:val="single" w:sz="4" w:space="0" w:color="auto"/>
            </w:tcBorders>
            <w:shd w:val="clear" w:color="auto" w:fill="auto"/>
          </w:tcPr>
          <w:p w14:paraId="756F89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C79E2B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02DE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2813C47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Hoàng Yến</w:t>
            </w:r>
          </w:p>
        </w:tc>
        <w:tc>
          <w:tcPr>
            <w:tcW w:w="2410" w:type="dxa"/>
            <w:tcBorders>
              <w:top w:val="nil"/>
              <w:left w:val="nil"/>
              <w:bottom w:val="single" w:sz="4" w:space="0" w:color="auto"/>
              <w:right w:val="single" w:sz="4" w:space="0" w:color="auto"/>
            </w:tcBorders>
            <w:shd w:val="clear" w:color="auto" w:fill="auto"/>
            <w:noWrap/>
            <w:vAlign w:val="center"/>
            <w:hideMark/>
          </w:tcPr>
          <w:p w14:paraId="1965C7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H15.168.06</w:t>
            </w:r>
          </w:p>
        </w:tc>
        <w:tc>
          <w:tcPr>
            <w:tcW w:w="850" w:type="dxa"/>
            <w:tcBorders>
              <w:top w:val="nil"/>
              <w:left w:val="nil"/>
              <w:bottom w:val="single" w:sz="4" w:space="0" w:color="auto"/>
              <w:right w:val="single" w:sz="4" w:space="0" w:color="auto"/>
            </w:tcBorders>
            <w:shd w:val="clear" w:color="auto" w:fill="auto"/>
          </w:tcPr>
          <w:p w14:paraId="70A171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722AAD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FCA5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79550B0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Ca</w:t>
            </w:r>
          </w:p>
        </w:tc>
        <w:tc>
          <w:tcPr>
            <w:tcW w:w="2410" w:type="dxa"/>
            <w:tcBorders>
              <w:top w:val="nil"/>
              <w:left w:val="nil"/>
              <w:bottom w:val="single" w:sz="4" w:space="0" w:color="auto"/>
              <w:right w:val="single" w:sz="4" w:space="0" w:color="auto"/>
            </w:tcBorders>
            <w:shd w:val="clear" w:color="auto" w:fill="auto"/>
            <w:noWrap/>
            <w:vAlign w:val="center"/>
            <w:hideMark/>
          </w:tcPr>
          <w:p w14:paraId="4E9549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H15.168.07</w:t>
            </w:r>
          </w:p>
        </w:tc>
        <w:tc>
          <w:tcPr>
            <w:tcW w:w="850" w:type="dxa"/>
            <w:tcBorders>
              <w:top w:val="nil"/>
              <w:left w:val="nil"/>
              <w:bottom w:val="single" w:sz="4" w:space="0" w:color="auto"/>
              <w:right w:val="single" w:sz="4" w:space="0" w:color="auto"/>
            </w:tcBorders>
            <w:shd w:val="clear" w:color="auto" w:fill="auto"/>
          </w:tcPr>
          <w:p w14:paraId="502B45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D40E7C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009E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4ADC982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Ninh Tịnh</w:t>
            </w:r>
          </w:p>
        </w:tc>
        <w:tc>
          <w:tcPr>
            <w:tcW w:w="2410" w:type="dxa"/>
            <w:tcBorders>
              <w:top w:val="nil"/>
              <w:left w:val="nil"/>
              <w:bottom w:val="single" w:sz="4" w:space="0" w:color="auto"/>
              <w:right w:val="single" w:sz="4" w:space="0" w:color="auto"/>
            </w:tcBorders>
            <w:shd w:val="clear" w:color="auto" w:fill="auto"/>
            <w:noWrap/>
            <w:vAlign w:val="center"/>
            <w:hideMark/>
          </w:tcPr>
          <w:p w14:paraId="0BC5C5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H15.168.08</w:t>
            </w:r>
          </w:p>
        </w:tc>
        <w:tc>
          <w:tcPr>
            <w:tcW w:w="850" w:type="dxa"/>
            <w:tcBorders>
              <w:top w:val="nil"/>
              <w:left w:val="nil"/>
              <w:bottom w:val="single" w:sz="4" w:space="0" w:color="auto"/>
              <w:right w:val="single" w:sz="4" w:space="0" w:color="auto"/>
            </w:tcBorders>
            <w:shd w:val="clear" w:color="auto" w:fill="auto"/>
          </w:tcPr>
          <w:p w14:paraId="3D345F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1815B1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097A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CB49C4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BaBy 2 </w:t>
            </w:r>
          </w:p>
        </w:tc>
        <w:tc>
          <w:tcPr>
            <w:tcW w:w="2410" w:type="dxa"/>
            <w:tcBorders>
              <w:top w:val="nil"/>
              <w:left w:val="nil"/>
              <w:bottom w:val="single" w:sz="4" w:space="0" w:color="auto"/>
              <w:right w:val="single" w:sz="4" w:space="0" w:color="auto"/>
            </w:tcBorders>
            <w:shd w:val="clear" w:color="auto" w:fill="auto"/>
            <w:noWrap/>
            <w:vAlign w:val="center"/>
            <w:hideMark/>
          </w:tcPr>
          <w:p w14:paraId="27DB86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H15.168.09</w:t>
            </w:r>
          </w:p>
        </w:tc>
        <w:tc>
          <w:tcPr>
            <w:tcW w:w="850" w:type="dxa"/>
            <w:tcBorders>
              <w:top w:val="nil"/>
              <w:left w:val="nil"/>
              <w:bottom w:val="single" w:sz="4" w:space="0" w:color="auto"/>
              <w:right w:val="single" w:sz="4" w:space="0" w:color="auto"/>
            </w:tcBorders>
            <w:shd w:val="clear" w:color="auto" w:fill="auto"/>
          </w:tcPr>
          <w:p w14:paraId="2BC4371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F17E3E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9092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74AFFA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Mai</w:t>
            </w:r>
          </w:p>
        </w:tc>
        <w:tc>
          <w:tcPr>
            <w:tcW w:w="2410" w:type="dxa"/>
            <w:tcBorders>
              <w:top w:val="nil"/>
              <w:left w:val="nil"/>
              <w:bottom w:val="single" w:sz="4" w:space="0" w:color="auto"/>
              <w:right w:val="single" w:sz="4" w:space="0" w:color="auto"/>
            </w:tcBorders>
            <w:shd w:val="clear" w:color="auto" w:fill="auto"/>
            <w:noWrap/>
            <w:vAlign w:val="center"/>
            <w:hideMark/>
          </w:tcPr>
          <w:p w14:paraId="333E80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H15.168.10</w:t>
            </w:r>
          </w:p>
        </w:tc>
        <w:tc>
          <w:tcPr>
            <w:tcW w:w="850" w:type="dxa"/>
            <w:tcBorders>
              <w:top w:val="nil"/>
              <w:left w:val="nil"/>
              <w:bottom w:val="single" w:sz="4" w:space="0" w:color="auto"/>
              <w:right w:val="single" w:sz="4" w:space="0" w:color="auto"/>
            </w:tcBorders>
            <w:shd w:val="clear" w:color="auto" w:fill="auto"/>
          </w:tcPr>
          <w:p w14:paraId="7FE068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4129B3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8E15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0FEB906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Ong Vàng </w:t>
            </w:r>
          </w:p>
        </w:tc>
        <w:tc>
          <w:tcPr>
            <w:tcW w:w="2410" w:type="dxa"/>
            <w:tcBorders>
              <w:top w:val="nil"/>
              <w:left w:val="nil"/>
              <w:bottom w:val="single" w:sz="4" w:space="0" w:color="auto"/>
              <w:right w:val="single" w:sz="4" w:space="0" w:color="auto"/>
            </w:tcBorders>
            <w:shd w:val="clear" w:color="auto" w:fill="auto"/>
            <w:noWrap/>
            <w:vAlign w:val="center"/>
            <w:hideMark/>
          </w:tcPr>
          <w:p w14:paraId="5B102D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H15.168.11</w:t>
            </w:r>
          </w:p>
        </w:tc>
        <w:tc>
          <w:tcPr>
            <w:tcW w:w="850" w:type="dxa"/>
            <w:tcBorders>
              <w:top w:val="nil"/>
              <w:left w:val="nil"/>
              <w:bottom w:val="single" w:sz="4" w:space="0" w:color="auto"/>
              <w:right w:val="single" w:sz="4" w:space="0" w:color="auto"/>
            </w:tcBorders>
            <w:shd w:val="clear" w:color="auto" w:fill="auto"/>
          </w:tcPr>
          <w:p w14:paraId="16B2CA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2C6514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D91B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7BFBBA3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Ngôi Sao</w:t>
            </w:r>
          </w:p>
        </w:tc>
        <w:tc>
          <w:tcPr>
            <w:tcW w:w="2410" w:type="dxa"/>
            <w:tcBorders>
              <w:top w:val="nil"/>
              <w:left w:val="nil"/>
              <w:bottom w:val="single" w:sz="4" w:space="0" w:color="auto"/>
              <w:right w:val="single" w:sz="4" w:space="0" w:color="auto"/>
            </w:tcBorders>
            <w:shd w:val="clear" w:color="auto" w:fill="auto"/>
            <w:noWrap/>
            <w:vAlign w:val="center"/>
            <w:hideMark/>
          </w:tcPr>
          <w:p w14:paraId="0322C9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H15.168.12</w:t>
            </w:r>
          </w:p>
        </w:tc>
        <w:tc>
          <w:tcPr>
            <w:tcW w:w="850" w:type="dxa"/>
            <w:tcBorders>
              <w:top w:val="nil"/>
              <w:left w:val="nil"/>
              <w:bottom w:val="single" w:sz="4" w:space="0" w:color="auto"/>
              <w:right w:val="single" w:sz="4" w:space="0" w:color="auto"/>
            </w:tcBorders>
            <w:shd w:val="clear" w:color="auto" w:fill="auto"/>
          </w:tcPr>
          <w:p w14:paraId="68A6D1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912DF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2A19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031DEFE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Hoàng Anh</w:t>
            </w:r>
          </w:p>
        </w:tc>
        <w:tc>
          <w:tcPr>
            <w:tcW w:w="2410" w:type="dxa"/>
            <w:tcBorders>
              <w:top w:val="nil"/>
              <w:left w:val="nil"/>
              <w:bottom w:val="single" w:sz="4" w:space="0" w:color="auto"/>
              <w:right w:val="single" w:sz="4" w:space="0" w:color="auto"/>
            </w:tcBorders>
            <w:shd w:val="clear" w:color="auto" w:fill="auto"/>
            <w:noWrap/>
            <w:vAlign w:val="center"/>
            <w:hideMark/>
          </w:tcPr>
          <w:p w14:paraId="2E89E0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H15.168.13</w:t>
            </w:r>
          </w:p>
        </w:tc>
        <w:tc>
          <w:tcPr>
            <w:tcW w:w="850" w:type="dxa"/>
            <w:tcBorders>
              <w:top w:val="nil"/>
              <w:left w:val="nil"/>
              <w:bottom w:val="single" w:sz="4" w:space="0" w:color="auto"/>
              <w:right w:val="single" w:sz="4" w:space="0" w:color="auto"/>
            </w:tcBorders>
            <w:shd w:val="clear" w:color="auto" w:fill="auto"/>
          </w:tcPr>
          <w:p w14:paraId="7A6F44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9AC7FE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9D0E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313E960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Anh Đào</w:t>
            </w:r>
          </w:p>
        </w:tc>
        <w:tc>
          <w:tcPr>
            <w:tcW w:w="2410" w:type="dxa"/>
            <w:tcBorders>
              <w:top w:val="nil"/>
              <w:left w:val="nil"/>
              <w:bottom w:val="single" w:sz="4" w:space="0" w:color="auto"/>
              <w:right w:val="single" w:sz="4" w:space="0" w:color="auto"/>
            </w:tcBorders>
            <w:shd w:val="clear" w:color="auto" w:fill="auto"/>
            <w:noWrap/>
            <w:vAlign w:val="center"/>
            <w:hideMark/>
          </w:tcPr>
          <w:p w14:paraId="490E7A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H15.168.14</w:t>
            </w:r>
          </w:p>
        </w:tc>
        <w:tc>
          <w:tcPr>
            <w:tcW w:w="850" w:type="dxa"/>
            <w:tcBorders>
              <w:top w:val="nil"/>
              <w:left w:val="nil"/>
              <w:bottom w:val="single" w:sz="4" w:space="0" w:color="auto"/>
              <w:right w:val="single" w:sz="4" w:space="0" w:color="auto"/>
            </w:tcBorders>
            <w:shd w:val="clear" w:color="auto" w:fill="auto"/>
          </w:tcPr>
          <w:p w14:paraId="4B752F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9F9E4F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B33C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0C2D587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Sen Vàng</w:t>
            </w:r>
          </w:p>
        </w:tc>
        <w:tc>
          <w:tcPr>
            <w:tcW w:w="2410" w:type="dxa"/>
            <w:tcBorders>
              <w:top w:val="nil"/>
              <w:left w:val="nil"/>
              <w:bottom w:val="single" w:sz="4" w:space="0" w:color="auto"/>
              <w:right w:val="single" w:sz="4" w:space="0" w:color="auto"/>
            </w:tcBorders>
            <w:shd w:val="clear" w:color="auto" w:fill="auto"/>
            <w:noWrap/>
            <w:vAlign w:val="center"/>
            <w:hideMark/>
          </w:tcPr>
          <w:p w14:paraId="42A72C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H15.168.15</w:t>
            </w:r>
          </w:p>
        </w:tc>
        <w:tc>
          <w:tcPr>
            <w:tcW w:w="850" w:type="dxa"/>
            <w:tcBorders>
              <w:top w:val="nil"/>
              <w:left w:val="nil"/>
              <w:bottom w:val="single" w:sz="4" w:space="0" w:color="auto"/>
              <w:right w:val="single" w:sz="4" w:space="0" w:color="auto"/>
            </w:tcBorders>
            <w:shd w:val="clear" w:color="auto" w:fill="auto"/>
          </w:tcPr>
          <w:p w14:paraId="225FA2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E02AC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D2B3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382AC35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Bích Du</w:t>
            </w:r>
          </w:p>
        </w:tc>
        <w:tc>
          <w:tcPr>
            <w:tcW w:w="2410" w:type="dxa"/>
            <w:tcBorders>
              <w:top w:val="nil"/>
              <w:left w:val="nil"/>
              <w:bottom w:val="single" w:sz="4" w:space="0" w:color="auto"/>
              <w:right w:val="single" w:sz="4" w:space="0" w:color="auto"/>
            </w:tcBorders>
            <w:shd w:val="clear" w:color="auto" w:fill="auto"/>
            <w:noWrap/>
            <w:vAlign w:val="center"/>
            <w:hideMark/>
          </w:tcPr>
          <w:p w14:paraId="5B9502D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H15.168.16</w:t>
            </w:r>
          </w:p>
        </w:tc>
        <w:tc>
          <w:tcPr>
            <w:tcW w:w="850" w:type="dxa"/>
            <w:tcBorders>
              <w:top w:val="nil"/>
              <w:left w:val="nil"/>
              <w:bottom w:val="single" w:sz="4" w:space="0" w:color="auto"/>
              <w:right w:val="single" w:sz="4" w:space="0" w:color="auto"/>
            </w:tcBorders>
            <w:shd w:val="clear" w:color="auto" w:fill="auto"/>
          </w:tcPr>
          <w:p w14:paraId="7E9A3C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C611C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7AA93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75F3F22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BaBy</w:t>
            </w:r>
          </w:p>
        </w:tc>
        <w:tc>
          <w:tcPr>
            <w:tcW w:w="2410" w:type="dxa"/>
            <w:tcBorders>
              <w:top w:val="nil"/>
              <w:left w:val="nil"/>
              <w:bottom w:val="single" w:sz="4" w:space="0" w:color="auto"/>
              <w:right w:val="single" w:sz="4" w:space="0" w:color="auto"/>
            </w:tcBorders>
            <w:shd w:val="clear" w:color="auto" w:fill="auto"/>
            <w:noWrap/>
            <w:vAlign w:val="center"/>
            <w:hideMark/>
          </w:tcPr>
          <w:p w14:paraId="2A9E09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H15.168.17</w:t>
            </w:r>
          </w:p>
        </w:tc>
        <w:tc>
          <w:tcPr>
            <w:tcW w:w="850" w:type="dxa"/>
            <w:tcBorders>
              <w:top w:val="nil"/>
              <w:left w:val="nil"/>
              <w:bottom w:val="single" w:sz="4" w:space="0" w:color="auto"/>
              <w:right w:val="single" w:sz="4" w:space="0" w:color="auto"/>
            </w:tcBorders>
            <w:shd w:val="clear" w:color="auto" w:fill="auto"/>
          </w:tcPr>
          <w:p w14:paraId="0BEFAC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800061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A544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0850450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Họa Mi</w:t>
            </w:r>
          </w:p>
        </w:tc>
        <w:tc>
          <w:tcPr>
            <w:tcW w:w="2410" w:type="dxa"/>
            <w:tcBorders>
              <w:top w:val="nil"/>
              <w:left w:val="nil"/>
              <w:bottom w:val="single" w:sz="4" w:space="0" w:color="auto"/>
              <w:right w:val="single" w:sz="4" w:space="0" w:color="auto"/>
            </w:tcBorders>
            <w:shd w:val="clear" w:color="auto" w:fill="auto"/>
            <w:noWrap/>
            <w:vAlign w:val="center"/>
            <w:hideMark/>
          </w:tcPr>
          <w:p w14:paraId="0A75F1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H15.168.18</w:t>
            </w:r>
          </w:p>
        </w:tc>
        <w:tc>
          <w:tcPr>
            <w:tcW w:w="850" w:type="dxa"/>
            <w:tcBorders>
              <w:top w:val="nil"/>
              <w:left w:val="nil"/>
              <w:bottom w:val="single" w:sz="4" w:space="0" w:color="auto"/>
              <w:right w:val="single" w:sz="4" w:space="0" w:color="auto"/>
            </w:tcBorders>
            <w:shd w:val="clear" w:color="auto" w:fill="auto"/>
          </w:tcPr>
          <w:p w14:paraId="69B88C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5251DF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F5C4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66913AA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Khai Sáng</w:t>
            </w:r>
          </w:p>
        </w:tc>
        <w:tc>
          <w:tcPr>
            <w:tcW w:w="2410" w:type="dxa"/>
            <w:tcBorders>
              <w:top w:val="nil"/>
              <w:left w:val="nil"/>
              <w:bottom w:val="single" w:sz="4" w:space="0" w:color="auto"/>
              <w:right w:val="single" w:sz="4" w:space="0" w:color="auto"/>
            </w:tcBorders>
            <w:shd w:val="clear" w:color="auto" w:fill="auto"/>
            <w:noWrap/>
            <w:vAlign w:val="center"/>
            <w:hideMark/>
          </w:tcPr>
          <w:p w14:paraId="6C84D2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H15.168.19</w:t>
            </w:r>
          </w:p>
        </w:tc>
        <w:tc>
          <w:tcPr>
            <w:tcW w:w="850" w:type="dxa"/>
            <w:tcBorders>
              <w:top w:val="nil"/>
              <w:left w:val="nil"/>
              <w:bottom w:val="single" w:sz="4" w:space="0" w:color="auto"/>
              <w:right w:val="single" w:sz="4" w:space="0" w:color="auto"/>
            </w:tcBorders>
            <w:shd w:val="clear" w:color="auto" w:fill="auto"/>
          </w:tcPr>
          <w:p w14:paraId="3E90D4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02A8FC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FC76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20</w:t>
            </w:r>
          </w:p>
        </w:tc>
        <w:tc>
          <w:tcPr>
            <w:tcW w:w="5103" w:type="dxa"/>
            <w:tcBorders>
              <w:top w:val="nil"/>
              <w:left w:val="nil"/>
              <w:bottom w:val="single" w:sz="4" w:space="0" w:color="auto"/>
              <w:right w:val="single" w:sz="4" w:space="0" w:color="auto"/>
            </w:tcBorders>
            <w:shd w:val="clear" w:color="auto" w:fill="auto"/>
            <w:vAlign w:val="center"/>
            <w:hideMark/>
          </w:tcPr>
          <w:p w14:paraId="6F5A4B6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Âu Cơ</w:t>
            </w:r>
          </w:p>
        </w:tc>
        <w:tc>
          <w:tcPr>
            <w:tcW w:w="2410" w:type="dxa"/>
            <w:tcBorders>
              <w:top w:val="nil"/>
              <w:left w:val="nil"/>
              <w:bottom w:val="single" w:sz="4" w:space="0" w:color="auto"/>
              <w:right w:val="single" w:sz="4" w:space="0" w:color="auto"/>
            </w:tcBorders>
            <w:shd w:val="clear" w:color="auto" w:fill="auto"/>
            <w:noWrap/>
            <w:vAlign w:val="center"/>
            <w:hideMark/>
          </w:tcPr>
          <w:p w14:paraId="760AF4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H15.168.20</w:t>
            </w:r>
          </w:p>
        </w:tc>
        <w:tc>
          <w:tcPr>
            <w:tcW w:w="850" w:type="dxa"/>
            <w:tcBorders>
              <w:top w:val="nil"/>
              <w:left w:val="nil"/>
              <w:bottom w:val="single" w:sz="4" w:space="0" w:color="auto"/>
              <w:right w:val="single" w:sz="4" w:space="0" w:color="auto"/>
            </w:tcBorders>
            <w:shd w:val="clear" w:color="auto" w:fill="auto"/>
          </w:tcPr>
          <w:p w14:paraId="1D5B3C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5ED767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DB49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21</w:t>
            </w:r>
          </w:p>
        </w:tc>
        <w:tc>
          <w:tcPr>
            <w:tcW w:w="5103" w:type="dxa"/>
            <w:tcBorders>
              <w:top w:val="nil"/>
              <w:left w:val="nil"/>
              <w:bottom w:val="single" w:sz="4" w:space="0" w:color="auto"/>
              <w:right w:val="single" w:sz="4" w:space="0" w:color="auto"/>
            </w:tcBorders>
            <w:shd w:val="clear" w:color="auto" w:fill="auto"/>
            <w:vAlign w:val="center"/>
            <w:hideMark/>
          </w:tcPr>
          <w:p w14:paraId="7697A75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Bùi Thị Xuân</w:t>
            </w:r>
          </w:p>
        </w:tc>
        <w:tc>
          <w:tcPr>
            <w:tcW w:w="2410" w:type="dxa"/>
            <w:tcBorders>
              <w:top w:val="nil"/>
              <w:left w:val="nil"/>
              <w:bottom w:val="single" w:sz="4" w:space="0" w:color="auto"/>
              <w:right w:val="single" w:sz="4" w:space="0" w:color="auto"/>
            </w:tcBorders>
            <w:shd w:val="clear" w:color="auto" w:fill="auto"/>
            <w:noWrap/>
            <w:vAlign w:val="center"/>
            <w:hideMark/>
          </w:tcPr>
          <w:p w14:paraId="32FAF6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H15.168.21</w:t>
            </w:r>
          </w:p>
        </w:tc>
        <w:tc>
          <w:tcPr>
            <w:tcW w:w="850" w:type="dxa"/>
            <w:tcBorders>
              <w:top w:val="nil"/>
              <w:left w:val="nil"/>
              <w:bottom w:val="single" w:sz="4" w:space="0" w:color="auto"/>
              <w:right w:val="single" w:sz="4" w:space="0" w:color="auto"/>
            </w:tcBorders>
            <w:shd w:val="clear" w:color="auto" w:fill="auto"/>
          </w:tcPr>
          <w:p w14:paraId="60C663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32B23F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E5C8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22</w:t>
            </w:r>
          </w:p>
        </w:tc>
        <w:tc>
          <w:tcPr>
            <w:tcW w:w="5103" w:type="dxa"/>
            <w:tcBorders>
              <w:top w:val="nil"/>
              <w:left w:val="nil"/>
              <w:bottom w:val="single" w:sz="4" w:space="0" w:color="auto"/>
              <w:right w:val="single" w:sz="4" w:space="0" w:color="auto"/>
            </w:tcBorders>
            <w:shd w:val="clear" w:color="auto" w:fill="auto"/>
            <w:vAlign w:val="center"/>
            <w:hideMark/>
          </w:tcPr>
          <w:p w14:paraId="1736D15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Đào Duy Từ</w:t>
            </w:r>
          </w:p>
        </w:tc>
        <w:tc>
          <w:tcPr>
            <w:tcW w:w="2410" w:type="dxa"/>
            <w:tcBorders>
              <w:top w:val="nil"/>
              <w:left w:val="nil"/>
              <w:bottom w:val="single" w:sz="4" w:space="0" w:color="auto"/>
              <w:right w:val="single" w:sz="4" w:space="0" w:color="auto"/>
            </w:tcBorders>
            <w:shd w:val="clear" w:color="auto" w:fill="auto"/>
            <w:noWrap/>
            <w:vAlign w:val="center"/>
            <w:hideMark/>
          </w:tcPr>
          <w:p w14:paraId="2D09BD9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H15.168.22</w:t>
            </w:r>
          </w:p>
        </w:tc>
        <w:tc>
          <w:tcPr>
            <w:tcW w:w="850" w:type="dxa"/>
            <w:tcBorders>
              <w:top w:val="nil"/>
              <w:left w:val="nil"/>
              <w:bottom w:val="single" w:sz="4" w:space="0" w:color="auto"/>
              <w:right w:val="single" w:sz="4" w:space="0" w:color="auto"/>
            </w:tcBorders>
            <w:shd w:val="clear" w:color="auto" w:fill="auto"/>
          </w:tcPr>
          <w:p w14:paraId="69BA17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AA33C2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0E6AB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23</w:t>
            </w:r>
          </w:p>
        </w:tc>
        <w:tc>
          <w:tcPr>
            <w:tcW w:w="5103" w:type="dxa"/>
            <w:tcBorders>
              <w:top w:val="nil"/>
              <w:left w:val="nil"/>
              <w:bottom w:val="single" w:sz="4" w:space="0" w:color="auto"/>
              <w:right w:val="single" w:sz="4" w:space="0" w:color="auto"/>
            </w:tcBorders>
            <w:shd w:val="clear" w:color="auto" w:fill="auto"/>
            <w:vAlign w:val="center"/>
            <w:hideMark/>
          </w:tcPr>
          <w:p w14:paraId="492158C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An 1</w:t>
            </w:r>
          </w:p>
        </w:tc>
        <w:tc>
          <w:tcPr>
            <w:tcW w:w="2410" w:type="dxa"/>
            <w:tcBorders>
              <w:top w:val="nil"/>
              <w:left w:val="nil"/>
              <w:bottom w:val="single" w:sz="4" w:space="0" w:color="auto"/>
              <w:right w:val="single" w:sz="4" w:space="0" w:color="auto"/>
            </w:tcBorders>
            <w:shd w:val="clear" w:color="auto" w:fill="auto"/>
            <w:noWrap/>
            <w:vAlign w:val="center"/>
            <w:hideMark/>
          </w:tcPr>
          <w:p w14:paraId="1F57CA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H15.168.23</w:t>
            </w:r>
          </w:p>
        </w:tc>
        <w:tc>
          <w:tcPr>
            <w:tcW w:w="850" w:type="dxa"/>
            <w:tcBorders>
              <w:top w:val="nil"/>
              <w:left w:val="nil"/>
              <w:bottom w:val="single" w:sz="4" w:space="0" w:color="auto"/>
              <w:right w:val="single" w:sz="4" w:space="0" w:color="auto"/>
            </w:tcBorders>
            <w:shd w:val="clear" w:color="auto" w:fill="auto"/>
          </w:tcPr>
          <w:p w14:paraId="05F1DC7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2D29A3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46D71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24</w:t>
            </w:r>
          </w:p>
        </w:tc>
        <w:tc>
          <w:tcPr>
            <w:tcW w:w="5103" w:type="dxa"/>
            <w:tcBorders>
              <w:top w:val="nil"/>
              <w:left w:val="nil"/>
              <w:bottom w:val="single" w:sz="4" w:space="0" w:color="auto"/>
              <w:right w:val="single" w:sz="4" w:space="0" w:color="auto"/>
            </w:tcBorders>
            <w:shd w:val="clear" w:color="auto" w:fill="auto"/>
            <w:vAlign w:val="center"/>
            <w:hideMark/>
          </w:tcPr>
          <w:p w14:paraId="5FB5848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An 2</w:t>
            </w:r>
          </w:p>
        </w:tc>
        <w:tc>
          <w:tcPr>
            <w:tcW w:w="2410" w:type="dxa"/>
            <w:tcBorders>
              <w:top w:val="nil"/>
              <w:left w:val="nil"/>
              <w:bottom w:val="single" w:sz="4" w:space="0" w:color="auto"/>
              <w:right w:val="single" w:sz="4" w:space="0" w:color="auto"/>
            </w:tcBorders>
            <w:shd w:val="clear" w:color="auto" w:fill="auto"/>
            <w:noWrap/>
            <w:vAlign w:val="center"/>
            <w:hideMark/>
          </w:tcPr>
          <w:p w14:paraId="51AA62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H15.168.24</w:t>
            </w:r>
          </w:p>
        </w:tc>
        <w:tc>
          <w:tcPr>
            <w:tcW w:w="850" w:type="dxa"/>
            <w:tcBorders>
              <w:top w:val="nil"/>
              <w:left w:val="nil"/>
              <w:bottom w:val="single" w:sz="4" w:space="0" w:color="auto"/>
              <w:right w:val="single" w:sz="4" w:space="0" w:color="auto"/>
            </w:tcBorders>
            <w:shd w:val="clear" w:color="auto" w:fill="auto"/>
          </w:tcPr>
          <w:p w14:paraId="10803D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37E787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72C9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25</w:t>
            </w:r>
          </w:p>
        </w:tc>
        <w:tc>
          <w:tcPr>
            <w:tcW w:w="5103" w:type="dxa"/>
            <w:tcBorders>
              <w:top w:val="nil"/>
              <w:left w:val="nil"/>
              <w:bottom w:val="single" w:sz="4" w:space="0" w:color="auto"/>
              <w:right w:val="single" w:sz="4" w:space="0" w:color="auto"/>
            </w:tcBorders>
            <w:shd w:val="clear" w:color="auto" w:fill="auto"/>
            <w:vAlign w:val="center"/>
            <w:hideMark/>
          </w:tcPr>
          <w:p w14:paraId="42A19E5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Trị 2</w:t>
            </w:r>
          </w:p>
        </w:tc>
        <w:tc>
          <w:tcPr>
            <w:tcW w:w="2410" w:type="dxa"/>
            <w:tcBorders>
              <w:top w:val="nil"/>
              <w:left w:val="nil"/>
              <w:bottom w:val="single" w:sz="4" w:space="0" w:color="auto"/>
              <w:right w:val="single" w:sz="4" w:space="0" w:color="auto"/>
            </w:tcBorders>
            <w:shd w:val="clear" w:color="auto" w:fill="auto"/>
            <w:noWrap/>
            <w:vAlign w:val="center"/>
            <w:hideMark/>
          </w:tcPr>
          <w:p w14:paraId="4D4328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H15.168.25</w:t>
            </w:r>
          </w:p>
        </w:tc>
        <w:tc>
          <w:tcPr>
            <w:tcW w:w="850" w:type="dxa"/>
            <w:tcBorders>
              <w:top w:val="nil"/>
              <w:left w:val="nil"/>
              <w:bottom w:val="single" w:sz="4" w:space="0" w:color="auto"/>
              <w:right w:val="single" w:sz="4" w:space="0" w:color="auto"/>
            </w:tcBorders>
            <w:shd w:val="clear" w:color="auto" w:fill="auto"/>
          </w:tcPr>
          <w:p w14:paraId="2484BE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9661AE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DF3D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26</w:t>
            </w:r>
          </w:p>
        </w:tc>
        <w:tc>
          <w:tcPr>
            <w:tcW w:w="5103" w:type="dxa"/>
            <w:tcBorders>
              <w:top w:val="nil"/>
              <w:left w:val="nil"/>
              <w:bottom w:val="single" w:sz="4" w:space="0" w:color="auto"/>
              <w:right w:val="single" w:sz="4" w:space="0" w:color="auto"/>
            </w:tcBorders>
            <w:shd w:val="clear" w:color="auto" w:fill="auto"/>
            <w:vAlign w:val="center"/>
            <w:hideMark/>
          </w:tcPr>
          <w:p w14:paraId="105958C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4EAF32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H15.168.26</w:t>
            </w:r>
          </w:p>
        </w:tc>
        <w:tc>
          <w:tcPr>
            <w:tcW w:w="850" w:type="dxa"/>
            <w:tcBorders>
              <w:top w:val="nil"/>
              <w:left w:val="nil"/>
              <w:bottom w:val="single" w:sz="4" w:space="0" w:color="auto"/>
              <w:right w:val="single" w:sz="4" w:space="0" w:color="auto"/>
            </w:tcBorders>
            <w:shd w:val="clear" w:color="auto" w:fill="auto"/>
          </w:tcPr>
          <w:p w14:paraId="323E41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EB0385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224DA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27</w:t>
            </w:r>
          </w:p>
        </w:tc>
        <w:tc>
          <w:tcPr>
            <w:tcW w:w="5103" w:type="dxa"/>
            <w:tcBorders>
              <w:top w:val="nil"/>
              <w:left w:val="nil"/>
              <w:bottom w:val="single" w:sz="4" w:space="0" w:color="auto"/>
              <w:right w:val="single" w:sz="4" w:space="0" w:color="auto"/>
            </w:tcBorders>
            <w:shd w:val="clear" w:color="auto" w:fill="auto"/>
            <w:vAlign w:val="center"/>
            <w:hideMark/>
          </w:tcPr>
          <w:p w14:paraId="280AF68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Lạc Long Quân</w:t>
            </w:r>
          </w:p>
        </w:tc>
        <w:tc>
          <w:tcPr>
            <w:tcW w:w="2410" w:type="dxa"/>
            <w:tcBorders>
              <w:top w:val="nil"/>
              <w:left w:val="nil"/>
              <w:bottom w:val="single" w:sz="4" w:space="0" w:color="auto"/>
              <w:right w:val="single" w:sz="4" w:space="0" w:color="auto"/>
            </w:tcBorders>
            <w:shd w:val="clear" w:color="auto" w:fill="auto"/>
            <w:noWrap/>
            <w:vAlign w:val="center"/>
            <w:hideMark/>
          </w:tcPr>
          <w:p w14:paraId="47A0B6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H15.168.27</w:t>
            </w:r>
          </w:p>
        </w:tc>
        <w:tc>
          <w:tcPr>
            <w:tcW w:w="850" w:type="dxa"/>
            <w:tcBorders>
              <w:top w:val="nil"/>
              <w:left w:val="nil"/>
              <w:bottom w:val="single" w:sz="4" w:space="0" w:color="auto"/>
              <w:right w:val="single" w:sz="4" w:space="0" w:color="auto"/>
            </w:tcBorders>
            <w:shd w:val="clear" w:color="auto" w:fill="auto"/>
          </w:tcPr>
          <w:p w14:paraId="7B73A5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E0B6A6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6EBF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28</w:t>
            </w:r>
          </w:p>
        </w:tc>
        <w:tc>
          <w:tcPr>
            <w:tcW w:w="5103" w:type="dxa"/>
            <w:tcBorders>
              <w:top w:val="nil"/>
              <w:left w:val="nil"/>
              <w:bottom w:val="single" w:sz="4" w:space="0" w:color="auto"/>
              <w:right w:val="single" w:sz="4" w:space="0" w:color="auto"/>
            </w:tcBorders>
            <w:shd w:val="clear" w:color="auto" w:fill="auto"/>
            <w:vAlign w:val="center"/>
            <w:hideMark/>
          </w:tcPr>
          <w:p w14:paraId="58BFB1B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Lợi</w:t>
            </w:r>
          </w:p>
        </w:tc>
        <w:tc>
          <w:tcPr>
            <w:tcW w:w="2410" w:type="dxa"/>
            <w:tcBorders>
              <w:top w:val="nil"/>
              <w:left w:val="nil"/>
              <w:bottom w:val="single" w:sz="4" w:space="0" w:color="auto"/>
              <w:right w:val="single" w:sz="4" w:space="0" w:color="auto"/>
            </w:tcBorders>
            <w:shd w:val="clear" w:color="auto" w:fill="auto"/>
            <w:noWrap/>
            <w:vAlign w:val="center"/>
            <w:hideMark/>
          </w:tcPr>
          <w:p w14:paraId="4D10DE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H15.168.28</w:t>
            </w:r>
          </w:p>
        </w:tc>
        <w:tc>
          <w:tcPr>
            <w:tcW w:w="850" w:type="dxa"/>
            <w:tcBorders>
              <w:top w:val="nil"/>
              <w:left w:val="nil"/>
              <w:bottom w:val="single" w:sz="4" w:space="0" w:color="auto"/>
              <w:right w:val="single" w:sz="4" w:space="0" w:color="auto"/>
            </w:tcBorders>
            <w:shd w:val="clear" w:color="auto" w:fill="auto"/>
          </w:tcPr>
          <w:p w14:paraId="1B2CBA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FE79AE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FE42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29</w:t>
            </w:r>
          </w:p>
        </w:tc>
        <w:tc>
          <w:tcPr>
            <w:tcW w:w="5103" w:type="dxa"/>
            <w:tcBorders>
              <w:top w:val="nil"/>
              <w:left w:val="nil"/>
              <w:bottom w:val="single" w:sz="4" w:space="0" w:color="auto"/>
              <w:right w:val="single" w:sz="4" w:space="0" w:color="auto"/>
            </w:tcBorders>
            <w:shd w:val="clear" w:color="auto" w:fill="auto"/>
            <w:vAlign w:val="center"/>
            <w:hideMark/>
          </w:tcPr>
          <w:p w14:paraId="5343072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Trưng Vương</w:t>
            </w:r>
          </w:p>
        </w:tc>
        <w:tc>
          <w:tcPr>
            <w:tcW w:w="2410" w:type="dxa"/>
            <w:tcBorders>
              <w:top w:val="nil"/>
              <w:left w:val="nil"/>
              <w:bottom w:val="single" w:sz="4" w:space="0" w:color="auto"/>
              <w:right w:val="single" w:sz="4" w:space="0" w:color="auto"/>
            </w:tcBorders>
            <w:shd w:val="clear" w:color="auto" w:fill="auto"/>
            <w:noWrap/>
            <w:vAlign w:val="center"/>
            <w:hideMark/>
          </w:tcPr>
          <w:p w14:paraId="4D7621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H15.168.29</w:t>
            </w:r>
          </w:p>
        </w:tc>
        <w:tc>
          <w:tcPr>
            <w:tcW w:w="850" w:type="dxa"/>
            <w:tcBorders>
              <w:top w:val="nil"/>
              <w:left w:val="nil"/>
              <w:bottom w:val="single" w:sz="4" w:space="0" w:color="auto"/>
              <w:right w:val="single" w:sz="4" w:space="0" w:color="auto"/>
            </w:tcBorders>
            <w:shd w:val="clear" w:color="auto" w:fill="auto"/>
          </w:tcPr>
          <w:p w14:paraId="480196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CEEAD6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2EE3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30</w:t>
            </w:r>
          </w:p>
        </w:tc>
        <w:tc>
          <w:tcPr>
            <w:tcW w:w="5103" w:type="dxa"/>
            <w:tcBorders>
              <w:top w:val="nil"/>
              <w:left w:val="nil"/>
              <w:bottom w:val="single" w:sz="4" w:space="0" w:color="auto"/>
              <w:right w:val="single" w:sz="4" w:space="0" w:color="auto"/>
            </w:tcBorders>
            <w:shd w:val="clear" w:color="auto" w:fill="auto"/>
            <w:vAlign w:val="center"/>
            <w:hideMark/>
          </w:tcPr>
          <w:p w14:paraId="68D8373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Trung tâm Hỗ trợ phát triển Giáo dục hòa nhập Phú Yên </w:t>
            </w:r>
          </w:p>
        </w:tc>
        <w:tc>
          <w:tcPr>
            <w:tcW w:w="2410" w:type="dxa"/>
            <w:tcBorders>
              <w:top w:val="nil"/>
              <w:left w:val="nil"/>
              <w:bottom w:val="single" w:sz="4" w:space="0" w:color="auto"/>
              <w:right w:val="single" w:sz="4" w:space="0" w:color="auto"/>
            </w:tcBorders>
            <w:shd w:val="clear" w:color="auto" w:fill="auto"/>
            <w:noWrap/>
            <w:vAlign w:val="center"/>
            <w:hideMark/>
          </w:tcPr>
          <w:p w14:paraId="49CA6E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H15.168.30</w:t>
            </w:r>
          </w:p>
        </w:tc>
        <w:tc>
          <w:tcPr>
            <w:tcW w:w="850" w:type="dxa"/>
            <w:tcBorders>
              <w:top w:val="nil"/>
              <w:left w:val="nil"/>
              <w:bottom w:val="single" w:sz="4" w:space="0" w:color="auto"/>
              <w:right w:val="single" w:sz="4" w:space="0" w:color="auto"/>
            </w:tcBorders>
            <w:shd w:val="clear" w:color="auto" w:fill="auto"/>
          </w:tcPr>
          <w:p w14:paraId="7600EF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DCFB6B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7FED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31</w:t>
            </w:r>
          </w:p>
        </w:tc>
        <w:tc>
          <w:tcPr>
            <w:tcW w:w="5103" w:type="dxa"/>
            <w:tcBorders>
              <w:top w:val="nil"/>
              <w:left w:val="nil"/>
              <w:bottom w:val="single" w:sz="4" w:space="0" w:color="auto"/>
              <w:right w:val="single" w:sz="4" w:space="0" w:color="auto"/>
            </w:tcBorders>
            <w:shd w:val="clear" w:color="auto" w:fill="auto"/>
            <w:vAlign w:val="center"/>
            <w:hideMark/>
          </w:tcPr>
          <w:p w14:paraId="45BFF12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Trưởng TH và THCS Nguyễn Du</w:t>
            </w:r>
          </w:p>
        </w:tc>
        <w:tc>
          <w:tcPr>
            <w:tcW w:w="2410" w:type="dxa"/>
            <w:tcBorders>
              <w:top w:val="nil"/>
              <w:left w:val="nil"/>
              <w:bottom w:val="single" w:sz="4" w:space="0" w:color="auto"/>
              <w:right w:val="single" w:sz="4" w:space="0" w:color="auto"/>
            </w:tcBorders>
            <w:shd w:val="clear" w:color="auto" w:fill="auto"/>
            <w:noWrap/>
            <w:vAlign w:val="center"/>
            <w:hideMark/>
          </w:tcPr>
          <w:p w14:paraId="6F9420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H15.168.31</w:t>
            </w:r>
          </w:p>
        </w:tc>
        <w:tc>
          <w:tcPr>
            <w:tcW w:w="850" w:type="dxa"/>
            <w:tcBorders>
              <w:top w:val="nil"/>
              <w:left w:val="nil"/>
              <w:bottom w:val="single" w:sz="4" w:space="0" w:color="auto"/>
              <w:right w:val="single" w:sz="4" w:space="0" w:color="auto"/>
            </w:tcBorders>
            <w:shd w:val="clear" w:color="auto" w:fill="auto"/>
          </w:tcPr>
          <w:p w14:paraId="20AB7C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40AF57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A128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32</w:t>
            </w:r>
          </w:p>
        </w:tc>
        <w:tc>
          <w:tcPr>
            <w:tcW w:w="5103" w:type="dxa"/>
            <w:tcBorders>
              <w:top w:val="nil"/>
              <w:left w:val="nil"/>
              <w:bottom w:val="single" w:sz="4" w:space="0" w:color="auto"/>
              <w:right w:val="single" w:sz="4" w:space="0" w:color="auto"/>
            </w:tcBorders>
            <w:shd w:val="clear" w:color="auto" w:fill="auto"/>
            <w:vAlign w:val="center"/>
            <w:hideMark/>
          </w:tcPr>
          <w:p w14:paraId="4593F73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Trưởng TH và THCS Võ Văn Kiệt</w:t>
            </w:r>
          </w:p>
        </w:tc>
        <w:tc>
          <w:tcPr>
            <w:tcW w:w="2410" w:type="dxa"/>
            <w:tcBorders>
              <w:top w:val="nil"/>
              <w:left w:val="nil"/>
              <w:bottom w:val="single" w:sz="4" w:space="0" w:color="auto"/>
              <w:right w:val="single" w:sz="4" w:space="0" w:color="auto"/>
            </w:tcBorders>
            <w:shd w:val="clear" w:color="auto" w:fill="auto"/>
            <w:noWrap/>
            <w:vAlign w:val="center"/>
            <w:hideMark/>
          </w:tcPr>
          <w:p w14:paraId="587F48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H15.168.32</w:t>
            </w:r>
          </w:p>
        </w:tc>
        <w:tc>
          <w:tcPr>
            <w:tcW w:w="850" w:type="dxa"/>
            <w:tcBorders>
              <w:top w:val="nil"/>
              <w:left w:val="nil"/>
              <w:bottom w:val="single" w:sz="4" w:space="0" w:color="auto"/>
              <w:right w:val="single" w:sz="4" w:space="0" w:color="auto"/>
            </w:tcBorders>
            <w:shd w:val="clear" w:color="auto" w:fill="auto"/>
          </w:tcPr>
          <w:p w14:paraId="261022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184E37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78639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33</w:t>
            </w:r>
          </w:p>
        </w:tc>
        <w:tc>
          <w:tcPr>
            <w:tcW w:w="5103" w:type="dxa"/>
            <w:tcBorders>
              <w:top w:val="nil"/>
              <w:left w:val="nil"/>
              <w:bottom w:val="single" w:sz="4" w:space="0" w:color="auto"/>
              <w:right w:val="single" w:sz="4" w:space="0" w:color="auto"/>
            </w:tcBorders>
            <w:shd w:val="clear" w:color="auto" w:fill="auto"/>
            <w:vAlign w:val="center"/>
            <w:hideMark/>
          </w:tcPr>
          <w:p w14:paraId="7C91BE5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Đinh Tiên Hoàng</w:t>
            </w:r>
          </w:p>
        </w:tc>
        <w:tc>
          <w:tcPr>
            <w:tcW w:w="2410" w:type="dxa"/>
            <w:tcBorders>
              <w:top w:val="nil"/>
              <w:left w:val="nil"/>
              <w:bottom w:val="single" w:sz="4" w:space="0" w:color="auto"/>
              <w:right w:val="single" w:sz="4" w:space="0" w:color="auto"/>
            </w:tcBorders>
            <w:shd w:val="clear" w:color="auto" w:fill="auto"/>
            <w:noWrap/>
            <w:vAlign w:val="center"/>
            <w:hideMark/>
          </w:tcPr>
          <w:p w14:paraId="7E4027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H15.168.33</w:t>
            </w:r>
          </w:p>
        </w:tc>
        <w:tc>
          <w:tcPr>
            <w:tcW w:w="850" w:type="dxa"/>
            <w:tcBorders>
              <w:top w:val="nil"/>
              <w:left w:val="nil"/>
              <w:bottom w:val="single" w:sz="4" w:space="0" w:color="auto"/>
              <w:right w:val="single" w:sz="4" w:space="0" w:color="auto"/>
            </w:tcBorders>
            <w:shd w:val="clear" w:color="auto" w:fill="auto"/>
          </w:tcPr>
          <w:p w14:paraId="7E2661D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B1C134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16AB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34</w:t>
            </w:r>
          </w:p>
        </w:tc>
        <w:tc>
          <w:tcPr>
            <w:tcW w:w="5103" w:type="dxa"/>
            <w:tcBorders>
              <w:top w:val="nil"/>
              <w:left w:val="nil"/>
              <w:bottom w:val="single" w:sz="4" w:space="0" w:color="auto"/>
              <w:right w:val="single" w:sz="4" w:space="0" w:color="auto"/>
            </w:tcBorders>
            <w:shd w:val="clear" w:color="auto" w:fill="auto"/>
            <w:vAlign w:val="center"/>
            <w:hideMark/>
          </w:tcPr>
          <w:p w14:paraId="3AB7E60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Hòa An</w:t>
            </w:r>
          </w:p>
        </w:tc>
        <w:tc>
          <w:tcPr>
            <w:tcW w:w="2410" w:type="dxa"/>
            <w:tcBorders>
              <w:top w:val="nil"/>
              <w:left w:val="nil"/>
              <w:bottom w:val="single" w:sz="4" w:space="0" w:color="auto"/>
              <w:right w:val="single" w:sz="4" w:space="0" w:color="auto"/>
            </w:tcBorders>
            <w:shd w:val="clear" w:color="auto" w:fill="auto"/>
            <w:noWrap/>
            <w:vAlign w:val="center"/>
            <w:hideMark/>
          </w:tcPr>
          <w:p w14:paraId="3C0132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H15.168.34</w:t>
            </w:r>
          </w:p>
        </w:tc>
        <w:tc>
          <w:tcPr>
            <w:tcW w:w="850" w:type="dxa"/>
            <w:tcBorders>
              <w:top w:val="nil"/>
              <w:left w:val="nil"/>
              <w:bottom w:val="single" w:sz="4" w:space="0" w:color="auto"/>
              <w:right w:val="single" w:sz="4" w:space="0" w:color="auto"/>
            </w:tcBorders>
            <w:shd w:val="clear" w:color="auto" w:fill="auto"/>
          </w:tcPr>
          <w:p w14:paraId="14EBF4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DD0B82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1C4F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35</w:t>
            </w:r>
          </w:p>
        </w:tc>
        <w:tc>
          <w:tcPr>
            <w:tcW w:w="5103" w:type="dxa"/>
            <w:tcBorders>
              <w:top w:val="nil"/>
              <w:left w:val="nil"/>
              <w:bottom w:val="single" w:sz="4" w:space="0" w:color="auto"/>
              <w:right w:val="single" w:sz="4" w:space="0" w:color="auto"/>
            </w:tcBorders>
            <w:shd w:val="clear" w:color="auto" w:fill="auto"/>
            <w:vAlign w:val="center"/>
            <w:hideMark/>
          </w:tcPr>
          <w:p w14:paraId="3C1D114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Hùng Vương</w:t>
            </w:r>
          </w:p>
        </w:tc>
        <w:tc>
          <w:tcPr>
            <w:tcW w:w="2410" w:type="dxa"/>
            <w:tcBorders>
              <w:top w:val="nil"/>
              <w:left w:val="nil"/>
              <w:bottom w:val="single" w:sz="4" w:space="0" w:color="auto"/>
              <w:right w:val="single" w:sz="4" w:space="0" w:color="auto"/>
            </w:tcBorders>
            <w:shd w:val="clear" w:color="auto" w:fill="auto"/>
            <w:noWrap/>
            <w:vAlign w:val="center"/>
            <w:hideMark/>
          </w:tcPr>
          <w:p w14:paraId="422BB1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H15.168.35</w:t>
            </w:r>
          </w:p>
        </w:tc>
        <w:tc>
          <w:tcPr>
            <w:tcW w:w="850" w:type="dxa"/>
            <w:tcBorders>
              <w:top w:val="nil"/>
              <w:left w:val="nil"/>
              <w:bottom w:val="single" w:sz="4" w:space="0" w:color="auto"/>
              <w:right w:val="single" w:sz="4" w:space="0" w:color="auto"/>
            </w:tcBorders>
            <w:shd w:val="clear" w:color="auto" w:fill="auto"/>
          </w:tcPr>
          <w:p w14:paraId="2136C9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15AD0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35DD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36</w:t>
            </w:r>
          </w:p>
        </w:tc>
        <w:tc>
          <w:tcPr>
            <w:tcW w:w="5103" w:type="dxa"/>
            <w:tcBorders>
              <w:top w:val="nil"/>
              <w:left w:val="nil"/>
              <w:bottom w:val="single" w:sz="4" w:space="0" w:color="auto"/>
              <w:right w:val="single" w:sz="4" w:space="0" w:color="auto"/>
            </w:tcBorders>
            <w:shd w:val="clear" w:color="auto" w:fill="auto"/>
            <w:vAlign w:val="center"/>
            <w:hideMark/>
          </w:tcPr>
          <w:p w14:paraId="3C81503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Lương Thế Vinh</w:t>
            </w:r>
          </w:p>
        </w:tc>
        <w:tc>
          <w:tcPr>
            <w:tcW w:w="2410" w:type="dxa"/>
            <w:tcBorders>
              <w:top w:val="nil"/>
              <w:left w:val="nil"/>
              <w:bottom w:val="single" w:sz="4" w:space="0" w:color="auto"/>
              <w:right w:val="single" w:sz="4" w:space="0" w:color="auto"/>
            </w:tcBorders>
            <w:shd w:val="clear" w:color="auto" w:fill="auto"/>
            <w:noWrap/>
            <w:vAlign w:val="center"/>
            <w:hideMark/>
          </w:tcPr>
          <w:p w14:paraId="47EE96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H15.168.36</w:t>
            </w:r>
          </w:p>
        </w:tc>
        <w:tc>
          <w:tcPr>
            <w:tcW w:w="850" w:type="dxa"/>
            <w:tcBorders>
              <w:top w:val="nil"/>
              <w:left w:val="nil"/>
              <w:bottom w:val="single" w:sz="4" w:space="0" w:color="auto"/>
              <w:right w:val="single" w:sz="4" w:space="0" w:color="auto"/>
            </w:tcBorders>
            <w:shd w:val="clear" w:color="auto" w:fill="auto"/>
          </w:tcPr>
          <w:p w14:paraId="2711CF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469CDF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0799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37</w:t>
            </w:r>
          </w:p>
        </w:tc>
        <w:tc>
          <w:tcPr>
            <w:tcW w:w="5103" w:type="dxa"/>
            <w:tcBorders>
              <w:top w:val="nil"/>
              <w:left w:val="nil"/>
              <w:bottom w:val="single" w:sz="4" w:space="0" w:color="auto"/>
              <w:right w:val="single" w:sz="4" w:space="0" w:color="auto"/>
            </w:tcBorders>
            <w:shd w:val="clear" w:color="auto" w:fill="auto"/>
            <w:vAlign w:val="center"/>
            <w:hideMark/>
          </w:tcPr>
          <w:p w14:paraId="729A0EB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Lý Tự Trọng</w:t>
            </w:r>
          </w:p>
        </w:tc>
        <w:tc>
          <w:tcPr>
            <w:tcW w:w="2410" w:type="dxa"/>
            <w:tcBorders>
              <w:top w:val="nil"/>
              <w:left w:val="nil"/>
              <w:bottom w:val="single" w:sz="4" w:space="0" w:color="auto"/>
              <w:right w:val="single" w:sz="4" w:space="0" w:color="auto"/>
            </w:tcBorders>
            <w:shd w:val="clear" w:color="auto" w:fill="auto"/>
            <w:noWrap/>
            <w:vAlign w:val="center"/>
            <w:hideMark/>
          </w:tcPr>
          <w:p w14:paraId="1B3426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H15.168.37</w:t>
            </w:r>
          </w:p>
        </w:tc>
        <w:tc>
          <w:tcPr>
            <w:tcW w:w="850" w:type="dxa"/>
            <w:tcBorders>
              <w:top w:val="nil"/>
              <w:left w:val="nil"/>
              <w:bottom w:val="single" w:sz="4" w:space="0" w:color="auto"/>
              <w:right w:val="single" w:sz="4" w:space="0" w:color="auto"/>
            </w:tcBorders>
            <w:shd w:val="clear" w:color="auto" w:fill="auto"/>
          </w:tcPr>
          <w:p w14:paraId="3ABD8A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E07877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0E4C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38</w:t>
            </w:r>
          </w:p>
        </w:tc>
        <w:tc>
          <w:tcPr>
            <w:tcW w:w="5103" w:type="dxa"/>
            <w:tcBorders>
              <w:top w:val="nil"/>
              <w:left w:val="nil"/>
              <w:bottom w:val="single" w:sz="4" w:space="0" w:color="auto"/>
              <w:right w:val="single" w:sz="4" w:space="0" w:color="auto"/>
            </w:tcBorders>
            <w:shd w:val="clear" w:color="auto" w:fill="auto"/>
            <w:vAlign w:val="center"/>
            <w:hideMark/>
          </w:tcPr>
          <w:p w14:paraId="51A7FB4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Văn Trỗi</w:t>
            </w:r>
          </w:p>
        </w:tc>
        <w:tc>
          <w:tcPr>
            <w:tcW w:w="2410" w:type="dxa"/>
            <w:tcBorders>
              <w:top w:val="nil"/>
              <w:left w:val="nil"/>
              <w:bottom w:val="single" w:sz="4" w:space="0" w:color="auto"/>
              <w:right w:val="single" w:sz="4" w:space="0" w:color="auto"/>
            </w:tcBorders>
            <w:shd w:val="clear" w:color="auto" w:fill="auto"/>
            <w:noWrap/>
            <w:vAlign w:val="center"/>
            <w:hideMark/>
          </w:tcPr>
          <w:p w14:paraId="34608F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H15.168.38</w:t>
            </w:r>
          </w:p>
        </w:tc>
        <w:tc>
          <w:tcPr>
            <w:tcW w:w="850" w:type="dxa"/>
            <w:tcBorders>
              <w:top w:val="nil"/>
              <w:left w:val="nil"/>
              <w:bottom w:val="single" w:sz="4" w:space="0" w:color="auto"/>
              <w:right w:val="single" w:sz="4" w:space="0" w:color="auto"/>
            </w:tcBorders>
            <w:shd w:val="clear" w:color="auto" w:fill="auto"/>
          </w:tcPr>
          <w:p w14:paraId="77630D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EDAD38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E390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39</w:t>
            </w:r>
          </w:p>
        </w:tc>
        <w:tc>
          <w:tcPr>
            <w:tcW w:w="5103" w:type="dxa"/>
            <w:tcBorders>
              <w:top w:val="nil"/>
              <w:left w:val="nil"/>
              <w:bottom w:val="single" w:sz="4" w:space="0" w:color="auto"/>
              <w:right w:val="single" w:sz="4" w:space="0" w:color="auto"/>
            </w:tcBorders>
            <w:shd w:val="clear" w:color="auto" w:fill="auto"/>
            <w:vAlign w:val="center"/>
            <w:hideMark/>
          </w:tcPr>
          <w:p w14:paraId="421858A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Trần Quốc Toản</w:t>
            </w:r>
          </w:p>
        </w:tc>
        <w:tc>
          <w:tcPr>
            <w:tcW w:w="2410" w:type="dxa"/>
            <w:tcBorders>
              <w:top w:val="nil"/>
              <w:left w:val="nil"/>
              <w:bottom w:val="single" w:sz="4" w:space="0" w:color="auto"/>
              <w:right w:val="single" w:sz="4" w:space="0" w:color="auto"/>
            </w:tcBorders>
            <w:shd w:val="clear" w:color="auto" w:fill="auto"/>
            <w:noWrap/>
            <w:vAlign w:val="center"/>
            <w:hideMark/>
          </w:tcPr>
          <w:p w14:paraId="3B0E7DF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H15.168.39</w:t>
            </w:r>
          </w:p>
        </w:tc>
        <w:tc>
          <w:tcPr>
            <w:tcW w:w="850" w:type="dxa"/>
            <w:tcBorders>
              <w:top w:val="nil"/>
              <w:left w:val="nil"/>
              <w:bottom w:val="single" w:sz="4" w:space="0" w:color="auto"/>
              <w:right w:val="single" w:sz="4" w:space="0" w:color="auto"/>
            </w:tcBorders>
            <w:shd w:val="clear" w:color="auto" w:fill="auto"/>
          </w:tcPr>
          <w:p w14:paraId="3602A7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216844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F1C5D9"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w:t>
            </w:r>
          </w:p>
        </w:tc>
        <w:tc>
          <w:tcPr>
            <w:tcW w:w="5103" w:type="dxa"/>
            <w:tcBorders>
              <w:top w:val="nil"/>
              <w:left w:val="nil"/>
              <w:bottom w:val="single" w:sz="4" w:space="0" w:color="auto"/>
              <w:right w:val="single" w:sz="4" w:space="0" w:color="auto"/>
            </w:tcBorders>
            <w:shd w:val="clear" w:color="auto" w:fill="auto"/>
            <w:vAlign w:val="center"/>
            <w:hideMark/>
          </w:tcPr>
          <w:p w14:paraId="153FED93"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Phường Phú Yên</w:t>
            </w:r>
          </w:p>
        </w:tc>
        <w:tc>
          <w:tcPr>
            <w:tcW w:w="2410" w:type="dxa"/>
            <w:tcBorders>
              <w:top w:val="nil"/>
              <w:left w:val="nil"/>
              <w:bottom w:val="single" w:sz="4" w:space="0" w:color="auto"/>
              <w:right w:val="single" w:sz="4" w:space="0" w:color="auto"/>
            </w:tcBorders>
            <w:shd w:val="clear" w:color="auto" w:fill="auto"/>
            <w:noWrap/>
            <w:vAlign w:val="center"/>
            <w:hideMark/>
          </w:tcPr>
          <w:p w14:paraId="5089EEC7"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H15.169</w:t>
            </w:r>
          </w:p>
        </w:tc>
        <w:tc>
          <w:tcPr>
            <w:tcW w:w="850" w:type="dxa"/>
            <w:tcBorders>
              <w:top w:val="nil"/>
              <w:left w:val="nil"/>
              <w:bottom w:val="single" w:sz="4" w:space="0" w:color="auto"/>
              <w:right w:val="single" w:sz="4" w:space="0" w:color="auto"/>
            </w:tcBorders>
            <w:shd w:val="clear" w:color="auto" w:fill="auto"/>
          </w:tcPr>
          <w:p w14:paraId="569A21FB"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2 </w:t>
            </w:r>
          </w:p>
        </w:tc>
      </w:tr>
      <w:tr w:rsidR="006077CB" w:rsidRPr="00EE4FB7" w14:paraId="3D68CD7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DD9F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2547D5F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FE70B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H15.169.01</w:t>
            </w:r>
          </w:p>
        </w:tc>
        <w:tc>
          <w:tcPr>
            <w:tcW w:w="850" w:type="dxa"/>
            <w:tcBorders>
              <w:top w:val="nil"/>
              <w:left w:val="nil"/>
              <w:bottom w:val="single" w:sz="4" w:space="0" w:color="auto"/>
              <w:right w:val="single" w:sz="4" w:space="0" w:color="auto"/>
            </w:tcBorders>
            <w:shd w:val="clear" w:color="auto" w:fill="auto"/>
          </w:tcPr>
          <w:p w14:paraId="6DB46A8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4FABF3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9EF5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0545631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51F856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H15.169.02</w:t>
            </w:r>
          </w:p>
        </w:tc>
        <w:tc>
          <w:tcPr>
            <w:tcW w:w="850" w:type="dxa"/>
            <w:tcBorders>
              <w:top w:val="nil"/>
              <w:left w:val="nil"/>
              <w:bottom w:val="single" w:sz="4" w:space="0" w:color="auto"/>
              <w:right w:val="single" w:sz="4" w:space="0" w:color="auto"/>
            </w:tcBorders>
            <w:shd w:val="clear" w:color="auto" w:fill="auto"/>
          </w:tcPr>
          <w:p w14:paraId="3F204B6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10C2FD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8644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40FD8F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 - Hạ tầng - Đô thị</w:t>
            </w:r>
          </w:p>
        </w:tc>
        <w:tc>
          <w:tcPr>
            <w:tcW w:w="2410" w:type="dxa"/>
            <w:tcBorders>
              <w:top w:val="nil"/>
              <w:left w:val="nil"/>
              <w:bottom w:val="single" w:sz="4" w:space="0" w:color="auto"/>
              <w:right w:val="single" w:sz="4" w:space="0" w:color="auto"/>
            </w:tcBorders>
            <w:shd w:val="clear" w:color="auto" w:fill="auto"/>
            <w:noWrap/>
            <w:vAlign w:val="center"/>
            <w:hideMark/>
          </w:tcPr>
          <w:p w14:paraId="4F029E5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H15.169.03</w:t>
            </w:r>
          </w:p>
        </w:tc>
        <w:tc>
          <w:tcPr>
            <w:tcW w:w="850" w:type="dxa"/>
            <w:tcBorders>
              <w:top w:val="nil"/>
              <w:left w:val="nil"/>
              <w:bottom w:val="single" w:sz="4" w:space="0" w:color="auto"/>
              <w:right w:val="single" w:sz="4" w:space="0" w:color="auto"/>
            </w:tcBorders>
            <w:shd w:val="clear" w:color="auto" w:fill="auto"/>
          </w:tcPr>
          <w:p w14:paraId="32826FE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2E7B36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93F7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5691F7B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8D862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H15.169.04</w:t>
            </w:r>
          </w:p>
        </w:tc>
        <w:tc>
          <w:tcPr>
            <w:tcW w:w="850" w:type="dxa"/>
            <w:tcBorders>
              <w:top w:val="nil"/>
              <w:left w:val="nil"/>
              <w:bottom w:val="single" w:sz="4" w:space="0" w:color="auto"/>
              <w:right w:val="single" w:sz="4" w:space="0" w:color="auto"/>
            </w:tcBorders>
            <w:shd w:val="clear" w:color="auto" w:fill="auto"/>
          </w:tcPr>
          <w:p w14:paraId="6057C9D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EB39FB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DA05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013E69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Hồng</w:t>
            </w:r>
          </w:p>
        </w:tc>
        <w:tc>
          <w:tcPr>
            <w:tcW w:w="2410" w:type="dxa"/>
            <w:tcBorders>
              <w:top w:val="nil"/>
              <w:left w:val="nil"/>
              <w:bottom w:val="single" w:sz="4" w:space="0" w:color="auto"/>
              <w:right w:val="single" w:sz="4" w:space="0" w:color="auto"/>
            </w:tcBorders>
            <w:shd w:val="clear" w:color="auto" w:fill="auto"/>
            <w:noWrap/>
            <w:vAlign w:val="center"/>
            <w:hideMark/>
          </w:tcPr>
          <w:p w14:paraId="3681E5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H15.169.05</w:t>
            </w:r>
          </w:p>
        </w:tc>
        <w:tc>
          <w:tcPr>
            <w:tcW w:w="850" w:type="dxa"/>
            <w:tcBorders>
              <w:top w:val="nil"/>
              <w:left w:val="nil"/>
              <w:bottom w:val="single" w:sz="4" w:space="0" w:color="auto"/>
              <w:right w:val="single" w:sz="4" w:space="0" w:color="auto"/>
            </w:tcBorders>
            <w:shd w:val="clear" w:color="auto" w:fill="auto"/>
          </w:tcPr>
          <w:p w14:paraId="305602B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246F8E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C0228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79D424C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Sao Vàng</w:t>
            </w:r>
          </w:p>
        </w:tc>
        <w:tc>
          <w:tcPr>
            <w:tcW w:w="2410" w:type="dxa"/>
            <w:tcBorders>
              <w:top w:val="nil"/>
              <w:left w:val="nil"/>
              <w:bottom w:val="single" w:sz="4" w:space="0" w:color="auto"/>
              <w:right w:val="single" w:sz="4" w:space="0" w:color="auto"/>
            </w:tcBorders>
            <w:shd w:val="clear" w:color="auto" w:fill="auto"/>
            <w:noWrap/>
            <w:vAlign w:val="center"/>
            <w:hideMark/>
          </w:tcPr>
          <w:p w14:paraId="5A938C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H15.169.06</w:t>
            </w:r>
          </w:p>
        </w:tc>
        <w:tc>
          <w:tcPr>
            <w:tcW w:w="850" w:type="dxa"/>
            <w:tcBorders>
              <w:top w:val="nil"/>
              <w:left w:val="nil"/>
              <w:bottom w:val="single" w:sz="4" w:space="0" w:color="auto"/>
              <w:right w:val="single" w:sz="4" w:space="0" w:color="auto"/>
            </w:tcBorders>
            <w:shd w:val="clear" w:color="auto" w:fill="auto"/>
          </w:tcPr>
          <w:p w14:paraId="697F435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E30F94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C6CA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7049AC0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Phú Thạnh</w:t>
            </w:r>
          </w:p>
        </w:tc>
        <w:tc>
          <w:tcPr>
            <w:tcW w:w="2410" w:type="dxa"/>
            <w:tcBorders>
              <w:top w:val="nil"/>
              <w:left w:val="nil"/>
              <w:bottom w:val="single" w:sz="4" w:space="0" w:color="auto"/>
              <w:right w:val="single" w:sz="4" w:space="0" w:color="auto"/>
            </w:tcBorders>
            <w:shd w:val="clear" w:color="auto" w:fill="auto"/>
            <w:noWrap/>
            <w:vAlign w:val="center"/>
            <w:hideMark/>
          </w:tcPr>
          <w:p w14:paraId="555A4E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H15.169.07</w:t>
            </w:r>
          </w:p>
        </w:tc>
        <w:tc>
          <w:tcPr>
            <w:tcW w:w="850" w:type="dxa"/>
            <w:tcBorders>
              <w:top w:val="nil"/>
              <w:left w:val="nil"/>
              <w:bottom w:val="single" w:sz="4" w:space="0" w:color="auto"/>
              <w:right w:val="single" w:sz="4" w:space="0" w:color="auto"/>
            </w:tcBorders>
            <w:shd w:val="clear" w:color="auto" w:fill="auto"/>
          </w:tcPr>
          <w:p w14:paraId="047EC3F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898015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D800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04896B4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Vườn kẹo ngọt</w:t>
            </w:r>
          </w:p>
        </w:tc>
        <w:tc>
          <w:tcPr>
            <w:tcW w:w="2410" w:type="dxa"/>
            <w:tcBorders>
              <w:top w:val="nil"/>
              <w:left w:val="nil"/>
              <w:bottom w:val="single" w:sz="4" w:space="0" w:color="auto"/>
              <w:right w:val="single" w:sz="4" w:space="0" w:color="auto"/>
            </w:tcBorders>
            <w:shd w:val="clear" w:color="auto" w:fill="auto"/>
            <w:noWrap/>
            <w:vAlign w:val="center"/>
            <w:hideMark/>
          </w:tcPr>
          <w:p w14:paraId="26E41C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H15.169.08</w:t>
            </w:r>
          </w:p>
        </w:tc>
        <w:tc>
          <w:tcPr>
            <w:tcW w:w="850" w:type="dxa"/>
            <w:tcBorders>
              <w:top w:val="nil"/>
              <w:left w:val="nil"/>
              <w:bottom w:val="single" w:sz="4" w:space="0" w:color="auto"/>
              <w:right w:val="single" w:sz="4" w:space="0" w:color="auto"/>
            </w:tcBorders>
            <w:shd w:val="clear" w:color="auto" w:fill="auto"/>
          </w:tcPr>
          <w:p w14:paraId="1821ED4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9A1C35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7998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15CE75D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Ban Mai </w:t>
            </w:r>
          </w:p>
        </w:tc>
        <w:tc>
          <w:tcPr>
            <w:tcW w:w="2410" w:type="dxa"/>
            <w:tcBorders>
              <w:top w:val="nil"/>
              <w:left w:val="nil"/>
              <w:bottom w:val="single" w:sz="4" w:space="0" w:color="auto"/>
              <w:right w:val="single" w:sz="4" w:space="0" w:color="auto"/>
            </w:tcBorders>
            <w:shd w:val="clear" w:color="auto" w:fill="auto"/>
            <w:noWrap/>
            <w:vAlign w:val="center"/>
            <w:hideMark/>
          </w:tcPr>
          <w:p w14:paraId="2C8CA8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H15.169.09</w:t>
            </w:r>
          </w:p>
        </w:tc>
        <w:tc>
          <w:tcPr>
            <w:tcW w:w="850" w:type="dxa"/>
            <w:tcBorders>
              <w:top w:val="nil"/>
              <w:left w:val="nil"/>
              <w:bottom w:val="single" w:sz="4" w:space="0" w:color="auto"/>
              <w:right w:val="single" w:sz="4" w:space="0" w:color="auto"/>
            </w:tcBorders>
            <w:shd w:val="clear" w:color="auto" w:fill="auto"/>
          </w:tcPr>
          <w:p w14:paraId="2B369FE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0D8450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D02A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35F6F7E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Hoà Thành </w:t>
            </w:r>
          </w:p>
        </w:tc>
        <w:tc>
          <w:tcPr>
            <w:tcW w:w="2410" w:type="dxa"/>
            <w:tcBorders>
              <w:top w:val="nil"/>
              <w:left w:val="nil"/>
              <w:bottom w:val="single" w:sz="4" w:space="0" w:color="auto"/>
              <w:right w:val="single" w:sz="4" w:space="0" w:color="auto"/>
            </w:tcBorders>
            <w:shd w:val="clear" w:color="auto" w:fill="auto"/>
            <w:noWrap/>
            <w:vAlign w:val="center"/>
            <w:hideMark/>
          </w:tcPr>
          <w:p w14:paraId="5E9013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H15.169.10</w:t>
            </w:r>
          </w:p>
        </w:tc>
        <w:tc>
          <w:tcPr>
            <w:tcW w:w="850" w:type="dxa"/>
            <w:tcBorders>
              <w:top w:val="nil"/>
              <w:left w:val="nil"/>
              <w:bottom w:val="single" w:sz="4" w:space="0" w:color="auto"/>
              <w:right w:val="single" w:sz="4" w:space="0" w:color="auto"/>
            </w:tcBorders>
            <w:shd w:val="clear" w:color="auto" w:fill="auto"/>
          </w:tcPr>
          <w:p w14:paraId="5836FEC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2615C9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DDBEC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3CEC442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Chu Văn An</w:t>
            </w:r>
          </w:p>
        </w:tc>
        <w:tc>
          <w:tcPr>
            <w:tcW w:w="2410" w:type="dxa"/>
            <w:tcBorders>
              <w:top w:val="nil"/>
              <w:left w:val="nil"/>
              <w:bottom w:val="single" w:sz="4" w:space="0" w:color="auto"/>
              <w:right w:val="single" w:sz="4" w:space="0" w:color="auto"/>
            </w:tcBorders>
            <w:shd w:val="clear" w:color="auto" w:fill="auto"/>
            <w:noWrap/>
            <w:vAlign w:val="center"/>
            <w:hideMark/>
          </w:tcPr>
          <w:p w14:paraId="4EFED1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H15.169.11</w:t>
            </w:r>
          </w:p>
        </w:tc>
        <w:tc>
          <w:tcPr>
            <w:tcW w:w="850" w:type="dxa"/>
            <w:tcBorders>
              <w:top w:val="nil"/>
              <w:left w:val="nil"/>
              <w:bottom w:val="single" w:sz="4" w:space="0" w:color="auto"/>
              <w:right w:val="single" w:sz="4" w:space="0" w:color="auto"/>
            </w:tcBorders>
            <w:shd w:val="clear" w:color="auto" w:fill="auto"/>
          </w:tcPr>
          <w:p w14:paraId="20C64C1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F9C0CC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2A68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22022BE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Hồng Phong</w:t>
            </w:r>
          </w:p>
        </w:tc>
        <w:tc>
          <w:tcPr>
            <w:tcW w:w="2410" w:type="dxa"/>
            <w:tcBorders>
              <w:top w:val="nil"/>
              <w:left w:val="nil"/>
              <w:bottom w:val="single" w:sz="4" w:space="0" w:color="auto"/>
              <w:right w:val="single" w:sz="4" w:space="0" w:color="auto"/>
            </w:tcBorders>
            <w:shd w:val="clear" w:color="auto" w:fill="auto"/>
            <w:noWrap/>
            <w:vAlign w:val="center"/>
            <w:hideMark/>
          </w:tcPr>
          <w:p w14:paraId="485B0A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H15.169.12</w:t>
            </w:r>
          </w:p>
        </w:tc>
        <w:tc>
          <w:tcPr>
            <w:tcW w:w="850" w:type="dxa"/>
            <w:tcBorders>
              <w:top w:val="nil"/>
              <w:left w:val="nil"/>
              <w:bottom w:val="single" w:sz="4" w:space="0" w:color="auto"/>
              <w:right w:val="single" w:sz="4" w:space="0" w:color="auto"/>
            </w:tcBorders>
            <w:shd w:val="clear" w:color="auto" w:fill="auto"/>
          </w:tcPr>
          <w:p w14:paraId="67B616F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39328B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A3CC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6F27EA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Văn Tám</w:t>
            </w:r>
          </w:p>
        </w:tc>
        <w:tc>
          <w:tcPr>
            <w:tcW w:w="2410" w:type="dxa"/>
            <w:tcBorders>
              <w:top w:val="nil"/>
              <w:left w:val="nil"/>
              <w:bottom w:val="single" w:sz="4" w:space="0" w:color="auto"/>
              <w:right w:val="single" w:sz="4" w:space="0" w:color="auto"/>
            </w:tcBorders>
            <w:shd w:val="clear" w:color="auto" w:fill="auto"/>
            <w:noWrap/>
            <w:vAlign w:val="center"/>
            <w:hideMark/>
          </w:tcPr>
          <w:p w14:paraId="6FF26A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H15.169.13</w:t>
            </w:r>
          </w:p>
        </w:tc>
        <w:tc>
          <w:tcPr>
            <w:tcW w:w="850" w:type="dxa"/>
            <w:tcBorders>
              <w:top w:val="nil"/>
              <w:left w:val="nil"/>
              <w:bottom w:val="single" w:sz="4" w:space="0" w:color="auto"/>
              <w:right w:val="single" w:sz="4" w:space="0" w:color="auto"/>
            </w:tcBorders>
            <w:shd w:val="clear" w:color="auto" w:fill="auto"/>
          </w:tcPr>
          <w:p w14:paraId="41F3085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C735CC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8D3E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48B608D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Bá Ngọc</w:t>
            </w:r>
          </w:p>
        </w:tc>
        <w:tc>
          <w:tcPr>
            <w:tcW w:w="2410" w:type="dxa"/>
            <w:tcBorders>
              <w:top w:val="nil"/>
              <w:left w:val="nil"/>
              <w:bottom w:val="single" w:sz="4" w:space="0" w:color="auto"/>
              <w:right w:val="single" w:sz="4" w:space="0" w:color="auto"/>
            </w:tcBorders>
            <w:shd w:val="clear" w:color="auto" w:fill="auto"/>
            <w:noWrap/>
            <w:vAlign w:val="center"/>
            <w:hideMark/>
          </w:tcPr>
          <w:p w14:paraId="0A7ECC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H15.169.14</w:t>
            </w:r>
          </w:p>
        </w:tc>
        <w:tc>
          <w:tcPr>
            <w:tcW w:w="850" w:type="dxa"/>
            <w:tcBorders>
              <w:top w:val="nil"/>
              <w:left w:val="nil"/>
              <w:bottom w:val="single" w:sz="4" w:space="0" w:color="auto"/>
              <w:right w:val="single" w:sz="4" w:space="0" w:color="auto"/>
            </w:tcBorders>
            <w:shd w:val="clear" w:color="auto" w:fill="auto"/>
          </w:tcPr>
          <w:p w14:paraId="3D74FF4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220EE6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BA36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02D8E6C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Võ Thị Sáu</w:t>
            </w:r>
          </w:p>
        </w:tc>
        <w:tc>
          <w:tcPr>
            <w:tcW w:w="2410" w:type="dxa"/>
            <w:tcBorders>
              <w:top w:val="nil"/>
              <w:left w:val="nil"/>
              <w:bottom w:val="single" w:sz="4" w:space="0" w:color="auto"/>
              <w:right w:val="single" w:sz="4" w:space="0" w:color="auto"/>
            </w:tcBorders>
            <w:shd w:val="clear" w:color="auto" w:fill="auto"/>
            <w:noWrap/>
            <w:vAlign w:val="center"/>
            <w:hideMark/>
          </w:tcPr>
          <w:p w14:paraId="561A36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H15.169.15</w:t>
            </w:r>
          </w:p>
        </w:tc>
        <w:tc>
          <w:tcPr>
            <w:tcW w:w="850" w:type="dxa"/>
            <w:tcBorders>
              <w:top w:val="nil"/>
              <w:left w:val="nil"/>
              <w:bottom w:val="single" w:sz="4" w:space="0" w:color="auto"/>
              <w:right w:val="single" w:sz="4" w:space="0" w:color="auto"/>
            </w:tcBorders>
            <w:shd w:val="clear" w:color="auto" w:fill="auto"/>
          </w:tcPr>
          <w:p w14:paraId="469F8E3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5ED272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6819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58AA02F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Thị Định</w:t>
            </w:r>
          </w:p>
        </w:tc>
        <w:tc>
          <w:tcPr>
            <w:tcW w:w="2410" w:type="dxa"/>
            <w:tcBorders>
              <w:top w:val="nil"/>
              <w:left w:val="nil"/>
              <w:bottom w:val="single" w:sz="4" w:space="0" w:color="auto"/>
              <w:right w:val="single" w:sz="4" w:space="0" w:color="auto"/>
            </w:tcBorders>
            <w:shd w:val="clear" w:color="auto" w:fill="auto"/>
            <w:noWrap/>
            <w:vAlign w:val="center"/>
            <w:hideMark/>
          </w:tcPr>
          <w:p w14:paraId="0D4124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H15.169.16</w:t>
            </w:r>
          </w:p>
        </w:tc>
        <w:tc>
          <w:tcPr>
            <w:tcW w:w="850" w:type="dxa"/>
            <w:tcBorders>
              <w:top w:val="nil"/>
              <w:left w:val="nil"/>
              <w:bottom w:val="single" w:sz="4" w:space="0" w:color="auto"/>
              <w:right w:val="single" w:sz="4" w:space="0" w:color="auto"/>
            </w:tcBorders>
            <w:shd w:val="clear" w:color="auto" w:fill="auto"/>
          </w:tcPr>
          <w:p w14:paraId="1719DAD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F0137F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049E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7A37B9D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Tôn Đức Thắng</w:t>
            </w:r>
          </w:p>
        </w:tc>
        <w:tc>
          <w:tcPr>
            <w:tcW w:w="2410" w:type="dxa"/>
            <w:tcBorders>
              <w:top w:val="nil"/>
              <w:left w:val="nil"/>
              <w:bottom w:val="single" w:sz="4" w:space="0" w:color="auto"/>
              <w:right w:val="single" w:sz="4" w:space="0" w:color="auto"/>
            </w:tcBorders>
            <w:shd w:val="clear" w:color="auto" w:fill="auto"/>
            <w:noWrap/>
            <w:vAlign w:val="center"/>
            <w:hideMark/>
          </w:tcPr>
          <w:p w14:paraId="46E251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H15.169.17</w:t>
            </w:r>
          </w:p>
        </w:tc>
        <w:tc>
          <w:tcPr>
            <w:tcW w:w="850" w:type="dxa"/>
            <w:tcBorders>
              <w:top w:val="nil"/>
              <w:left w:val="nil"/>
              <w:bottom w:val="single" w:sz="4" w:space="0" w:color="auto"/>
              <w:right w:val="single" w:sz="4" w:space="0" w:color="auto"/>
            </w:tcBorders>
            <w:shd w:val="clear" w:color="auto" w:fill="auto"/>
          </w:tcPr>
          <w:p w14:paraId="735C179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85F0B7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CD0F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41E0CB8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Trần Hưng Đạo</w:t>
            </w:r>
          </w:p>
        </w:tc>
        <w:tc>
          <w:tcPr>
            <w:tcW w:w="2410" w:type="dxa"/>
            <w:tcBorders>
              <w:top w:val="nil"/>
              <w:left w:val="nil"/>
              <w:bottom w:val="single" w:sz="4" w:space="0" w:color="auto"/>
              <w:right w:val="single" w:sz="4" w:space="0" w:color="auto"/>
            </w:tcBorders>
            <w:shd w:val="clear" w:color="auto" w:fill="auto"/>
            <w:noWrap/>
            <w:vAlign w:val="center"/>
            <w:hideMark/>
          </w:tcPr>
          <w:p w14:paraId="67ECD1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H15.169.18</w:t>
            </w:r>
          </w:p>
        </w:tc>
        <w:tc>
          <w:tcPr>
            <w:tcW w:w="850" w:type="dxa"/>
            <w:tcBorders>
              <w:top w:val="nil"/>
              <w:left w:val="nil"/>
              <w:bottom w:val="single" w:sz="4" w:space="0" w:color="auto"/>
              <w:right w:val="single" w:sz="4" w:space="0" w:color="auto"/>
            </w:tcBorders>
            <w:shd w:val="clear" w:color="auto" w:fill="auto"/>
          </w:tcPr>
          <w:p w14:paraId="031C1BB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8F0D01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480750"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lastRenderedPageBreak/>
              <w:t>LXXI</w:t>
            </w:r>
          </w:p>
        </w:tc>
        <w:tc>
          <w:tcPr>
            <w:tcW w:w="5103" w:type="dxa"/>
            <w:tcBorders>
              <w:top w:val="nil"/>
              <w:left w:val="nil"/>
              <w:bottom w:val="single" w:sz="4" w:space="0" w:color="auto"/>
              <w:right w:val="single" w:sz="4" w:space="0" w:color="auto"/>
            </w:tcBorders>
            <w:shd w:val="clear" w:color="auto" w:fill="auto"/>
            <w:vAlign w:val="center"/>
            <w:hideMark/>
          </w:tcPr>
          <w:p w14:paraId="634D572F"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Phường Bình Kiến</w:t>
            </w:r>
          </w:p>
        </w:tc>
        <w:tc>
          <w:tcPr>
            <w:tcW w:w="2410" w:type="dxa"/>
            <w:tcBorders>
              <w:top w:val="nil"/>
              <w:left w:val="nil"/>
              <w:bottom w:val="single" w:sz="4" w:space="0" w:color="auto"/>
              <w:right w:val="single" w:sz="4" w:space="0" w:color="auto"/>
            </w:tcBorders>
            <w:shd w:val="clear" w:color="auto" w:fill="auto"/>
            <w:noWrap/>
            <w:vAlign w:val="center"/>
            <w:hideMark/>
          </w:tcPr>
          <w:p w14:paraId="29169F16"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H15.170</w:t>
            </w:r>
          </w:p>
        </w:tc>
        <w:tc>
          <w:tcPr>
            <w:tcW w:w="850" w:type="dxa"/>
            <w:tcBorders>
              <w:top w:val="nil"/>
              <w:left w:val="nil"/>
              <w:bottom w:val="single" w:sz="4" w:space="0" w:color="auto"/>
              <w:right w:val="single" w:sz="4" w:space="0" w:color="auto"/>
            </w:tcBorders>
            <w:shd w:val="clear" w:color="auto" w:fill="auto"/>
          </w:tcPr>
          <w:p w14:paraId="63E1CFE1"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01014BA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6CDF8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0C7DC3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E58F1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H15.170.01</w:t>
            </w:r>
          </w:p>
        </w:tc>
        <w:tc>
          <w:tcPr>
            <w:tcW w:w="850" w:type="dxa"/>
            <w:tcBorders>
              <w:top w:val="nil"/>
              <w:left w:val="nil"/>
              <w:bottom w:val="single" w:sz="4" w:space="0" w:color="auto"/>
              <w:right w:val="single" w:sz="4" w:space="0" w:color="auto"/>
            </w:tcBorders>
            <w:shd w:val="clear" w:color="auto" w:fill="auto"/>
          </w:tcPr>
          <w:p w14:paraId="6540C6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5D3338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C022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4AF5AAD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DA871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H15.170.02</w:t>
            </w:r>
          </w:p>
        </w:tc>
        <w:tc>
          <w:tcPr>
            <w:tcW w:w="850" w:type="dxa"/>
            <w:tcBorders>
              <w:top w:val="nil"/>
              <w:left w:val="nil"/>
              <w:bottom w:val="single" w:sz="4" w:space="0" w:color="auto"/>
              <w:right w:val="single" w:sz="4" w:space="0" w:color="auto"/>
            </w:tcBorders>
            <w:shd w:val="clear" w:color="auto" w:fill="auto"/>
          </w:tcPr>
          <w:p w14:paraId="520ADD2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C90DD6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6BAB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7ADFD0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 - Hạ tầng - Đô thị</w:t>
            </w:r>
          </w:p>
        </w:tc>
        <w:tc>
          <w:tcPr>
            <w:tcW w:w="2410" w:type="dxa"/>
            <w:tcBorders>
              <w:top w:val="nil"/>
              <w:left w:val="nil"/>
              <w:bottom w:val="single" w:sz="4" w:space="0" w:color="auto"/>
              <w:right w:val="single" w:sz="4" w:space="0" w:color="auto"/>
            </w:tcBorders>
            <w:shd w:val="clear" w:color="auto" w:fill="auto"/>
            <w:noWrap/>
            <w:vAlign w:val="center"/>
            <w:hideMark/>
          </w:tcPr>
          <w:p w14:paraId="78CFEB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H15.170.03</w:t>
            </w:r>
          </w:p>
        </w:tc>
        <w:tc>
          <w:tcPr>
            <w:tcW w:w="850" w:type="dxa"/>
            <w:tcBorders>
              <w:top w:val="nil"/>
              <w:left w:val="nil"/>
              <w:bottom w:val="single" w:sz="4" w:space="0" w:color="auto"/>
              <w:right w:val="single" w:sz="4" w:space="0" w:color="auto"/>
            </w:tcBorders>
            <w:shd w:val="clear" w:color="auto" w:fill="auto"/>
          </w:tcPr>
          <w:p w14:paraId="5B8B5D8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9418E3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89FF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5261C7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621F74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H15.170.04</w:t>
            </w:r>
          </w:p>
        </w:tc>
        <w:tc>
          <w:tcPr>
            <w:tcW w:w="850" w:type="dxa"/>
            <w:tcBorders>
              <w:top w:val="nil"/>
              <w:left w:val="nil"/>
              <w:bottom w:val="single" w:sz="4" w:space="0" w:color="auto"/>
              <w:right w:val="single" w:sz="4" w:space="0" w:color="auto"/>
            </w:tcBorders>
            <w:shd w:val="clear" w:color="auto" w:fill="auto"/>
          </w:tcPr>
          <w:p w14:paraId="6BC32A7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96A697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F8E2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410382B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An Phú </w:t>
            </w:r>
          </w:p>
        </w:tc>
        <w:tc>
          <w:tcPr>
            <w:tcW w:w="2410" w:type="dxa"/>
            <w:tcBorders>
              <w:top w:val="nil"/>
              <w:left w:val="nil"/>
              <w:bottom w:val="single" w:sz="4" w:space="0" w:color="auto"/>
              <w:right w:val="single" w:sz="4" w:space="0" w:color="auto"/>
            </w:tcBorders>
            <w:shd w:val="clear" w:color="auto" w:fill="auto"/>
            <w:noWrap/>
            <w:vAlign w:val="center"/>
            <w:hideMark/>
          </w:tcPr>
          <w:p w14:paraId="3EBAFA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H15.170.05</w:t>
            </w:r>
          </w:p>
        </w:tc>
        <w:tc>
          <w:tcPr>
            <w:tcW w:w="850" w:type="dxa"/>
            <w:tcBorders>
              <w:top w:val="nil"/>
              <w:left w:val="nil"/>
              <w:bottom w:val="single" w:sz="4" w:space="0" w:color="auto"/>
              <w:right w:val="single" w:sz="4" w:space="0" w:color="auto"/>
            </w:tcBorders>
            <w:shd w:val="clear" w:color="auto" w:fill="auto"/>
          </w:tcPr>
          <w:p w14:paraId="261B892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966571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5D36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5D0FFDA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Ngôi Sao Nhỏ Starkids</w:t>
            </w:r>
          </w:p>
        </w:tc>
        <w:tc>
          <w:tcPr>
            <w:tcW w:w="2410" w:type="dxa"/>
            <w:tcBorders>
              <w:top w:val="nil"/>
              <w:left w:val="nil"/>
              <w:bottom w:val="single" w:sz="4" w:space="0" w:color="auto"/>
              <w:right w:val="single" w:sz="4" w:space="0" w:color="auto"/>
            </w:tcBorders>
            <w:shd w:val="clear" w:color="auto" w:fill="auto"/>
            <w:noWrap/>
            <w:vAlign w:val="center"/>
            <w:hideMark/>
          </w:tcPr>
          <w:p w14:paraId="4981EEC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H15.170.06</w:t>
            </w:r>
          </w:p>
        </w:tc>
        <w:tc>
          <w:tcPr>
            <w:tcW w:w="850" w:type="dxa"/>
            <w:tcBorders>
              <w:top w:val="nil"/>
              <w:left w:val="nil"/>
              <w:bottom w:val="single" w:sz="4" w:space="0" w:color="auto"/>
              <w:right w:val="single" w:sz="4" w:space="0" w:color="auto"/>
            </w:tcBorders>
            <w:shd w:val="clear" w:color="auto" w:fill="auto"/>
          </w:tcPr>
          <w:p w14:paraId="18B2AB6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11D188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283B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07669B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Bình Kiến</w:t>
            </w:r>
          </w:p>
        </w:tc>
        <w:tc>
          <w:tcPr>
            <w:tcW w:w="2410" w:type="dxa"/>
            <w:tcBorders>
              <w:top w:val="nil"/>
              <w:left w:val="nil"/>
              <w:bottom w:val="single" w:sz="4" w:space="0" w:color="auto"/>
              <w:right w:val="single" w:sz="4" w:space="0" w:color="auto"/>
            </w:tcBorders>
            <w:shd w:val="clear" w:color="auto" w:fill="auto"/>
            <w:noWrap/>
            <w:vAlign w:val="center"/>
            <w:hideMark/>
          </w:tcPr>
          <w:p w14:paraId="69C316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H15.170.07</w:t>
            </w:r>
          </w:p>
        </w:tc>
        <w:tc>
          <w:tcPr>
            <w:tcW w:w="850" w:type="dxa"/>
            <w:tcBorders>
              <w:top w:val="nil"/>
              <w:left w:val="nil"/>
              <w:bottom w:val="single" w:sz="4" w:space="0" w:color="auto"/>
              <w:right w:val="single" w:sz="4" w:space="0" w:color="auto"/>
            </w:tcBorders>
            <w:shd w:val="clear" w:color="auto" w:fill="auto"/>
          </w:tcPr>
          <w:p w14:paraId="7C41531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AC93D1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42F3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1780496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Kiến</w:t>
            </w:r>
          </w:p>
        </w:tc>
        <w:tc>
          <w:tcPr>
            <w:tcW w:w="2410" w:type="dxa"/>
            <w:tcBorders>
              <w:top w:val="nil"/>
              <w:left w:val="nil"/>
              <w:bottom w:val="single" w:sz="4" w:space="0" w:color="auto"/>
              <w:right w:val="single" w:sz="4" w:space="0" w:color="auto"/>
            </w:tcBorders>
            <w:shd w:val="clear" w:color="auto" w:fill="auto"/>
            <w:noWrap/>
            <w:vAlign w:val="center"/>
            <w:hideMark/>
          </w:tcPr>
          <w:p w14:paraId="2F8BBF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H15.170.08</w:t>
            </w:r>
          </w:p>
        </w:tc>
        <w:tc>
          <w:tcPr>
            <w:tcW w:w="850" w:type="dxa"/>
            <w:tcBorders>
              <w:top w:val="nil"/>
              <w:left w:val="nil"/>
              <w:bottom w:val="single" w:sz="4" w:space="0" w:color="auto"/>
              <w:right w:val="single" w:sz="4" w:space="0" w:color="auto"/>
            </w:tcBorders>
            <w:shd w:val="clear" w:color="auto" w:fill="auto"/>
          </w:tcPr>
          <w:p w14:paraId="1F513E2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D46013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38C7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4E4ABC9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Nắng Vàng </w:t>
            </w:r>
          </w:p>
        </w:tc>
        <w:tc>
          <w:tcPr>
            <w:tcW w:w="2410" w:type="dxa"/>
            <w:tcBorders>
              <w:top w:val="nil"/>
              <w:left w:val="nil"/>
              <w:bottom w:val="single" w:sz="4" w:space="0" w:color="auto"/>
              <w:right w:val="single" w:sz="4" w:space="0" w:color="auto"/>
            </w:tcBorders>
            <w:shd w:val="clear" w:color="auto" w:fill="auto"/>
            <w:noWrap/>
            <w:vAlign w:val="center"/>
            <w:hideMark/>
          </w:tcPr>
          <w:p w14:paraId="2432AC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H15.170.09</w:t>
            </w:r>
          </w:p>
        </w:tc>
        <w:tc>
          <w:tcPr>
            <w:tcW w:w="850" w:type="dxa"/>
            <w:tcBorders>
              <w:top w:val="nil"/>
              <w:left w:val="nil"/>
              <w:bottom w:val="single" w:sz="4" w:space="0" w:color="auto"/>
              <w:right w:val="single" w:sz="4" w:space="0" w:color="auto"/>
            </w:tcBorders>
            <w:shd w:val="clear" w:color="auto" w:fill="auto"/>
          </w:tcPr>
          <w:p w14:paraId="47135F9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932DF1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A85B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02BE341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Cầu Vồng</w:t>
            </w:r>
          </w:p>
        </w:tc>
        <w:tc>
          <w:tcPr>
            <w:tcW w:w="2410" w:type="dxa"/>
            <w:tcBorders>
              <w:top w:val="nil"/>
              <w:left w:val="nil"/>
              <w:bottom w:val="single" w:sz="4" w:space="0" w:color="auto"/>
              <w:right w:val="single" w:sz="4" w:space="0" w:color="auto"/>
            </w:tcBorders>
            <w:shd w:val="clear" w:color="auto" w:fill="auto"/>
            <w:noWrap/>
            <w:vAlign w:val="center"/>
            <w:hideMark/>
          </w:tcPr>
          <w:p w14:paraId="55E174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H15.170.10</w:t>
            </w:r>
          </w:p>
        </w:tc>
        <w:tc>
          <w:tcPr>
            <w:tcW w:w="850" w:type="dxa"/>
            <w:tcBorders>
              <w:top w:val="nil"/>
              <w:left w:val="nil"/>
              <w:bottom w:val="single" w:sz="4" w:space="0" w:color="auto"/>
              <w:right w:val="single" w:sz="4" w:space="0" w:color="auto"/>
            </w:tcBorders>
            <w:shd w:val="clear" w:color="auto" w:fill="auto"/>
          </w:tcPr>
          <w:p w14:paraId="4548E98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9F1DC8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A55E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1623889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Chí Thanh</w:t>
            </w:r>
          </w:p>
        </w:tc>
        <w:tc>
          <w:tcPr>
            <w:tcW w:w="2410" w:type="dxa"/>
            <w:tcBorders>
              <w:top w:val="nil"/>
              <w:left w:val="nil"/>
              <w:bottom w:val="single" w:sz="4" w:space="0" w:color="auto"/>
              <w:right w:val="single" w:sz="4" w:space="0" w:color="auto"/>
            </w:tcBorders>
            <w:shd w:val="clear" w:color="auto" w:fill="auto"/>
            <w:noWrap/>
            <w:vAlign w:val="center"/>
            <w:hideMark/>
          </w:tcPr>
          <w:p w14:paraId="6C3B9C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H15.170.11</w:t>
            </w:r>
          </w:p>
        </w:tc>
        <w:tc>
          <w:tcPr>
            <w:tcW w:w="850" w:type="dxa"/>
            <w:tcBorders>
              <w:top w:val="nil"/>
              <w:left w:val="nil"/>
              <w:bottom w:val="single" w:sz="4" w:space="0" w:color="auto"/>
              <w:right w:val="single" w:sz="4" w:space="0" w:color="auto"/>
            </w:tcBorders>
            <w:shd w:val="clear" w:color="auto" w:fill="auto"/>
          </w:tcPr>
          <w:p w14:paraId="460070B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D79816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A4EC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48052D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Kim Vang</w:t>
            </w:r>
          </w:p>
        </w:tc>
        <w:tc>
          <w:tcPr>
            <w:tcW w:w="2410" w:type="dxa"/>
            <w:tcBorders>
              <w:top w:val="nil"/>
              <w:left w:val="nil"/>
              <w:bottom w:val="single" w:sz="4" w:space="0" w:color="auto"/>
              <w:right w:val="single" w:sz="4" w:space="0" w:color="auto"/>
            </w:tcBorders>
            <w:shd w:val="clear" w:color="auto" w:fill="auto"/>
            <w:noWrap/>
            <w:vAlign w:val="center"/>
            <w:hideMark/>
          </w:tcPr>
          <w:p w14:paraId="09AA8A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H15.170.12</w:t>
            </w:r>
          </w:p>
        </w:tc>
        <w:tc>
          <w:tcPr>
            <w:tcW w:w="850" w:type="dxa"/>
            <w:tcBorders>
              <w:top w:val="nil"/>
              <w:left w:val="nil"/>
              <w:bottom w:val="single" w:sz="4" w:space="0" w:color="auto"/>
              <w:right w:val="single" w:sz="4" w:space="0" w:color="auto"/>
            </w:tcBorders>
            <w:shd w:val="clear" w:color="auto" w:fill="auto"/>
          </w:tcPr>
          <w:p w14:paraId="6E83B31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2D4BFA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65E1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64767B2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Viết Xuân</w:t>
            </w:r>
          </w:p>
        </w:tc>
        <w:tc>
          <w:tcPr>
            <w:tcW w:w="2410" w:type="dxa"/>
            <w:tcBorders>
              <w:top w:val="nil"/>
              <w:left w:val="nil"/>
              <w:bottom w:val="single" w:sz="4" w:space="0" w:color="auto"/>
              <w:right w:val="single" w:sz="4" w:space="0" w:color="auto"/>
            </w:tcBorders>
            <w:shd w:val="clear" w:color="auto" w:fill="auto"/>
            <w:noWrap/>
            <w:vAlign w:val="center"/>
            <w:hideMark/>
          </w:tcPr>
          <w:p w14:paraId="305F1D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H15.170.13</w:t>
            </w:r>
          </w:p>
        </w:tc>
        <w:tc>
          <w:tcPr>
            <w:tcW w:w="850" w:type="dxa"/>
            <w:tcBorders>
              <w:top w:val="nil"/>
              <w:left w:val="nil"/>
              <w:bottom w:val="single" w:sz="4" w:space="0" w:color="auto"/>
              <w:right w:val="single" w:sz="4" w:space="0" w:color="auto"/>
            </w:tcBorders>
            <w:shd w:val="clear" w:color="auto" w:fill="auto"/>
          </w:tcPr>
          <w:p w14:paraId="4C040F8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6B62B9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C85A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0F46D5F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Hữu Thọ</w:t>
            </w:r>
          </w:p>
        </w:tc>
        <w:tc>
          <w:tcPr>
            <w:tcW w:w="2410" w:type="dxa"/>
            <w:tcBorders>
              <w:top w:val="nil"/>
              <w:left w:val="nil"/>
              <w:bottom w:val="single" w:sz="4" w:space="0" w:color="auto"/>
              <w:right w:val="single" w:sz="4" w:space="0" w:color="auto"/>
            </w:tcBorders>
            <w:shd w:val="clear" w:color="auto" w:fill="auto"/>
            <w:noWrap/>
            <w:vAlign w:val="center"/>
            <w:hideMark/>
          </w:tcPr>
          <w:p w14:paraId="2B8B89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H15.170.14</w:t>
            </w:r>
          </w:p>
        </w:tc>
        <w:tc>
          <w:tcPr>
            <w:tcW w:w="850" w:type="dxa"/>
            <w:tcBorders>
              <w:top w:val="nil"/>
              <w:left w:val="nil"/>
              <w:bottom w:val="single" w:sz="4" w:space="0" w:color="auto"/>
              <w:right w:val="single" w:sz="4" w:space="0" w:color="auto"/>
            </w:tcBorders>
            <w:shd w:val="clear" w:color="auto" w:fill="auto"/>
          </w:tcPr>
          <w:p w14:paraId="233516B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C35391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B460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03DC9FB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Trần Cao Vân</w:t>
            </w:r>
          </w:p>
        </w:tc>
        <w:tc>
          <w:tcPr>
            <w:tcW w:w="2410" w:type="dxa"/>
            <w:tcBorders>
              <w:top w:val="nil"/>
              <w:left w:val="nil"/>
              <w:bottom w:val="single" w:sz="4" w:space="0" w:color="auto"/>
              <w:right w:val="single" w:sz="4" w:space="0" w:color="auto"/>
            </w:tcBorders>
            <w:shd w:val="clear" w:color="auto" w:fill="auto"/>
            <w:noWrap/>
            <w:vAlign w:val="center"/>
            <w:hideMark/>
          </w:tcPr>
          <w:p w14:paraId="41E8C3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H15.170.15</w:t>
            </w:r>
          </w:p>
        </w:tc>
        <w:tc>
          <w:tcPr>
            <w:tcW w:w="850" w:type="dxa"/>
            <w:tcBorders>
              <w:top w:val="nil"/>
              <w:left w:val="nil"/>
              <w:bottom w:val="single" w:sz="4" w:space="0" w:color="auto"/>
              <w:right w:val="single" w:sz="4" w:space="0" w:color="auto"/>
            </w:tcBorders>
            <w:shd w:val="clear" w:color="auto" w:fill="auto"/>
          </w:tcPr>
          <w:p w14:paraId="19931FB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FB4706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DC71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03EA4BC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Trần Phú</w:t>
            </w:r>
          </w:p>
        </w:tc>
        <w:tc>
          <w:tcPr>
            <w:tcW w:w="2410" w:type="dxa"/>
            <w:tcBorders>
              <w:top w:val="nil"/>
              <w:left w:val="nil"/>
              <w:bottom w:val="single" w:sz="4" w:space="0" w:color="auto"/>
              <w:right w:val="single" w:sz="4" w:space="0" w:color="auto"/>
            </w:tcBorders>
            <w:shd w:val="clear" w:color="auto" w:fill="auto"/>
            <w:noWrap/>
            <w:vAlign w:val="center"/>
            <w:hideMark/>
          </w:tcPr>
          <w:p w14:paraId="4E68F5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H15.170.16</w:t>
            </w:r>
          </w:p>
        </w:tc>
        <w:tc>
          <w:tcPr>
            <w:tcW w:w="850" w:type="dxa"/>
            <w:tcBorders>
              <w:top w:val="nil"/>
              <w:left w:val="nil"/>
              <w:bottom w:val="single" w:sz="4" w:space="0" w:color="auto"/>
              <w:right w:val="single" w:sz="4" w:space="0" w:color="auto"/>
            </w:tcBorders>
            <w:shd w:val="clear" w:color="auto" w:fill="auto"/>
          </w:tcPr>
          <w:p w14:paraId="2BAE104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FC61BE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49FB9C"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LXXII</w:t>
            </w:r>
          </w:p>
        </w:tc>
        <w:tc>
          <w:tcPr>
            <w:tcW w:w="5103" w:type="dxa"/>
            <w:tcBorders>
              <w:top w:val="nil"/>
              <w:left w:val="nil"/>
              <w:bottom w:val="single" w:sz="4" w:space="0" w:color="auto"/>
              <w:right w:val="single" w:sz="4" w:space="0" w:color="auto"/>
            </w:tcBorders>
            <w:shd w:val="clear" w:color="auto" w:fill="auto"/>
            <w:vAlign w:val="center"/>
            <w:hideMark/>
          </w:tcPr>
          <w:p w14:paraId="29466CBC"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Phường Xuân Đài</w:t>
            </w:r>
          </w:p>
        </w:tc>
        <w:tc>
          <w:tcPr>
            <w:tcW w:w="2410" w:type="dxa"/>
            <w:tcBorders>
              <w:top w:val="nil"/>
              <w:left w:val="nil"/>
              <w:bottom w:val="single" w:sz="4" w:space="0" w:color="auto"/>
              <w:right w:val="single" w:sz="4" w:space="0" w:color="auto"/>
            </w:tcBorders>
            <w:shd w:val="clear" w:color="auto" w:fill="auto"/>
            <w:noWrap/>
            <w:vAlign w:val="center"/>
            <w:hideMark/>
          </w:tcPr>
          <w:p w14:paraId="0DC632B4"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H15.171</w:t>
            </w:r>
          </w:p>
        </w:tc>
        <w:tc>
          <w:tcPr>
            <w:tcW w:w="850" w:type="dxa"/>
            <w:tcBorders>
              <w:top w:val="nil"/>
              <w:left w:val="nil"/>
              <w:bottom w:val="single" w:sz="4" w:space="0" w:color="auto"/>
              <w:right w:val="single" w:sz="4" w:space="0" w:color="auto"/>
            </w:tcBorders>
            <w:shd w:val="clear" w:color="auto" w:fill="auto"/>
          </w:tcPr>
          <w:p w14:paraId="0793E508" w14:textId="77777777" w:rsidR="006077CB" w:rsidRPr="00EE4FB7" w:rsidRDefault="006077CB" w:rsidP="00A23D02">
            <w:pPr>
              <w:spacing w:before="80" w:after="80"/>
              <w:jc w:val="center"/>
              <w:rPr>
                <w:b/>
                <w:spacing w:val="0"/>
                <w:sz w:val="24"/>
                <w:szCs w:val="24"/>
              </w:rPr>
            </w:pPr>
            <w:r w:rsidRPr="00EE4FB7">
              <w:rPr>
                <w:b/>
                <w:color w:val="000000"/>
                <w:spacing w:val="0"/>
                <w:sz w:val="24"/>
                <w:szCs w:val="24"/>
              </w:rPr>
              <w:t>2</w:t>
            </w:r>
          </w:p>
        </w:tc>
      </w:tr>
      <w:tr w:rsidR="006077CB" w:rsidRPr="00EE4FB7" w14:paraId="5DC88AE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2854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C3F144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AF90C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H15.171.01</w:t>
            </w:r>
          </w:p>
        </w:tc>
        <w:tc>
          <w:tcPr>
            <w:tcW w:w="850" w:type="dxa"/>
            <w:tcBorders>
              <w:top w:val="nil"/>
              <w:left w:val="nil"/>
              <w:bottom w:val="single" w:sz="4" w:space="0" w:color="auto"/>
              <w:right w:val="single" w:sz="4" w:space="0" w:color="auto"/>
            </w:tcBorders>
            <w:shd w:val="clear" w:color="auto" w:fill="auto"/>
          </w:tcPr>
          <w:p w14:paraId="4F6B2DC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FFF054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84B4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0B01056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1391F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H15.171.02</w:t>
            </w:r>
          </w:p>
        </w:tc>
        <w:tc>
          <w:tcPr>
            <w:tcW w:w="850" w:type="dxa"/>
            <w:tcBorders>
              <w:top w:val="nil"/>
              <w:left w:val="nil"/>
              <w:bottom w:val="single" w:sz="4" w:space="0" w:color="auto"/>
              <w:right w:val="single" w:sz="4" w:space="0" w:color="auto"/>
            </w:tcBorders>
            <w:shd w:val="clear" w:color="auto" w:fill="auto"/>
          </w:tcPr>
          <w:p w14:paraId="47749ED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5E3A19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799CA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357C81A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 - Hạ tầng - Đô thị</w:t>
            </w:r>
          </w:p>
        </w:tc>
        <w:tc>
          <w:tcPr>
            <w:tcW w:w="2410" w:type="dxa"/>
            <w:tcBorders>
              <w:top w:val="nil"/>
              <w:left w:val="nil"/>
              <w:bottom w:val="single" w:sz="4" w:space="0" w:color="auto"/>
              <w:right w:val="single" w:sz="4" w:space="0" w:color="auto"/>
            </w:tcBorders>
            <w:shd w:val="clear" w:color="auto" w:fill="auto"/>
            <w:noWrap/>
            <w:vAlign w:val="center"/>
            <w:hideMark/>
          </w:tcPr>
          <w:p w14:paraId="048781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H15.171.03</w:t>
            </w:r>
          </w:p>
        </w:tc>
        <w:tc>
          <w:tcPr>
            <w:tcW w:w="850" w:type="dxa"/>
            <w:tcBorders>
              <w:top w:val="nil"/>
              <w:left w:val="nil"/>
              <w:bottom w:val="single" w:sz="4" w:space="0" w:color="auto"/>
              <w:right w:val="single" w:sz="4" w:space="0" w:color="auto"/>
            </w:tcBorders>
            <w:shd w:val="clear" w:color="auto" w:fill="auto"/>
          </w:tcPr>
          <w:p w14:paraId="5D89433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D28FCB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BB02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794FA74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7FD23A3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H15.171.04</w:t>
            </w:r>
          </w:p>
        </w:tc>
        <w:tc>
          <w:tcPr>
            <w:tcW w:w="850" w:type="dxa"/>
            <w:tcBorders>
              <w:top w:val="nil"/>
              <w:left w:val="nil"/>
              <w:bottom w:val="single" w:sz="4" w:space="0" w:color="auto"/>
              <w:right w:val="single" w:sz="4" w:space="0" w:color="auto"/>
            </w:tcBorders>
            <w:shd w:val="clear" w:color="auto" w:fill="auto"/>
          </w:tcPr>
          <w:p w14:paraId="3F0F688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3C1722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731E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36E3B7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Thành</w:t>
            </w:r>
          </w:p>
        </w:tc>
        <w:tc>
          <w:tcPr>
            <w:tcW w:w="2410" w:type="dxa"/>
            <w:tcBorders>
              <w:top w:val="nil"/>
              <w:left w:val="nil"/>
              <w:bottom w:val="single" w:sz="4" w:space="0" w:color="auto"/>
              <w:right w:val="single" w:sz="4" w:space="0" w:color="auto"/>
            </w:tcBorders>
            <w:shd w:val="clear" w:color="auto" w:fill="auto"/>
            <w:noWrap/>
            <w:vAlign w:val="center"/>
            <w:hideMark/>
          </w:tcPr>
          <w:p w14:paraId="26EBBD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H15.171.05</w:t>
            </w:r>
          </w:p>
        </w:tc>
        <w:tc>
          <w:tcPr>
            <w:tcW w:w="850" w:type="dxa"/>
            <w:tcBorders>
              <w:top w:val="nil"/>
              <w:left w:val="nil"/>
              <w:bottom w:val="single" w:sz="4" w:space="0" w:color="auto"/>
              <w:right w:val="single" w:sz="4" w:space="0" w:color="auto"/>
            </w:tcBorders>
            <w:shd w:val="clear" w:color="auto" w:fill="auto"/>
          </w:tcPr>
          <w:p w14:paraId="3CCB712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B8C070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456C2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7554000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Đài</w:t>
            </w:r>
          </w:p>
        </w:tc>
        <w:tc>
          <w:tcPr>
            <w:tcW w:w="2410" w:type="dxa"/>
            <w:tcBorders>
              <w:top w:val="nil"/>
              <w:left w:val="nil"/>
              <w:bottom w:val="single" w:sz="4" w:space="0" w:color="auto"/>
              <w:right w:val="single" w:sz="4" w:space="0" w:color="auto"/>
            </w:tcBorders>
            <w:shd w:val="clear" w:color="auto" w:fill="auto"/>
            <w:noWrap/>
            <w:vAlign w:val="center"/>
            <w:hideMark/>
          </w:tcPr>
          <w:p w14:paraId="32919B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H15.171.06</w:t>
            </w:r>
          </w:p>
        </w:tc>
        <w:tc>
          <w:tcPr>
            <w:tcW w:w="850" w:type="dxa"/>
            <w:tcBorders>
              <w:top w:val="nil"/>
              <w:left w:val="nil"/>
              <w:bottom w:val="single" w:sz="4" w:space="0" w:color="auto"/>
              <w:right w:val="single" w:sz="4" w:space="0" w:color="auto"/>
            </w:tcBorders>
            <w:shd w:val="clear" w:color="auto" w:fill="auto"/>
          </w:tcPr>
          <w:p w14:paraId="170590A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ED9967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F66A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6965D9E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Đài</w:t>
            </w:r>
          </w:p>
        </w:tc>
        <w:tc>
          <w:tcPr>
            <w:tcW w:w="2410" w:type="dxa"/>
            <w:tcBorders>
              <w:top w:val="nil"/>
              <w:left w:val="nil"/>
              <w:bottom w:val="single" w:sz="4" w:space="0" w:color="auto"/>
              <w:right w:val="single" w:sz="4" w:space="0" w:color="auto"/>
            </w:tcBorders>
            <w:shd w:val="clear" w:color="auto" w:fill="auto"/>
            <w:noWrap/>
            <w:vAlign w:val="center"/>
            <w:hideMark/>
          </w:tcPr>
          <w:p w14:paraId="0365B2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H15.171.07</w:t>
            </w:r>
          </w:p>
        </w:tc>
        <w:tc>
          <w:tcPr>
            <w:tcW w:w="850" w:type="dxa"/>
            <w:tcBorders>
              <w:top w:val="nil"/>
              <w:left w:val="nil"/>
              <w:bottom w:val="single" w:sz="4" w:space="0" w:color="auto"/>
              <w:right w:val="single" w:sz="4" w:space="0" w:color="auto"/>
            </w:tcBorders>
            <w:shd w:val="clear" w:color="auto" w:fill="auto"/>
          </w:tcPr>
          <w:p w14:paraId="6F83D04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0D6D61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6F5F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07A50CC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Thành</w:t>
            </w:r>
          </w:p>
        </w:tc>
        <w:tc>
          <w:tcPr>
            <w:tcW w:w="2410" w:type="dxa"/>
            <w:tcBorders>
              <w:top w:val="nil"/>
              <w:left w:val="nil"/>
              <w:bottom w:val="single" w:sz="4" w:space="0" w:color="auto"/>
              <w:right w:val="single" w:sz="4" w:space="0" w:color="auto"/>
            </w:tcBorders>
            <w:shd w:val="clear" w:color="auto" w:fill="auto"/>
            <w:noWrap/>
            <w:vAlign w:val="center"/>
            <w:hideMark/>
          </w:tcPr>
          <w:p w14:paraId="61E857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H15.171.08</w:t>
            </w:r>
          </w:p>
        </w:tc>
        <w:tc>
          <w:tcPr>
            <w:tcW w:w="850" w:type="dxa"/>
            <w:tcBorders>
              <w:top w:val="nil"/>
              <w:left w:val="nil"/>
              <w:bottom w:val="single" w:sz="4" w:space="0" w:color="auto"/>
              <w:right w:val="single" w:sz="4" w:space="0" w:color="auto"/>
            </w:tcBorders>
            <w:shd w:val="clear" w:color="auto" w:fill="auto"/>
          </w:tcPr>
          <w:p w14:paraId="2968497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E6B0EE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E0CA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6C1061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Hồng Sơn</w:t>
            </w:r>
          </w:p>
        </w:tc>
        <w:tc>
          <w:tcPr>
            <w:tcW w:w="2410" w:type="dxa"/>
            <w:tcBorders>
              <w:top w:val="nil"/>
              <w:left w:val="nil"/>
              <w:bottom w:val="single" w:sz="4" w:space="0" w:color="auto"/>
              <w:right w:val="single" w:sz="4" w:space="0" w:color="auto"/>
            </w:tcBorders>
            <w:shd w:val="clear" w:color="auto" w:fill="auto"/>
            <w:noWrap/>
            <w:vAlign w:val="center"/>
            <w:hideMark/>
          </w:tcPr>
          <w:p w14:paraId="361471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H15.171.09</w:t>
            </w:r>
          </w:p>
        </w:tc>
        <w:tc>
          <w:tcPr>
            <w:tcW w:w="850" w:type="dxa"/>
            <w:tcBorders>
              <w:top w:val="nil"/>
              <w:left w:val="nil"/>
              <w:bottom w:val="single" w:sz="4" w:space="0" w:color="auto"/>
              <w:right w:val="single" w:sz="4" w:space="0" w:color="auto"/>
            </w:tcBorders>
            <w:shd w:val="clear" w:color="auto" w:fill="auto"/>
          </w:tcPr>
          <w:p w14:paraId="495CF68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98E6B7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26CC84"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LXXIII</w:t>
            </w:r>
          </w:p>
        </w:tc>
        <w:tc>
          <w:tcPr>
            <w:tcW w:w="5103" w:type="dxa"/>
            <w:tcBorders>
              <w:top w:val="nil"/>
              <w:left w:val="nil"/>
              <w:bottom w:val="single" w:sz="4" w:space="0" w:color="auto"/>
              <w:right w:val="single" w:sz="4" w:space="0" w:color="auto"/>
            </w:tcBorders>
            <w:shd w:val="clear" w:color="auto" w:fill="auto"/>
            <w:vAlign w:val="center"/>
            <w:hideMark/>
          </w:tcPr>
          <w:p w14:paraId="3780CAAE"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Phường Sông Cầu</w:t>
            </w:r>
          </w:p>
        </w:tc>
        <w:tc>
          <w:tcPr>
            <w:tcW w:w="2410" w:type="dxa"/>
            <w:tcBorders>
              <w:top w:val="nil"/>
              <w:left w:val="nil"/>
              <w:bottom w:val="single" w:sz="4" w:space="0" w:color="auto"/>
              <w:right w:val="single" w:sz="4" w:space="0" w:color="auto"/>
            </w:tcBorders>
            <w:shd w:val="clear" w:color="auto" w:fill="auto"/>
            <w:noWrap/>
            <w:vAlign w:val="center"/>
            <w:hideMark/>
          </w:tcPr>
          <w:p w14:paraId="62EC502C"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H15.172</w:t>
            </w:r>
          </w:p>
        </w:tc>
        <w:tc>
          <w:tcPr>
            <w:tcW w:w="850" w:type="dxa"/>
            <w:tcBorders>
              <w:top w:val="nil"/>
              <w:left w:val="nil"/>
              <w:bottom w:val="single" w:sz="4" w:space="0" w:color="auto"/>
              <w:right w:val="single" w:sz="4" w:space="0" w:color="auto"/>
            </w:tcBorders>
            <w:shd w:val="clear" w:color="auto" w:fill="auto"/>
          </w:tcPr>
          <w:p w14:paraId="1ECC9575" w14:textId="77777777" w:rsidR="006077CB" w:rsidRPr="00EE4FB7" w:rsidRDefault="006077CB" w:rsidP="00A23D02">
            <w:pPr>
              <w:spacing w:before="80" w:after="80"/>
              <w:jc w:val="center"/>
              <w:rPr>
                <w:b/>
                <w:spacing w:val="0"/>
                <w:sz w:val="24"/>
                <w:szCs w:val="24"/>
              </w:rPr>
            </w:pPr>
            <w:r w:rsidRPr="00EE4FB7">
              <w:rPr>
                <w:b/>
                <w:color w:val="000000"/>
                <w:spacing w:val="0"/>
                <w:sz w:val="24"/>
                <w:szCs w:val="24"/>
              </w:rPr>
              <w:t>2</w:t>
            </w:r>
          </w:p>
        </w:tc>
      </w:tr>
      <w:tr w:rsidR="006077CB" w:rsidRPr="00EE4FB7" w14:paraId="6525AE3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BCA1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7A9BB1D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2029B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H15.172.01</w:t>
            </w:r>
          </w:p>
        </w:tc>
        <w:tc>
          <w:tcPr>
            <w:tcW w:w="850" w:type="dxa"/>
            <w:tcBorders>
              <w:top w:val="nil"/>
              <w:left w:val="nil"/>
              <w:bottom w:val="single" w:sz="4" w:space="0" w:color="auto"/>
              <w:right w:val="single" w:sz="4" w:space="0" w:color="auto"/>
            </w:tcBorders>
            <w:shd w:val="clear" w:color="auto" w:fill="auto"/>
          </w:tcPr>
          <w:p w14:paraId="791992E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1AC3CC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9854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2</w:t>
            </w:r>
          </w:p>
        </w:tc>
        <w:tc>
          <w:tcPr>
            <w:tcW w:w="5103" w:type="dxa"/>
            <w:tcBorders>
              <w:top w:val="nil"/>
              <w:left w:val="nil"/>
              <w:bottom w:val="single" w:sz="4" w:space="0" w:color="auto"/>
              <w:right w:val="single" w:sz="4" w:space="0" w:color="auto"/>
            </w:tcBorders>
            <w:shd w:val="clear" w:color="auto" w:fill="auto"/>
            <w:vAlign w:val="center"/>
            <w:hideMark/>
          </w:tcPr>
          <w:p w14:paraId="7BECF15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BF41C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H15.172.02</w:t>
            </w:r>
          </w:p>
        </w:tc>
        <w:tc>
          <w:tcPr>
            <w:tcW w:w="850" w:type="dxa"/>
            <w:tcBorders>
              <w:top w:val="nil"/>
              <w:left w:val="nil"/>
              <w:bottom w:val="single" w:sz="4" w:space="0" w:color="auto"/>
              <w:right w:val="single" w:sz="4" w:space="0" w:color="auto"/>
            </w:tcBorders>
            <w:shd w:val="clear" w:color="auto" w:fill="auto"/>
          </w:tcPr>
          <w:p w14:paraId="6F00EDB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8C79EC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A47A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1BF1FE6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 - Hạ tầng - Đô thị</w:t>
            </w:r>
          </w:p>
        </w:tc>
        <w:tc>
          <w:tcPr>
            <w:tcW w:w="2410" w:type="dxa"/>
            <w:tcBorders>
              <w:top w:val="nil"/>
              <w:left w:val="nil"/>
              <w:bottom w:val="single" w:sz="4" w:space="0" w:color="auto"/>
              <w:right w:val="single" w:sz="4" w:space="0" w:color="auto"/>
            </w:tcBorders>
            <w:shd w:val="clear" w:color="auto" w:fill="auto"/>
            <w:noWrap/>
            <w:vAlign w:val="center"/>
            <w:hideMark/>
          </w:tcPr>
          <w:p w14:paraId="2DB98E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H15.172.03</w:t>
            </w:r>
          </w:p>
        </w:tc>
        <w:tc>
          <w:tcPr>
            <w:tcW w:w="850" w:type="dxa"/>
            <w:tcBorders>
              <w:top w:val="nil"/>
              <w:left w:val="nil"/>
              <w:bottom w:val="single" w:sz="4" w:space="0" w:color="auto"/>
              <w:right w:val="single" w:sz="4" w:space="0" w:color="auto"/>
            </w:tcBorders>
            <w:shd w:val="clear" w:color="auto" w:fill="auto"/>
          </w:tcPr>
          <w:p w14:paraId="429CE9F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1C18A9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2375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146D67E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43770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H15.172.04</w:t>
            </w:r>
          </w:p>
        </w:tc>
        <w:tc>
          <w:tcPr>
            <w:tcW w:w="850" w:type="dxa"/>
            <w:tcBorders>
              <w:top w:val="nil"/>
              <w:left w:val="nil"/>
              <w:bottom w:val="single" w:sz="4" w:space="0" w:color="auto"/>
              <w:right w:val="single" w:sz="4" w:space="0" w:color="auto"/>
            </w:tcBorders>
            <w:shd w:val="clear" w:color="auto" w:fill="auto"/>
          </w:tcPr>
          <w:p w14:paraId="1DD2242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DC07C3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EE92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3887B2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Xuân Thịnh </w:t>
            </w:r>
          </w:p>
        </w:tc>
        <w:tc>
          <w:tcPr>
            <w:tcW w:w="2410" w:type="dxa"/>
            <w:tcBorders>
              <w:top w:val="nil"/>
              <w:left w:val="nil"/>
              <w:bottom w:val="single" w:sz="4" w:space="0" w:color="auto"/>
              <w:right w:val="single" w:sz="4" w:space="0" w:color="auto"/>
            </w:tcBorders>
            <w:shd w:val="clear" w:color="auto" w:fill="auto"/>
            <w:noWrap/>
            <w:vAlign w:val="center"/>
            <w:hideMark/>
          </w:tcPr>
          <w:p w14:paraId="75E938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H15.172.05</w:t>
            </w:r>
          </w:p>
        </w:tc>
        <w:tc>
          <w:tcPr>
            <w:tcW w:w="850" w:type="dxa"/>
            <w:tcBorders>
              <w:top w:val="nil"/>
              <w:left w:val="nil"/>
              <w:bottom w:val="single" w:sz="4" w:space="0" w:color="auto"/>
              <w:right w:val="single" w:sz="4" w:space="0" w:color="auto"/>
            </w:tcBorders>
            <w:shd w:val="clear" w:color="auto" w:fill="auto"/>
          </w:tcPr>
          <w:p w14:paraId="0F36A0B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5FF379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6983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16EE355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Phú</w:t>
            </w:r>
          </w:p>
        </w:tc>
        <w:tc>
          <w:tcPr>
            <w:tcW w:w="2410" w:type="dxa"/>
            <w:tcBorders>
              <w:top w:val="nil"/>
              <w:left w:val="nil"/>
              <w:bottom w:val="single" w:sz="4" w:space="0" w:color="auto"/>
              <w:right w:val="single" w:sz="4" w:space="0" w:color="auto"/>
            </w:tcBorders>
            <w:shd w:val="clear" w:color="auto" w:fill="auto"/>
            <w:noWrap/>
            <w:vAlign w:val="center"/>
            <w:hideMark/>
          </w:tcPr>
          <w:p w14:paraId="4B80C6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H15.172.06</w:t>
            </w:r>
          </w:p>
        </w:tc>
        <w:tc>
          <w:tcPr>
            <w:tcW w:w="850" w:type="dxa"/>
            <w:tcBorders>
              <w:top w:val="nil"/>
              <w:left w:val="nil"/>
              <w:bottom w:val="single" w:sz="4" w:space="0" w:color="auto"/>
              <w:right w:val="single" w:sz="4" w:space="0" w:color="auto"/>
            </w:tcBorders>
            <w:shd w:val="clear" w:color="auto" w:fill="auto"/>
          </w:tcPr>
          <w:p w14:paraId="26487D6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6EE9E4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04D3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332D1DA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Yên</w:t>
            </w:r>
          </w:p>
        </w:tc>
        <w:tc>
          <w:tcPr>
            <w:tcW w:w="2410" w:type="dxa"/>
            <w:tcBorders>
              <w:top w:val="nil"/>
              <w:left w:val="nil"/>
              <w:bottom w:val="single" w:sz="4" w:space="0" w:color="auto"/>
              <w:right w:val="single" w:sz="4" w:space="0" w:color="auto"/>
            </w:tcBorders>
            <w:shd w:val="clear" w:color="auto" w:fill="auto"/>
            <w:noWrap/>
            <w:vAlign w:val="center"/>
            <w:hideMark/>
          </w:tcPr>
          <w:p w14:paraId="64D86A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H15.172.07</w:t>
            </w:r>
          </w:p>
        </w:tc>
        <w:tc>
          <w:tcPr>
            <w:tcW w:w="850" w:type="dxa"/>
            <w:tcBorders>
              <w:top w:val="nil"/>
              <w:left w:val="nil"/>
              <w:bottom w:val="single" w:sz="4" w:space="0" w:color="auto"/>
              <w:right w:val="single" w:sz="4" w:space="0" w:color="auto"/>
            </w:tcBorders>
            <w:shd w:val="clear" w:color="auto" w:fill="auto"/>
          </w:tcPr>
          <w:p w14:paraId="5D8C358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0D650B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3A53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37AF67B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Phương</w:t>
            </w:r>
          </w:p>
        </w:tc>
        <w:tc>
          <w:tcPr>
            <w:tcW w:w="2410" w:type="dxa"/>
            <w:tcBorders>
              <w:top w:val="nil"/>
              <w:left w:val="nil"/>
              <w:bottom w:val="single" w:sz="4" w:space="0" w:color="auto"/>
              <w:right w:val="single" w:sz="4" w:space="0" w:color="auto"/>
            </w:tcBorders>
            <w:shd w:val="clear" w:color="auto" w:fill="auto"/>
            <w:noWrap/>
            <w:vAlign w:val="center"/>
            <w:hideMark/>
          </w:tcPr>
          <w:p w14:paraId="5F2A1C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H15.172.08</w:t>
            </w:r>
          </w:p>
        </w:tc>
        <w:tc>
          <w:tcPr>
            <w:tcW w:w="850" w:type="dxa"/>
            <w:tcBorders>
              <w:top w:val="nil"/>
              <w:left w:val="nil"/>
              <w:bottom w:val="single" w:sz="4" w:space="0" w:color="auto"/>
              <w:right w:val="single" w:sz="4" w:space="0" w:color="auto"/>
            </w:tcBorders>
            <w:shd w:val="clear" w:color="auto" w:fill="auto"/>
          </w:tcPr>
          <w:p w14:paraId="6DA5E88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98C6A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E470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3EC831E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Sông Cầu</w:t>
            </w:r>
          </w:p>
        </w:tc>
        <w:tc>
          <w:tcPr>
            <w:tcW w:w="2410" w:type="dxa"/>
            <w:tcBorders>
              <w:top w:val="nil"/>
              <w:left w:val="nil"/>
              <w:bottom w:val="single" w:sz="4" w:space="0" w:color="auto"/>
              <w:right w:val="single" w:sz="4" w:space="0" w:color="auto"/>
            </w:tcBorders>
            <w:shd w:val="clear" w:color="auto" w:fill="auto"/>
            <w:noWrap/>
            <w:vAlign w:val="center"/>
            <w:hideMark/>
          </w:tcPr>
          <w:p w14:paraId="212F45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H15.172.09</w:t>
            </w:r>
          </w:p>
        </w:tc>
        <w:tc>
          <w:tcPr>
            <w:tcW w:w="850" w:type="dxa"/>
            <w:tcBorders>
              <w:top w:val="nil"/>
              <w:left w:val="nil"/>
              <w:bottom w:val="single" w:sz="4" w:space="0" w:color="auto"/>
              <w:right w:val="single" w:sz="4" w:space="0" w:color="auto"/>
            </w:tcBorders>
            <w:shd w:val="clear" w:color="auto" w:fill="auto"/>
          </w:tcPr>
          <w:p w14:paraId="2D7917A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847717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E864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0058DC9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Phú</w:t>
            </w:r>
          </w:p>
        </w:tc>
        <w:tc>
          <w:tcPr>
            <w:tcW w:w="2410" w:type="dxa"/>
            <w:tcBorders>
              <w:top w:val="nil"/>
              <w:left w:val="nil"/>
              <w:bottom w:val="single" w:sz="4" w:space="0" w:color="auto"/>
              <w:right w:val="single" w:sz="4" w:space="0" w:color="auto"/>
            </w:tcBorders>
            <w:shd w:val="clear" w:color="auto" w:fill="auto"/>
            <w:noWrap/>
            <w:vAlign w:val="center"/>
            <w:hideMark/>
          </w:tcPr>
          <w:p w14:paraId="6C1220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H15.172.10</w:t>
            </w:r>
          </w:p>
        </w:tc>
        <w:tc>
          <w:tcPr>
            <w:tcW w:w="850" w:type="dxa"/>
            <w:tcBorders>
              <w:top w:val="nil"/>
              <w:left w:val="nil"/>
              <w:bottom w:val="single" w:sz="4" w:space="0" w:color="auto"/>
              <w:right w:val="single" w:sz="4" w:space="0" w:color="auto"/>
            </w:tcBorders>
            <w:shd w:val="clear" w:color="auto" w:fill="auto"/>
          </w:tcPr>
          <w:p w14:paraId="0E6B5FD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0CD510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D910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5D611E3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Thịnh</w:t>
            </w:r>
          </w:p>
        </w:tc>
        <w:tc>
          <w:tcPr>
            <w:tcW w:w="2410" w:type="dxa"/>
            <w:tcBorders>
              <w:top w:val="nil"/>
              <w:left w:val="nil"/>
              <w:bottom w:val="single" w:sz="4" w:space="0" w:color="auto"/>
              <w:right w:val="single" w:sz="4" w:space="0" w:color="auto"/>
            </w:tcBorders>
            <w:shd w:val="clear" w:color="auto" w:fill="auto"/>
            <w:noWrap/>
            <w:vAlign w:val="center"/>
            <w:hideMark/>
          </w:tcPr>
          <w:p w14:paraId="71D07F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H15.172.11</w:t>
            </w:r>
          </w:p>
        </w:tc>
        <w:tc>
          <w:tcPr>
            <w:tcW w:w="850" w:type="dxa"/>
            <w:tcBorders>
              <w:top w:val="nil"/>
              <w:left w:val="nil"/>
              <w:bottom w:val="single" w:sz="4" w:space="0" w:color="auto"/>
              <w:right w:val="single" w:sz="4" w:space="0" w:color="auto"/>
            </w:tcBorders>
            <w:shd w:val="clear" w:color="auto" w:fill="auto"/>
          </w:tcPr>
          <w:p w14:paraId="66BD8CB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717D0F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AA6A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37D71F8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Yên</w:t>
            </w:r>
          </w:p>
        </w:tc>
        <w:tc>
          <w:tcPr>
            <w:tcW w:w="2410" w:type="dxa"/>
            <w:tcBorders>
              <w:top w:val="nil"/>
              <w:left w:val="nil"/>
              <w:bottom w:val="single" w:sz="4" w:space="0" w:color="auto"/>
              <w:right w:val="single" w:sz="4" w:space="0" w:color="auto"/>
            </w:tcBorders>
            <w:shd w:val="clear" w:color="auto" w:fill="auto"/>
            <w:noWrap/>
            <w:vAlign w:val="center"/>
            <w:hideMark/>
          </w:tcPr>
          <w:p w14:paraId="52E1AA6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H15.172.12</w:t>
            </w:r>
          </w:p>
        </w:tc>
        <w:tc>
          <w:tcPr>
            <w:tcW w:w="850" w:type="dxa"/>
            <w:tcBorders>
              <w:top w:val="nil"/>
              <w:left w:val="nil"/>
              <w:bottom w:val="single" w:sz="4" w:space="0" w:color="auto"/>
              <w:right w:val="single" w:sz="4" w:space="0" w:color="auto"/>
            </w:tcBorders>
            <w:shd w:val="clear" w:color="auto" w:fill="auto"/>
          </w:tcPr>
          <w:p w14:paraId="36521C6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5F5D54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B772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3A73D7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Lê Quý Đôn</w:t>
            </w:r>
          </w:p>
        </w:tc>
        <w:tc>
          <w:tcPr>
            <w:tcW w:w="2410" w:type="dxa"/>
            <w:tcBorders>
              <w:top w:val="nil"/>
              <w:left w:val="nil"/>
              <w:bottom w:val="single" w:sz="4" w:space="0" w:color="auto"/>
              <w:right w:val="single" w:sz="4" w:space="0" w:color="auto"/>
            </w:tcBorders>
            <w:shd w:val="clear" w:color="auto" w:fill="auto"/>
            <w:noWrap/>
            <w:vAlign w:val="center"/>
            <w:hideMark/>
          </w:tcPr>
          <w:p w14:paraId="11EE09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H15.172.13</w:t>
            </w:r>
          </w:p>
        </w:tc>
        <w:tc>
          <w:tcPr>
            <w:tcW w:w="850" w:type="dxa"/>
            <w:tcBorders>
              <w:top w:val="nil"/>
              <w:left w:val="nil"/>
              <w:bottom w:val="single" w:sz="4" w:space="0" w:color="auto"/>
              <w:right w:val="single" w:sz="4" w:space="0" w:color="auto"/>
            </w:tcBorders>
            <w:shd w:val="clear" w:color="auto" w:fill="auto"/>
          </w:tcPr>
          <w:p w14:paraId="73E4A75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1EC69D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0409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2CDBB55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Lê Thánh Tông</w:t>
            </w:r>
          </w:p>
        </w:tc>
        <w:tc>
          <w:tcPr>
            <w:tcW w:w="2410" w:type="dxa"/>
            <w:tcBorders>
              <w:top w:val="nil"/>
              <w:left w:val="nil"/>
              <w:bottom w:val="single" w:sz="4" w:space="0" w:color="auto"/>
              <w:right w:val="single" w:sz="4" w:space="0" w:color="auto"/>
            </w:tcBorders>
            <w:shd w:val="clear" w:color="auto" w:fill="auto"/>
            <w:noWrap/>
            <w:vAlign w:val="center"/>
            <w:hideMark/>
          </w:tcPr>
          <w:p w14:paraId="03C812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H15.172.14</w:t>
            </w:r>
          </w:p>
        </w:tc>
        <w:tc>
          <w:tcPr>
            <w:tcW w:w="850" w:type="dxa"/>
            <w:tcBorders>
              <w:top w:val="nil"/>
              <w:left w:val="nil"/>
              <w:bottom w:val="single" w:sz="4" w:space="0" w:color="auto"/>
              <w:right w:val="single" w:sz="4" w:space="0" w:color="auto"/>
            </w:tcBorders>
            <w:shd w:val="clear" w:color="auto" w:fill="auto"/>
          </w:tcPr>
          <w:p w14:paraId="2D6E778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60F4B4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A3F6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5E223D7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Xuân Phương</w:t>
            </w:r>
          </w:p>
        </w:tc>
        <w:tc>
          <w:tcPr>
            <w:tcW w:w="2410" w:type="dxa"/>
            <w:tcBorders>
              <w:top w:val="nil"/>
              <w:left w:val="nil"/>
              <w:bottom w:val="single" w:sz="4" w:space="0" w:color="auto"/>
              <w:right w:val="single" w:sz="4" w:space="0" w:color="auto"/>
            </w:tcBorders>
            <w:shd w:val="clear" w:color="auto" w:fill="auto"/>
            <w:noWrap/>
            <w:vAlign w:val="center"/>
            <w:hideMark/>
          </w:tcPr>
          <w:p w14:paraId="629DD8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H15.172.15</w:t>
            </w:r>
          </w:p>
        </w:tc>
        <w:tc>
          <w:tcPr>
            <w:tcW w:w="850" w:type="dxa"/>
            <w:tcBorders>
              <w:top w:val="nil"/>
              <w:left w:val="nil"/>
              <w:bottom w:val="single" w:sz="4" w:space="0" w:color="auto"/>
              <w:right w:val="single" w:sz="4" w:space="0" w:color="auto"/>
            </w:tcBorders>
            <w:shd w:val="clear" w:color="auto" w:fill="auto"/>
          </w:tcPr>
          <w:p w14:paraId="5C7B022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864A04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C859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780B76C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Đinh Tiên Hoàng</w:t>
            </w:r>
          </w:p>
        </w:tc>
        <w:tc>
          <w:tcPr>
            <w:tcW w:w="2410" w:type="dxa"/>
            <w:tcBorders>
              <w:top w:val="nil"/>
              <w:left w:val="nil"/>
              <w:bottom w:val="single" w:sz="4" w:space="0" w:color="auto"/>
              <w:right w:val="single" w:sz="4" w:space="0" w:color="auto"/>
            </w:tcBorders>
            <w:shd w:val="clear" w:color="auto" w:fill="auto"/>
            <w:noWrap/>
            <w:vAlign w:val="center"/>
            <w:hideMark/>
          </w:tcPr>
          <w:p w14:paraId="6AD843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H15.172.16</w:t>
            </w:r>
          </w:p>
        </w:tc>
        <w:tc>
          <w:tcPr>
            <w:tcW w:w="850" w:type="dxa"/>
            <w:tcBorders>
              <w:top w:val="nil"/>
              <w:left w:val="nil"/>
              <w:bottom w:val="single" w:sz="4" w:space="0" w:color="auto"/>
              <w:right w:val="single" w:sz="4" w:space="0" w:color="auto"/>
            </w:tcBorders>
            <w:shd w:val="clear" w:color="auto" w:fill="auto"/>
          </w:tcPr>
          <w:p w14:paraId="05A725D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FDDC32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76563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179826A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Hoàng Văn Thụ</w:t>
            </w:r>
          </w:p>
        </w:tc>
        <w:tc>
          <w:tcPr>
            <w:tcW w:w="2410" w:type="dxa"/>
            <w:tcBorders>
              <w:top w:val="nil"/>
              <w:left w:val="nil"/>
              <w:bottom w:val="single" w:sz="4" w:space="0" w:color="auto"/>
              <w:right w:val="single" w:sz="4" w:space="0" w:color="auto"/>
            </w:tcBorders>
            <w:shd w:val="clear" w:color="auto" w:fill="auto"/>
            <w:noWrap/>
            <w:vAlign w:val="center"/>
            <w:hideMark/>
          </w:tcPr>
          <w:p w14:paraId="43109E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H15.172.17</w:t>
            </w:r>
          </w:p>
        </w:tc>
        <w:tc>
          <w:tcPr>
            <w:tcW w:w="850" w:type="dxa"/>
            <w:tcBorders>
              <w:top w:val="nil"/>
              <w:left w:val="nil"/>
              <w:bottom w:val="single" w:sz="4" w:space="0" w:color="auto"/>
              <w:right w:val="single" w:sz="4" w:space="0" w:color="auto"/>
            </w:tcBorders>
            <w:shd w:val="clear" w:color="auto" w:fill="auto"/>
          </w:tcPr>
          <w:p w14:paraId="6F92052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CF5791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956CCB"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LXXIV</w:t>
            </w:r>
          </w:p>
        </w:tc>
        <w:tc>
          <w:tcPr>
            <w:tcW w:w="5103" w:type="dxa"/>
            <w:tcBorders>
              <w:top w:val="nil"/>
              <w:left w:val="nil"/>
              <w:bottom w:val="single" w:sz="4" w:space="0" w:color="auto"/>
              <w:right w:val="single" w:sz="4" w:space="0" w:color="auto"/>
            </w:tcBorders>
            <w:shd w:val="clear" w:color="auto" w:fill="auto"/>
            <w:vAlign w:val="center"/>
            <w:hideMark/>
          </w:tcPr>
          <w:p w14:paraId="447B5A3F"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Phường Đông Hòa</w:t>
            </w:r>
          </w:p>
        </w:tc>
        <w:tc>
          <w:tcPr>
            <w:tcW w:w="2410" w:type="dxa"/>
            <w:tcBorders>
              <w:top w:val="nil"/>
              <w:left w:val="nil"/>
              <w:bottom w:val="single" w:sz="4" w:space="0" w:color="auto"/>
              <w:right w:val="single" w:sz="4" w:space="0" w:color="auto"/>
            </w:tcBorders>
            <w:shd w:val="clear" w:color="auto" w:fill="auto"/>
            <w:noWrap/>
            <w:vAlign w:val="center"/>
            <w:hideMark/>
          </w:tcPr>
          <w:p w14:paraId="4B420D0F"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H15.173</w:t>
            </w:r>
          </w:p>
        </w:tc>
        <w:tc>
          <w:tcPr>
            <w:tcW w:w="850" w:type="dxa"/>
            <w:tcBorders>
              <w:top w:val="nil"/>
              <w:left w:val="nil"/>
              <w:bottom w:val="single" w:sz="4" w:space="0" w:color="auto"/>
              <w:right w:val="single" w:sz="4" w:space="0" w:color="auto"/>
            </w:tcBorders>
            <w:shd w:val="clear" w:color="auto" w:fill="auto"/>
          </w:tcPr>
          <w:p w14:paraId="3FFBE10D"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75B08FE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32C7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2719DEF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68C7E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H15.173.01</w:t>
            </w:r>
          </w:p>
        </w:tc>
        <w:tc>
          <w:tcPr>
            <w:tcW w:w="850" w:type="dxa"/>
            <w:tcBorders>
              <w:top w:val="nil"/>
              <w:left w:val="nil"/>
              <w:bottom w:val="single" w:sz="4" w:space="0" w:color="auto"/>
              <w:right w:val="single" w:sz="4" w:space="0" w:color="auto"/>
            </w:tcBorders>
            <w:shd w:val="clear" w:color="auto" w:fill="auto"/>
          </w:tcPr>
          <w:p w14:paraId="76E9781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CDFA83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8D55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76150AF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05200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H15.173.02</w:t>
            </w:r>
          </w:p>
        </w:tc>
        <w:tc>
          <w:tcPr>
            <w:tcW w:w="850" w:type="dxa"/>
            <w:tcBorders>
              <w:top w:val="nil"/>
              <w:left w:val="nil"/>
              <w:bottom w:val="single" w:sz="4" w:space="0" w:color="auto"/>
              <w:right w:val="single" w:sz="4" w:space="0" w:color="auto"/>
            </w:tcBorders>
            <w:shd w:val="clear" w:color="auto" w:fill="auto"/>
          </w:tcPr>
          <w:p w14:paraId="04DB51D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B6084B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45B4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1C23CCB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47145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H15.173.03</w:t>
            </w:r>
          </w:p>
        </w:tc>
        <w:tc>
          <w:tcPr>
            <w:tcW w:w="850" w:type="dxa"/>
            <w:tcBorders>
              <w:top w:val="nil"/>
              <w:left w:val="nil"/>
              <w:bottom w:val="single" w:sz="4" w:space="0" w:color="auto"/>
              <w:right w:val="single" w:sz="4" w:space="0" w:color="auto"/>
            </w:tcBorders>
            <w:shd w:val="clear" w:color="auto" w:fill="auto"/>
          </w:tcPr>
          <w:p w14:paraId="2894467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F5F8A4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CF7A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5295B8C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4DF25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H15.173.04</w:t>
            </w:r>
          </w:p>
        </w:tc>
        <w:tc>
          <w:tcPr>
            <w:tcW w:w="850" w:type="dxa"/>
            <w:tcBorders>
              <w:top w:val="nil"/>
              <w:left w:val="nil"/>
              <w:bottom w:val="single" w:sz="4" w:space="0" w:color="auto"/>
              <w:right w:val="single" w:sz="4" w:space="0" w:color="auto"/>
            </w:tcBorders>
            <w:shd w:val="clear" w:color="auto" w:fill="auto"/>
          </w:tcPr>
          <w:p w14:paraId="0FA9C7B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9C2E47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4894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6E7A4E8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Vinh</w:t>
            </w:r>
          </w:p>
        </w:tc>
        <w:tc>
          <w:tcPr>
            <w:tcW w:w="2410" w:type="dxa"/>
            <w:tcBorders>
              <w:top w:val="nil"/>
              <w:left w:val="nil"/>
              <w:bottom w:val="single" w:sz="4" w:space="0" w:color="auto"/>
              <w:right w:val="single" w:sz="4" w:space="0" w:color="auto"/>
            </w:tcBorders>
            <w:shd w:val="clear" w:color="auto" w:fill="auto"/>
            <w:noWrap/>
            <w:vAlign w:val="center"/>
            <w:hideMark/>
          </w:tcPr>
          <w:p w14:paraId="6523AF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H15.173.05</w:t>
            </w:r>
          </w:p>
        </w:tc>
        <w:tc>
          <w:tcPr>
            <w:tcW w:w="850" w:type="dxa"/>
            <w:tcBorders>
              <w:top w:val="nil"/>
              <w:left w:val="nil"/>
              <w:bottom w:val="single" w:sz="4" w:space="0" w:color="auto"/>
              <w:right w:val="single" w:sz="4" w:space="0" w:color="auto"/>
            </w:tcBorders>
            <w:shd w:val="clear" w:color="auto" w:fill="auto"/>
          </w:tcPr>
          <w:p w14:paraId="2502DC1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D11DD6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C31E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0C7688D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 Xuân Tây</w:t>
            </w:r>
          </w:p>
        </w:tc>
        <w:tc>
          <w:tcPr>
            <w:tcW w:w="2410" w:type="dxa"/>
            <w:tcBorders>
              <w:top w:val="nil"/>
              <w:left w:val="nil"/>
              <w:bottom w:val="single" w:sz="4" w:space="0" w:color="auto"/>
              <w:right w:val="single" w:sz="4" w:space="0" w:color="auto"/>
            </w:tcBorders>
            <w:shd w:val="clear" w:color="auto" w:fill="auto"/>
            <w:noWrap/>
            <w:vAlign w:val="center"/>
            <w:hideMark/>
          </w:tcPr>
          <w:p w14:paraId="3A6C86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H15.173.06</w:t>
            </w:r>
          </w:p>
        </w:tc>
        <w:tc>
          <w:tcPr>
            <w:tcW w:w="850" w:type="dxa"/>
            <w:tcBorders>
              <w:top w:val="nil"/>
              <w:left w:val="nil"/>
              <w:bottom w:val="single" w:sz="4" w:space="0" w:color="auto"/>
              <w:right w:val="single" w:sz="4" w:space="0" w:color="auto"/>
            </w:tcBorders>
            <w:shd w:val="clear" w:color="auto" w:fill="auto"/>
          </w:tcPr>
          <w:p w14:paraId="7074D4B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412B2F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679F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3F68285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 Tân Đông</w:t>
            </w:r>
          </w:p>
        </w:tc>
        <w:tc>
          <w:tcPr>
            <w:tcW w:w="2410" w:type="dxa"/>
            <w:tcBorders>
              <w:top w:val="nil"/>
              <w:left w:val="nil"/>
              <w:bottom w:val="single" w:sz="4" w:space="0" w:color="auto"/>
              <w:right w:val="single" w:sz="4" w:space="0" w:color="auto"/>
            </w:tcBorders>
            <w:shd w:val="clear" w:color="auto" w:fill="auto"/>
            <w:noWrap/>
            <w:vAlign w:val="center"/>
            <w:hideMark/>
          </w:tcPr>
          <w:p w14:paraId="19E191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H15.173.07</w:t>
            </w:r>
          </w:p>
        </w:tc>
        <w:tc>
          <w:tcPr>
            <w:tcW w:w="850" w:type="dxa"/>
            <w:tcBorders>
              <w:top w:val="nil"/>
              <w:left w:val="nil"/>
              <w:bottom w:val="single" w:sz="4" w:space="0" w:color="auto"/>
              <w:right w:val="single" w:sz="4" w:space="0" w:color="auto"/>
            </w:tcBorders>
            <w:shd w:val="clear" w:color="auto" w:fill="auto"/>
          </w:tcPr>
          <w:p w14:paraId="7D850B6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956DC0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C69DF5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4A9EC7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Chu Văn An</w:t>
            </w:r>
          </w:p>
        </w:tc>
        <w:tc>
          <w:tcPr>
            <w:tcW w:w="2410" w:type="dxa"/>
            <w:tcBorders>
              <w:top w:val="nil"/>
              <w:left w:val="nil"/>
              <w:bottom w:val="single" w:sz="4" w:space="0" w:color="auto"/>
              <w:right w:val="single" w:sz="4" w:space="0" w:color="auto"/>
            </w:tcBorders>
            <w:shd w:val="clear" w:color="auto" w:fill="auto"/>
            <w:noWrap/>
            <w:vAlign w:val="center"/>
            <w:hideMark/>
          </w:tcPr>
          <w:p w14:paraId="15E06A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H15.173.08</w:t>
            </w:r>
          </w:p>
        </w:tc>
        <w:tc>
          <w:tcPr>
            <w:tcW w:w="850" w:type="dxa"/>
            <w:tcBorders>
              <w:top w:val="nil"/>
              <w:left w:val="nil"/>
              <w:bottom w:val="single" w:sz="4" w:space="0" w:color="auto"/>
              <w:right w:val="single" w:sz="4" w:space="0" w:color="auto"/>
            </w:tcBorders>
            <w:shd w:val="clear" w:color="auto" w:fill="auto"/>
          </w:tcPr>
          <w:p w14:paraId="5D6BBDA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FFEB1F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449D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3752ED0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Đỗ Như Dạy</w:t>
            </w:r>
          </w:p>
        </w:tc>
        <w:tc>
          <w:tcPr>
            <w:tcW w:w="2410" w:type="dxa"/>
            <w:tcBorders>
              <w:top w:val="nil"/>
              <w:left w:val="nil"/>
              <w:bottom w:val="single" w:sz="4" w:space="0" w:color="auto"/>
              <w:right w:val="single" w:sz="4" w:space="0" w:color="auto"/>
            </w:tcBorders>
            <w:shd w:val="clear" w:color="auto" w:fill="auto"/>
            <w:noWrap/>
            <w:vAlign w:val="center"/>
            <w:hideMark/>
          </w:tcPr>
          <w:p w14:paraId="035D35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H15.173.09</w:t>
            </w:r>
          </w:p>
        </w:tc>
        <w:tc>
          <w:tcPr>
            <w:tcW w:w="850" w:type="dxa"/>
            <w:tcBorders>
              <w:top w:val="nil"/>
              <w:left w:val="nil"/>
              <w:bottom w:val="single" w:sz="4" w:space="0" w:color="auto"/>
              <w:right w:val="single" w:sz="4" w:space="0" w:color="auto"/>
            </w:tcBorders>
            <w:shd w:val="clear" w:color="auto" w:fill="auto"/>
          </w:tcPr>
          <w:p w14:paraId="29E34C9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EEB35F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FD70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6DCCD61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Kim Đồng</w:t>
            </w:r>
          </w:p>
        </w:tc>
        <w:tc>
          <w:tcPr>
            <w:tcW w:w="2410" w:type="dxa"/>
            <w:tcBorders>
              <w:top w:val="nil"/>
              <w:left w:val="nil"/>
              <w:bottom w:val="single" w:sz="4" w:space="0" w:color="auto"/>
              <w:right w:val="single" w:sz="4" w:space="0" w:color="auto"/>
            </w:tcBorders>
            <w:shd w:val="clear" w:color="auto" w:fill="auto"/>
            <w:noWrap/>
            <w:vAlign w:val="center"/>
            <w:hideMark/>
          </w:tcPr>
          <w:p w14:paraId="663DE13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H15.173.10</w:t>
            </w:r>
          </w:p>
        </w:tc>
        <w:tc>
          <w:tcPr>
            <w:tcW w:w="850" w:type="dxa"/>
            <w:tcBorders>
              <w:top w:val="nil"/>
              <w:left w:val="nil"/>
              <w:bottom w:val="single" w:sz="4" w:space="0" w:color="auto"/>
              <w:right w:val="single" w:sz="4" w:space="0" w:color="auto"/>
            </w:tcBorders>
            <w:shd w:val="clear" w:color="auto" w:fill="auto"/>
          </w:tcPr>
          <w:p w14:paraId="6EF5989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9AD2F4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811FD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74AE506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Lê Quý Đôn</w:t>
            </w:r>
          </w:p>
        </w:tc>
        <w:tc>
          <w:tcPr>
            <w:tcW w:w="2410" w:type="dxa"/>
            <w:tcBorders>
              <w:top w:val="nil"/>
              <w:left w:val="nil"/>
              <w:bottom w:val="single" w:sz="4" w:space="0" w:color="auto"/>
              <w:right w:val="single" w:sz="4" w:space="0" w:color="auto"/>
            </w:tcBorders>
            <w:shd w:val="clear" w:color="auto" w:fill="auto"/>
            <w:noWrap/>
            <w:vAlign w:val="center"/>
            <w:hideMark/>
          </w:tcPr>
          <w:p w14:paraId="5E4FFB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H15.173.11</w:t>
            </w:r>
          </w:p>
        </w:tc>
        <w:tc>
          <w:tcPr>
            <w:tcW w:w="850" w:type="dxa"/>
            <w:tcBorders>
              <w:top w:val="nil"/>
              <w:left w:val="nil"/>
              <w:bottom w:val="single" w:sz="4" w:space="0" w:color="auto"/>
              <w:right w:val="single" w:sz="4" w:space="0" w:color="auto"/>
            </w:tcBorders>
            <w:shd w:val="clear" w:color="auto" w:fill="auto"/>
          </w:tcPr>
          <w:p w14:paraId="3D66BEA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5F3796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FAFD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7ED526C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Tất Thành</w:t>
            </w:r>
          </w:p>
        </w:tc>
        <w:tc>
          <w:tcPr>
            <w:tcW w:w="2410" w:type="dxa"/>
            <w:tcBorders>
              <w:top w:val="nil"/>
              <w:left w:val="nil"/>
              <w:bottom w:val="single" w:sz="4" w:space="0" w:color="auto"/>
              <w:right w:val="single" w:sz="4" w:space="0" w:color="auto"/>
            </w:tcBorders>
            <w:shd w:val="clear" w:color="auto" w:fill="auto"/>
            <w:noWrap/>
            <w:vAlign w:val="center"/>
            <w:hideMark/>
          </w:tcPr>
          <w:p w14:paraId="523D81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H15.173.12</w:t>
            </w:r>
          </w:p>
        </w:tc>
        <w:tc>
          <w:tcPr>
            <w:tcW w:w="850" w:type="dxa"/>
            <w:tcBorders>
              <w:top w:val="nil"/>
              <w:left w:val="nil"/>
              <w:bottom w:val="single" w:sz="4" w:space="0" w:color="auto"/>
              <w:right w:val="single" w:sz="4" w:space="0" w:color="auto"/>
            </w:tcBorders>
            <w:shd w:val="clear" w:color="auto" w:fill="auto"/>
          </w:tcPr>
          <w:p w14:paraId="1C8BB03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965752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8846A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13</w:t>
            </w:r>
          </w:p>
        </w:tc>
        <w:tc>
          <w:tcPr>
            <w:tcW w:w="5103" w:type="dxa"/>
            <w:tcBorders>
              <w:top w:val="nil"/>
              <w:left w:val="nil"/>
              <w:bottom w:val="single" w:sz="4" w:space="0" w:color="auto"/>
              <w:right w:val="single" w:sz="4" w:space="0" w:color="auto"/>
            </w:tcBorders>
            <w:shd w:val="clear" w:color="auto" w:fill="auto"/>
            <w:vAlign w:val="center"/>
            <w:hideMark/>
          </w:tcPr>
          <w:p w14:paraId="6B02689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Quốc Toản</w:t>
            </w:r>
          </w:p>
        </w:tc>
        <w:tc>
          <w:tcPr>
            <w:tcW w:w="2410" w:type="dxa"/>
            <w:tcBorders>
              <w:top w:val="nil"/>
              <w:left w:val="nil"/>
              <w:bottom w:val="single" w:sz="4" w:space="0" w:color="auto"/>
              <w:right w:val="single" w:sz="4" w:space="0" w:color="auto"/>
            </w:tcBorders>
            <w:shd w:val="clear" w:color="auto" w:fill="auto"/>
            <w:noWrap/>
            <w:vAlign w:val="center"/>
            <w:hideMark/>
          </w:tcPr>
          <w:p w14:paraId="5673E1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H15.173.13</w:t>
            </w:r>
          </w:p>
        </w:tc>
        <w:tc>
          <w:tcPr>
            <w:tcW w:w="850" w:type="dxa"/>
            <w:tcBorders>
              <w:top w:val="nil"/>
              <w:left w:val="nil"/>
              <w:bottom w:val="single" w:sz="4" w:space="0" w:color="auto"/>
              <w:right w:val="single" w:sz="4" w:space="0" w:color="auto"/>
            </w:tcBorders>
            <w:shd w:val="clear" w:color="auto" w:fill="auto"/>
          </w:tcPr>
          <w:p w14:paraId="3694E6C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69FA57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4BF0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4043D90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Hoàng Hoa Thám</w:t>
            </w:r>
          </w:p>
        </w:tc>
        <w:tc>
          <w:tcPr>
            <w:tcW w:w="2410" w:type="dxa"/>
            <w:tcBorders>
              <w:top w:val="nil"/>
              <w:left w:val="nil"/>
              <w:bottom w:val="single" w:sz="4" w:space="0" w:color="auto"/>
              <w:right w:val="single" w:sz="4" w:space="0" w:color="auto"/>
            </w:tcBorders>
            <w:shd w:val="clear" w:color="auto" w:fill="auto"/>
            <w:noWrap/>
            <w:vAlign w:val="center"/>
            <w:hideMark/>
          </w:tcPr>
          <w:p w14:paraId="05E949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H15.173.14</w:t>
            </w:r>
          </w:p>
        </w:tc>
        <w:tc>
          <w:tcPr>
            <w:tcW w:w="850" w:type="dxa"/>
            <w:tcBorders>
              <w:top w:val="nil"/>
              <w:left w:val="nil"/>
              <w:bottom w:val="single" w:sz="4" w:space="0" w:color="auto"/>
              <w:right w:val="single" w:sz="4" w:space="0" w:color="auto"/>
            </w:tcBorders>
            <w:shd w:val="clear" w:color="auto" w:fill="auto"/>
          </w:tcPr>
          <w:p w14:paraId="61A9B55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EE4C58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9AFF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5648995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Quang Trung</w:t>
            </w:r>
          </w:p>
        </w:tc>
        <w:tc>
          <w:tcPr>
            <w:tcW w:w="2410" w:type="dxa"/>
            <w:tcBorders>
              <w:top w:val="nil"/>
              <w:left w:val="nil"/>
              <w:bottom w:val="single" w:sz="4" w:space="0" w:color="auto"/>
              <w:right w:val="single" w:sz="4" w:space="0" w:color="auto"/>
            </w:tcBorders>
            <w:shd w:val="clear" w:color="auto" w:fill="auto"/>
            <w:noWrap/>
            <w:vAlign w:val="center"/>
            <w:hideMark/>
          </w:tcPr>
          <w:p w14:paraId="3A3019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H15.173.15</w:t>
            </w:r>
          </w:p>
        </w:tc>
        <w:tc>
          <w:tcPr>
            <w:tcW w:w="850" w:type="dxa"/>
            <w:tcBorders>
              <w:top w:val="nil"/>
              <w:left w:val="nil"/>
              <w:bottom w:val="single" w:sz="4" w:space="0" w:color="auto"/>
              <w:right w:val="single" w:sz="4" w:space="0" w:color="auto"/>
            </w:tcBorders>
            <w:shd w:val="clear" w:color="auto" w:fill="auto"/>
          </w:tcPr>
          <w:p w14:paraId="624AE94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0872B9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7A99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4F5A965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Trần Hưng Đạo</w:t>
            </w:r>
          </w:p>
        </w:tc>
        <w:tc>
          <w:tcPr>
            <w:tcW w:w="2410" w:type="dxa"/>
            <w:tcBorders>
              <w:top w:val="nil"/>
              <w:left w:val="nil"/>
              <w:bottom w:val="single" w:sz="4" w:space="0" w:color="auto"/>
              <w:right w:val="single" w:sz="4" w:space="0" w:color="auto"/>
            </w:tcBorders>
            <w:shd w:val="clear" w:color="auto" w:fill="auto"/>
            <w:noWrap/>
            <w:vAlign w:val="center"/>
            <w:hideMark/>
          </w:tcPr>
          <w:p w14:paraId="614791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H15.173.16</w:t>
            </w:r>
          </w:p>
        </w:tc>
        <w:tc>
          <w:tcPr>
            <w:tcW w:w="850" w:type="dxa"/>
            <w:tcBorders>
              <w:top w:val="nil"/>
              <w:left w:val="nil"/>
              <w:bottom w:val="single" w:sz="4" w:space="0" w:color="auto"/>
              <w:right w:val="single" w:sz="4" w:space="0" w:color="auto"/>
            </w:tcBorders>
            <w:shd w:val="clear" w:color="auto" w:fill="auto"/>
          </w:tcPr>
          <w:p w14:paraId="11A8B72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95320A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9FD9DB"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LXXV</w:t>
            </w:r>
          </w:p>
        </w:tc>
        <w:tc>
          <w:tcPr>
            <w:tcW w:w="5103" w:type="dxa"/>
            <w:tcBorders>
              <w:top w:val="nil"/>
              <w:left w:val="nil"/>
              <w:bottom w:val="single" w:sz="4" w:space="0" w:color="auto"/>
              <w:right w:val="single" w:sz="4" w:space="0" w:color="auto"/>
            </w:tcBorders>
            <w:shd w:val="clear" w:color="auto" w:fill="auto"/>
            <w:vAlign w:val="center"/>
            <w:hideMark/>
          </w:tcPr>
          <w:p w14:paraId="0B758186"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Phường Hòa Hiệp</w:t>
            </w:r>
          </w:p>
        </w:tc>
        <w:tc>
          <w:tcPr>
            <w:tcW w:w="2410" w:type="dxa"/>
            <w:tcBorders>
              <w:top w:val="nil"/>
              <w:left w:val="nil"/>
              <w:bottom w:val="single" w:sz="4" w:space="0" w:color="auto"/>
              <w:right w:val="single" w:sz="4" w:space="0" w:color="auto"/>
            </w:tcBorders>
            <w:shd w:val="clear" w:color="auto" w:fill="auto"/>
            <w:noWrap/>
            <w:vAlign w:val="center"/>
            <w:hideMark/>
          </w:tcPr>
          <w:p w14:paraId="35F6B8CA"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H15.174</w:t>
            </w:r>
          </w:p>
        </w:tc>
        <w:tc>
          <w:tcPr>
            <w:tcW w:w="850" w:type="dxa"/>
            <w:tcBorders>
              <w:top w:val="nil"/>
              <w:left w:val="nil"/>
              <w:bottom w:val="single" w:sz="4" w:space="0" w:color="auto"/>
              <w:right w:val="single" w:sz="4" w:space="0" w:color="auto"/>
            </w:tcBorders>
            <w:shd w:val="clear" w:color="auto" w:fill="auto"/>
          </w:tcPr>
          <w:p w14:paraId="551BDF52" w14:textId="7CE93A97" w:rsidR="006077CB" w:rsidRPr="00EE4FB7" w:rsidRDefault="00C94061" w:rsidP="00A23D02">
            <w:pPr>
              <w:spacing w:before="80" w:after="80"/>
              <w:jc w:val="center"/>
              <w:rPr>
                <w:b/>
                <w:spacing w:val="0"/>
                <w:sz w:val="24"/>
                <w:szCs w:val="24"/>
                <w:lang w:val="en-US"/>
              </w:rPr>
            </w:pPr>
            <w:r w:rsidRPr="00EE4FB7">
              <w:rPr>
                <w:b/>
                <w:color w:val="000000"/>
                <w:spacing w:val="0"/>
                <w:sz w:val="24"/>
                <w:szCs w:val="24"/>
                <w:lang w:val="en-US"/>
              </w:rPr>
              <w:t>2</w:t>
            </w:r>
          </w:p>
        </w:tc>
      </w:tr>
      <w:tr w:rsidR="006077CB" w:rsidRPr="00EE4FB7" w14:paraId="2074756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17CA8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2CC0A70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75D4B4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H15.174.01</w:t>
            </w:r>
          </w:p>
        </w:tc>
        <w:tc>
          <w:tcPr>
            <w:tcW w:w="850" w:type="dxa"/>
            <w:tcBorders>
              <w:top w:val="nil"/>
              <w:left w:val="nil"/>
              <w:bottom w:val="single" w:sz="4" w:space="0" w:color="auto"/>
              <w:right w:val="single" w:sz="4" w:space="0" w:color="auto"/>
            </w:tcBorders>
            <w:shd w:val="clear" w:color="auto" w:fill="auto"/>
          </w:tcPr>
          <w:p w14:paraId="7C21317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5A5A9A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C9E1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11EBB50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A8BC4A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H15.174.02</w:t>
            </w:r>
          </w:p>
        </w:tc>
        <w:tc>
          <w:tcPr>
            <w:tcW w:w="850" w:type="dxa"/>
            <w:tcBorders>
              <w:top w:val="nil"/>
              <w:left w:val="nil"/>
              <w:bottom w:val="single" w:sz="4" w:space="0" w:color="auto"/>
              <w:right w:val="single" w:sz="4" w:space="0" w:color="auto"/>
            </w:tcBorders>
            <w:shd w:val="clear" w:color="auto" w:fill="auto"/>
          </w:tcPr>
          <w:p w14:paraId="7F03F39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977FC8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6B0B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589288F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 - Hạ tầng - Đô thị</w:t>
            </w:r>
          </w:p>
        </w:tc>
        <w:tc>
          <w:tcPr>
            <w:tcW w:w="2410" w:type="dxa"/>
            <w:tcBorders>
              <w:top w:val="nil"/>
              <w:left w:val="nil"/>
              <w:bottom w:val="single" w:sz="4" w:space="0" w:color="auto"/>
              <w:right w:val="single" w:sz="4" w:space="0" w:color="auto"/>
            </w:tcBorders>
            <w:shd w:val="clear" w:color="auto" w:fill="auto"/>
            <w:noWrap/>
            <w:vAlign w:val="center"/>
            <w:hideMark/>
          </w:tcPr>
          <w:p w14:paraId="089E71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H15.174.03</w:t>
            </w:r>
          </w:p>
        </w:tc>
        <w:tc>
          <w:tcPr>
            <w:tcW w:w="850" w:type="dxa"/>
            <w:tcBorders>
              <w:top w:val="nil"/>
              <w:left w:val="nil"/>
              <w:bottom w:val="single" w:sz="4" w:space="0" w:color="auto"/>
              <w:right w:val="single" w:sz="4" w:space="0" w:color="auto"/>
            </w:tcBorders>
            <w:shd w:val="clear" w:color="auto" w:fill="auto"/>
          </w:tcPr>
          <w:p w14:paraId="417DFDA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99AEA5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1EB3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53E2091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2183905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H15.174.04</w:t>
            </w:r>
          </w:p>
        </w:tc>
        <w:tc>
          <w:tcPr>
            <w:tcW w:w="850" w:type="dxa"/>
            <w:tcBorders>
              <w:top w:val="nil"/>
              <w:left w:val="nil"/>
              <w:bottom w:val="single" w:sz="4" w:space="0" w:color="auto"/>
              <w:right w:val="single" w:sz="4" w:space="0" w:color="auto"/>
            </w:tcBorders>
            <w:shd w:val="clear" w:color="auto" w:fill="auto"/>
          </w:tcPr>
          <w:p w14:paraId="4F465E4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4DD165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1CAF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27FB57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Hoà Hiệp Nam </w:t>
            </w:r>
          </w:p>
        </w:tc>
        <w:tc>
          <w:tcPr>
            <w:tcW w:w="2410" w:type="dxa"/>
            <w:tcBorders>
              <w:top w:val="nil"/>
              <w:left w:val="nil"/>
              <w:bottom w:val="single" w:sz="4" w:space="0" w:color="auto"/>
              <w:right w:val="single" w:sz="4" w:space="0" w:color="auto"/>
            </w:tcBorders>
            <w:shd w:val="clear" w:color="auto" w:fill="auto"/>
            <w:noWrap/>
            <w:vAlign w:val="center"/>
            <w:hideMark/>
          </w:tcPr>
          <w:p w14:paraId="486138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H15.174.05</w:t>
            </w:r>
          </w:p>
        </w:tc>
        <w:tc>
          <w:tcPr>
            <w:tcW w:w="850" w:type="dxa"/>
            <w:tcBorders>
              <w:top w:val="nil"/>
              <w:left w:val="nil"/>
              <w:bottom w:val="single" w:sz="4" w:space="0" w:color="auto"/>
              <w:right w:val="single" w:sz="4" w:space="0" w:color="auto"/>
            </w:tcBorders>
            <w:shd w:val="clear" w:color="auto" w:fill="auto"/>
          </w:tcPr>
          <w:p w14:paraId="54BA946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2AD2A4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AF65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3C620D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Hoà Hiệp Bắc </w:t>
            </w:r>
          </w:p>
        </w:tc>
        <w:tc>
          <w:tcPr>
            <w:tcW w:w="2410" w:type="dxa"/>
            <w:tcBorders>
              <w:top w:val="nil"/>
              <w:left w:val="nil"/>
              <w:bottom w:val="single" w:sz="4" w:space="0" w:color="auto"/>
              <w:right w:val="single" w:sz="4" w:space="0" w:color="auto"/>
            </w:tcBorders>
            <w:shd w:val="clear" w:color="auto" w:fill="auto"/>
            <w:noWrap/>
            <w:vAlign w:val="center"/>
            <w:hideMark/>
          </w:tcPr>
          <w:p w14:paraId="42E77B4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H15.174.06</w:t>
            </w:r>
          </w:p>
        </w:tc>
        <w:tc>
          <w:tcPr>
            <w:tcW w:w="850" w:type="dxa"/>
            <w:tcBorders>
              <w:top w:val="nil"/>
              <w:left w:val="nil"/>
              <w:bottom w:val="single" w:sz="4" w:space="0" w:color="auto"/>
              <w:right w:val="single" w:sz="4" w:space="0" w:color="auto"/>
            </w:tcBorders>
            <w:shd w:val="clear" w:color="auto" w:fill="auto"/>
          </w:tcPr>
          <w:p w14:paraId="4571328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BB5674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3CDF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2546AC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 Hiệp Trung</w:t>
            </w:r>
          </w:p>
        </w:tc>
        <w:tc>
          <w:tcPr>
            <w:tcW w:w="2410" w:type="dxa"/>
            <w:tcBorders>
              <w:top w:val="nil"/>
              <w:left w:val="nil"/>
              <w:bottom w:val="single" w:sz="4" w:space="0" w:color="auto"/>
              <w:right w:val="single" w:sz="4" w:space="0" w:color="auto"/>
            </w:tcBorders>
            <w:shd w:val="clear" w:color="auto" w:fill="auto"/>
            <w:noWrap/>
            <w:vAlign w:val="center"/>
            <w:hideMark/>
          </w:tcPr>
          <w:p w14:paraId="7B9163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H15.174.07</w:t>
            </w:r>
          </w:p>
        </w:tc>
        <w:tc>
          <w:tcPr>
            <w:tcW w:w="850" w:type="dxa"/>
            <w:tcBorders>
              <w:top w:val="nil"/>
              <w:left w:val="nil"/>
              <w:bottom w:val="single" w:sz="4" w:space="0" w:color="auto"/>
              <w:right w:val="single" w:sz="4" w:space="0" w:color="auto"/>
            </w:tcBorders>
            <w:shd w:val="clear" w:color="auto" w:fill="auto"/>
          </w:tcPr>
          <w:p w14:paraId="1393E49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C02411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47A9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7D4E6CC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Lam Thuyên</w:t>
            </w:r>
          </w:p>
        </w:tc>
        <w:tc>
          <w:tcPr>
            <w:tcW w:w="2410" w:type="dxa"/>
            <w:tcBorders>
              <w:top w:val="nil"/>
              <w:left w:val="nil"/>
              <w:bottom w:val="single" w:sz="4" w:space="0" w:color="auto"/>
              <w:right w:val="single" w:sz="4" w:space="0" w:color="auto"/>
            </w:tcBorders>
            <w:shd w:val="clear" w:color="auto" w:fill="auto"/>
            <w:noWrap/>
            <w:vAlign w:val="center"/>
            <w:hideMark/>
          </w:tcPr>
          <w:p w14:paraId="44AF97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H15.174.08</w:t>
            </w:r>
          </w:p>
        </w:tc>
        <w:tc>
          <w:tcPr>
            <w:tcW w:w="850" w:type="dxa"/>
            <w:tcBorders>
              <w:top w:val="nil"/>
              <w:left w:val="nil"/>
              <w:bottom w:val="single" w:sz="4" w:space="0" w:color="auto"/>
              <w:right w:val="single" w:sz="4" w:space="0" w:color="auto"/>
            </w:tcBorders>
            <w:shd w:val="clear" w:color="auto" w:fill="auto"/>
          </w:tcPr>
          <w:p w14:paraId="1F571D0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879E21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888A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A2E1ED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Lý Tự Trọng</w:t>
            </w:r>
          </w:p>
        </w:tc>
        <w:tc>
          <w:tcPr>
            <w:tcW w:w="2410" w:type="dxa"/>
            <w:tcBorders>
              <w:top w:val="nil"/>
              <w:left w:val="nil"/>
              <w:bottom w:val="single" w:sz="4" w:space="0" w:color="auto"/>
              <w:right w:val="single" w:sz="4" w:space="0" w:color="auto"/>
            </w:tcBorders>
            <w:shd w:val="clear" w:color="auto" w:fill="auto"/>
            <w:noWrap/>
            <w:vAlign w:val="center"/>
            <w:hideMark/>
          </w:tcPr>
          <w:p w14:paraId="0662BF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H15.174.09</w:t>
            </w:r>
          </w:p>
        </w:tc>
        <w:tc>
          <w:tcPr>
            <w:tcW w:w="850" w:type="dxa"/>
            <w:tcBorders>
              <w:top w:val="nil"/>
              <w:left w:val="nil"/>
              <w:bottom w:val="single" w:sz="4" w:space="0" w:color="auto"/>
              <w:right w:val="single" w:sz="4" w:space="0" w:color="auto"/>
            </w:tcBorders>
            <w:shd w:val="clear" w:color="auto" w:fill="auto"/>
          </w:tcPr>
          <w:p w14:paraId="1569D76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8EB250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E250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03377D1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Hữu Dực</w:t>
            </w:r>
          </w:p>
        </w:tc>
        <w:tc>
          <w:tcPr>
            <w:tcW w:w="2410" w:type="dxa"/>
            <w:tcBorders>
              <w:top w:val="nil"/>
              <w:left w:val="nil"/>
              <w:bottom w:val="single" w:sz="4" w:space="0" w:color="auto"/>
              <w:right w:val="single" w:sz="4" w:space="0" w:color="auto"/>
            </w:tcBorders>
            <w:shd w:val="clear" w:color="auto" w:fill="auto"/>
            <w:noWrap/>
            <w:vAlign w:val="center"/>
            <w:hideMark/>
          </w:tcPr>
          <w:p w14:paraId="02C7C5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H15.174.10</w:t>
            </w:r>
          </w:p>
        </w:tc>
        <w:tc>
          <w:tcPr>
            <w:tcW w:w="850" w:type="dxa"/>
            <w:tcBorders>
              <w:top w:val="nil"/>
              <w:left w:val="nil"/>
              <w:bottom w:val="single" w:sz="4" w:space="0" w:color="auto"/>
              <w:right w:val="single" w:sz="4" w:space="0" w:color="auto"/>
            </w:tcBorders>
            <w:shd w:val="clear" w:color="auto" w:fill="auto"/>
          </w:tcPr>
          <w:p w14:paraId="44EA3B2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C6A80E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F800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0830F28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Trãi</w:t>
            </w:r>
          </w:p>
        </w:tc>
        <w:tc>
          <w:tcPr>
            <w:tcW w:w="2410" w:type="dxa"/>
            <w:tcBorders>
              <w:top w:val="nil"/>
              <w:left w:val="nil"/>
              <w:bottom w:val="single" w:sz="4" w:space="0" w:color="auto"/>
              <w:right w:val="single" w:sz="4" w:space="0" w:color="auto"/>
            </w:tcBorders>
            <w:shd w:val="clear" w:color="auto" w:fill="auto"/>
            <w:noWrap/>
            <w:vAlign w:val="center"/>
            <w:hideMark/>
          </w:tcPr>
          <w:p w14:paraId="58D5DD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H15.174.11</w:t>
            </w:r>
          </w:p>
        </w:tc>
        <w:tc>
          <w:tcPr>
            <w:tcW w:w="850" w:type="dxa"/>
            <w:tcBorders>
              <w:top w:val="nil"/>
              <w:left w:val="nil"/>
              <w:bottom w:val="single" w:sz="4" w:space="0" w:color="auto"/>
              <w:right w:val="single" w:sz="4" w:space="0" w:color="auto"/>
            </w:tcBorders>
            <w:shd w:val="clear" w:color="auto" w:fill="auto"/>
          </w:tcPr>
          <w:p w14:paraId="1FAD74E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59178F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CE121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63CCFD5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Viết Xuân</w:t>
            </w:r>
          </w:p>
        </w:tc>
        <w:tc>
          <w:tcPr>
            <w:tcW w:w="2410" w:type="dxa"/>
            <w:tcBorders>
              <w:top w:val="nil"/>
              <w:left w:val="nil"/>
              <w:bottom w:val="single" w:sz="4" w:space="0" w:color="auto"/>
              <w:right w:val="single" w:sz="4" w:space="0" w:color="auto"/>
            </w:tcBorders>
            <w:shd w:val="clear" w:color="auto" w:fill="auto"/>
            <w:noWrap/>
            <w:vAlign w:val="center"/>
            <w:hideMark/>
          </w:tcPr>
          <w:p w14:paraId="4A1FAD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H15.174.12</w:t>
            </w:r>
          </w:p>
        </w:tc>
        <w:tc>
          <w:tcPr>
            <w:tcW w:w="850" w:type="dxa"/>
            <w:tcBorders>
              <w:top w:val="nil"/>
              <w:left w:val="nil"/>
              <w:bottom w:val="single" w:sz="4" w:space="0" w:color="auto"/>
              <w:right w:val="single" w:sz="4" w:space="0" w:color="auto"/>
            </w:tcBorders>
            <w:shd w:val="clear" w:color="auto" w:fill="auto"/>
          </w:tcPr>
          <w:p w14:paraId="3C5E37D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8A7882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DB77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5674D73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Phạm Văn Đồng</w:t>
            </w:r>
          </w:p>
        </w:tc>
        <w:tc>
          <w:tcPr>
            <w:tcW w:w="2410" w:type="dxa"/>
            <w:tcBorders>
              <w:top w:val="nil"/>
              <w:left w:val="nil"/>
              <w:bottom w:val="single" w:sz="4" w:space="0" w:color="auto"/>
              <w:right w:val="single" w:sz="4" w:space="0" w:color="auto"/>
            </w:tcBorders>
            <w:shd w:val="clear" w:color="auto" w:fill="auto"/>
            <w:noWrap/>
            <w:vAlign w:val="center"/>
            <w:hideMark/>
          </w:tcPr>
          <w:p w14:paraId="5B7150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H15.174.13</w:t>
            </w:r>
          </w:p>
        </w:tc>
        <w:tc>
          <w:tcPr>
            <w:tcW w:w="850" w:type="dxa"/>
            <w:tcBorders>
              <w:top w:val="nil"/>
              <w:left w:val="nil"/>
              <w:bottom w:val="single" w:sz="4" w:space="0" w:color="auto"/>
              <w:right w:val="single" w:sz="4" w:space="0" w:color="auto"/>
            </w:tcBorders>
            <w:shd w:val="clear" w:color="auto" w:fill="auto"/>
          </w:tcPr>
          <w:p w14:paraId="2532605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DE37EB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1E4A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1B20F6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Võ Nguyên Giáp</w:t>
            </w:r>
          </w:p>
        </w:tc>
        <w:tc>
          <w:tcPr>
            <w:tcW w:w="2410" w:type="dxa"/>
            <w:tcBorders>
              <w:top w:val="nil"/>
              <w:left w:val="nil"/>
              <w:bottom w:val="single" w:sz="4" w:space="0" w:color="auto"/>
              <w:right w:val="single" w:sz="4" w:space="0" w:color="auto"/>
            </w:tcBorders>
            <w:shd w:val="clear" w:color="auto" w:fill="auto"/>
            <w:noWrap/>
            <w:vAlign w:val="center"/>
            <w:hideMark/>
          </w:tcPr>
          <w:p w14:paraId="5A9881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H15.174.14</w:t>
            </w:r>
          </w:p>
        </w:tc>
        <w:tc>
          <w:tcPr>
            <w:tcW w:w="850" w:type="dxa"/>
            <w:tcBorders>
              <w:top w:val="nil"/>
              <w:left w:val="nil"/>
              <w:bottom w:val="single" w:sz="4" w:space="0" w:color="auto"/>
              <w:right w:val="single" w:sz="4" w:space="0" w:color="auto"/>
            </w:tcBorders>
            <w:shd w:val="clear" w:color="auto" w:fill="auto"/>
          </w:tcPr>
          <w:p w14:paraId="27A2DC2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9E1AD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81B4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09EC35A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Lương Tấn Thịnh</w:t>
            </w:r>
          </w:p>
        </w:tc>
        <w:tc>
          <w:tcPr>
            <w:tcW w:w="2410" w:type="dxa"/>
            <w:tcBorders>
              <w:top w:val="nil"/>
              <w:left w:val="nil"/>
              <w:bottom w:val="single" w:sz="4" w:space="0" w:color="auto"/>
              <w:right w:val="single" w:sz="4" w:space="0" w:color="auto"/>
            </w:tcBorders>
            <w:shd w:val="clear" w:color="auto" w:fill="auto"/>
            <w:noWrap/>
            <w:vAlign w:val="center"/>
            <w:hideMark/>
          </w:tcPr>
          <w:p w14:paraId="45D2B8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H15.174.15</w:t>
            </w:r>
          </w:p>
        </w:tc>
        <w:tc>
          <w:tcPr>
            <w:tcW w:w="850" w:type="dxa"/>
            <w:tcBorders>
              <w:top w:val="nil"/>
              <w:left w:val="nil"/>
              <w:bottom w:val="single" w:sz="4" w:space="0" w:color="auto"/>
              <w:right w:val="single" w:sz="4" w:space="0" w:color="auto"/>
            </w:tcBorders>
            <w:shd w:val="clear" w:color="auto" w:fill="auto"/>
          </w:tcPr>
          <w:p w14:paraId="3FF29F9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990FE1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CC46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54AFF66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Trần Kiệt</w:t>
            </w:r>
          </w:p>
        </w:tc>
        <w:tc>
          <w:tcPr>
            <w:tcW w:w="2410" w:type="dxa"/>
            <w:tcBorders>
              <w:top w:val="nil"/>
              <w:left w:val="nil"/>
              <w:bottom w:val="single" w:sz="4" w:space="0" w:color="auto"/>
              <w:right w:val="single" w:sz="4" w:space="0" w:color="auto"/>
            </w:tcBorders>
            <w:shd w:val="clear" w:color="auto" w:fill="auto"/>
            <w:noWrap/>
            <w:vAlign w:val="center"/>
            <w:hideMark/>
          </w:tcPr>
          <w:p w14:paraId="7D8C3E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H15.174.16</w:t>
            </w:r>
          </w:p>
        </w:tc>
        <w:tc>
          <w:tcPr>
            <w:tcW w:w="850" w:type="dxa"/>
            <w:tcBorders>
              <w:top w:val="nil"/>
              <w:left w:val="nil"/>
              <w:bottom w:val="single" w:sz="4" w:space="0" w:color="auto"/>
              <w:right w:val="single" w:sz="4" w:space="0" w:color="auto"/>
            </w:tcBorders>
            <w:shd w:val="clear" w:color="auto" w:fill="auto"/>
          </w:tcPr>
          <w:p w14:paraId="085254E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5BBA50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7155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58DFA93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Trường Chinh</w:t>
            </w:r>
          </w:p>
        </w:tc>
        <w:tc>
          <w:tcPr>
            <w:tcW w:w="2410" w:type="dxa"/>
            <w:tcBorders>
              <w:top w:val="nil"/>
              <w:left w:val="nil"/>
              <w:bottom w:val="single" w:sz="4" w:space="0" w:color="auto"/>
              <w:right w:val="single" w:sz="4" w:space="0" w:color="auto"/>
            </w:tcBorders>
            <w:shd w:val="clear" w:color="auto" w:fill="auto"/>
            <w:noWrap/>
            <w:vAlign w:val="center"/>
            <w:hideMark/>
          </w:tcPr>
          <w:p w14:paraId="176AF1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H15.174.17</w:t>
            </w:r>
          </w:p>
        </w:tc>
        <w:tc>
          <w:tcPr>
            <w:tcW w:w="850" w:type="dxa"/>
            <w:tcBorders>
              <w:top w:val="nil"/>
              <w:left w:val="nil"/>
              <w:bottom w:val="single" w:sz="4" w:space="0" w:color="auto"/>
              <w:right w:val="single" w:sz="4" w:space="0" w:color="auto"/>
            </w:tcBorders>
            <w:shd w:val="clear" w:color="auto" w:fill="auto"/>
          </w:tcPr>
          <w:p w14:paraId="7CC0A66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6B32F5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B652EA"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LXXVI</w:t>
            </w:r>
          </w:p>
        </w:tc>
        <w:tc>
          <w:tcPr>
            <w:tcW w:w="5103" w:type="dxa"/>
            <w:tcBorders>
              <w:top w:val="nil"/>
              <w:left w:val="nil"/>
              <w:bottom w:val="single" w:sz="4" w:space="0" w:color="auto"/>
              <w:right w:val="single" w:sz="4" w:space="0" w:color="auto"/>
            </w:tcBorders>
            <w:shd w:val="clear" w:color="auto" w:fill="auto"/>
            <w:vAlign w:val="center"/>
            <w:hideMark/>
          </w:tcPr>
          <w:p w14:paraId="0F9780ED"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Xuân Thọ</w:t>
            </w:r>
          </w:p>
        </w:tc>
        <w:tc>
          <w:tcPr>
            <w:tcW w:w="2410" w:type="dxa"/>
            <w:tcBorders>
              <w:top w:val="nil"/>
              <w:left w:val="nil"/>
              <w:bottom w:val="single" w:sz="4" w:space="0" w:color="auto"/>
              <w:right w:val="single" w:sz="4" w:space="0" w:color="auto"/>
            </w:tcBorders>
            <w:shd w:val="clear" w:color="auto" w:fill="auto"/>
            <w:noWrap/>
            <w:vAlign w:val="center"/>
            <w:hideMark/>
          </w:tcPr>
          <w:p w14:paraId="4239B420"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H15.175</w:t>
            </w:r>
          </w:p>
        </w:tc>
        <w:tc>
          <w:tcPr>
            <w:tcW w:w="850" w:type="dxa"/>
            <w:tcBorders>
              <w:top w:val="nil"/>
              <w:left w:val="nil"/>
              <w:bottom w:val="single" w:sz="4" w:space="0" w:color="auto"/>
              <w:right w:val="single" w:sz="4" w:space="0" w:color="auto"/>
            </w:tcBorders>
            <w:shd w:val="clear" w:color="auto" w:fill="auto"/>
          </w:tcPr>
          <w:p w14:paraId="3AC01A06"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769A276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2B40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3D489FE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62A96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H15.175.01</w:t>
            </w:r>
          </w:p>
        </w:tc>
        <w:tc>
          <w:tcPr>
            <w:tcW w:w="850" w:type="dxa"/>
            <w:tcBorders>
              <w:top w:val="nil"/>
              <w:left w:val="nil"/>
              <w:bottom w:val="single" w:sz="4" w:space="0" w:color="auto"/>
              <w:right w:val="single" w:sz="4" w:space="0" w:color="auto"/>
            </w:tcBorders>
            <w:shd w:val="clear" w:color="auto" w:fill="auto"/>
          </w:tcPr>
          <w:p w14:paraId="4ACEB24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B63257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E6A3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52B077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ECA81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H15.175.02</w:t>
            </w:r>
          </w:p>
        </w:tc>
        <w:tc>
          <w:tcPr>
            <w:tcW w:w="850" w:type="dxa"/>
            <w:tcBorders>
              <w:top w:val="nil"/>
              <w:left w:val="nil"/>
              <w:bottom w:val="single" w:sz="4" w:space="0" w:color="auto"/>
              <w:right w:val="single" w:sz="4" w:space="0" w:color="auto"/>
            </w:tcBorders>
            <w:shd w:val="clear" w:color="auto" w:fill="auto"/>
          </w:tcPr>
          <w:p w14:paraId="49C4BBB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E6F2D1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A11D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5107A7D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DBE70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H15.175.03</w:t>
            </w:r>
          </w:p>
        </w:tc>
        <w:tc>
          <w:tcPr>
            <w:tcW w:w="850" w:type="dxa"/>
            <w:tcBorders>
              <w:top w:val="nil"/>
              <w:left w:val="nil"/>
              <w:bottom w:val="single" w:sz="4" w:space="0" w:color="auto"/>
              <w:right w:val="single" w:sz="4" w:space="0" w:color="auto"/>
            </w:tcBorders>
            <w:shd w:val="clear" w:color="auto" w:fill="auto"/>
          </w:tcPr>
          <w:p w14:paraId="7DDE264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3B5077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208C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6DB5A58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6C9CDC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H15.175.04</w:t>
            </w:r>
          </w:p>
        </w:tc>
        <w:tc>
          <w:tcPr>
            <w:tcW w:w="850" w:type="dxa"/>
            <w:tcBorders>
              <w:top w:val="nil"/>
              <w:left w:val="nil"/>
              <w:bottom w:val="single" w:sz="4" w:space="0" w:color="auto"/>
              <w:right w:val="single" w:sz="4" w:space="0" w:color="auto"/>
            </w:tcBorders>
            <w:shd w:val="clear" w:color="auto" w:fill="auto"/>
          </w:tcPr>
          <w:p w14:paraId="58D44DA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0C50B5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EC58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014415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Thọ 2</w:t>
            </w:r>
          </w:p>
        </w:tc>
        <w:tc>
          <w:tcPr>
            <w:tcW w:w="2410" w:type="dxa"/>
            <w:tcBorders>
              <w:top w:val="nil"/>
              <w:left w:val="nil"/>
              <w:bottom w:val="single" w:sz="4" w:space="0" w:color="auto"/>
              <w:right w:val="single" w:sz="4" w:space="0" w:color="auto"/>
            </w:tcBorders>
            <w:shd w:val="clear" w:color="auto" w:fill="auto"/>
            <w:noWrap/>
            <w:vAlign w:val="center"/>
            <w:hideMark/>
          </w:tcPr>
          <w:p w14:paraId="141A9C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H15.175.05</w:t>
            </w:r>
          </w:p>
        </w:tc>
        <w:tc>
          <w:tcPr>
            <w:tcW w:w="850" w:type="dxa"/>
            <w:tcBorders>
              <w:top w:val="nil"/>
              <w:left w:val="nil"/>
              <w:bottom w:val="single" w:sz="4" w:space="0" w:color="auto"/>
              <w:right w:val="single" w:sz="4" w:space="0" w:color="auto"/>
            </w:tcBorders>
            <w:shd w:val="clear" w:color="auto" w:fill="auto"/>
          </w:tcPr>
          <w:p w14:paraId="5BEA90E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6610DE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4FD4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B94532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Lâm</w:t>
            </w:r>
          </w:p>
        </w:tc>
        <w:tc>
          <w:tcPr>
            <w:tcW w:w="2410" w:type="dxa"/>
            <w:tcBorders>
              <w:top w:val="nil"/>
              <w:left w:val="nil"/>
              <w:bottom w:val="single" w:sz="4" w:space="0" w:color="auto"/>
              <w:right w:val="single" w:sz="4" w:space="0" w:color="auto"/>
            </w:tcBorders>
            <w:shd w:val="clear" w:color="auto" w:fill="auto"/>
            <w:noWrap/>
            <w:vAlign w:val="center"/>
            <w:hideMark/>
          </w:tcPr>
          <w:p w14:paraId="4447C46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H15.175.06</w:t>
            </w:r>
          </w:p>
        </w:tc>
        <w:tc>
          <w:tcPr>
            <w:tcW w:w="850" w:type="dxa"/>
            <w:tcBorders>
              <w:top w:val="nil"/>
              <w:left w:val="nil"/>
              <w:bottom w:val="single" w:sz="4" w:space="0" w:color="auto"/>
              <w:right w:val="single" w:sz="4" w:space="0" w:color="auto"/>
            </w:tcBorders>
            <w:shd w:val="clear" w:color="auto" w:fill="auto"/>
          </w:tcPr>
          <w:p w14:paraId="10479D0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4625E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5F65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7</w:t>
            </w:r>
          </w:p>
        </w:tc>
        <w:tc>
          <w:tcPr>
            <w:tcW w:w="5103" w:type="dxa"/>
            <w:tcBorders>
              <w:top w:val="nil"/>
              <w:left w:val="nil"/>
              <w:bottom w:val="single" w:sz="4" w:space="0" w:color="auto"/>
              <w:right w:val="single" w:sz="4" w:space="0" w:color="auto"/>
            </w:tcBorders>
            <w:shd w:val="clear" w:color="auto" w:fill="auto"/>
            <w:vAlign w:val="center"/>
            <w:hideMark/>
          </w:tcPr>
          <w:p w14:paraId="0ACE98B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Thọ 1</w:t>
            </w:r>
          </w:p>
        </w:tc>
        <w:tc>
          <w:tcPr>
            <w:tcW w:w="2410" w:type="dxa"/>
            <w:tcBorders>
              <w:top w:val="nil"/>
              <w:left w:val="nil"/>
              <w:bottom w:val="single" w:sz="4" w:space="0" w:color="auto"/>
              <w:right w:val="single" w:sz="4" w:space="0" w:color="auto"/>
            </w:tcBorders>
            <w:shd w:val="clear" w:color="auto" w:fill="auto"/>
            <w:noWrap/>
            <w:vAlign w:val="center"/>
            <w:hideMark/>
          </w:tcPr>
          <w:p w14:paraId="32C57F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H15.175.07</w:t>
            </w:r>
          </w:p>
        </w:tc>
        <w:tc>
          <w:tcPr>
            <w:tcW w:w="850" w:type="dxa"/>
            <w:tcBorders>
              <w:top w:val="nil"/>
              <w:left w:val="nil"/>
              <w:bottom w:val="single" w:sz="4" w:space="0" w:color="auto"/>
              <w:right w:val="single" w:sz="4" w:space="0" w:color="auto"/>
            </w:tcBorders>
            <w:shd w:val="clear" w:color="auto" w:fill="auto"/>
          </w:tcPr>
          <w:p w14:paraId="5DCB1E9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477B47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DDA7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3E75EFC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Xuân Lâm</w:t>
            </w:r>
          </w:p>
        </w:tc>
        <w:tc>
          <w:tcPr>
            <w:tcW w:w="2410" w:type="dxa"/>
            <w:tcBorders>
              <w:top w:val="nil"/>
              <w:left w:val="nil"/>
              <w:bottom w:val="single" w:sz="4" w:space="0" w:color="auto"/>
              <w:right w:val="single" w:sz="4" w:space="0" w:color="auto"/>
            </w:tcBorders>
            <w:shd w:val="clear" w:color="auto" w:fill="auto"/>
            <w:noWrap/>
            <w:vAlign w:val="center"/>
            <w:hideMark/>
          </w:tcPr>
          <w:p w14:paraId="4D7BDED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H15.175.08</w:t>
            </w:r>
          </w:p>
        </w:tc>
        <w:tc>
          <w:tcPr>
            <w:tcW w:w="850" w:type="dxa"/>
            <w:tcBorders>
              <w:top w:val="nil"/>
              <w:left w:val="nil"/>
              <w:bottom w:val="single" w:sz="4" w:space="0" w:color="auto"/>
              <w:right w:val="single" w:sz="4" w:space="0" w:color="auto"/>
            </w:tcBorders>
            <w:shd w:val="clear" w:color="auto" w:fill="auto"/>
          </w:tcPr>
          <w:p w14:paraId="242181A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7683EA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5225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3D77452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Xuân Thọ 1</w:t>
            </w:r>
          </w:p>
        </w:tc>
        <w:tc>
          <w:tcPr>
            <w:tcW w:w="2410" w:type="dxa"/>
            <w:tcBorders>
              <w:top w:val="nil"/>
              <w:left w:val="nil"/>
              <w:bottom w:val="single" w:sz="4" w:space="0" w:color="auto"/>
              <w:right w:val="single" w:sz="4" w:space="0" w:color="auto"/>
            </w:tcBorders>
            <w:shd w:val="clear" w:color="auto" w:fill="auto"/>
            <w:noWrap/>
            <w:vAlign w:val="center"/>
            <w:hideMark/>
          </w:tcPr>
          <w:p w14:paraId="23A596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H15.175.09</w:t>
            </w:r>
          </w:p>
        </w:tc>
        <w:tc>
          <w:tcPr>
            <w:tcW w:w="850" w:type="dxa"/>
            <w:tcBorders>
              <w:top w:val="nil"/>
              <w:left w:val="nil"/>
              <w:bottom w:val="single" w:sz="4" w:space="0" w:color="auto"/>
              <w:right w:val="single" w:sz="4" w:space="0" w:color="auto"/>
            </w:tcBorders>
            <w:shd w:val="clear" w:color="auto" w:fill="auto"/>
          </w:tcPr>
          <w:p w14:paraId="228F882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4D3C34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3957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33D51B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Xuân Thọ 2</w:t>
            </w:r>
          </w:p>
        </w:tc>
        <w:tc>
          <w:tcPr>
            <w:tcW w:w="2410" w:type="dxa"/>
            <w:tcBorders>
              <w:top w:val="nil"/>
              <w:left w:val="nil"/>
              <w:bottom w:val="single" w:sz="4" w:space="0" w:color="auto"/>
              <w:right w:val="single" w:sz="4" w:space="0" w:color="auto"/>
            </w:tcBorders>
            <w:shd w:val="clear" w:color="auto" w:fill="auto"/>
            <w:noWrap/>
            <w:vAlign w:val="center"/>
            <w:hideMark/>
          </w:tcPr>
          <w:p w14:paraId="118805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H15.175.10</w:t>
            </w:r>
          </w:p>
        </w:tc>
        <w:tc>
          <w:tcPr>
            <w:tcW w:w="850" w:type="dxa"/>
            <w:tcBorders>
              <w:top w:val="nil"/>
              <w:left w:val="nil"/>
              <w:bottom w:val="single" w:sz="4" w:space="0" w:color="auto"/>
              <w:right w:val="single" w:sz="4" w:space="0" w:color="auto"/>
            </w:tcBorders>
            <w:shd w:val="clear" w:color="auto" w:fill="auto"/>
          </w:tcPr>
          <w:p w14:paraId="2A50478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B50929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F85DF4"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LXXVII</w:t>
            </w:r>
          </w:p>
        </w:tc>
        <w:tc>
          <w:tcPr>
            <w:tcW w:w="5103" w:type="dxa"/>
            <w:tcBorders>
              <w:top w:val="nil"/>
              <w:left w:val="nil"/>
              <w:bottom w:val="single" w:sz="4" w:space="0" w:color="auto"/>
              <w:right w:val="single" w:sz="4" w:space="0" w:color="auto"/>
            </w:tcBorders>
            <w:shd w:val="clear" w:color="auto" w:fill="auto"/>
            <w:vAlign w:val="center"/>
            <w:hideMark/>
          </w:tcPr>
          <w:p w14:paraId="15393295"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Xuân Cảnh</w:t>
            </w:r>
          </w:p>
        </w:tc>
        <w:tc>
          <w:tcPr>
            <w:tcW w:w="2410" w:type="dxa"/>
            <w:tcBorders>
              <w:top w:val="nil"/>
              <w:left w:val="nil"/>
              <w:bottom w:val="single" w:sz="4" w:space="0" w:color="auto"/>
              <w:right w:val="single" w:sz="4" w:space="0" w:color="auto"/>
            </w:tcBorders>
            <w:shd w:val="clear" w:color="auto" w:fill="auto"/>
            <w:noWrap/>
            <w:vAlign w:val="center"/>
            <w:hideMark/>
          </w:tcPr>
          <w:p w14:paraId="4E5648E8"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H15.176</w:t>
            </w:r>
          </w:p>
        </w:tc>
        <w:tc>
          <w:tcPr>
            <w:tcW w:w="850" w:type="dxa"/>
            <w:tcBorders>
              <w:top w:val="nil"/>
              <w:left w:val="nil"/>
              <w:bottom w:val="single" w:sz="4" w:space="0" w:color="auto"/>
              <w:right w:val="single" w:sz="4" w:space="0" w:color="auto"/>
            </w:tcBorders>
            <w:shd w:val="clear" w:color="auto" w:fill="auto"/>
          </w:tcPr>
          <w:p w14:paraId="5F37D0C2"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3428776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13BAB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8EDCF1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362DDD4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H15.176.01</w:t>
            </w:r>
          </w:p>
        </w:tc>
        <w:tc>
          <w:tcPr>
            <w:tcW w:w="850" w:type="dxa"/>
            <w:tcBorders>
              <w:top w:val="nil"/>
              <w:left w:val="nil"/>
              <w:bottom w:val="single" w:sz="4" w:space="0" w:color="auto"/>
              <w:right w:val="single" w:sz="4" w:space="0" w:color="auto"/>
            </w:tcBorders>
            <w:shd w:val="clear" w:color="auto" w:fill="auto"/>
          </w:tcPr>
          <w:p w14:paraId="188EAA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0AE53A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79C1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4CFD401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A91A5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H15.176.02</w:t>
            </w:r>
          </w:p>
        </w:tc>
        <w:tc>
          <w:tcPr>
            <w:tcW w:w="850" w:type="dxa"/>
            <w:tcBorders>
              <w:top w:val="nil"/>
              <w:left w:val="nil"/>
              <w:bottom w:val="single" w:sz="4" w:space="0" w:color="auto"/>
              <w:right w:val="single" w:sz="4" w:space="0" w:color="auto"/>
            </w:tcBorders>
            <w:shd w:val="clear" w:color="auto" w:fill="auto"/>
          </w:tcPr>
          <w:p w14:paraId="3086065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1ECDCD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ACD21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0A9510B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13AF96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H15.176.03</w:t>
            </w:r>
          </w:p>
        </w:tc>
        <w:tc>
          <w:tcPr>
            <w:tcW w:w="850" w:type="dxa"/>
            <w:tcBorders>
              <w:top w:val="nil"/>
              <w:left w:val="nil"/>
              <w:bottom w:val="single" w:sz="4" w:space="0" w:color="auto"/>
              <w:right w:val="single" w:sz="4" w:space="0" w:color="auto"/>
            </w:tcBorders>
            <w:shd w:val="clear" w:color="auto" w:fill="auto"/>
          </w:tcPr>
          <w:p w14:paraId="521D1CF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599E1E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E0E4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6CBAE9C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9A772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H15.176.04</w:t>
            </w:r>
          </w:p>
        </w:tc>
        <w:tc>
          <w:tcPr>
            <w:tcW w:w="850" w:type="dxa"/>
            <w:tcBorders>
              <w:top w:val="nil"/>
              <w:left w:val="nil"/>
              <w:bottom w:val="single" w:sz="4" w:space="0" w:color="auto"/>
              <w:right w:val="single" w:sz="4" w:space="0" w:color="auto"/>
            </w:tcBorders>
            <w:shd w:val="clear" w:color="auto" w:fill="auto"/>
          </w:tcPr>
          <w:p w14:paraId="07DC9DA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3F7FD3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7BE5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0B14117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bình</w:t>
            </w:r>
          </w:p>
        </w:tc>
        <w:tc>
          <w:tcPr>
            <w:tcW w:w="2410" w:type="dxa"/>
            <w:tcBorders>
              <w:top w:val="nil"/>
              <w:left w:val="nil"/>
              <w:bottom w:val="single" w:sz="4" w:space="0" w:color="auto"/>
              <w:right w:val="single" w:sz="4" w:space="0" w:color="auto"/>
            </w:tcBorders>
            <w:shd w:val="clear" w:color="auto" w:fill="auto"/>
            <w:noWrap/>
            <w:vAlign w:val="center"/>
            <w:hideMark/>
          </w:tcPr>
          <w:p w14:paraId="1BEFEB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H15.176.05</w:t>
            </w:r>
          </w:p>
        </w:tc>
        <w:tc>
          <w:tcPr>
            <w:tcW w:w="850" w:type="dxa"/>
            <w:tcBorders>
              <w:top w:val="nil"/>
              <w:left w:val="nil"/>
              <w:bottom w:val="single" w:sz="4" w:space="0" w:color="auto"/>
              <w:right w:val="single" w:sz="4" w:space="0" w:color="auto"/>
            </w:tcBorders>
            <w:shd w:val="clear" w:color="auto" w:fill="auto"/>
          </w:tcPr>
          <w:p w14:paraId="5E231C0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F20C64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B9B5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7E86AB2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Cảnh</w:t>
            </w:r>
          </w:p>
        </w:tc>
        <w:tc>
          <w:tcPr>
            <w:tcW w:w="2410" w:type="dxa"/>
            <w:tcBorders>
              <w:top w:val="nil"/>
              <w:left w:val="nil"/>
              <w:bottom w:val="single" w:sz="4" w:space="0" w:color="auto"/>
              <w:right w:val="single" w:sz="4" w:space="0" w:color="auto"/>
            </w:tcBorders>
            <w:shd w:val="clear" w:color="auto" w:fill="auto"/>
            <w:noWrap/>
            <w:vAlign w:val="center"/>
            <w:hideMark/>
          </w:tcPr>
          <w:p w14:paraId="0F6102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H15.176.06</w:t>
            </w:r>
          </w:p>
        </w:tc>
        <w:tc>
          <w:tcPr>
            <w:tcW w:w="850" w:type="dxa"/>
            <w:tcBorders>
              <w:top w:val="nil"/>
              <w:left w:val="nil"/>
              <w:bottom w:val="single" w:sz="4" w:space="0" w:color="auto"/>
              <w:right w:val="single" w:sz="4" w:space="0" w:color="auto"/>
            </w:tcBorders>
            <w:shd w:val="clear" w:color="auto" w:fill="auto"/>
          </w:tcPr>
          <w:p w14:paraId="17BC554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861FCB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62AB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3F6082D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Mai</w:t>
            </w:r>
          </w:p>
        </w:tc>
        <w:tc>
          <w:tcPr>
            <w:tcW w:w="2410" w:type="dxa"/>
            <w:tcBorders>
              <w:top w:val="nil"/>
              <w:left w:val="nil"/>
              <w:bottom w:val="single" w:sz="4" w:space="0" w:color="auto"/>
              <w:right w:val="single" w:sz="4" w:space="0" w:color="auto"/>
            </w:tcBorders>
            <w:shd w:val="clear" w:color="auto" w:fill="auto"/>
            <w:noWrap/>
            <w:vAlign w:val="center"/>
            <w:hideMark/>
          </w:tcPr>
          <w:p w14:paraId="7488ED3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H15.176.07</w:t>
            </w:r>
          </w:p>
        </w:tc>
        <w:tc>
          <w:tcPr>
            <w:tcW w:w="850" w:type="dxa"/>
            <w:tcBorders>
              <w:top w:val="nil"/>
              <w:left w:val="nil"/>
              <w:bottom w:val="single" w:sz="4" w:space="0" w:color="auto"/>
              <w:right w:val="single" w:sz="4" w:space="0" w:color="auto"/>
            </w:tcBorders>
            <w:shd w:val="clear" w:color="auto" w:fill="auto"/>
          </w:tcPr>
          <w:p w14:paraId="44003E4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0203E9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29BB6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607F32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Bình</w:t>
            </w:r>
          </w:p>
        </w:tc>
        <w:tc>
          <w:tcPr>
            <w:tcW w:w="2410" w:type="dxa"/>
            <w:tcBorders>
              <w:top w:val="nil"/>
              <w:left w:val="nil"/>
              <w:bottom w:val="single" w:sz="4" w:space="0" w:color="auto"/>
              <w:right w:val="single" w:sz="4" w:space="0" w:color="auto"/>
            </w:tcBorders>
            <w:shd w:val="clear" w:color="auto" w:fill="auto"/>
            <w:noWrap/>
            <w:vAlign w:val="center"/>
            <w:hideMark/>
          </w:tcPr>
          <w:p w14:paraId="0A070B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H15.176.08</w:t>
            </w:r>
          </w:p>
        </w:tc>
        <w:tc>
          <w:tcPr>
            <w:tcW w:w="850" w:type="dxa"/>
            <w:tcBorders>
              <w:top w:val="nil"/>
              <w:left w:val="nil"/>
              <w:bottom w:val="single" w:sz="4" w:space="0" w:color="auto"/>
              <w:right w:val="single" w:sz="4" w:space="0" w:color="auto"/>
            </w:tcBorders>
            <w:shd w:val="clear" w:color="auto" w:fill="auto"/>
          </w:tcPr>
          <w:p w14:paraId="4B420E0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60591B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0DF4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27752C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Cảnh</w:t>
            </w:r>
          </w:p>
        </w:tc>
        <w:tc>
          <w:tcPr>
            <w:tcW w:w="2410" w:type="dxa"/>
            <w:tcBorders>
              <w:top w:val="nil"/>
              <w:left w:val="nil"/>
              <w:bottom w:val="single" w:sz="4" w:space="0" w:color="auto"/>
              <w:right w:val="single" w:sz="4" w:space="0" w:color="auto"/>
            </w:tcBorders>
            <w:shd w:val="clear" w:color="auto" w:fill="auto"/>
            <w:noWrap/>
            <w:vAlign w:val="center"/>
            <w:hideMark/>
          </w:tcPr>
          <w:p w14:paraId="56AF27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H15.176.09</w:t>
            </w:r>
          </w:p>
        </w:tc>
        <w:tc>
          <w:tcPr>
            <w:tcW w:w="850" w:type="dxa"/>
            <w:tcBorders>
              <w:top w:val="nil"/>
              <w:left w:val="nil"/>
              <w:bottom w:val="single" w:sz="4" w:space="0" w:color="auto"/>
              <w:right w:val="single" w:sz="4" w:space="0" w:color="auto"/>
            </w:tcBorders>
            <w:shd w:val="clear" w:color="auto" w:fill="auto"/>
          </w:tcPr>
          <w:p w14:paraId="189ACF0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2E1E83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B406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B6D213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Cù Chính Lan</w:t>
            </w:r>
          </w:p>
        </w:tc>
        <w:tc>
          <w:tcPr>
            <w:tcW w:w="2410" w:type="dxa"/>
            <w:tcBorders>
              <w:top w:val="nil"/>
              <w:left w:val="nil"/>
              <w:bottom w:val="single" w:sz="4" w:space="0" w:color="auto"/>
              <w:right w:val="single" w:sz="4" w:space="0" w:color="auto"/>
            </w:tcBorders>
            <w:shd w:val="clear" w:color="auto" w:fill="auto"/>
            <w:noWrap/>
            <w:vAlign w:val="center"/>
            <w:hideMark/>
          </w:tcPr>
          <w:p w14:paraId="24A070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H15.176.10</w:t>
            </w:r>
          </w:p>
        </w:tc>
        <w:tc>
          <w:tcPr>
            <w:tcW w:w="850" w:type="dxa"/>
            <w:tcBorders>
              <w:top w:val="nil"/>
              <w:left w:val="nil"/>
              <w:bottom w:val="single" w:sz="4" w:space="0" w:color="auto"/>
              <w:right w:val="single" w:sz="4" w:space="0" w:color="auto"/>
            </w:tcBorders>
            <w:shd w:val="clear" w:color="auto" w:fill="auto"/>
          </w:tcPr>
          <w:p w14:paraId="39FB907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CBD96A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966EA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391FF35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Triệu Thị Trinh</w:t>
            </w:r>
          </w:p>
        </w:tc>
        <w:tc>
          <w:tcPr>
            <w:tcW w:w="2410" w:type="dxa"/>
            <w:tcBorders>
              <w:top w:val="nil"/>
              <w:left w:val="nil"/>
              <w:bottom w:val="single" w:sz="4" w:space="0" w:color="auto"/>
              <w:right w:val="single" w:sz="4" w:space="0" w:color="auto"/>
            </w:tcBorders>
            <w:shd w:val="clear" w:color="auto" w:fill="auto"/>
            <w:noWrap/>
            <w:vAlign w:val="center"/>
            <w:hideMark/>
          </w:tcPr>
          <w:p w14:paraId="19C7D0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H15.176.11</w:t>
            </w:r>
          </w:p>
        </w:tc>
        <w:tc>
          <w:tcPr>
            <w:tcW w:w="850" w:type="dxa"/>
            <w:tcBorders>
              <w:top w:val="nil"/>
              <w:left w:val="nil"/>
              <w:bottom w:val="single" w:sz="4" w:space="0" w:color="auto"/>
              <w:right w:val="single" w:sz="4" w:space="0" w:color="auto"/>
            </w:tcBorders>
            <w:shd w:val="clear" w:color="auto" w:fill="auto"/>
          </w:tcPr>
          <w:p w14:paraId="2187AB2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40EA3F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48D025"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LXXVIII</w:t>
            </w:r>
          </w:p>
        </w:tc>
        <w:tc>
          <w:tcPr>
            <w:tcW w:w="5103" w:type="dxa"/>
            <w:tcBorders>
              <w:top w:val="nil"/>
              <w:left w:val="nil"/>
              <w:bottom w:val="single" w:sz="4" w:space="0" w:color="auto"/>
              <w:right w:val="single" w:sz="4" w:space="0" w:color="auto"/>
            </w:tcBorders>
            <w:shd w:val="clear" w:color="auto" w:fill="auto"/>
            <w:vAlign w:val="center"/>
            <w:hideMark/>
          </w:tcPr>
          <w:p w14:paraId="4465E8B1"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Xuân Lộc</w:t>
            </w:r>
          </w:p>
        </w:tc>
        <w:tc>
          <w:tcPr>
            <w:tcW w:w="2410" w:type="dxa"/>
            <w:tcBorders>
              <w:top w:val="nil"/>
              <w:left w:val="nil"/>
              <w:bottom w:val="single" w:sz="4" w:space="0" w:color="auto"/>
              <w:right w:val="single" w:sz="4" w:space="0" w:color="auto"/>
            </w:tcBorders>
            <w:shd w:val="clear" w:color="auto" w:fill="auto"/>
            <w:noWrap/>
            <w:vAlign w:val="center"/>
            <w:hideMark/>
          </w:tcPr>
          <w:p w14:paraId="149CB28F"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H15.177</w:t>
            </w:r>
          </w:p>
        </w:tc>
        <w:tc>
          <w:tcPr>
            <w:tcW w:w="850" w:type="dxa"/>
            <w:tcBorders>
              <w:top w:val="nil"/>
              <w:left w:val="nil"/>
              <w:bottom w:val="single" w:sz="4" w:space="0" w:color="auto"/>
              <w:right w:val="single" w:sz="4" w:space="0" w:color="auto"/>
            </w:tcBorders>
            <w:shd w:val="clear" w:color="auto" w:fill="auto"/>
          </w:tcPr>
          <w:p w14:paraId="5A7ACCC6"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7A2FF8A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B430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BB5006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39DC62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H15.177.01</w:t>
            </w:r>
          </w:p>
        </w:tc>
        <w:tc>
          <w:tcPr>
            <w:tcW w:w="850" w:type="dxa"/>
            <w:tcBorders>
              <w:top w:val="nil"/>
              <w:left w:val="nil"/>
              <w:bottom w:val="single" w:sz="4" w:space="0" w:color="auto"/>
              <w:right w:val="single" w:sz="4" w:space="0" w:color="auto"/>
            </w:tcBorders>
            <w:shd w:val="clear" w:color="auto" w:fill="auto"/>
          </w:tcPr>
          <w:p w14:paraId="56B509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7193593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63A8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1355D47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5EC581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H15.177.02</w:t>
            </w:r>
          </w:p>
        </w:tc>
        <w:tc>
          <w:tcPr>
            <w:tcW w:w="850" w:type="dxa"/>
            <w:tcBorders>
              <w:top w:val="nil"/>
              <w:left w:val="nil"/>
              <w:bottom w:val="single" w:sz="4" w:space="0" w:color="auto"/>
              <w:right w:val="single" w:sz="4" w:space="0" w:color="auto"/>
            </w:tcBorders>
            <w:shd w:val="clear" w:color="auto" w:fill="auto"/>
          </w:tcPr>
          <w:p w14:paraId="59FA476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F1ABB4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D2A8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78A11E9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581ED02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H15.177.03</w:t>
            </w:r>
          </w:p>
        </w:tc>
        <w:tc>
          <w:tcPr>
            <w:tcW w:w="850" w:type="dxa"/>
            <w:tcBorders>
              <w:top w:val="nil"/>
              <w:left w:val="nil"/>
              <w:bottom w:val="single" w:sz="4" w:space="0" w:color="auto"/>
              <w:right w:val="single" w:sz="4" w:space="0" w:color="auto"/>
            </w:tcBorders>
            <w:shd w:val="clear" w:color="auto" w:fill="auto"/>
          </w:tcPr>
          <w:p w14:paraId="312477F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B6589C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8FAB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65BBA7A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6B1ABA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H15.177.04</w:t>
            </w:r>
          </w:p>
        </w:tc>
        <w:tc>
          <w:tcPr>
            <w:tcW w:w="850" w:type="dxa"/>
            <w:tcBorders>
              <w:top w:val="nil"/>
              <w:left w:val="nil"/>
              <w:bottom w:val="single" w:sz="4" w:space="0" w:color="auto"/>
              <w:right w:val="single" w:sz="4" w:space="0" w:color="auto"/>
            </w:tcBorders>
            <w:shd w:val="clear" w:color="auto" w:fill="auto"/>
          </w:tcPr>
          <w:p w14:paraId="7B5EB57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37DECB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644E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0011F9D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Hải</w:t>
            </w:r>
          </w:p>
        </w:tc>
        <w:tc>
          <w:tcPr>
            <w:tcW w:w="2410" w:type="dxa"/>
            <w:tcBorders>
              <w:top w:val="nil"/>
              <w:left w:val="nil"/>
              <w:bottom w:val="single" w:sz="4" w:space="0" w:color="auto"/>
              <w:right w:val="single" w:sz="4" w:space="0" w:color="auto"/>
            </w:tcBorders>
            <w:shd w:val="clear" w:color="auto" w:fill="auto"/>
            <w:noWrap/>
            <w:vAlign w:val="center"/>
            <w:hideMark/>
          </w:tcPr>
          <w:p w14:paraId="4CAAC0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H15.177.05</w:t>
            </w:r>
          </w:p>
        </w:tc>
        <w:tc>
          <w:tcPr>
            <w:tcW w:w="850" w:type="dxa"/>
            <w:tcBorders>
              <w:top w:val="nil"/>
              <w:left w:val="nil"/>
              <w:bottom w:val="single" w:sz="4" w:space="0" w:color="auto"/>
              <w:right w:val="single" w:sz="4" w:space="0" w:color="auto"/>
            </w:tcBorders>
            <w:shd w:val="clear" w:color="auto" w:fill="auto"/>
          </w:tcPr>
          <w:p w14:paraId="4D990C6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FFBBF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EFEB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5F21A36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Xuân Lộc </w:t>
            </w:r>
          </w:p>
        </w:tc>
        <w:tc>
          <w:tcPr>
            <w:tcW w:w="2410" w:type="dxa"/>
            <w:tcBorders>
              <w:top w:val="nil"/>
              <w:left w:val="nil"/>
              <w:bottom w:val="single" w:sz="4" w:space="0" w:color="auto"/>
              <w:right w:val="single" w:sz="4" w:space="0" w:color="auto"/>
            </w:tcBorders>
            <w:shd w:val="clear" w:color="auto" w:fill="auto"/>
            <w:noWrap/>
            <w:vAlign w:val="center"/>
            <w:hideMark/>
          </w:tcPr>
          <w:p w14:paraId="2885E7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H15.177.06</w:t>
            </w:r>
          </w:p>
        </w:tc>
        <w:tc>
          <w:tcPr>
            <w:tcW w:w="850" w:type="dxa"/>
            <w:tcBorders>
              <w:top w:val="nil"/>
              <w:left w:val="nil"/>
              <w:bottom w:val="single" w:sz="4" w:space="0" w:color="auto"/>
              <w:right w:val="single" w:sz="4" w:space="0" w:color="auto"/>
            </w:tcBorders>
            <w:shd w:val="clear" w:color="auto" w:fill="auto"/>
          </w:tcPr>
          <w:p w14:paraId="34085D9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19368C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FBDF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4A8827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Tuổi Thơ</w:t>
            </w:r>
          </w:p>
        </w:tc>
        <w:tc>
          <w:tcPr>
            <w:tcW w:w="2410" w:type="dxa"/>
            <w:tcBorders>
              <w:top w:val="nil"/>
              <w:left w:val="nil"/>
              <w:bottom w:val="single" w:sz="4" w:space="0" w:color="auto"/>
              <w:right w:val="single" w:sz="4" w:space="0" w:color="auto"/>
            </w:tcBorders>
            <w:shd w:val="clear" w:color="auto" w:fill="auto"/>
            <w:noWrap/>
            <w:vAlign w:val="center"/>
            <w:hideMark/>
          </w:tcPr>
          <w:p w14:paraId="5FA1BE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H15.177.07</w:t>
            </w:r>
          </w:p>
        </w:tc>
        <w:tc>
          <w:tcPr>
            <w:tcW w:w="850" w:type="dxa"/>
            <w:tcBorders>
              <w:top w:val="nil"/>
              <w:left w:val="nil"/>
              <w:bottom w:val="single" w:sz="4" w:space="0" w:color="auto"/>
              <w:right w:val="single" w:sz="4" w:space="0" w:color="auto"/>
            </w:tcBorders>
            <w:shd w:val="clear" w:color="auto" w:fill="auto"/>
          </w:tcPr>
          <w:p w14:paraId="5B05337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D97C08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27049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6E6EEB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Hải</w:t>
            </w:r>
          </w:p>
        </w:tc>
        <w:tc>
          <w:tcPr>
            <w:tcW w:w="2410" w:type="dxa"/>
            <w:tcBorders>
              <w:top w:val="nil"/>
              <w:left w:val="nil"/>
              <w:bottom w:val="single" w:sz="4" w:space="0" w:color="auto"/>
              <w:right w:val="single" w:sz="4" w:space="0" w:color="auto"/>
            </w:tcBorders>
            <w:shd w:val="clear" w:color="auto" w:fill="auto"/>
            <w:noWrap/>
            <w:vAlign w:val="center"/>
            <w:hideMark/>
          </w:tcPr>
          <w:p w14:paraId="7461AE1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H15.177.08</w:t>
            </w:r>
          </w:p>
        </w:tc>
        <w:tc>
          <w:tcPr>
            <w:tcW w:w="850" w:type="dxa"/>
            <w:tcBorders>
              <w:top w:val="nil"/>
              <w:left w:val="nil"/>
              <w:bottom w:val="single" w:sz="4" w:space="0" w:color="auto"/>
              <w:right w:val="single" w:sz="4" w:space="0" w:color="auto"/>
            </w:tcBorders>
            <w:shd w:val="clear" w:color="auto" w:fill="auto"/>
          </w:tcPr>
          <w:p w14:paraId="6261662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201B7A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C0D7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E14494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Lộc 1</w:t>
            </w:r>
          </w:p>
        </w:tc>
        <w:tc>
          <w:tcPr>
            <w:tcW w:w="2410" w:type="dxa"/>
            <w:tcBorders>
              <w:top w:val="nil"/>
              <w:left w:val="nil"/>
              <w:bottom w:val="single" w:sz="4" w:space="0" w:color="auto"/>
              <w:right w:val="single" w:sz="4" w:space="0" w:color="auto"/>
            </w:tcBorders>
            <w:shd w:val="clear" w:color="auto" w:fill="auto"/>
            <w:noWrap/>
            <w:vAlign w:val="center"/>
            <w:hideMark/>
          </w:tcPr>
          <w:p w14:paraId="1B4C383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H15.177.09</w:t>
            </w:r>
          </w:p>
        </w:tc>
        <w:tc>
          <w:tcPr>
            <w:tcW w:w="850" w:type="dxa"/>
            <w:tcBorders>
              <w:top w:val="nil"/>
              <w:left w:val="nil"/>
              <w:bottom w:val="single" w:sz="4" w:space="0" w:color="auto"/>
              <w:right w:val="single" w:sz="4" w:space="0" w:color="auto"/>
            </w:tcBorders>
            <w:shd w:val="clear" w:color="auto" w:fill="auto"/>
          </w:tcPr>
          <w:p w14:paraId="5615163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85ED77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EEAD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5D83C83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Lộc 2</w:t>
            </w:r>
          </w:p>
        </w:tc>
        <w:tc>
          <w:tcPr>
            <w:tcW w:w="2410" w:type="dxa"/>
            <w:tcBorders>
              <w:top w:val="nil"/>
              <w:left w:val="nil"/>
              <w:bottom w:val="single" w:sz="4" w:space="0" w:color="auto"/>
              <w:right w:val="single" w:sz="4" w:space="0" w:color="auto"/>
            </w:tcBorders>
            <w:shd w:val="clear" w:color="auto" w:fill="auto"/>
            <w:noWrap/>
            <w:vAlign w:val="center"/>
            <w:hideMark/>
          </w:tcPr>
          <w:p w14:paraId="23A400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H15.177.10</w:t>
            </w:r>
          </w:p>
        </w:tc>
        <w:tc>
          <w:tcPr>
            <w:tcW w:w="850" w:type="dxa"/>
            <w:tcBorders>
              <w:top w:val="nil"/>
              <w:left w:val="nil"/>
              <w:bottom w:val="single" w:sz="4" w:space="0" w:color="auto"/>
              <w:right w:val="single" w:sz="4" w:space="0" w:color="auto"/>
            </w:tcBorders>
            <w:shd w:val="clear" w:color="auto" w:fill="auto"/>
          </w:tcPr>
          <w:p w14:paraId="65C0969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590EAA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7C75D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16C1F79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Lộc 3</w:t>
            </w:r>
          </w:p>
        </w:tc>
        <w:tc>
          <w:tcPr>
            <w:tcW w:w="2410" w:type="dxa"/>
            <w:tcBorders>
              <w:top w:val="nil"/>
              <w:left w:val="nil"/>
              <w:bottom w:val="single" w:sz="4" w:space="0" w:color="auto"/>
              <w:right w:val="single" w:sz="4" w:space="0" w:color="auto"/>
            </w:tcBorders>
            <w:shd w:val="clear" w:color="auto" w:fill="auto"/>
            <w:noWrap/>
            <w:vAlign w:val="center"/>
            <w:hideMark/>
          </w:tcPr>
          <w:p w14:paraId="2A4391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H15.177.11</w:t>
            </w:r>
          </w:p>
        </w:tc>
        <w:tc>
          <w:tcPr>
            <w:tcW w:w="850" w:type="dxa"/>
            <w:tcBorders>
              <w:top w:val="nil"/>
              <w:left w:val="nil"/>
              <w:bottom w:val="single" w:sz="4" w:space="0" w:color="auto"/>
              <w:right w:val="single" w:sz="4" w:space="0" w:color="auto"/>
            </w:tcBorders>
            <w:shd w:val="clear" w:color="auto" w:fill="auto"/>
          </w:tcPr>
          <w:p w14:paraId="7D411A0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BE0C07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867C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3972964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Bùi Thị Xuân</w:t>
            </w:r>
          </w:p>
        </w:tc>
        <w:tc>
          <w:tcPr>
            <w:tcW w:w="2410" w:type="dxa"/>
            <w:tcBorders>
              <w:top w:val="nil"/>
              <w:left w:val="nil"/>
              <w:bottom w:val="single" w:sz="4" w:space="0" w:color="auto"/>
              <w:right w:val="single" w:sz="4" w:space="0" w:color="auto"/>
            </w:tcBorders>
            <w:shd w:val="clear" w:color="auto" w:fill="auto"/>
            <w:noWrap/>
            <w:vAlign w:val="center"/>
            <w:hideMark/>
          </w:tcPr>
          <w:p w14:paraId="7BFB7B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H15.177.12</w:t>
            </w:r>
          </w:p>
        </w:tc>
        <w:tc>
          <w:tcPr>
            <w:tcW w:w="850" w:type="dxa"/>
            <w:tcBorders>
              <w:top w:val="nil"/>
              <w:left w:val="nil"/>
              <w:bottom w:val="single" w:sz="4" w:space="0" w:color="auto"/>
              <w:right w:val="single" w:sz="4" w:space="0" w:color="auto"/>
            </w:tcBorders>
            <w:shd w:val="clear" w:color="auto" w:fill="auto"/>
          </w:tcPr>
          <w:p w14:paraId="79B2652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2EFE0D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44BA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13</w:t>
            </w:r>
          </w:p>
        </w:tc>
        <w:tc>
          <w:tcPr>
            <w:tcW w:w="5103" w:type="dxa"/>
            <w:tcBorders>
              <w:top w:val="nil"/>
              <w:left w:val="nil"/>
              <w:bottom w:val="single" w:sz="4" w:space="0" w:color="auto"/>
              <w:right w:val="single" w:sz="4" w:space="0" w:color="auto"/>
            </w:tcBorders>
            <w:shd w:val="clear" w:color="auto" w:fill="auto"/>
            <w:vAlign w:val="center"/>
            <w:hideMark/>
          </w:tcPr>
          <w:p w14:paraId="4FABD55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Tô Vĩnh Diện</w:t>
            </w:r>
          </w:p>
        </w:tc>
        <w:tc>
          <w:tcPr>
            <w:tcW w:w="2410" w:type="dxa"/>
            <w:tcBorders>
              <w:top w:val="nil"/>
              <w:left w:val="nil"/>
              <w:bottom w:val="single" w:sz="4" w:space="0" w:color="auto"/>
              <w:right w:val="single" w:sz="4" w:space="0" w:color="auto"/>
            </w:tcBorders>
            <w:shd w:val="clear" w:color="auto" w:fill="auto"/>
            <w:noWrap/>
            <w:vAlign w:val="center"/>
            <w:hideMark/>
          </w:tcPr>
          <w:p w14:paraId="0E2556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H15.177.13</w:t>
            </w:r>
          </w:p>
        </w:tc>
        <w:tc>
          <w:tcPr>
            <w:tcW w:w="850" w:type="dxa"/>
            <w:tcBorders>
              <w:top w:val="nil"/>
              <w:left w:val="nil"/>
              <w:bottom w:val="single" w:sz="4" w:space="0" w:color="auto"/>
              <w:right w:val="single" w:sz="4" w:space="0" w:color="auto"/>
            </w:tcBorders>
            <w:shd w:val="clear" w:color="auto" w:fill="auto"/>
          </w:tcPr>
          <w:p w14:paraId="496A028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F382A5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79266BC"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LXXIX</w:t>
            </w:r>
          </w:p>
        </w:tc>
        <w:tc>
          <w:tcPr>
            <w:tcW w:w="5103" w:type="dxa"/>
            <w:tcBorders>
              <w:top w:val="nil"/>
              <w:left w:val="nil"/>
              <w:bottom w:val="single" w:sz="4" w:space="0" w:color="auto"/>
              <w:right w:val="single" w:sz="4" w:space="0" w:color="auto"/>
            </w:tcBorders>
            <w:shd w:val="clear" w:color="auto" w:fill="auto"/>
            <w:vAlign w:val="center"/>
            <w:hideMark/>
          </w:tcPr>
          <w:p w14:paraId="567C1C14"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Hòa Xuân</w:t>
            </w:r>
          </w:p>
        </w:tc>
        <w:tc>
          <w:tcPr>
            <w:tcW w:w="2410" w:type="dxa"/>
            <w:tcBorders>
              <w:top w:val="nil"/>
              <w:left w:val="nil"/>
              <w:bottom w:val="single" w:sz="4" w:space="0" w:color="auto"/>
              <w:right w:val="single" w:sz="4" w:space="0" w:color="auto"/>
            </w:tcBorders>
            <w:shd w:val="clear" w:color="auto" w:fill="auto"/>
            <w:noWrap/>
            <w:vAlign w:val="center"/>
            <w:hideMark/>
          </w:tcPr>
          <w:p w14:paraId="724E1DAE"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H15.178</w:t>
            </w:r>
          </w:p>
        </w:tc>
        <w:tc>
          <w:tcPr>
            <w:tcW w:w="850" w:type="dxa"/>
            <w:tcBorders>
              <w:top w:val="nil"/>
              <w:left w:val="nil"/>
              <w:bottom w:val="single" w:sz="4" w:space="0" w:color="auto"/>
              <w:right w:val="single" w:sz="4" w:space="0" w:color="auto"/>
            </w:tcBorders>
            <w:shd w:val="clear" w:color="auto" w:fill="auto"/>
          </w:tcPr>
          <w:p w14:paraId="39D58410"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6B4C023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BDEF6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9951B8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184EDC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H15.178.01</w:t>
            </w:r>
          </w:p>
        </w:tc>
        <w:tc>
          <w:tcPr>
            <w:tcW w:w="850" w:type="dxa"/>
            <w:tcBorders>
              <w:top w:val="nil"/>
              <w:left w:val="nil"/>
              <w:bottom w:val="single" w:sz="4" w:space="0" w:color="auto"/>
              <w:right w:val="single" w:sz="4" w:space="0" w:color="auto"/>
            </w:tcBorders>
            <w:shd w:val="clear" w:color="auto" w:fill="auto"/>
          </w:tcPr>
          <w:p w14:paraId="247659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64D32C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FDB0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686530B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0D0AB9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H15.178.02</w:t>
            </w:r>
          </w:p>
        </w:tc>
        <w:tc>
          <w:tcPr>
            <w:tcW w:w="850" w:type="dxa"/>
            <w:tcBorders>
              <w:top w:val="nil"/>
              <w:left w:val="nil"/>
              <w:bottom w:val="single" w:sz="4" w:space="0" w:color="auto"/>
              <w:right w:val="single" w:sz="4" w:space="0" w:color="auto"/>
            </w:tcBorders>
            <w:shd w:val="clear" w:color="auto" w:fill="auto"/>
          </w:tcPr>
          <w:p w14:paraId="6F77142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7D8D0B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A1B3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876638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00D481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H15.178.03</w:t>
            </w:r>
          </w:p>
        </w:tc>
        <w:tc>
          <w:tcPr>
            <w:tcW w:w="850" w:type="dxa"/>
            <w:tcBorders>
              <w:top w:val="nil"/>
              <w:left w:val="nil"/>
              <w:bottom w:val="single" w:sz="4" w:space="0" w:color="auto"/>
              <w:right w:val="single" w:sz="4" w:space="0" w:color="auto"/>
            </w:tcBorders>
            <w:shd w:val="clear" w:color="auto" w:fill="auto"/>
          </w:tcPr>
          <w:p w14:paraId="7386DCF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9AFEEA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CBFD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73BAD67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61C2A0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H15.178.04</w:t>
            </w:r>
          </w:p>
        </w:tc>
        <w:tc>
          <w:tcPr>
            <w:tcW w:w="850" w:type="dxa"/>
            <w:tcBorders>
              <w:top w:val="nil"/>
              <w:left w:val="nil"/>
              <w:bottom w:val="single" w:sz="4" w:space="0" w:color="auto"/>
              <w:right w:val="single" w:sz="4" w:space="0" w:color="auto"/>
            </w:tcBorders>
            <w:shd w:val="clear" w:color="auto" w:fill="auto"/>
          </w:tcPr>
          <w:p w14:paraId="0298C45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345577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6362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58C0CD7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Tâm</w:t>
            </w:r>
          </w:p>
        </w:tc>
        <w:tc>
          <w:tcPr>
            <w:tcW w:w="2410" w:type="dxa"/>
            <w:tcBorders>
              <w:top w:val="nil"/>
              <w:left w:val="nil"/>
              <w:bottom w:val="single" w:sz="4" w:space="0" w:color="auto"/>
              <w:right w:val="single" w:sz="4" w:space="0" w:color="auto"/>
            </w:tcBorders>
            <w:shd w:val="clear" w:color="auto" w:fill="auto"/>
            <w:noWrap/>
            <w:vAlign w:val="center"/>
            <w:hideMark/>
          </w:tcPr>
          <w:p w14:paraId="779745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H15.178.05</w:t>
            </w:r>
          </w:p>
        </w:tc>
        <w:tc>
          <w:tcPr>
            <w:tcW w:w="850" w:type="dxa"/>
            <w:tcBorders>
              <w:top w:val="nil"/>
              <w:left w:val="nil"/>
              <w:bottom w:val="single" w:sz="4" w:space="0" w:color="auto"/>
              <w:right w:val="single" w:sz="4" w:space="0" w:color="auto"/>
            </w:tcBorders>
            <w:shd w:val="clear" w:color="auto" w:fill="auto"/>
          </w:tcPr>
          <w:p w14:paraId="0163F89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B710B5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38F4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1211650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xuân nam</w:t>
            </w:r>
          </w:p>
        </w:tc>
        <w:tc>
          <w:tcPr>
            <w:tcW w:w="2410" w:type="dxa"/>
            <w:tcBorders>
              <w:top w:val="nil"/>
              <w:left w:val="nil"/>
              <w:bottom w:val="single" w:sz="4" w:space="0" w:color="auto"/>
              <w:right w:val="single" w:sz="4" w:space="0" w:color="auto"/>
            </w:tcBorders>
            <w:shd w:val="clear" w:color="auto" w:fill="auto"/>
            <w:noWrap/>
            <w:vAlign w:val="center"/>
            <w:hideMark/>
          </w:tcPr>
          <w:p w14:paraId="405E89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H15.178.06</w:t>
            </w:r>
          </w:p>
        </w:tc>
        <w:tc>
          <w:tcPr>
            <w:tcW w:w="850" w:type="dxa"/>
            <w:tcBorders>
              <w:top w:val="nil"/>
              <w:left w:val="nil"/>
              <w:bottom w:val="single" w:sz="4" w:space="0" w:color="auto"/>
              <w:right w:val="single" w:sz="4" w:space="0" w:color="auto"/>
            </w:tcBorders>
            <w:shd w:val="clear" w:color="auto" w:fill="auto"/>
          </w:tcPr>
          <w:p w14:paraId="05D29A2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A97FB0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CCA0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72533B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 Xuân Đông</w:t>
            </w:r>
          </w:p>
        </w:tc>
        <w:tc>
          <w:tcPr>
            <w:tcW w:w="2410" w:type="dxa"/>
            <w:tcBorders>
              <w:top w:val="nil"/>
              <w:left w:val="nil"/>
              <w:bottom w:val="single" w:sz="4" w:space="0" w:color="auto"/>
              <w:right w:val="single" w:sz="4" w:space="0" w:color="auto"/>
            </w:tcBorders>
            <w:shd w:val="clear" w:color="auto" w:fill="auto"/>
            <w:noWrap/>
            <w:vAlign w:val="center"/>
            <w:hideMark/>
          </w:tcPr>
          <w:p w14:paraId="493EE7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H15.178.07</w:t>
            </w:r>
          </w:p>
        </w:tc>
        <w:tc>
          <w:tcPr>
            <w:tcW w:w="850" w:type="dxa"/>
            <w:tcBorders>
              <w:top w:val="nil"/>
              <w:left w:val="nil"/>
              <w:bottom w:val="single" w:sz="4" w:space="0" w:color="auto"/>
              <w:right w:val="single" w:sz="4" w:space="0" w:color="auto"/>
            </w:tcBorders>
            <w:shd w:val="clear" w:color="auto" w:fill="auto"/>
          </w:tcPr>
          <w:p w14:paraId="0D358E1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AA9CEE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8698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2DA0FF7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Trần Phú</w:t>
            </w:r>
          </w:p>
        </w:tc>
        <w:tc>
          <w:tcPr>
            <w:tcW w:w="2410" w:type="dxa"/>
            <w:tcBorders>
              <w:top w:val="nil"/>
              <w:left w:val="nil"/>
              <w:bottom w:val="single" w:sz="4" w:space="0" w:color="auto"/>
              <w:right w:val="single" w:sz="4" w:space="0" w:color="auto"/>
            </w:tcBorders>
            <w:shd w:val="clear" w:color="auto" w:fill="auto"/>
            <w:noWrap/>
            <w:vAlign w:val="center"/>
            <w:hideMark/>
          </w:tcPr>
          <w:p w14:paraId="147435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H15.178.08</w:t>
            </w:r>
          </w:p>
        </w:tc>
        <w:tc>
          <w:tcPr>
            <w:tcW w:w="850" w:type="dxa"/>
            <w:tcBorders>
              <w:top w:val="nil"/>
              <w:left w:val="nil"/>
              <w:bottom w:val="single" w:sz="4" w:space="0" w:color="auto"/>
              <w:right w:val="single" w:sz="4" w:space="0" w:color="auto"/>
            </w:tcBorders>
            <w:shd w:val="clear" w:color="auto" w:fill="auto"/>
          </w:tcPr>
          <w:p w14:paraId="4923BA2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9F5EF6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7422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5614DB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Trưởng TH và THCS Lê Thánh Tôn</w:t>
            </w:r>
          </w:p>
        </w:tc>
        <w:tc>
          <w:tcPr>
            <w:tcW w:w="2410" w:type="dxa"/>
            <w:tcBorders>
              <w:top w:val="nil"/>
              <w:left w:val="nil"/>
              <w:bottom w:val="single" w:sz="4" w:space="0" w:color="auto"/>
              <w:right w:val="single" w:sz="4" w:space="0" w:color="auto"/>
            </w:tcBorders>
            <w:shd w:val="clear" w:color="auto" w:fill="auto"/>
            <w:noWrap/>
            <w:vAlign w:val="center"/>
            <w:hideMark/>
          </w:tcPr>
          <w:p w14:paraId="00EFF7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H15.178.09</w:t>
            </w:r>
          </w:p>
        </w:tc>
        <w:tc>
          <w:tcPr>
            <w:tcW w:w="850" w:type="dxa"/>
            <w:tcBorders>
              <w:top w:val="nil"/>
              <w:left w:val="nil"/>
              <w:bottom w:val="single" w:sz="4" w:space="0" w:color="auto"/>
              <w:right w:val="single" w:sz="4" w:space="0" w:color="auto"/>
            </w:tcBorders>
            <w:shd w:val="clear" w:color="auto" w:fill="auto"/>
          </w:tcPr>
          <w:p w14:paraId="10F9607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450CE1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EDF6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60EF33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Trần Nhân Tông</w:t>
            </w:r>
          </w:p>
        </w:tc>
        <w:tc>
          <w:tcPr>
            <w:tcW w:w="2410" w:type="dxa"/>
            <w:tcBorders>
              <w:top w:val="nil"/>
              <w:left w:val="nil"/>
              <w:bottom w:val="single" w:sz="4" w:space="0" w:color="auto"/>
              <w:right w:val="single" w:sz="4" w:space="0" w:color="auto"/>
            </w:tcBorders>
            <w:shd w:val="clear" w:color="auto" w:fill="auto"/>
            <w:noWrap/>
            <w:vAlign w:val="center"/>
            <w:hideMark/>
          </w:tcPr>
          <w:p w14:paraId="5694652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H15.178.10</w:t>
            </w:r>
          </w:p>
        </w:tc>
        <w:tc>
          <w:tcPr>
            <w:tcW w:w="850" w:type="dxa"/>
            <w:tcBorders>
              <w:top w:val="nil"/>
              <w:left w:val="nil"/>
              <w:bottom w:val="single" w:sz="4" w:space="0" w:color="auto"/>
              <w:right w:val="single" w:sz="4" w:space="0" w:color="auto"/>
            </w:tcBorders>
            <w:shd w:val="clear" w:color="auto" w:fill="auto"/>
          </w:tcPr>
          <w:p w14:paraId="15F99EE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F6D0ED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FE42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173A0CA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Chí Thanh</w:t>
            </w:r>
          </w:p>
        </w:tc>
        <w:tc>
          <w:tcPr>
            <w:tcW w:w="2410" w:type="dxa"/>
            <w:tcBorders>
              <w:top w:val="nil"/>
              <w:left w:val="nil"/>
              <w:bottom w:val="single" w:sz="4" w:space="0" w:color="auto"/>
              <w:right w:val="single" w:sz="4" w:space="0" w:color="auto"/>
            </w:tcBorders>
            <w:shd w:val="clear" w:color="auto" w:fill="auto"/>
            <w:noWrap/>
            <w:vAlign w:val="center"/>
            <w:hideMark/>
          </w:tcPr>
          <w:p w14:paraId="290421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H15.178.11</w:t>
            </w:r>
          </w:p>
        </w:tc>
        <w:tc>
          <w:tcPr>
            <w:tcW w:w="850" w:type="dxa"/>
            <w:tcBorders>
              <w:top w:val="nil"/>
              <w:left w:val="nil"/>
              <w:bottom w:val="single" w:sz="4" w:space="0" w:color="auto"/>
              <w:right w:val="single" w:sz="4" w:space="0" w:color="auto"/>
            </w:tcBorders>
            <w:shd w:val="clear" w:color="auto" w:fill="auto"/>
          </w:tcPr>
          <w:p w14:paraId="1E78E81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39BB52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DFA021"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LXXX</w:t>
            </w:r>
          </w:p>
        </w:tc>
        <w:tc>
          <w:tcPr>
            <w:tcW w:w="5103" w:type="dxa"/>
            <w:tcBorders>
              <w:top w:val="nil"/>
              <w:left w:val="nil"/>
              <w:bottom w:val="single" w:sz="4" w:space="0" w:color="auto"/>
              <w:right w:val="single" w:sz="4" w:space="0" w:color="auto"/>
            </w:tcBorders>
            <w:shd w:val="clear" w:color="auto" w:fill="auto"/>
            <w:vAlign w:val="center"/>
            <w:hideMark/>
          </w:tcPr>
          <w:p w14:paraId="5F0EF125"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Tuy An Bắc</w:t>
            </w:r>
          </w:p>
        </w:tc>
        <w:tc>
          <w:tcPr>
            <w:tcW w:w="2410" w:type="dxa"/>
            <w:tcBorders>
              <w:top w:val="nil"/>
              <w:left w:val="nil"/>
              <w:bottom w:val="single" w:sz="4" w:space="0" w:color="auto"/>
              <w:right w:val="single" w:sz="4" w:space="0" w:color="auto"/>
            </w:tcBorders>
            <w:shd w:val="clear" w:color="auto" w:fill="auto"/>
            <w:noWrap/>
            <w:vAlign w:val="center"/>
            <w:hideMark/>
          </w:tcPr>
          <w:p w14:paraId="5B460C81"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H15.179</w:t>
            </w:r>
          </w:p>
        </w:tc>
        <w:tc>
          <w:tcPr>
            <w:tcW w:w="850" w:type="dxa"/>
            <w:tcBorders>
              <w:top w:val="nil"/>
              <w:left w:val="nil"/>
              <w:bottom w:val="single" w:sz="4" w:space="0" w:color="auto"/>
              <w:right w:val="single" w:sz="4" w:space="0" w:color="auto"/>
            </w:tcBorders>
            <w:shd w:val="clear" w:color="auto" w:fill="auto"/>
          </w:tcPr>
          <w:p w14:paraId="295A9891"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2 </w:t>
            </w:r>
          </w:p>
        </w:tc>
      </w:tr>
      <w:tr w:rsidR="006077CB" w:rsidRPr="00EE4FB7" w14:paraId="37DFB06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80DD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5D086A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BC99AE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H15.179.01</w:t>
            </w:r>
          </w:p>
        </w:tc>
        <w:tc>
          <w:tcPr>
            <w:tcW w:w="850" w:type="dxa"/>
            <w:tcBorders>
              <w:top w:val="nil"/>
              <w:left w:val="nil"/>
              <w:bottom w:val="single" w:sz="4" w:space="0" w:color="auto"/>
              <w:right w:val="single" w:sz="4" w:space="0" w:color="auto"/>
            </w:tcBorders>
            <w:shd w:val="clear" w:color="auto" w:fill="auto"/>
          </w:tcPr>
          <w:p w14:paraId="7048E7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5BBB8DB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7F11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74BFAFF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78CE86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H15.179.02</w:t>
            </w:r>
          </w:p>
        </w:tc>
        <w:tc>
          <w:tcPr>
            <w:tcW w:w="850" w:type="dxa"/>
            <w:tcBorders>
              <w:top w:val="nil"/>
              <w:left w:val="nil"/>
              <w:bottom w:val="single" w:sz="4" w:space="0" w:color="auto"/>
              <w:right w:val="single" w:sz="4" w:space="0" w:color="auto"/>
            </w:tcBorders>
            <w:shd w:val="clear" w:color="auto" w:fill="auto"/>
          </w:tcPr>
          <w:p w14:paraId="2602FD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6DD95E3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39A3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F2FA6F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722656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H15.179.03</w:t>
            </w:r>
          </w:p>
        </w:tc>
        <w:tc>
          <w:tcPr>
            <w:tcW w:w="850" w:type="dxa"/>
            <w:tcBorders>
              <w:top w:val="nil"/>
              <w:left w:val="nil"/>
              <w:bottom w:val="single" w:sz="4" w:space="0" w:color="auto"/>
              <w:right w:val="single" w:sz="4" w:space="0" w:color="auto"/>
            </w:tcBorders>
            <w:shd w:val="clear" w:color="auto" w:fill="auto"/>
          </w:tcPr>
          <w:p w14:paraId="43D56D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543BA92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7005E9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74389A7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A89E2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H15.179.04</w:t>
            </w:r>
          </w:p>
        </w:tc>
        <w:tc>
          <w:tcPr>
            <w:tcW w:w="850" w:type="dxa"/>
            <w:tcBorders>
              <w:top w:val="nil"/>
              <w:left w:val="nil"/>
              <w:bottom w:val="single" w:sz="4" w:space="0" w:color="auto"/>
              <w:right w:val="single" w:sz="4" w:space="0" w:color="auto"/>
            </w:tcBorders>
            <w:shd w:val="clear" w:color="auto" w:fill="auto"/>
          </w:tcPr>
          <w:p w14:paraId="56D5697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71D4C06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D472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643255A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 Định</w:t>
            </w:r>
          </w:p>
        </w:tc>
        <w:tc>
          <w:tcPr>
            <w:tcW w:w="2410" w:type="dxa"/>
            <w:tcBorders>
              <w:top w:val="nil"/>
              <w:left w:val="nil"/>
              <w:bottom w:val="single" w:sz="4" w:space="0" w:color="auto"/>
              <w:right w:val="single" w:sz="4" w:space="0" w:color="auto"/>
            </w:tcBorders>
            <w:shd w:val="clear" w:color="auto" w:fill="auto"/>
            <w:noWrap/>
            <w:vAlign w:val="center"/>
            <w:hideMark/>
          </w:tcPr>
          <w:p w14:paraId="7A0CEB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H15.179.05</w:t>
            </w:r>
          </w:p>
        </w:tc>
        <w:tc>
          <w:tcPr>
            <w:tcW w:w="850" w:type="dxa"/>
            <w:tcBorders>
              <w:top w:val="nil"/>
              <w:left w:val="nil"/>
              <w:bottom w:val="single" w:sz="4" w:space="0" w:color="auto"/>
              <w:right w:val="single" w:sz="4" w:space="0" w:color="auto"/>
            </w:tcBorders>
            <w:shd w:val="clear" w:color="auto" w:fill="auto"/>
          </w:tcPr>
          <w:p w14:paraId="5CBDA0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55A709A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E705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7EC0E7D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an dân </w:t>
            </w:r>
          </w:p>
        </w:tc>
        <w:tc>
          <w:tcPr>
            <w:tcW w:w="2410" w:type="dxa"/>
            <w:tcBorders>
              <w:top w:val="nil"/>
              <w:left w:val="nil"/>
              <w:bottom w:val="single" w:sz="4" w:space="0" w:color="auto"/>
              <w:right w:val="single" w:sz="4" w:space="0" w:color="auto"/>
            </w:tcBorders>
            <w:shd w:val="clear" w:color="auto" w:fill="auto"/>
            <w:noWrap/>
            <w:vAlign w:val="center"/>
            <w:hideMark/>
          </w:tcPr>
          <w:p w14:paraId="498C59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H15.179.06</w:t>
            </w:r>
          </w:p>
        </w:tc>
        <w:tc>
          <w:tcPr>
            <w:tcW w:w="850" w:type="dxa"/>
            <w:tcBorders>
              <w:top w:val="nil"/>
              <w:left w:val="nil"/>
              <w:bottom w:val="single" w:sz="4" w:space="0" w:color="auto"/>
              <w:right w:val="single" w:sz="4" w:space="0" w:color="auto"/>
            </w:tcBorders>
            <w:shd w:val="clear" w:color="auto" w:fill="auto"/>
          </w:tcPr>
          <w:p w14:paraId="285B67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599B588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2A6F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6B16FD5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tư thục Ngôi Sao </w:t>
            </w:r>
          </w:p>
        </w:tc>
        <w:tc>
          <w:tcPr>
            <w:tcW w:w="2410" w:type="dxa"/>
            <w:tcBorders>
              <w:top w:val="nil"/>
              <w:left w:val="nil"/>
              <w:bottom w:val="single" w:sz="4" w:space="0" w:color="auto"/>
              <w:right w:val="single" w:sz="4" w:space="0" w:color="auto"/>
            </w:tcBorders>
            <w:shd w:val="clear" w:color="auto" w:fill="auto"/>
            <w:noWrap/>
            <w:vAlign w:val="center"/>
            <w:hideMark/>
          </w:tcPr>
          <w:p w14:paraId="6C0221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H15.179.07</w:t>
            </w:r>
          </w:p>
        </w:tc>
        <w:tc>
          <w:tcPr>
            <w:tcW w:w="850" w:type="dxa"/>
            <w:tcBorders>
              <w:top w:val="nil"/>
              <w:left w:val="nil"/>
              <w:bottom w:val="single" w:sz="4" w:space="0" w:color="auto"/>
              <w:right w:val="single" w:sz="4" w:space="0" w:color="auto"/>
            </w:tcBorders>
            <w:shd w:val="clear" w:color="auto" w:fill="auto"/>
          </w:tcPr>
          <w:p w14:paraId="28C2F0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6BF8C8C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A139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3F19259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Chí Thạnh</w:t>
            </w:r>
          </w:p>
        </w:tc>
        <w:tc>
          <w:tcPr>
            <w:tcW w:w="2410" w:type="dxa"/>
            <w:tcBorders>
              <w:top w:val="nil"/>
              <w:left w:val="nil"/>
              <w:bottom w:val="single" w:sz="4" w:space="0" w:color="auto"/>
              <w:right w:val="single" w:sz="4" w:space="0" w:color="auto"/>
            </w:tcBorders>
            <w:shd w:val="clear" w:color="auto" w:fill="auto"/>
            <w:noWrap/>
            <w:vAlign w:val="center"/>
            <w:hideMark/>
          </w:tcPr>
          <w:p w14:paraId="42C2F43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H15.179.08</w:t>
            </w:r>
          </w:p>
        </w:tc>
        <w:tc>
          <w:tcPr>
            <w:tcW w:w="850" w:type="dxa"/>
            <w:tcBorders>
              <w:top w:val="nil"/>
              <w:left w:val="nil"/>
              <w:bottom w:val="single" w:sz="4" w:space="0" w:color="auto"/>
              <w:right w:val="single" w:sz="4" w:space="0" w:color="auto"/>
            </w:tcBorders>
            <w:shd w:val="clear" w:color="auto" w:fill="auto"/>
          </w:tcPr>
          <w:p w14:paraId="4C1F688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30CAA43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3B18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7021954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An Dân</w:t>
            </w:r>
          </w:p>
        </w:tc>
        <w:tc>
          <w:tcPr>
            <w:tcW w:w="2410" w:type="dxa"/>
            <w:tcBorders>
              <w:top w:val="nil"/>
              <w:left w:val="nil"/>
              <w:bottom w:val="single" w:sz="4" w:space="0" w:color="auto"/>
              <w:right w:val="single" w:sz="4" w:space="0" w:color="auto"/>
            </w:tcBorders>
            <w:shd w:val="clear" w:color="auto" w:fill="auto"/>
            <w:noWrap/>
            <w:vAlign w:val="center"/>
            <w:hideMark/>
          </w:tcPr>
          <w:p w14:paraId="536980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H15.179.09</w:t>
            </w:r>
          </w:p>
        </w:tc>
        <w:tc>
          <w:tcPr>
            <w:tcW w:w="850" w:type="dxa"/>
            <w:tcBorders>
              <w:top w:val="nil"/>
              <w:left w:val="nil"/>
              <w:bottom w:val="single" w:sz="4" w:space="0" w:color="auto"/>
              <w:right w:val="single" w:sz="4" w:space="0" w:color="auto"/>
            </w:tcBorders>
            <w:shd w:val="clear" w:color="auto" w:fill="auto"/>
          </w:tcPr>
          <w:p w14:paraId="117AD8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59361BB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0A18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435B273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An Định</w:t>
            </w:r>
          </w:p>
        </w:tc>
        <w:tc>
          <w:tcPr>
            <w:tcW w:w="2410" w:type="dxa"/>
            <w:tcBorders>
              <w:top w:val="nil"/>
              <w:left w:val="nil"/>
              <w:bottom w:val="single" w:sz="4" w:space="0" w:color="auto"/>
              <w:right w:val="single" w:sz="4" w:space="0" w:color="auto"/>
            </w:tcBorders>
            <w:shd w:val="clear" w:color="auto" w:fill="auto"/>
            <w:noWrap/>
            <w:vAlign w:val="center"/>
            <w:hideMark/>
          </w:tcPr>
          <w:p w14:paraId="1AFC49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H15.179.10</w:t>
            </w:r>
          </w:p>
        </w:tc>
        <w:tc>
          <w:tcPr>
            <w:tcW w:w="850" w:type="dxa"/>
            <w:tcBorders>
              <w:top w:val="nil"/>
              <w:left w:val="nil"/>
              <w:bottom w:val="single" w:sz="4" w:space="0" w:color="auto"/>
              <w:right w:val="single" w:sz="4" w:space="0" w:color="auto"/>
            </w:tcBorders>
            <w:shd w:val="clear" w:color="auto" w:fill="auto"/>
          </w:tcPr>
          <w:p w14:paraId="5BA4B81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6DE85B4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D16C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7C36C01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Chí Thạnh</w:t>
            </w:r>
          </w:p>
        </w:tc>
        <w:tc>
          <w:tcPr>
            <w:tcW w:w="2410" w:type="dxa"/>
            <w:tcBorders>
              <w:top w:val="nil"/>
              <w:left w:val="nil"/>
              <w:bottom w:val="single" w:sz="4" w:space="0" w:color="auto"/>
              <w:right w:val="single" w:sz="4" w:space="0" w:color="auto"/>
            </w:tcBorders>
            <w:shd w:val="clear" w:color="auto" w:fill="auto"/>
            <w:noWrap/>
            <w:vAlign w:val="center"/>
            <w:hideMark/>
          </w:tcPr>
          <w:p w14:paraId="5B7414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H15.179.11</w:t>
            </w:r>
          </w:p>
        </w:tc>
        <w:tc>
          <w:tcPr>
            <w:tcW w:w="850" w:type="dxa"/>
            <w:tcBorders>
              <w:top w:val="nil"/>
              <w:left w:val="nil"/>
              <w:bottom w:val="single" w:sz="4" w:space="0" w:color="auto"/>
              <w:right w:val="single" w:sz="4" w:space="0" w:color="auto"/>
            </w:tcBorders>
            <w:shd w:val="clear" w:color="auto" w:fill="auto"/>
          </w:tcPr>
          <w:p w14:paraId="0F4F3D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76B91A2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0363A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4B13C16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Lê Thánh Tông</w:t>
            </w:r>
          </w:p>
        </w:tc>
        <w:tc>
          <w:tcPr>
            <w:tcW w:w="2410" w:type="dxa"/>
            <w:tcBorders>
              <w:top w:val="nil"/>
              <w:left w:val="nil"/>
              <w:bottom w:val="single" w:sz="4" w:space="0" w:color="auto"/>
              <w:right w:val="single" w:sz="4" w:space="0" w:color="auto"/>
            </w:tcBorders>
            <w:shd w:val="clear" w:color="auto" w:fill="auto"/>
            <w:noWrap/>
            <w:vAlign w:val="center"/>
            <w:hideMark/>
          </w:tcPr>
          <w:p w14:paraId="4FF094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H15.179.12</w:t>
            </w:r>
          </w:p>
        </w:tc>
        <w:tc>
          <w:tcPr>
            <w:tcW w:w="850" w:type="dxa"/>
            <w:tcBorders>
              <w:top w:val="nil"/>
              <w:left w:val="nil"/>
              <w:bottom w:val="single" w:sz="4" w:space="0" w:color="auto"/>
              <w:right w:val="single" w:sz="4" w:space="0" w:color="auto"/>
            </w:tcBorders>
            <w:shd w:val="clear" w:color="auto" w:fill="auto"/>
          </w:tcPr>
          <w:p w14:paraId="5B701A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5522C23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2E0B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1F88E25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Võ Trứ</w:t>
            </w:r>
          </w:p>
        </w:tc>
        <w:tc>
          <w:tcPr>
            <w:tcW w:w="2410" w:type="dxa"/>
            <w:tcBorders>
              <w:top w:val="nil"/>
              <w:left w:val="nil"/>
              <w:bottom w:val="single" w:sz="4" w:space="0" w:color="auto"/>
              <w:right w:val="single" w:sz="4" w:space="0" w:color="auto"/>
            </w:tcBorders>
            <w:shd w:val="clear" w:color="auto" w:fill="auto"/>
            <w:noWrap/>
            <w:vAlign w:val="center"/>
            <w:hideMark/>
          </w:tcPr>
          <w:p w14:paraId="615FF6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H15.179.13</w:t>
            </w:r>
          </w:p>
        </w:tc>
        <w:tc>
          <w:tcPr>
            <w:tcW w:w="850" w:type="dxa"/>
            <w:tcBorders>
              <w:top w:val="nil"/>
              <w:left w:val="nil"/>
              <w:bottom w:val="single" w:sz="4" w:space="0" w:color="auto"/>
              <w:right w:val="single" w:sz="4" w:space="0" w:color="auto"/>
            </w:tcBorders>
            <w:shd w:val="clear" w:color="auto" w:fill="auto"/>
          </w:tcPr>
          <w:p w14:paraId="396E3C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69F6465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813AC1"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LXXXI</w:t>
            </w:r>
          </w:p>
        </w:tc>
        <w:tc>
          <w:tcPr>
            <w:tcW w:w="5103" w:type="dxa"/>
            <w:tcBorders>
              <w:top w:val="nil"/>
              <w:left w:val="nil"/>
              <w:bottom w:val="single" w:sz="4" w:space="0" w:color="auto"/>
              <w:right w:val="single" w:sz="4" w:space="0" w:color="auto"/>
            </w:tcBorders>
            <w:shd w:val="clear" w:color="auto" w:fill="auto"/>
            <w:vAlign w:val="center"/>
            <w:hideMark/>
          </w:tcPr>
          <w:p w14:paraId="45B7CD3D"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Tuy An Đông</w:t>
            </w:r>
          </w:p>
        </w:tc>
        <w:tc>
          <w:tcPr>
            <w:tcW w:w="2410" w:type="dxa"/>
            <w:tcBorders>
              <w:top w:val="nil"/>
              <w:left w:val="nil"/>
              <w:bottom w:val="single" w:sz="4" w:space="0" w:color="auto"/>
              <w:right w:val="single" w:sz="4" w:space="0" w:color="auto"/>
            </w:tcBorders>
            <w:shd w:val="clear" w:color="auto" w:fill="auto"/>
            <w:noWrap/>
            <w:vAlign w:val="center"/>
            <w:hideMark/>
          </w:tcPr>
          <w:p w14:paraId="37496FCF"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H15.180</w:t>
            </w:r>
          </w:p>
        </w:tc>
        <w:tc>
          <w:tcPr>
            <w:tcW w:w="850" w:type="dxa"/>
            <w:tcBorders>
              <w:top w:val="nil"/>
              <w:left w:val="nil"/>
              <w:bottom w:val="single" w:sz="4" w:space="0" w:color="auto"/>
              <w:right w:val="single" w:sz="4" w:space="0" w:color="auto"/>
            </w:tcBorders>
            <w:shd w:val="clear" w:color="auto" w:fill="auto"/>
          </w:tcPr>
          <w:p w14:paraId="17531917"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2 </w:t>
            </w:r>
          </w:p>
        </w:tc>
      </w:tr>
      <w:tr w:rsidR="006077CB" w:rsidRPr="00EE4FB7" w14:paraId="68CF17C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F67B2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35DEB24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3B6A08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H15.180.01</w:t>
            </w:r>
          </w:p>
        </w:tc>
        <w:tc>
          <w:tcPr>
            <w:tcW w:w="850" w:type="dxa"/>
            <w:tcBorders>
              <w:top w:val="nil"/>
              <w:left w:val="nil"/>
              <w:bottom w:val="single" w:sz="4" w:space="0" w:color="auto"/>
              <w:right w:val="single" w:sz="4" w:space="0" w:color="auto"/>
            </w:tcBorders>
            <w:shd w:val="clear" w:color="auto" w:fill="auto"/>
          </w:tcPr>
          <w:p w14:paraId="6DE798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2F61F9E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D06E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2</w:t>
            </w:r>
          </w:p>
        </w:tc>
        <w:tc>
          <w:tcPr>
            <w:tcW w:w="5103" w:type="dxa"/>
            <w:tcBorders>
              <w:top w:val="nil"/>
              <w:left w:val="nil"/>
              <w:bottom w:val="single" w:sz="4" w:space="0" w:color="auto"/>
              <w:right w:val="single" w:sz="4" w:space="0" w:color="auto"/>
            </w:tcBorders>
            <w:shd w:val="clear" w:color="auto" w:fill="auto"/>
            <w:vAlign w:val="center"/>
            <w:hideMark/>
          </w:tcPr>
          <w:p w14:paraId="3638C20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3A78B9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H15.180.02</w:t>
            </w:r>
          </w:p>
        </w:tc>
        <w:tc>
          <w:tcPr>
            <w:tcW w:w="850" w:type="dxa"/>
            <w:tcBorders>
              <w:top w:val="nil"/>
              <w:left w:val="nil"/>
              <w:bottom w:val="single" w:sz="4" w:space="0" w:color="auto"/>
              <w:right w:val="single" w:sz="4" w:space="0" w:color="auto"/>
            </w:tcBorders>
            <w:shd w:val="clear" w:color="auto" w:fill="auto"/>
          </w:tcPr>
          <w:p w14:paraId="446D47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03528BD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BDDE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7B09DF1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44BFA4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H15.180.03</w:t>
            </w:r>
          </w:p>
        </w:tc>
        <w:tc>
          <w:tcPr>
            <w:tcW w:w="850" w:type="dxa"/>
            <w:tcBorders>
              <w:top w:val="nil"/>
              <w:left w:val="nil"/>
              <w:bottom w:val="single" w:sz="4" w:space="0" w:color="auto"/>
              <w:right w:val="single" w:sz="4" w:space="0" w:color="auto"/>
            </w:tcBorders>
            <w:shd w:val="clear" w:color="auto" w:fill="auto"/>
          </w:tcPr>
          <w:p w14:paraId="0719C9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0354855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CB4DA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626F19B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B3AAA1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H15.180.04</w:t>
            </w:r>
          </w:p>
        </w:tc>
        <w:tc>
          <w:tcPr>
            <w:tcW w:w="850" w:type="dxa"/>
            <w:tcBorders>
              <w:top w:val="nil"/>
              <w:left w:val="nil"/>
              <w:bottom w:val="single" w:sz="4" w:space="0" w:color="auto"/>
              <w:right w:val="single" w:sz="4" w:space="0" w:color="auto"/>
            </w:tcBorders>
            <w:shd w:val="clear" w:color="auto" w:fill="auto"/>
          </w:tcPr>
          <w:p w14:paraId="749B42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0AB3E3C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8C59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0F4B0B7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 Ninh Tây</w:t>
            </w:r>
          </w:p>
        </w:tc>
        <w:tc>
          <w:tcPr>
            <w:tcW w:w="2410" w:type="dxa"/>
            <w:tcBorders>
              <w:top w:val="nil"/>
              <w:left w:val="nil"/>
              <w:bottom w:val="single" w:sz="4" w:space="0" w:color="auto"/>
              <w:right w:val="single" w:sz="4" w:space="0" w:color="auto"/>
            </w:tcBorders>
            <w:shd w:val="clear" w:color="auto" w:fill="auto"/>
            <w:noWrap/>
            <w:vAlign w:val="center"/>
            <w:hideMark/>
          </w:tcPr>
          <w:p w14:paraId="4D037D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H15.180.05</w:t>
            </w:r>
          </w:p>
        </w:tc>
        <w:tc>
          <w:tcPr>
            <w:tcW w:w="850" w:type="dxa"/>
            <w:tcBorders>
              <w:top w:val="nil"/>
              <w:left w:val="nil"/>
              <w:bottom w:val="single" w:sz="4" w:space="0" w:color="auto"/>
              <w:right w:val="single" w:sz="4" w:space="0" w:color="auto"/>
            </w:tcBorders>
            <w:shd w:val="clear" w:color="auto" w:fill="auto"/>
          </w:tcPr>
          <w:p w14:paraId="19F5ED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0456F9A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34FE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61E59A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 Ninh Đông</w:t>
            </w:r>
          </w:p>
        </w:tc>
        <w:tc>
          <w:tcPr>
            <w:tcW w:w="2410" w:type="dxa"/>
            <w:tcBorders>
              <w:top w:val="nil"/>
              <w:left w:val="nil"/>
              <w:bottom w:val="single" w:sz="4" w:space="0" w:color="auto"/>
              <w:right w:val="single" w:sz="4" w:space="0" w:color="auto"/>
            </w:tcBorders>
            <w:shd w:val="clear" w:color="auto" w:fill="auto"/>
            <w:noWrap/>
            <w:vAlign w:val="center"/>
            <w:hideMark/>
          </w:tcPr>
          <w:p w14:paraId="45623B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H15.180.06</w:t>
            </w:r>
          </w:p>
        </w:tc>
        <w:tc>
          <w:tcPr>
            <w:tcW w:w="850" w:type="dxa"/>
            <w:tcBorders>
              <w:top w:val="nil"/>
              <w:left w:val="nil"/>
              <w:bottom w:val="single" w:sz="4" w:space="0" w:color="auto"/>
              <w:right w:val="single" w:sz="4" w:space="0" w:color="auto"/>
            </w:tcBorders>
            <w:shd w:val="clear" w:color="auto" w:fill="auto"/>
          </w:tcPr>
          <w:p w14:paraId="6486041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3529053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B3A6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62093BD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 Thạch</w:t>
            </w:r>
          </w:p>
        </w:tc>
        <w:tc>
          <w:tcPr>
            <w:tcW w:w="2410" w:type="dxa"/>
            <w:tcBorders>
              <w:top w:val="nil"/>
              <w:left w:val="nil"/>
              <w:bottom w:val="single" w:sz="4" w:space="0" w:color="auto"/>
              <w:right w:val="single" w:sz="4" w:space="0" w:color="auto"/>
            </w:tcBorders>
            <w:shd w:val="clear" w:color="auto" w:fill="auto"/>
            <w:noWrap/>
            <w:vAlign w:val="center"/>
            <w:hideMark/>
          </w:tcPr>
          <w:p w14:paraId="174AD3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H15.180.07</w:t>
            </w:r>
          </w:p>
        </w:tc>
        <w:tc>
          <w:tcPr>
            <w:tcW w:w="850" w:type="dxa"/>
            <w:tcBorders>
              <w:top w:val="nil"/>
              <w:left w:val="nil"/>
              <w:bottom w:val="single" w:sz="4" w:space="0" w:color="auto"/>
              <w:right w:val="single" w:sz="4" w:space="0" w:color="auto"/>
            </w:tcBorders>
            <w:shd w:val="clear" w:color="auto" w:fill="auto"/>
          </w:tcPr>
          <w:p w14:paraId="2C96EDA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05ABB35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BA53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642E594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An Ninh Đông số 1</w:t>
            </w:r>
          </w:p>
        </w:tc>
        <w:tc>
          <w:tcPr>
            <w:tcW w:w="2410" w:type="dxa"/>
            <w:tcBorders>
              <w:top w:val="nil"/>
              <w:left w:val="nil"/>
              <w:bottom w:val="single" w:sz="4" w:space="0" w:color="auto"/>
              <w:right w:val="single" w:sz="4" w:space="0" w:color="auto"/>
            </w:tcBorders>
            <w:shd w:val="clear" w:color="auto" w:fill="auto"/>
            <w:noWrap/>
            <w:vAlign w:val="center"/>
            <w:hideMark/>
          </w:tcPr>
          <w:p w14:paraId="61240F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H15.180.08</w:t>
            </w:r>
          </w:p>
        </w:tc>
        <w:tc>
          <w:tcPr>
            <w:tcW w:w="850" w:type="dxa"/>
            <w:tcBorders>
              <w:top w:val="nil"/>
              <w:left w:val="nil"/>
              <w:bottom w:val="single" w:sz="4" w:space="0" w:color="auto"/>
              <w:right w:val="single" w:sz="4" w:space="0" w:color="auto"/>
            </w:tcBorders>
            <w:shd w:val="clear" w:color="auto" w:fill="auto"/>
          </w:tcPr>
          <w:p w14:paraId="3F7850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689AB98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0CEA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35836F9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An Ninh Đông số 2</w:t>
            </w:r>
          </w:p>
        </w:tc>
        <w:tc>
          <w:tcPr>
            <w:tcW w:w="2410" w:type="dxa"/>
            <w:tcBorders>
              <w:top w:val="nil"/>
              <w:left w:val="nil"/>
              <w:bottom w:val="single" w:sz="4" w:space="0" w:color="auto"/>
              <w:right w:val="single" w:sz="4" w:space="0" w:color="auto"/>
            </w:tcBorders>
            <w:shd w:val="clear" w:color="auto" w:fill="auto"/>
            <w:noWrap/>
            <w:vAlign w:val="center"/>
            <w:hideMark/>
          </w:tcPr>
          <w:p w14:paraId="0E5BF11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H15.180.09</w:t>
            </w:r>
          </w:p>
        </w:tc>
        <w:tc>
          <w:tcPr>
            <w:tcW w:w="850" w:type="dxa"/>
            <w:tcBorders>
              <w:top w:val="nil"/>
              <w:left w:val="nil"/>
              <w:bottom w:val="single" w:sz="4" w:space="0" w:color="auto"/>
              <w:right w:val="single" w:sz="4" w:space="0" w:color="auto"/>
            </w:tcBorders>
            <w:shd w:val="clear" w:color="auto" w:fill="auto"/>
          </w:tcPr>
          <w:p w14:paraId="783D741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586334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CBFB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3670FC9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An Ninh Tây</w:t>
            </w:r>
          </w:p>
        </w:tc>
        <w:tc>
          <w:tcPr>
            <w:tcW w:w="2410" w:type="dxa"/>
            <w:tcBorders>
              <w:top w:val="nil"/>
              <w:left w:val="nil"/>
              <w:bottom w:val="single" w:sz="4" w:space="0" w:color="auto"/>
              <w:right w:val="single" w:sz="4" w:space="0" w:color="auto"/>
            </w:tcBorders>
            <w:shd w:val="clear" w:color="auto" w:fill="auto"/>
            <w:noWrap/>
            <w:vAlign w:val="center"/>
            <w:hideMark/>
          </w:tcPr>
          <w:p w14:paraId="279618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H15.180.10</w:t>
            </w:r>
          </w:p>
        </w:tc>
        <w:tc>
          <w:tcPr>
            <w:tcW w:w="850" w:type="dxa"/>
            <w:tcBorders>
              <w:top w:val="nil"/>
              <w:left w:val="nil"/>
              <w:bottom w:val="single" w:sz="4" w:space="0" w:color="auto"/>
              <w:right w:val="single" w:sz="4" w:space="0" w:color="auto"/>
            </w:tcBorders>
            <w:shd w:val="clear" w:color="auto" w:fill="auto"/>
          </w:tcPr>
          <w:p w14:paraId="4428481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6AB456B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EBE7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251BBD2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Lê Duẩn</w:t>
            </w:r>
          </w:p>
        </w:tc>
        <w:tc>
          <w:tcPr>
            <w:tcW w:w="2410" w:type="dxa"/>
            <w:tcBorders>
              <w:top w:val="nil"/>
              <w:left w:val="nil"/>
              <w:bottom w:val="single" w:sz="4" w:space="0" w:color="auto"/>
              <w:right w:val="single" w:sz="4" w:space="0" w:color="auto"/>
            </w:tcBorders>
            <w:shd w:val="clear" w:color="auto" w:fill="auto"/>
            <w:noWrap/>
            <w:vAlign w:val="center"/>
            <w:hideMark/>
          </w:tcPr>
          <w:p w14:paraId="3433B9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H15.180.11</w:t>
            </w:r>
          </w:p>
        </w:tc>
        <w:tc>
          <w:tcPr>
            <w:tcW w:w="850" w:type="dxa"/>
            <w:tcBorders>
              <w:top w:val="nil"/>
              <w:left w:val="nil"/>
              <w:bottom w:val="single" w:sz="4" w:space="0" w:color="auto"/>
              <w:right w:val="single" w:sz="4" w:space="0" w:color="auto"/>
            </w:tcBorders>
            <w:shd w:val="clear" w:color="auto" w:fill="auto"/>
          </w:tcPr>
          <w:p w14:paraId="3F6A43B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218BA00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705E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28DDF74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An Ninh Tây</w:t>
            </w:r>
          </w:p>
        </w:tc>
        <w:tc>
          <w:tcPr>
            <w:tcW w:w="2410" w:type="dxa"/>
            <w:tcBorders>
              <w:top w:val="nil"/>
              <w:left w:val="nil"/>
              <w:bottom w:val="single" w:sz="4" w:space="0" w:color="auto"/>
              <w:right w:val="single" w:sz="4" w:space="0" w:color="auto"/>
            </w:tcBorders>
            <w:shd w:val="clear" w:color="auto" w:fill="auto"/>
            <w:noWrap/>
            <w:vAlign w:val="center"/>
            <w:hideMark/>
          </w:tcPr>
          <w:p w14:paraId="66633F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H15.180.12</w:t>
            </w:r>
          </w:p>
        </w:tc>
        <w:tc>
          <w:tcPr>
            <w:tcW w:w="850" w:type="dxa"/>
            <w:tcBorders>
              <w:top w:val="nil"/>
              <w:left w:val="nil"/>
              <w:bottom w:val="single" w:sz="4" w:space="0" w:color="auto"/>
              <w:right w:val="single" w:sz="4" w:space="0" w:color="auto"/>
            </w:tcBorders>
            <w:shd w:val="clear" w:color="auto" w:fill="auto"/>
          </w:tcPr>
          <w:p w14:paraId="087C3F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59CE038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87F3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6E9F159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Châu Kim Huệ</w:t>
            </w:r>
          </w:p>
        </w:tc>
        <w:tc>
          <w:tcPr>
            <w:tcW w:w="2410" w:type="dxa"/>
            <w:tcBorders>
              <w:top w:val="nil"/>
              <w:left w:val="nil"/>
              <w:bottom w:val="single" w:sz="4" w:space="0" w:color="auto"/>
              <w:right w:val="single" w:sz="4" w:space="0" w:color="auto"/>
            </w:tcBorders>
            <w:shd w:val="clear" w:color="auto" w:fill="auto"/>
            <w:noWrap/>
            <w:vAlign w:val="center"/>
            <w:hideMark/>
          </w:tcPr>
          <w:p w14:paraId="680B4F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H15.180.13</w:t>
            </w:r>
          </w:p>
        </w:tc>
        <w:tc>
          <w:tcPr>
            <w:tcW w:w="850" w:type="dxa"/>
            <w:tcBorders>
              <w:top w:val="nil"/>
              <w:left w:val="nil"/>
              <w:bottom w:val="single" w:sz="4" w:space="0" w:color="auto"/>
              <w:right w:val="single" w:sz="4" w:space="0" w:color="auto"/>
            </w:tcBorders>
            <w:shd w:val="clear" w:color="auto" w:fill="auto"/>
          </w:tcPr>
          <w:p w14:paraId="14F36D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3 </w:t>
            </w:r>
          </w:p>
        </w:tc>
      </w:tr>
      <w:tr w:rsidR="006077CB" w:rsidRPr="00EE4FB7" w14:paraId="2CA3C4C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6B373A"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LXXXII</w:t>
            </w:r>
          </w:p>
        </w:tc>
        <w:tc>
          <w:tcPr>
            <w:tcW w:w="5103" w:type="dxa"/>
            <w:tcBorders>
              <w:top w:val="nil"/>
              <w:left w:val="nil"/>
              <w:bottom w:val="single" w:sz="4" w:space="0" w:color="auto"/>
              <w:right w:val="single" w:sz="4" w:space="0" w:color="auto"/>
            </w:tcBorders>
            <w:shd w:val="clear" w:color="auto" w:fill="auto"/>
            <w:vAlign w:val="center"/>
            <w:hideMark/>
          </w:tcPr>
          <w:p w14:paraId="5F328156"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Ô Loan</w:t>
            </w:r>
          </w:p>
        </w:tc>
        <w:tc>
          <w:tcPr>
            <w:tcW w:w="2410" w:type="dxa"/>
            <w:tcBorders>
              <w:top w:val="nil"/>
              <w:left w:val="nil"/>
              <w:bottom w:val="single" w:sz="4" w:space="0" w:color="auto"/>
              <w:right w:val="single" w:sz="4" w:space="0" w:color="auto"/>
            </w:tcBorders>
            <w:shd w:val="clear" w:color="auto" w:fill="auto"/>
            <w:noWrap/>
            <w:vAlign w:val="center"/>
            <w:hideMark/>
          </w:tcPr>
          <w:p w14:paraId="2F98B535"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H15.181</w:t>
            </w:r>
          </w:p>
        </w:tc>
        <w:tc>
          <w:tcPr>
            <w:tcW w:w="850" w:type="dxa"/>
            <w:tcBorders>
              <w:top w:val="nil"/>
              <w:left w:val="nil"/>
              <w:bottom w:val="single" w:sz="4" w:space="0" w:color="auto"/>
              <w:right w:val="single" w:sz="4" w:space="0" w:color="auto"/>
            </w:tcBorders>
            <w:shd w:val="clear" w:color="auto" w:fill="auto"/>
          </w:tcPr>
          <w:p w14:paraId="106C7A7D"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2 </w:t>
            </w:r>
          </w:p>
        </w:tc>
      </w:tr>
      <w:tr w:rsidR="006077CB" w:rsidRPr="00EE4FB7" w14:paraId="64ABD25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C10F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679186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EAAA2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H15.181.01</w:t>
            </w:r>
          </w:p>
        </w:tc>
        <w:tc>
          <w:tcPr>
            <w:tcW w:w="850" w:type="dxa"/>
            <w:tcBorders>
              <w:top w:val="nil"/>
              <w:left w:val="nil"/>
              <w:bottom w:val="single" w:sz="4" w:space="0" w:color="auto"/>
              <w:right w:val="single" w:sz="4" w:space="0" w:color="auto"/>
            </w:tcBorders>
            <w:shd w:val="clear" w:color="auto" w:fill="auto"/>
          </w:tcPr>
          <w:p w14:paraId="232BDC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681382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B236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05DA96E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DDC98E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H15.181.02</w:t>
            </w:r>
          </w:p>
        </w:tc>
        <w:tc>
          <w:tcPr>
            <w:tcW w:w="850" w:type="dxa"/>
            <w:tcBorders>
              <w:top w:val="nil"/>
              <w:left w:val="nil"/>
              <w:bottom w:val="single" w:sz="4" w:space="0" w:color="auto"/>
              <w:right w:val="single" w:sz="4" w:space="0" w:color="auto"/>
            </w:tcBorders>
            <w:shd w:val="clear" w:color="auto" w:fill="auto"/>
          </w:tcPr>
          <w:p w14:paraId="02E1AB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5A3E82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54A1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37D0916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576661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H15.181.03</w:t>
            </w:r>
          </w:p>
        </w:tc>
        <w:tc>
          <w:tcPr>
            <w:tcW w:w="850" w:type="dxa"/>
            <w:tcBorders>
              <w:top w:val="nil"/>
              <w:left w:val="nil"/>
              <w:bottom w:val="single" w:sz="4" w:space="0" w:color="auto"/>
              <w:right w:val="single" w:sz="4" w:space="0" w:color="auto"/>
            </w:tcBorders>
            <w:shd w:val="clear" w:color="auto" w:fill="auto"/>
          </w:tcPr>
          <w:p w14:paraId="0DACB4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A23218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0E77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020E97A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04DC93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H15.181.04</w:t>
            </w:r>
          </w:p>
        </w:tc>
        <w:tc>
          <w:tcPr>
            <w:tcW w:w="850" w:type="dxa"/>
            <w:tcBorders>
              <w:top w:val="nil"/>
              <w:left w:val="nil"/>
              <w:bottom w:val="single" w:sz="4" w:space="0" w:color="auto"/>
              <w:right w:val="single" w:sz="4" w:space="0" w:color="auto"/>
            </w:tcBorders>
            <w:shd w:val="clear" w:color="auto" w:fill="auto"/>
          </w:tcPr>
          <w:p w14:paraId="1D0D81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2802D1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CAA4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9204F3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 Cư</w:t>
            </w:r>
          </w:p>
        </w:tc>
        <w:tc>
          <w:tcPr>
            <w:tcW w:w="2410" w:type="dxa"/>
            <w:tcBorders>
              <w:top w:val="nil"/>
              <w:left w:val="nil"/>
              <w:bottom w:val="single" w:sz="4" w:space="0" w:color="auto"/>
              <w:right w:val="single" w:sz="4" w:space="0" w:color="auto"/>
            </w:tcBorders>
            <w:shd w:val="clear" w:color="auto" w:fill="auto"/>
            <w:noWrap/>
            <w:vAlign w:val="center"/>
            <w:hideMark/>
          </w:tcPr>
          <w:p w14:paraId="078C5FF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H15.181.05</w:t>
            </w:r>
          </w:p>
        </w:tc>
        <w:tc>
          <w:tcPr>
            <w:tcW w:w="850" w:type="dxa"/>
            <w:tcBorders>
              <w:top w:val="nil"/>
              <w:left w:val="nil"/>
              <w:bottom w:val="single" w:sz="4" w:space="0" w:color="auto"/>
              <w:right w:val="single" w:sz="4" w:space="0" w:color="auto"/>
            </w:tcBorders>
            <w:shd w:val="clear" w:color="auto" w:fill="auto"/>
          </w:tcPr>
          <w:p w14:paraId="2F4A5A8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A06D22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4FDD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04E9F62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An Hoà Hải </w:t>
            </w:r>
          </w:p>
        </w:tc>
        <w:tc>
          <w:tcPr>
            <w:tcW w:w="2410" w:type="dxa"/>
            <w:tcBorders>
              <w:top w:val="nil"/>
              <w:left w:val="nil"/>
              <w:bottom w:val="single" w:sz="4" w:space="0" w:color="auto"/>
              <w:right w:val="single" w:sz="4" w:space="0" w:color="auto"/>
            </w:tcBorders>
            <w:shd w:val="clear" w:color="auto" w:fill="auto"/>
            <w:noWrap/>
            <w:vAlign w:val="center"/>
            <w:hideMark/>
          </w:tcPr>
          <w:p w14:paraId="1E959A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H15.181.06</w:t>
            </w:r>
          </w:p>
        </w:tc>
        <w:tc>
          <w:tcPr>
            <w:tcW w:w="850" w:type="dxa"/>
            <w:tcBorders>
              <w:top w:val="nil"/>
              <w:left w:val="nil"/>
              <w:bottom w:val="single" w:sz="4" w:space="0" w:color="auto"/>
              <w:right w:val="single" w:sz="4" w:space="0" w:color="auto"/>
            </w:tcBorders>
            <w:shd w:val="clear" w:color="auto" w:fill="auto"/>
          </w:tcPr>
          <w:p w14:paraId="6C59BF2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8760EF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B9B2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290E6ED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 Hiệp</w:t>
            </w:r>
          </w:p>
        </w:tc>
        <w:tc>
          <w:tcPr>
            <w:tcW w:w="2410" w:type="dxa"/>
            <w:tcBorders>
              <w:top w:val="nil"/>
              <w:left w:val="nil"/>
              <w:bottom w:val="single" w:sz="4" w:space="0" w:color="auto"/>
              <w:right w:val="single" w:sz="4" w:space="0" w:color="auto"/>
            </w:tcBorders>
            <w:shd w:val="clear" w:color="auto" w:fill="auto"/>
            <w:noWrap/>
            <w:vAlign w:val="center"/>
            <w:hideMark/>
          </w:tcPr>
          <w:p w14:paraId="29BF29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H15.181.07</w:t>
            </w:r>
          </w:p>
        </w:tc>
        <w:tc>
          <w:tcPr>
            <w:tcW w:w="850" w:type="dxa"/>
            <w:tcBorders>
              <w:top w:val="nil"/>
              <w:left w:val="nil"/>
              <w:bottom w:val="single" w:sz="4" w:space="0" w:color="auto"/>
              <w:right w:val="single" w:sz="4" w:space="0" w:color="auto"/>
            </w:tcBorders>
            <w:shd w:val="clear" w:color="auto" w:fill="auto"/>
          </w:tcPr>
          <w:p w14:paraId="25AE3D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07FE91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296B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3FAEB9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An Cư</w:t>
            </w:r>
          </w:p>
        </w:tc>
        <w:tc>
          <w:tcPr>
            <w:tcW w:w="2410" w:type="dxa"/>
            <w:tcBorders>
              <w:top w:val="nil"/>
              <w:left w:val="nil"/>
              <w:bottom w:val="single" w:sz="4" w:space="0" w:color="auto"/>
              <w:right w:val="single" w:sz="4" w:space="0" w:color="auto"/>
            </w:tcBorders>
            <w:shd w:val="clear" w:color="auto" w:fill="auto"/>
            <w:noWrap/>
            <w:vAlign w:val="center"/>
            <w:hideMark/>
          </w:tcPr>
          <w:p w14:paraId="5C2BEA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H15.181.08</w:t>
            </w:r>
          </w:p>
        </w:tc>
        <w:tc>
          <w:tcPr>
            <w:tcW w:w="850" w:type="dxa"/>
            <w:tcBorders>
              <w:top w:val="nil"/>
              <w:left w:val="nil"/>
              <w:bottom w:val="single" w:sz="4" w:space="0" w:color="auto"/>
              <w:right w:val="single" w:sz="4" w:space="0" w:color="auto"/>
            </w:tcBorders>
            <w:shd w:val="clear" w:color="auto" w:fill="auto"/>
          </w:tcPr>
          <w:p w14:paraId="1BC570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C3149F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1D44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BC7E7B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An Hiệp</w:t>
            </w:r>
          </w:p>
        </w:tc>
        <w:tc>
          <w:tcPr>
            <w:tcW w:w="2410" w:type="dxa"/>
            <w:tcBorders>
              <w:top w:val="nil"/>
              <w:left w:val="nil"/>
              <w:bottom w:val="single" w:sz="4" w:space="0" w:color="auto"/>
              <w:right w:val="single" w:sz="4" w:space="0" w:color="auto"/>
            </w:tcBorders>
            <w:shd w:val="clear" w:color="auto" w:fill="auto"/>
            <w:noWrap/>
            <w:vAlign w:val="center"/>
            <w:hideMark/>
          </w:tcPr>
          <w:p w14:paraId="6F10F9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H15.181.09</w:t>
            </w:r>
          </w:p>
        </w:tc>
        <w:tc>
          <w:tcPr>
            <w:tcW w:w="850" w:type="dxa"/>
            <w:tcBorders>
              <w:top w:val="nil"/>
              <w:left w:val="nil"/>
              <w:bottom w:val="single" w:sz="4" w:space="0" w:color="auto"/>
              <w:right w:val="single" w:sz="4" w:space="0" w:color="auto"/>
            </w:tcBorders>
            <w:shd w:val="clear" w:color="auto" w:fill="auto"/>
          </w:tcPr>
          <w:p w14:paraId="7937C9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B2C6F4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F0345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4F15E2A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An Hòa số 1</w:t>
            </w:r>
          </w:p>
        </w:tc>
        <w:tc>
          <w:tcPr>
            <w:tcW w:w="2410" w:type="dxa"/>
            <w:tcBorders>
              <w:top w:val="nil"/>
              <w:left w:val="nil"/>
              <w:bottom w:val="single" w:sz="4" w:space="0" w:color="auto"/>
              <w:right w:val="single" w:sz="4" w:space="0" w:color="auto"/>
            </w:tcBorders>
            <w:shd w:val="clear" w:color="auto" w:fill="auto"/>
            <w:noWrap/>
            <w:vAlign w:val="center"/>
            <w:hideMark/>
          </w:tcPr>
          <w:p w14:paraId="15A5C9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H15.181.10</w:t>
            </w:r>
          </w:p>
        </w:tc>
        <w:tc>
          <w:tcPr>
            <w:tcW w:w="850" w:type="dxa"/>
            <w:tcBorders>
              <w:top w:val="nil"/>
              <w:left w:val="nil"/>
              <w:bottom w:val="single" w:sz="4" w:space="0" w:color="auto"/>
              <w:right w:val="single" w:sz="4" w:space="0" w:color="auto"/>
            </w:tcBorders>
            <w:shd w:val="clear" w:color="auto" w:fill="auto"/>
          </w:tcPr>
          <w:p w14:paraId="1425DA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12B77EE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B60F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5D803BE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An Hòa số 2</w:t>
            </w:r>
          </w:p>
        </w:tc>
        <w:tc>
          <w:tcPr>
            <w:tcW w:w="2410" w:type="dxa"/>
            <w:tcBorders>
              <w:top w:val="nil"/>
              <w:left w:val="nil"/>
              <w:bottom w:val="single" w:sz="4" w:space="0" w:color="auto"/>
              <w:right w:val="single" w:sz="4" w:space="0" w:color="auto"/>
            </w:tcBorders>
            <w:shd w:val="clear" w:color="auto" w:fill="auto"/>
            <w:noWrap/>
            <w:vAlign w:val="center"/>
            <w:hideMark/>
          </w:tcPr>
          <w:p w14:paraId="1B866A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H15.181.11</w:t>
            </w:r>
          </w:p>
        </w:tc>
        <w:tc>
          <w:tcPr>
            <w:tcW w:w="850" w:type="dxa"/>
            <w:tcBorders>
              <w:top w:val="nil"/>
              <w:left w:val="nil"/>
              <w:bottom w:val="single" w:sz="4" w:space="0" w:color="auto"/>
              <w:right w:val="single" w:sz="4" w:space="0" w:color="auto"/>
            </w:tcBorders>
            <w:shd w:val="clear" w:color="auto" w:fill="auto"/>
          </w:tcPr>
          <w:p w14:paraId="0EA609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6072533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8C9C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415889C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An Hải</w:t>
            </w:r>
          </w:p>
        </w:tc>
        <w:tc>
          <w:tcPr>
            <w:tcW w:w="2410" w:type="dxa"/>
            <w:tcBorders>
              <w:top w:val="nil"/>
              <w:left w:val="nil"/>
              <w:bottom w:val="single" w:sz="4" w:space="0" w:color="auto"/>
              <w:right w:val="single" w:sz="4" w:space="0" w:color="auto"/>
            </w:tcBorders>
            <w:shd w:val="clear" w:color="auto" w:fill="auto"/>
            <w:noWrap/>
            <w:vAlign w:val="center"/>
            <w:hideMark/>
          </w:tcPr>
          <w:p w14:paraId="7CABB0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H15.181.12</w:t>
            </w:r>
          </w:p>
        </w:tc>
        <w:tc>
          <w:tcPr>
            <w:tcW w:w="850" w:type="dxa"/>
            <w:tcBorders>
              <w:top w:val="nil"/>
              <w:left w:val="nil"/>
              <w:bottom w:val="single" w:sz="4" w:space="0" w:color="auto"/>
              <w:right w:val="single" w:sz="4" w:space="0" w:color="auto"/>
            </w:tcBorders>
            <w:shd w:val="clear" w:color="auto" w:fill="auto"/>
          </w:tcPr>
          <w:p w14:paraId="618FB0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7E5BBC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EE90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07231D2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An Hiệp</w:t>
            </w:r>
          </w:p>
        </w:tc>
        <w:tc>
          <w:tcPr>
            <w:tcW w:w="2410" w:type="dxa"/>
            <w:tcBorders>
              <w:top w:val="nil"/>
              <w:left w:val="nil"/>
              <w:bottom w:val="single" w:sz="4" w:space="0" w:color="auto"/>
              <w:right w:val="single" w:sz="4" w:space="0" w:color="auto"/>
            </w:tcBorders>
            <w:shd w:val="clear" w:color="auto" w:fill="auto"/>
            <w:noWrap/>
            <w:vAlign w:val="center"/>
            <w:hideMark/>
          </w:tcPr>
          <w:p w14:paraId="69228E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H15.181.13</w:t>
            </w:r>
          </w:p>
        </w:tc>
        <w:tc>
          <w:tcPr>
            <w:tcW w:w="850" w:type="dxa"/>
            <w:tcBorders>
              <w:top w:val="nil"/>
              <w:left w:val="nil"/>
              <w:bottom w:val="single" w:sz="4" w:space="0" w:color="auto"/>
              <w:right w:val="single" w:sz="4" w:space="0" w:color="auto"/>
            </w:tcBorders>
            <w:shd w:val="clear" w:color="auto" w:fill="auto"/>
          </w:tcPr>
          <w:p w14:paraId="6DBDDD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15D20B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60A4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1D9262C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Đinh Tiên Hoàng</w:t>
            </w:r>
          </w:p>
        </w:tc>
        <w:tc>
          <w:tcPr>
            <w:tcW w:w="2410" w:type="dxa"/>
            <w:tcBorders>
              <w:top w:val="nil"/>
              <w:left w:val="nil"/>
              <w:bottom w:val="single" w:sz="4" w:space="0" w:color="auto"/>
              <w:right w:val="single" w:sz="4" w:space="0" w:color="auto"/>
            </w:tcBorders>
            <w:shd w:val="clear" w:color="auto" w:fill="auto"/>
            <w:noWrap/>
            <w:vAlign w:val="center"/>
            <w:hideMark/>
          </w:tcPr>
          <w:p w14:paraId="13E3C4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H15.181.14</w:t>
            </w:r>
          </w:p>
        </w:tc>
        <w:tc>
          <w:tcPr>
            <w:tcW w:w="850" w:type="dxa"/>
            <w:tcBorders>
              <w:top w:val="nil"/>
              <w:left w:val="nil"/>
              <w:bottom w:val="single" w:sz="4" w:space="0" w:color="auto"/>
              <w:right w:val="single" w:sz="4" w:space="0" w:color="auto"/>
            </w:tcBorders>
            <w:shd w:val="clear" w:color="auto" w:fill="auto"/>
          </w:tcPr>
          <w:p w14:paraId="23F677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305FD74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BD2B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7039D21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Huỳnh Thúc Kháng</w:t>
            </w:r>
          </w:p>
        </w:tc>
        <w:tc>
          <w:tcPr>
            <w:tcW w:w="2410" w:type="dxa"/>
            <w:tcBorders>
              <w:top w:val="nil"/>
              <w:left w:val="nil"/>
              <w:bottom w:val="single" w:sz="4" w:space="0" w:color="auto"/>
              <w:right w:val="single" w:sz="4" w:space="0" w:color="auto"/>
            </w:tcBorders>
            <w:shd w:val="clear" w:color="auto" w:fill="auto"/>
            <w:noWrap/>
            <w:vAlign w:val="center"/>
            <w:hideMark/>
          </w:tcPr>
          <w:p w14:paraId="753DB6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H15.181.15</w:t>
            </w:r>
          </w:p>
        </w:tc>
        <w:tc>
          <w:tcPr>
            <w:tcW w:w="850" w:type="dxa"/>
            <w:tcBorders>
              <w:top w:val="nil"/>
              <w:left w:val="nil"/>
              <w:bottom w:val="single" w:sz="4" w:space="0" w:color="auto"/>
              <w:right w:val="single" w:sz="4" w:space="0" w:color="auto"/>
            </w:tcBorders>
            <w:shd w:val="clear" w:color="auto" w:fill="auto"/>
          </w:tcPr>
          <w:p w14:paraId="5B88F6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2601F86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D3816F"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LXXXIII</w:t>
            </w:r>
          </w:p>
        </w:tc>
        <w:tc>
          <w:tcPr>
            <w:tcW w:w="5103" w:type="dxa"/>
            <w:tcBorders>
              <w:top w:val="nil"/>
              <w:left w:val="nil"/>
              <w:bottom w:val="single" w:sz="4" w:space="0" w:color="auto"/>
              <w:right w:val="single" w:sz="4" w:space="0" w:color="auto"/>
            </w:tcBorders>
            <w:shd w:val="clear" w:color="auto" w:fill="auto"/>
            <w:vAlign w:val="center"/>
            <w:hideMark/>
          </w:tcPr>
          <w:p w14:paraId="38195EB5"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Tuy An Nam</w:t>
            </w:r>
          </w:p>
        </w:tc>
        <w:tc>
          <w:tcPr>
            <w:tcW w:w="2410" w:type="dxa"/>
            <w:tcBorders>
              <w:top w:val="nil"/>
              <w:left w:val="nil"/>
              <w:bottom w:val="single" w:sz="4" w:space="0" w:color="auto"/>
              <w:right w:val="single" w:sz="4" w:space="0" w:color="auto"/>
            </w:tcBorders>
            <w:shd w:val="clear" w:color="auto" w:fill="auto"/>
            <w:noWrap/>
            <w:vAlign w:val="center"/>
            <w:hideMark/>
          </w:tcPr>
          <w:p w14:paraId="4053285C"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H15.182</w:t>
            </w:r>
          </w:p>
        </w:tc>
        <w:tc>
          <w:tcPr>
            <w:tcW w:w="850" w:type="dxa"/>
            <w:tcBorders>
              <w:top w:val="nil"/>
              <w:left w:val="nil"/>
              <w:bottom w:val="single" w:sz="4" w:space="0" w:color="auto"/>
              <w:right w:val="single" w:sz="4" w:space="0" w:color="auto"/>
            </w:tcBorders>
            <w:shd w:val="clear" w:color="auto" w:fill="auto"/>
          </w:tcPr>
          <w:p w14:paraId="51402CC2"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39ABB4E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A441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w:t>
            </w:r>
          </w:p>
        </w:tc>
        <w:tc>
          <w:tcPr>
            <w:tcW w:w="5103" w:type="dxa"/>
            <w:tcBorders>
              <w:top w:val="nil"/>
              <w:left w:val="nil"/>
              <w:bottom w:val="single" w:sz="4" w:space="0" w:color="auto"/>
              <w:right w:val="single" w:sz="4" w:space="0" w:color="auto"/>
            </w:tcBorders>
            <w:shd w:val="clear" w:color="auto" w:fill="auto"/>
            <w:vAlign w:val="center"/>
            <w:hideMark/>
          </w:tcPr>
          <w:p w14:paraId="1C69AFF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1D9068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H15.182.01</w:t>
            </w:r>
          </w:p>
        </w:tc>
        <w:tc>
          <w:tcPr>
            <w:tcW w:w="850" w:type="dxa"/>
            <w:tcBorders>
              <w:top w:val="nil"/>
              <w:left w:val="nil"/>
              <w:bottom w:val="single" w:sz="4" w:space="0" w:color="auto"/>
              <w:right w:val="single" w:sz="4" w:space="0" w:color="auto"/>
            </w:tcBorders>
            <w:shd w:val="clear" w:color="auto" w:fill="auto"/>
          </w:tcPr>
          <w:p w14:paraId="4810702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628377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B46E95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A73758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7A7035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H15.182.02</w:t>
            </w:r>
          </w:p>
        </w:tc>
        <w:tc>
          <w:tcPr>
            <w:tcW w:w="850" w:type="dxa"/>
            <w:tcBorders>
              <w:top w:val="nil"/>
              <w:left w:val="nil"/>
              <w:bottom w:val="single" w:sz="4" w:space="0" w:color="auto"/>
              <w:right w:val="single" w:sz="4" w:space="0" w:color="auto"/>
            </w:tcBorders>
            <w:shd w:val="clear" w:color="auto" w:fill="auto"/>
          </w:tcPr>
          <w:p w14:paraId="3DD0967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563465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E445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033D546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62DC34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H15.182.03</w:t>
            </w:r>
          </w:p>
        </w:tc>
        <w:tc>
          <w:tcPr>
            <w:tcW w:w="850" w:type="dxa"/>
            <w:tcBorders>
              <w:top w:val="nil"/>
              <w:left w:val="nil"/>
              <w:bottom w:val="single" w:sz="4" w:space="0" w:color="auto"/>
              <w:right w:val="single" w:sz="4" w:space="0" w:color="auto"/>
            </w:tcBorders>
            <w:shd w:val="clear" w:color="auto" w:fill="auto"/>
          </w:tcPr>
          <w:p w14:paraId="34CE9CD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E0271A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C8F0C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16F2308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643CBD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H15.182.04</w:t>
            </w:r>
          </w:p>
        </w:tc>
        <w:tc>
          <w:tcPr>
            <w:tcW w:w="850" w:type="dxa"/>
            <w:tcBorders>
              <w:top w:val="nil"/>
              <w:left w:val="nil"/>
              <w:bottom w:val="single" w:sz="4" w:space="0" w:color="auto"/>
              <w:right w:val="single" w:sz="4" w:space="0" w:color="auto"/>
            </w:tcBorders>
            <w:shd w:val="clear" w:color="auto" w:fill="auto"/>
          </w:tcPr>
          <w:p w14:paraId="093FC20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B79E5B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CF3D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F6FBC2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 Chấn</w:t>
            </w:r>
          </w:p>
        </w:tc>
        <w:tc>
          <w:tcPr>
            <w:tcW w:w="2410" w:type="dxa"/>
            <w:tcBorders>
              <w:top w:val="nil"/>
              <w:left w:val="nil"/>
              <w:bottom w:val="single" w:sz="4" w:space="0" w:color="auto"/>
              <w:right w:val="single" w:sz="4" w:space="0" w:color="auto"/>
            </w:tcBorders>
            <w:shd w:val="clear" w:color="auto" w:fill="auto"/>
            <w:noWrap/>
            <w:vAlign w:val="center"/>
            <w:hideMark/>
          </w:tcPr>
          <w:p w14:paraId="1C9287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H15.182.05</w:t>
            </w:r>
          </w:p>
        </w:tc>
        <w:tc>
          <w:tcPr>
            <w:tcW w:w="850" w:type="dxa"/>
            <w:tcBorders>
              <w:top w:val="nil"/>
              <w:left w:val="nil"/>
              <w:bottom w:val="single" w:sz="4" w:space="0" w:color="auto"/>
              <w:right w:val="single" w:sz="4" w:space="0" w:color="auto"/>
            </w:tcBorders>
            <w:shd w:val="clear" w:color="auto" w:fill="auto"/>
          </w:tcPr>
          <w:p w14:paraId="3C67F6F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6B8D07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6DF5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2B8015C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 Thọ</w:t>
            </w:r>
          </w:p>
        </w:tc>
        <w:tc>
          <w:tcPr>
            <w:tcW w:w="2410" w:type="dxa"/>
            <w:tcBorders>
              <w:top w:val="nil"/>
              <w:left w:val="nil"/>
              <w:bottom w:val="single" w:sz="4" w:space="0" w:color="auto"/>
              <w:right w:val="single" w:sz="4" w:space="0" w:color="auto"/>
            </w:tcBorders>
            <w:shd w:val="clear" w:color="auto" w:fill="auto"/>
            <w:noWrap/>
            <w:vAlign w:val="center"/>
            <w:hideMark/>
          </w:tcPr>
          <w:p w14:paraId="6BD16D1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H15.182.06</w:t>
            </w:r>
          </w:p>
        </w:tc>
        <w:tc>
          <w:tcPr>
            <w:tcW w:w="850" w:type="dxa"/>
            <w:tcBorders>
              <w:top w:val="nil"/>
              <w:left w:val="nil"/>
              <w:bottom w:val="single" w:sz="4" w:space="0" w:color="auto"/>
              <w:right w:val="single" w:sz="4" w:space="0" w:color="auto"/>
            </w:tcBorders>
            <w:shd w:val="clear" w:color="auto" w:fill="auto"/>
          </w:tcPr>
          <w:p w14:paraId="5C52920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18B219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22285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48736E6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mâm non An Mỹ</w:t>
            </w:r>
          </w:p>
        </w:tc>
        <w:tc>
          <w:tcPr>
            <w:tcW w:w="2410" w:type="dxa"/>
            <w:tcBorders>
              <w:top w:val="nil"/>
              <w:left w:val="nil"/>
              <w:bottom w:val="single" w:sz="4" w:space="0" w:color="auto"/>
              <w:right w:val="single" w:sz="4" w:space="0" w:color="auto"/>
            </w:tcBorders>
            <w:shd w:val="clear" w:color="auto" w:fill="auto"/>
            <w:noWrap/>
            <w:vAlign w:val="center"/>
            <w:hideMark/>
          </w:tcPr>
          <w:p w14:paraId="0F5F07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H15.182.07</w:t>
            </w:r>
          </w:p>
        </w:tc>
        <w:tc>
          <w:tcPr>
            <w:tcW w:w="850" w:type="dxa"/>
            <w:tcBorders>
              <w:top w:val="nil"/>
              <w:left w:val="nil"/>
              <w:bottom w:val="single" w:sz="4" w:space="0" w:color="auto"/>
              <w:right w:val="single" w:sz="4" w:space="0" w:color="auto"/>
            </w:tcBorders>
            <w:shd w:val="clear" w:color="auto" w:fill="auto"/>
          </w:tcPr>
          <w:p w14:paraId="4BA1998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768CC6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194600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434623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Hữu Thọ</w:t>
            </w:r>
          </w:p>
        </w:tc>
        <w:tc>
          <w:tcPr>
            <w:tcW w:w="2410" w:type="dxa"/>
            <w:tcBorders>
              <w:top w:val="nil"/>
              <w:left w:val="nil"/>
              <w:bottom w:val="single" w:sz="4" w:space="0" w:color="auto"/>
              <w:right w:val="single" w:sz="4" w:space="0" w:color="auto"/>
            </w:tcBorders>
            <w:shd w:val="clear" w:color="auto" w:fill="auto"/>
            <w:noWrap/>
            <w:vAlign w:val="center"/>
            <w:hideMark/>
          </w:tcPr>
          <w:p w14:paraId="78A83C2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H15.182.08</w:t>
            </w:r>
          </w:p>
        </w:tc>
        <w:tc>
          <w:tcPr>
            <w:tcW w:w="850" w:type="dxa"/>
            <w:tcBorders>
              <w:top w:val="nil"/>
              <w:left w:val="nil"/>
              <w:bottom w:val="single" w:sz="4" w:space="0" w:color="auto"/>
              <w:right w:val="single" w:sz="4" w:space="0" w:color="auto"/>
            </w:tcBorders>
            <w:shd w:val="clear" w:color="auto" w:fill="auto"/>
          </w:tcPr>
          <w:p w14:paraId="6919A20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384105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76E6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E7027D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Nguyễn Thị Loan</w:t>
            </w:r>
          </w:p>
        </w:tc>
        <w:tc>
          <w:tcPr>
            <w:tcW w:w="2410" w:type="dxa"/>
            <w:tcBorders>
              <w:top w:val="nil"/>
              <w:left w:val="nil"/>
              <w:bottom w:val="single" w:sz="4" w:space="0" w:color="auto"/>
              <w:right w:val="single" w:sz="4" w:space="0" w:color="auto"/>
            </w:tcBorders>
            <w:shd w:val="clear" w:color="auto" w:fill="auto"/>
            <w:noWrap/>
            <w:vAlign w:val="center"/>
            <w:hideMark/>
          </w:tcPr>
          <w:p w14:paraId="1FB4794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H15.182.09</w:t>
            </w:r>
          </w:p>
        </w:tc>
        <w:tc>
          <w:tcPr>
            <w:tcW w:w="850" w:type="dxa"/>
            <w:tcBorders>
              <w:top w:val="nil"/>
              <w:left w:val="nil"/>
              <w:bottom w:val="single" w:sz="4" w:space="0" w:color="auto"/>
              <w:right w:val="single" w:sz="4" w:space="0" w:color="auto"/>
            </w:tcBorders>
            <w:shd w:val="clear" w:color="auto" w:fill="auto"/>
          </w:tcPr>
          <w:p w14:paraId="699E934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BBC2D0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C747AE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B9BD5D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An Thọ</w:t>
            </w:r>
          </w:p>
        </w:tc>
        <w:tc>
          <w:tcPr>
            <w:tcW w:w="2410" w:type="dxa"/>
            <w:tcBorders>
              <w:top w:val="nil"/>
              <w:left w:val="nil"/>
              <w:bottom w:val="single" w:sz="4" w:space="0" w:color="auto"/>
              <w:right w:val="single" w:sz="4" w:space="0" w:color="auto"/>
            </w:tcBorders>
            <w:shd w:val="clear" w:color="auto" w:fill="auto"/>
            <w:noWrap/>
            <w:vAlign w:val="center"/>
            <w:hideMark/>
          </w:tcPr>
          <w:p w14:paraId="4466B4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H15.182.10</w:t>
            </w:r>
          </w:p>
        </w:tc>
        <w:tc>
          <w:tcPr>
            <w:tcW w:w="850" w:type="dxa"/>
            <w:tcBorders>
              <w:top w:val="nil"/>
              <w:left w:val="nil"/>
              <w:bottom w:val="single" w:sz="4" w:space="0" w:color="auto"/>
              <w:right w:val="single" w:sz="4" w:space="0" w:color="auto"/>
            </w:tcBorders>
            <w:shd w:val="clear" w:color="auto" w:fill="auto"/>
          </w:tcPr>
          <w:p w14:paraId="3320C89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21EDCE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1886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40EC498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Thái Bình</w:t>
            </w:r>
          </w:p>
        </w:tc>
        <w:tc>
          <w:tcPr>
            <w:tcW w:w="2410" w:type="dxa"/>
            <w:tcBorders>
              <w:top w:val="nil"/>
              <w:left w:val="nil"/>
              <w:bottom w:val="single" w:sz="4" w:space="0" w:color="auto"/>
              <w:right w:val="single" w:sz="4" w:space="0" w:color="auto"/>
            </w:tcBorders>
            <w:shd w:val="clear" w:color="auto" w:fill="auto"/>
            <w:noWrap/>
            <w:vAlign w:val="center"/>
            <w:hideMark/>
          </w:tcPr>
          <w:p w14:paraId="43CE35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H15.182.11</w:t>
            </w:r>
          </w:p>
        </w:tc>
        <w:tc>
          <w:tcPr>
            <w:tcW w:w="850" w:type="dxa"/>
            <w:tcBorders>
              <w:top w:val="nil"/>
              <w:left w:val="nil"/>
              <w:bottom w:val="single" w:sz="4" w:space="0" w:color="auto"/>
              <w:right w:val="single" w:sz="4" w:space="0" w:color="auto"/>
            </w:tcBorders>
            <w:shd w:val="clear" w:color="auto" w:fill="auto"/>
          </w:tcPr>
          <w:p w14:paraId="58D658F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B1A76B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0CA0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30872B6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Trần Rịa</w:t>
            </w:r>
          </w:p>
        </w:tc>
        <w:tc>
          <w:tcPr>
            <w:tcW w:w="2410" w:type="dxa"/>
            <w:tcBorders>
              <w:top w:val="nil"/>
              <w:left w:val="nil"/>
              <w:bottom w:val="single" w:sz="4" w:space="0" w:color="auto"/>
              <w:right w:val="single" w:sz="4" w:space="0" w:color="auto"/>
            </w:tcBorders>
            <w:shd w:val="clear" w:color="auto" w:fill="auto"/>
            <w:noWrap/>
            <w:vAlign w:val="center"/>
            <w:hideMark/>
          </w:tcPr>
          <w:p w14:paraId="4C98A67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H15.182.12</w:t>
            </w:r>
          </w:p>
        </w:tc>
        <w:tc>
          <w:tcPr>
            <w:tcW w:w="850" w:type="dxa"/>
            <w:tcBorders>
              <w:top w:val="nil"/>
              <w:left w:val="nil"/>
              <w:bottom w:val="single" w:sz="4" w:space="0" w:color="auto"/>
              <w:right w:val="single" w:sz="4" w:space="0" w:color="auto"/>
            </w:tcBorders>
            <w:shd w:val="clear" w:color="auto" w:fill="auto"/>
          </w:tcPr>
          <w:p w14:paraId="17372F3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71C528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4842DD"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LXXXIV</w:t>
            </w:r>
          </w:p>
        </w:tc>
        <w:tc>
          <w:tcPr>
            <w:tcW w:w="5103" w:type="dxa"/>
            <w:tcBorders>
              <w:top w:val="nil"/>
              <w:left w:val="nil"/>
              <w:bottom w:val="single" w:sz="4" w:space="0" w:color="auto"/>
              <w:right w:val="single" w:sz="4" w:space="0" w:color="auto"/>
            </w:tcBorders>
            <w:shd w:val="clear" w:color="auto" w:fill="auto"/>
            <w:vAlign w:val="center"/>
            <w:hideMark/>
          </w:tcPr>
          <w:p w14:paraId="4C39D49A"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Tuy An Tây</w:t>
            </w:r>
          </w:p>
        </w:tc>
        <w:tc>
          <w:tcPr>
            <w:tcW w:w="2410" w:type="dxa"/>
            <w:tcBorders>
              <w:top w:val="nil"/>
              <w:left w:val="nil"/>
              <w:bottom w:val="single" w:sz="4" w:space="0" w:color="auto"/>
              <w:right w:val="single" w:sz="4" w:space="0" w:color="auto"/>
            </w:tcBorders>
            <w:shd w:val="clear" w:color="auto" w:fill="auto"/>
            <w:noWrap/>
            <w:vAlign w:val="center"/>
            <w:hideMark/>
          </w:tcPr>
          <w:p w14:paraId="619DFA40"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H15.183</w:t>
            </w:r>
          </w:p>
        </w:tc>
        <w:tc>
          <w:tcPr>
            <w:tcW w:w="850" w:type="dxa"/>
            <w:tcBorders>
              <w:top w:val="nil"/>
              <w:left w:val="nil"/>
              <w:bottom w:val="single" w:sz="4" w:space="0" w:color="auto"/>
              <w:right w:val="single" w:sz="4" w:space="0" w:color="auto"/>
            </w:tcBorders>
            <w:shd w:val="clear" w:color="auto" w:fill="auto"/>
          </w:tcPr>
          <w:p w14:paraId="04965A8C" w14:textId="77777777" w:rsidR="006077CB" w:rsidRPr="00EE4FB7" w:rsidRDefault="006077CB" w:rsidP="00A23D02">
            <w:pPr>
              <w:spacing w:before="80" w:after="80"/>
              <w:jc w:val="center"/>
              <w:rPr>
                <w:b/>
                <w:spacing w:val="0"/>
                <w:sz w:val="24"/>
                <w:szCs w:val="24"/>
              </w:rPr>
            </w:pPr>
            <w:r w:rsidRPr="00EE4FB7">
              <w:rPr>
                <w:b/>
                <w:color w:val="000000"/>
                <w:spacing w:val="0"/>
                <w:sz w:val="24"/>
                <w:szCs w:val="24"/>
              </w:rPr>
              <w:t>3</w:t>
            </w:r>
          </w:p>
        </w:tc>
      </w:tr>
      <w:tr w:rsidR="006077CB" w:rsidRPr="00EE4FB7" w14:paraId="605435D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97ACB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39C9928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506A7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H15.183.01</w:t>
            </w:r>
          </w:p>
        </w:tc>
        <w:tc>
          <w:tcPr>
            <w:tcW w:w="850" w:type="dxa"/>
            <w:tcBorders>
              <w:top w:val="nil"/>
              <w:left w:val="nil"/>
              <w:bottom w:val="single" w:sz="4" w:space="0" w:color="auto"/>
              <w:right w:val="single" w:sz="4" w:space="0" w:color="auto"/>
            </w:tcBorders>
            <w:shd w:val="clear" w:color="auto" w:fill="auto"/>
          </w:tcPr>
          <w:p w14:paraId="6B66C30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425059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A234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7EC0145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9D9937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H15.183.02</w:t>
            </w:r>
          </w:p>
        </w:tc>
        <w:tc>
          <w:tcPr>
            <w:tcW w:w="850" w:type="dxa"/>
            <w:tcBorders>
              <w:top w:val="nil"/>
              <w:left w:val="nil"/>
              <w:bottom w:val="single" w:sz="4" w:space="0" w:color="auto"/>
              <w:right w:val="single" w:sz="4" w:space="0" w:color="auto"/>
            </w:tcBorders>
            <w:shd w:val="clear" w:color="auto" w:fill="auto"/>
          </w:tcPr>
          <w:p w14:paraId="1AFC17A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04D630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543F1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5A05D31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C7EE8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H15.183.03</w:t>
            </w:r>
          </w:p>
        </w:tc>
        <w:tc>
          <w:tcPr>
            <w:tcW w:w="850" w:type="dxa"/>
            <w:tcBorders>
              <w:top w:val="nil"/>
              <w:left w:val="nil"/>
              <w:bottom w:val="single" w:sz="4" w:space="0" w:color="auto"/>
              <w:right w:val="single" w:sz="4" w:space="0" w:color="auto"/>
            </w:tcBorders>
            <w:shd w:val="clear" w:color="auto" w:fill="auto"/>
          </w:tcPr>
          <w:p w14:paraId="1B97240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320CAB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DCD8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A6AF2A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03ECD5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H15.183.04</w:t>
            </w:r>
          </w:p>
        </w:tc>
        <w:tc>
          <w:tcPr>
            <w:tcW w:w="850" w:type="dxa"/>
            <w:tcBorders>
              <w:top w:val="nil"/>
              <w:left w:val="nil"/>
              <w:bottom w:val="single" w:sz="4" w:space="0" w:color="auto"/>
              <w:right w:val="single" w:sz="4" w:space="0" w:color="auto"/>
            </w:tcBorders>
            <w:shd w:val="clear" w:color="auto" w:fill="auto"/>
          </w:tcPr>
          <w:p w14:paraId="2FD7C15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6C0AF0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0DE3D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5BE97CC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 Nghiệp</w:t>
            </w:r>
          </w:p>
        </w:tc>
        <w:tc>
          <w:tcPr>
            <w:tcW w:w="2410" w:type="dxa"/>
            <w:tcBorders>
              <w:top w:val="nil"/>
              <w:left w:val="nil"/>
              <w:bottom w:val="single" w:sz="4" w:space="0" w:color="auto"/>
              <w:right w:val="single" w:sz="4" w:space="0" w:color="auto"/>
            </w:tcBorders>
            <w:shd w:val="clear" w:color="auto" w:fill="auto"/>
            <w:noWrap/>
            <w:vAlign w:val="center"/>
            <w:hideMark/>
          </w:tcPr>
          <w:p w14:paraId="2764C3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H15.183.05</w:t>
            </w:r>
          </w:p>
        </w:tc>
        <w:tc>
          <w:tcPr>
            <w:tcW w:w="850" w:type="dxa"/>
            <w:tcBorders>
              <w:top w:val="nil"/>
              <w:left w:val="nil"/>
              <w:bottom w:val="single" w:sz="4" w:space="0" w:color="auto"/>
              <w:right w:val="single" w:sz="4" w:space="0" w:color="auto"/>
            </w:tcBorders>
            <w:shd w:val="clear" w:color="auto" w:fill="auto"/>
          </w:tcPr>
          <w:p w14:paraId="5FAACE7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347A57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08B2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7DC3592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 Xuân</w:t>
            </w:r>
          </w:p>
        </w:tc>
        <w:tc>
          <w:tcPr>
            <w:tcW w:w="2410" w:type="dxa"/>
            <w:tcBorders>
              <w:top w:val="nil"/>
              <w:left w:val="nil"/>
              <w:bottom w:val="single" w:sz="4" w:space="0" w:color="auto"/>
              <w:right w:val="single" w:sz="4" w:space="0" w:color="auto"/>
            </w:tcBorders>
            <w:shd w:val="clear" w:color="auto" w:fill="auto"/>
            <w:noWrap/>
            <w:vAlign w:val="center"/>
            <w:hideMark/>
          </w:tcPr>
          <w:p w14:paraId="4A40DB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H15.183.06</w:t>
            </w:r>
          </w:p>
        </w:tc>
        <w:tc>
          <w:tcPr>
            <w:tcW w:w="850" w:type="dxa"/>
            <w:tcBorders>
              <w:top w:val="nil"/>
              <w:left w:val="nil"/>
              <w:bottom w:val="single" w:sz="4" w:space="0" w:color="auto"/>
              <w:right w:val="single" w:sz="4" w:space="0" w:color="auto"/>
            </w:tcBorders>
            <w:shd w:val="clear" w:color="auto" w:fill="auto"/>
          </w:tcPr>
          <w:p w14:paraId="352BFAF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8497EB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A337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7688595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An Lĩnh</w:t>
            </w:r>
          </w:p>
        </w:tc>
        <w:tc>
          <w:tcPr>
            <w:tcW w:w="2410" w:type="dxa"/>
            <w:tcBorders>
              <w:top w:val="nil"/>
              <w:left w:val="nil"/>
              <w:bottom w:val="single" w:sz="4" w:space="0" w:color="auto"/>
              <w:right w:val="single" w:sz="4" w:space="0" w:color="auto"/>
            </w:tcBorders>
            <w:shd w:val="clear" w:color="auto" w:fill="auto"/>
            <w:noWrap/>
            <w:vAlign w:val="center"/>
            <w:hideMark/>
          </w:tcPr>
          <w:p w14:paraId="67D84D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H15.183.07</w:t>
            </w:r>
          </w:p>
        </w:tc>
        <w:tc>
          <w:tcPr>
            <w:tcW w:w="850" w:type="dxa"/>
            <w:tcBorders>
              <w:top w:val="nil"/>
              <w:left w:val="nil"/>
              <w:bottom w:val="single" w:sz="4" w:space="0" w:color="auto"/>
              <w:right w:val="single" w:sz="4" w:space="0" w:color="auto"/>
            </w:tcBorders>
            <w:shd w:val="clear" w:color="auto" w:fill="auto"/>
          </w:tcPr>
          <w:p w14:paraId="70333A1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06258F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9023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2C014E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An Nghiệp</w:t>
            </w:r>
          </w:p>
        </w:tc>
        <w:tc>
          <w:tcPr>
            <w:tcW w:w="2410" w:type="dxa"/>
            <w:tcBorders>
              <w:top w:val="nil"/>
              <w:left w:val="nil"/>
              <w:bottom w:val="single" w:sz="4" w:space="0" w:color="auto"/>
              <w:right w:val="single" w:sz="4" w:space="0" w:color="auto"/>
            </w:tcBorders>
            <w:shd w:val="clear" w:color="auto" w:fill="auto"/>
            <w:noWrap/>
            <w:vAlign w:val="center"/>
            <w:hideMark/>
          </w:tcPr>
          <w:p w14:paraId="2DEE53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H15.183.08</w:t>
            </w:r>
          </w:p>
        </w:tc>
        <w:tc>
          <w:tcPr>
            <w:tcW w:w="850" w:type="dxa"/>
            <w:tcBorders>
              <w:top w:val="nil"/>
              <w:left w:val="nil"/>
              <w:bottom w:val="single" w:sz="4" w:space="0" w:color="auto"/>
              <w:right w:val="single" w:sz="4" w:space="0" w:color="auto"/>
            </w:tcBorders>
            <w:shd w:val="clear" w:color="auto" w:fill="auto"/>
          </w:tcPr>
          <w:p w14:paraId="2AF627D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0EBCCB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FACB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B4F5F9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An Xuân</w:t>
            </w:r>
          </w:p>
        </w:tc>
        <w:tc>
          <w:tcPr>
            <w:tcW w:w="2410" w:type="dxa"/>
            <w:tcBorders>
              <w:top w:val="nil"/>
              <w:left w:val="nil"/>
              <w:bottom w:val="single" w:sz="4" w:space="0" w:color="auto"/>
              <w:right w:val="single" w:sz="4" w:space="0" w:color="auto"/>
            </w:tcBorders>
            <w:shd w:val="clear" w:color="auto" w:fill="auto"/>
            <w:noWrap/>
            <w:vAlign w:val="center"/>
            <w:hideMark/>
          </w:tcPr>
          <w:p w14:paraId="7F1323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H15.183.09</w:t>
            </w:r>
          </w:p>
        </w:tc>
        <w:tc>
          <w:tcPr>
            <w:tcW w:w="850" w:type="dxa"/>
            <w:tcBorders>
              <w:top w:val="nil"/>
              <w:left w:val="nil"/>
              <w:bottom w:val="single" w:sz="4" w:space="0" w:color="auto"/>
              <w:right w:val="single" w:sz="4" w:space="0" w:color="auto"/>
            </w:tcBorders>
            <w:shd w:val="clear" w:color="auto" w:fill="auto"/>
          </w:tcPr>
          <w:p w14:paraId="1C3E666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E86026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1A85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418E5E4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Nguyễn Hoa</w:t>
            </w:r>
          </w:p>
        </w:tc>
        <w:tc>
          <w:tcPr>
            <w:tcW w:w="2410" w:type="dxa"/>
            <w:tcBorders>
              <w:top w:val="nil"/>
              <w:left w:val="nil"/>
              <w:bottom w:val="single" w:sz="4" w:space="0" w:color="auto"/>
              <w:right w:val="single" w:sz="4" w:space="0" w:color="auto"/>
            </w:tcBorders>
            <w:shd w:val="clear" w:color="auto" w:fill="auto"/>
            <w:noWrap/>
            <w:vAlign w:val="center"/>
            <w:hideMark/>
          </w:tcPr>
          <w:p w14:paraId="0DC2BD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H15.183.10</w:t>
            </w:r>
          </w:p>
        </w:tc>
        <w:tc>
          <w:tcPr>
            <w:tcW w:w="850" w:type="dxa"/>
            <w:tcBorders>
              <w:top w:val="nil"/>
              <w:left w:val="nil"/>
              <w:bottom w:val="single" w:sz="4" w:space="0" w:color="auto"/>
              <w:right w:val="single" w:sz="4" w:space="0" w:color="auto"/>
            </w:tcBorders>
            <w:shd w:val="clear" w:color="auto" w:fill="auto"/>
          </w:tcPr>
          <w:p w14:paraId="02F93C2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D3312C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171FE1"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LXXXV</w:t>
            </w:r>
          </w:p>
        </w:tc>
        <w:tc>
          <w:tcPr>
            <w:tcW w:w="5103" w:type="dxa"/>
            <w:tcBorders>
              <w:top w:val="nil"/>
              <w:left w:val="nil"/>
              <w:bottom w:val="single" w:sz="4" w:space="0" w:color="auto"/>
              <w:right w:val="single" w:sz="4" w:space="0" w:color="auto"/>
            </w:tcBorders>
            <w:shd w:val="clear" w:color="auto" w:fill="auto"/>
            <w:vAlign w:val="center"/>
            <w:hideMark/>
          </w:tcPr>
          <w:p w14:paraId="202EF240"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Phú Hòa 1</w:t>
            </w:r>
          </w:p>
        </w:tc>
        <w:tc>
          <w:tcPr>
            <w:tcW w:w="2410" w:type="dxa"/>
            <w:tcBorders>
              <w:top w:val="nil"/>
              <w:left w:val="nil"/>
              <w:bottom w:val="single" w:sz="4" w:space="0" w:color="auto"/>
              <w:right w:val="single" w:sz="4" w:space="0" w:color="auto"/>
            </w:tcBorders>
            <w:shd w:val="clear" w:color="auto" w:fill="auto"/>
            <w:noWrap/>
            <w:vAlign w:val="center"/>
            <w:hideMark/>
          </w:tcPr>
          <w:p w14:paraId="44105039"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H15.184</w:t>
            </w:r>
          </w:p>
        </w:tc>
        <w:tc>
          <w:tcPr>
            <w:tcW w:w="850" w:type="dxa"/>
            <w:tcBorders>
              <w:top w:val="nil"/>
              <w:left w:val="nil"/>
              <w:bottom w:val="single" w:sz="4" w:space="0" w:color="auto"/>
              <w:right w:val="single" w:sz="4" w:space="0" w:color="auto"/>
            </w:tcBorders>
            <w:shd w:val="clear" w:color="auto" w:fill="auto"/>
          </w:tcPr>
          <w:p w14:paraId="40E285C8" w14:textId="33C3E23A" w:rsidR="006077CB" w:rsidRPr="00EE4FB7" w:rsidRDefault="00A1041D" w:rsidP="00A23D02">
            <w:pPr>
              <w:spacing w:before="80" w:after="80"/>
              <w:jc w:val="center"/>
              <w:rPr>
                <w:b/>
                <w:spacing w:val="0"/>
                <w:sz w:val="24"/>
                <w:szCs w:val="24"/>
                <w:lang w:val="en-US"/>
              </w:rPr>
            </w:pPr>
            <w:r w:rsidRPr="00EE4FB7">
              <w:rPr>
                <w:b/>
                <w:color w:val="000000"/>
                <w:spacing w:val="0"/>
                <w:sz w:val="24"/>
                <w:szCs w:val="24"/>
                <w:lang w:val="en-US"/>
              </w:rPr>
              <w:t>2</w:t>
            </w:r>
          </w:p>
        </w:tc>
      </w:tr>
      <w:tr w:rsidR="006077CB" w:rsidRPr="00EE4FB7" w14:paraId="3202CD7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B648D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B9AF0F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21B47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H15.184.01</w:t>
            </w:r>
          </w:p>
        </w:tc>
        <w:tc>
          <w:tcPr>
            <w:tcW w:w="850" w:type="dxa"/>
            <w:tcBorders>
              <w:top w:val="nil"/>
              <w:left w:val="nil"/>
              <w:bottom w:val="single" w:sz="4" w:space="0" w:color="auto"/>
              <w:right w:val="single" w:sz="4" w:space="0" w:color="auto"/>
            </w:tcBorders>
            <w:shd w:val="clear" w:color="auto" w:fill="auto"/>
          </w:tcPr>
          <w:p w14:paraId="0BA0C71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7FBDE8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904D3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2AEEA5F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062126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H15.184.02</w:t>
            </w:r>
          </w:p>
        </w:tc>
        <w:tc>
          <w:tcPr>
            <w:tcW w:w="850" w:type="dxa"/>
            <w:tcBorders>
              <w:top w:val="nil"/>
              <w:left w:val="nil"/>
              <w:bottom w:val="single" w:sz="4" w:space="0" w:color="auto"/>
              <w:right w:val="single" w:sz="4" w:space="0" w:color="auto"/>
            </w:tcBorders>
            <w:shd w:val="clear" w:color="auto" w:fill="auto"/>
          </w:tcPr>
          <w:p w14:paraId="6D67F3A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3612B8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95DC1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2429CE9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72E6C44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H15.184.03</w:t>
            </w:r>
          </w:p>
        </w:tc>
        <w:tc>
          <w:tcPr>
            <w:tcW w:w="850" w:type="dxa"/>
            <w:tcBorders>
              <w:top w:val="nil"/>
              <w:left w:val="nil"/>
              <w:bottom w:val="single" w:sz="4" w:space="0" w:color="auto"/>
              <w:right w:val="single" w:sz="4" w:space="0" w:color="auto"/>
            </w:tcBorders>
            <w:shd w:val="clear" w:color="auto" w:fill="auto"/>
          </w:tcPr>
          <w:p w14:paraId="1A04C0B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E83586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CFC3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1A7C3C8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2B2A9B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H15.184.04</w:t>
            </w:r>
          </w:p>
        </w:tc>
        <w:tc>
          <w:tcPr>
            <w:tcW w:w="850" w:type="dxa"/>
            <w:tcBorders>
              <w:top w:val="nil"/>
              <w:left w:val="nil"/>
              <w:bottom w:val="single" w:sz="4" w:space="0" w:color="auto"/>
              <w:right w:val="single" w:sz="4" w:space="0" w:color="auto"/>
            </w:tcBorders>
            <w:shd w:val="clear" w:color="auto" w:fill="auto"/>
          </w:tcPr>
          <w:p w14:paraId="1C8DFF2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2BAEDF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E37F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5A5C6E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 Định Đông</w:t>
            </w:r>
          </w:p>
        </w:tc>
        <w:tc>
          <w:tcPr>
            <w:tcW w:w="2410" w:type="dxa"/>
            <w:tcBorders>
              <w:top w:val="nil"/>
              <w:left w:val="nil"/>
              <w:bottom w:val="single" w:sz="4" w:space="0" w:color="auto"/>
              <w:right w:val="single" w:sz="4" w:space="0" w:color="auto"/>
            </w:tcBorders>
            <w:shd w:val="clear" w:color="auto" w:fill="auto"/>
            <w:noWrap/>
            <w:vAlign w:val="center"/>
            <w:hideMark/>
          </w:tcPr>
          <w:p w14:paraId="33CD12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H15.184.05</w:t>
            </w:r>
          </w:p>
        </w:tc>
        <w:tc>
          <w:tcPr>
            <w:tcW w:w="850" w:type="dxa"/>
            <w:tcBorders>
              <w:top w:val="nil"/>
              <w:left w:val="nil"/>
              <w:bottom w:val="single" w:sz="4" w:space="0" w:color="auto"/>
              <w:right w:val="single" w:sz="4" w:space="0" w:color="auto"/>
            </w:tcBorders>
            <w:shd w:val="clear" w:color="auto" w:fill="auto"/>
          </w:tcPr>
          <w:p w14:paraId="5D500AC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E5EB9E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478C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6</w:t>
            </w:r>
          </w:p>
        </w:tc>
        <w:tc>
          <w:tcPr>
            <w:tcW w:w="5103" w:type="dxa"/>
            <w:tcBorders>
              <w:top w:val="nil"/>
              <w:left w:val="nil"/>
              <w:bottom w:val="single" w:sz="4" w:space="0" w:color="auto"/>
              <w:right w:val="single" w:sz="4" w:space="0" w:color="auto"/>
            </w:tcBorders>
            <w:shd w:val="clear" w:color="auto" w:fill="auto"/>
            <w:vAlign w:val="center"/>
            <w:hideMark/>
          </w:tcPr>
          <w:p w14:paraId="2BD9485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 Thắng</w:t>
            </w:r>
          </w:p>
        </w:tc>
        <w:tc>
          <w:tcPr>
            <w:tcW w:w="2410" w:type="dxa"/>
            <w:tcBorders>
              <w:top w:val="nil"/>
              <w:left w:val="nil"/>
              <w:bottom w:val="single" w:sz="4" w:space="0" w:color="auto"/>
              <w:right w:val="single" w:sz="4" w:space="0" w:color="auto"/>
            </w:tcBorders>
            <w:shd w:val="clear" w:color="auto" w:fill="auto"/>
            <w:noWrap/>
            <w:vAlign w:val="center"/>
            <w:hideMark/>
          </w:tcPr>
          <w:p w14:paraId="49B992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H15.184.06</w:t>
            </w:r>
          </w:p>
        </w:tc>
        <w:tc>
          <w:tcPr>
            <w:tcW w:w="850" w:type="dxa"/>
            <w:tcBorders>
              <w:top w:val="nil"/>
              <w:left w:val="nil"/>
              <w:bottom w:val="single" w:sz="4" w:space="0" w:color="auto"/>
              <w:right w:val="single" w:sz="4" w:space="0" w:color="auto"/>
            </w:tcBorders>
            <w:shd w:val="clear" w:color="auto" w:fill="auto"/>
          </w:tcPr>
          <w:p w14:paraId="6F403C8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ADD0E4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0F53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DF3C10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 Hội</w:t>
            </w:r>
          </w:p>
        </w:tc>
        <w:tc>
          <w:tcPr>
            <w:tcW w:w="2410" w:type="dxa"/>
            <w:tcBorders>
              <w:top w:val="nil"/>
              <w:left w:val="nil"/>
              <w:bottom w:val="single" w:sz="4" w:space="0" w:color="auto"/>
              <w:right w:val="single" w:sz="4" w:space="0" w:color="auto"/>
            </w:tcBorders>
            <w:shd w:val="clear" w:color="auto" w:fill="auto"/>
            <w:noWrap/>
            <w:vAlign w:val="center"/>
            <w:hideMark/>
          </w:tcPr>
          <w:p w14:paraId="6B41B0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H15.184.07</w:t>
            </w:r>
          </w:p>
        </w:tc>
        <w:tc>
          <w:tcPr>
            <w:tcW w:w="850" w:type="dxa"/>
            <w:tcBorders>
              <w:top w:val="nil"/>
              <w:left w:val="nil"/>
              <w:bottom w:val="single" w:sz="4" w:space="0" w:color="auto"/>
              <w:right w:val="single" w:sz="4" w:space="0" w:color="auto"/>
            </w:tcBorders>
            <w:shd w:val="clear" w:color="auto" w:fill="auto"/>
          </w:tcPr>
          <w:p w14:paraId="521BAD8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8C30ED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7890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755BDE1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 Định Tây</w:t>
            </w:r>
          </w:p>
        </w:tc>
        <w:tc>
          <w:tcPr>
            <w:tcW w:w="2410" w:type="dxa"/>
            <w:tcBorders>
              <w:top w:val="nil"/>
              <w:left w:val="nil"/>
              <w:bottom w:val="single" w:sz="4" w:space="0" w:color="auto"/>
              <w:right w:val="single" w:sz="4" w:space="0" w:color="auto"/>
            </w:tcBorders>
            <w:shd w:val="clear" w:color="auto" w:fill="auto"/>
            <w:noWrap/>
            <w:vAlign w:val="center"/>
            <w:hideMark/>
          </w:tcPr>
          <w:p w14:paraId="6063C8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H15.184.08</w:t>
            </w:r>
          </w:p>
        </w:tc>
        <w:tc>
          <w:tcPr>
            <w:tcW w:w="850" w:type="dxa"/>
            <w:tcBorders>
              <w:top w:val="nil"/>
              <w:left w:val="nil"/>
              <w:bottom w:val="single" w:sz="4" w:space="0" w:color="auto"/>
              <w:right w:val="single" w:sz="4" w:space="0" w:color="auto"/>
            </w:tcBorders>
            <w:shd w:val="clear" w:color="auto" w:fill="auto"/>
          </w:tcPr>
          <w:p w14:paraId="6F13E19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72643E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1C263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38F1FD7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Phú Hoà</w:t>
            </w:r>
          </w:p>
        </w:tc>
        <w:tc>
          <w:tcPr>
            <w:tcW w:w="2410" w:type="dxa"/>
            <w:tcBorders>
              <w:top w:val="nil"/>
              <w:left w:val="nil"/>
              <w:bottom w:val="single" w:sz="4" w:space="0" w:color="auto"/>
              <w:right w:val="single" w:sz="4" w:space="0" w:color="auto"/>
            </w:tcBorders>
            <w:shd w:val="clear" w:color="auto" w:fill="auto"/>
            <w:noWrap/>
            <w:vAlign w:val="center"/>
            <w:hideMark/>
          </w:tcPr>
          <w:p w14:paraId="3695AC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H15.184.09</w:t>
            </w:r>
          </w:p>
        </w:tc>
        <w:tc>
          <w:tcPr>
            <w:tcW w:w="850" w:type="dxa"/>
            <w:tcBorders>
              <w:top w:val="nil"/>
              <w:left w:val="nil"/>
              <w:bottom w:val="single" w:sz="4" w:space="0" w:color="auto"/>
              <w:right w:val="single" w:sz="4" w:space="0" w:color="auto"/>
            </w:tcBorders>
            <w:shd w:val="clear" w:color="auto" w:fill="auto"/>
          </w:tcPr>
          <w:p w14:paraId="26F459D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76CE26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0899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F047B8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Định Đông</w:t>
            </w:r>
          </w:p>
        </w:tc>
        <w:tc>
          <w:tcPr>
            <w:tcW w:w="2410" w:type="dxa"/>
            <w:tcBorders>
              <w:top w:val="nil"/>
              <w:left w:val="nil"/>
              <w:bottom w:val="single" w:sz="4" w:space="0" w:color="auto"/>
              <w:right w:val="single" w:sz="4" w:space="0" w:color="auto"/>
            </w:tcBorders>
            <w:shd w:val="clear" w:color="auto" w:fill="auto"/>
            <w:noWrap/>
            <w:vAlign w:val="center"/>
            <w:hideMark/>
          </w:tcPr>
          <w:p w14:paraId="6A047A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H15.184.10</w:t>
            </w:r>
          </w:p>
        </w:tc>
        <w:tc>
          <w:tcPr>
            <w:tcW w:w="850" w:type="dxa"/>
            <w:tcBorders>
              <w:top w:val="nil"/>
              <w:left w:val="nil"/>
              <w:bottom w:val="single" w:sz="4" w:space="0" w:color="auto"/>
              <w:right w:val="single" w:sz="4" w:space="0" w:color="auto"/>
            </w:tcBorders>
            <w:shd w:val="clear" w:color="auto" w:fill="auto"/>
          </w:tcPr>
          <w:p w14:paraId="48E72B1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129ED3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375D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021CBBE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Định Tây</w:t>
            </w:r>
          </w:p>
        </w:tc>
        <w:tc>
          <w:tcPr>
            <w:tcW w:w="2410" w:type="dxa"/>
            <w:tcBorders>
              <w:top w:val="nil"/>
              <w:left w:val="nil"/>
              <w:bottom w:val="single" w:sz="4" w:space="0" w:color="auto"/>
              <w:right w:val="single" w:sz="4" w:space="0" w:color="auto"/>
            </w:tcBorders>
            <w:shd w:val="clear" w:color="auto" w:fill="auto"/>
            <w:noWrap/>
            <w:vAlign w:val="center"/>
            <w:hideMark/>
          </w:tcPr>
          <w:p w14:paraId="23623B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H15.184.11</w:t>
            </w:r>
          </w:p>
        </w:tc>
        <w:tc>
          <w:tcPr>
            <w:tcW w:w="850" w:type="dxa"/>
            <w:tcBorders>
              <w:top w:val="nil"/>
              <w:left w:val="nil"/>
              <w:bottom w:val="single" w:sz="4" w:space="0" w:color="auto"/>
              <w:right w:val="single" w:sz="4" w:space="0" w:color="auto"/>
            </w:tcBorders>
            <w:shd w:val="clear" w:color="auto" w:fill="auto"/>
          </w:tcPr>
          <w:p w14:paraId="0A9F025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76DA6C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7F46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7DBADAE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Thắng 1</w:t>
            </w:r>
          </w:p>
        </w:tc>
        <w:tc>
          <w:tcPr>
            <w:tcW w:w="2410" w:type="dxa"/>
            <w:tcBorders>
              <w:top w:val="nil"/>
              <w:left w:val="nil"/>
              <w:bottom w:val="single" w:sz="4" w:space="0" w:color="auto"/>
              <w:right w:val="single" w:sz="4" w:space="0" w:color="auto"/>
            </w:tcBorders>
            <w:shd w:val="clear" w:color="auto" w:fill="auto"/>
            <w:noWrap/>
            <w:vAlign w:val="center"/>
            <w:hideMark/>
          </w:tcPr>
          <w:p w14:paraId="046E06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H15.184.12</w:t>
            </w:r>
          </w:p>
        </w:tc>
        <w:tc>
          <w:tcPr>
            <w:tcW w:w="850" w:type="dxa"/>
            <w:tcBorders>
              <w:top w:val="nil"/>
              <w:left w:val="nil"/>
              <w:bottom w:val="single" w:sz="4" w:space="0" w:color="auto"/>
              <w:right w:val="single" w:sz="4" w:space="0" w:color="auto"/>
            </w:tcBorders>
            <w:shd w:val="clear" w:color="auto" w:fill="auto"/>
          </w:tcPr>
          <w:p w14:paraId="0C06AED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3D66C7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A3D6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5C72F92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Thắng 2</w:t>
            </w:r>
          </w:p>
        </w:tc>
        <w:tc>
          <w:tcPr>
            <w:tcW w:w="2410" w:type="dxa"/>
            <w:tcBorders>
              <w:top w:val="nil"/>
              <w:left w:val="nil"/>
              <w:bottom w:val="single" w:sz="4" w:space="0" w:color="auto"/>
              <w:right w:val="single" w:sz="4" w:space="0" w:color="auto"/>
            </w:tcBorders>
            <w:shd w:val="clear" w:color="auto" w:fill="auto"/>
            <w:noWrap/>
            <w:vAlign w:val="center"/>
            <w:hideMark/>
          </w:tcPr>
          <w:p w14:paraId="41CCAF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H15.184.13</w:t>
            </w:r>
          </w:p>
        </w:tc>
        <w:tc>
          <w:tcPr>
            <w:tcW w:w="850" w:type="dxa"/>
            <w:tcBorders>
              <w:top w:val="nil"/>
              <w:left w:val="nil"/>
              <w:bottom w:val="single" w:sz="4" w:space="0" w:color="auto"/>
              <w:right w:val="single" w:sz="4" w:space="0" w:color="auto"/>
            </w:tcBorders>
            <w:shd w:val="clear" w:color="auto" w:fill="auto"/>
          </w:tcPr>
          <w:p w14:paraId="6464387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811E86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0CFA0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00E00FA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Phú Hòa</w:t>
            </w:r>
          </w:p>
        </w:tc>
        <w:tc>
          <w:tcPr>
            <w:tcW w:w="2410" w:type="dxa"/>
            <w:tcBorders>
              <w:top w:val="nil"/>
              <w:left w:val="nil"/>
              <w:bottom w:val="single" w:sz="4" w:space="0" w:color="auto"/>
              <w:right w:val="single" w:sz="4" w:space="0" w:color="auto"/>
            </w:tcBorders>
            <w:shd w:val="clear" w:color="auto" w:fill="auto"/>
            <w:noWrap/>
            <w:vAlign w:val="center"/>
            <w:hideMark/>
          </w:tcPr>
          <w:p w14:paraId="2EC4FC8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H15.184.14</w:t>
            </w:r>
          </w:p>
        </w:tc>
        <w:tc>
          <w:tcPr>
            <w:tcW w:w="850" w:type="dxa"/>
            <w:tcBorders>
              <w:top w:val="nil"/>
              <w:left w:val="nil"/>
              <w:bottom w:val="single" w:sz="4" w:space="0" w:color="auto"/>
              <w:right w:val="single" w:sz="4" w:space="0" w:color="auto"/>
            </w:tcBorders>
            <w:shd w:val="clear" w:color="auto" w:fill="auto"/>
          </w:tcPr>
          <w:p w14:paraId="56182A0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A673C3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0CED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250D1CD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Trưởng TH và THCS Hòa Hội</w:t>
            </w:r>
          </w:p>
        </w:tc>
        <w:tc>
          <w:tcPr>
            <w:tcW w:w="2410" w:type="dxa"/>
            <w:tcBorders>
              <w:top w:val="nil"/>
              <w:left w:val="nil"/>
              <w:bottom w:val="single" w:sz="4" w:space="0" w:color="auto"/>
              <w:right w:val="single" w:sz="4" w:space="0" w:color="auto"/>
            </w:tcBorders>
            <w:shd w:val="clear" w:color="auto" w:fill="auto"/>
            <w:noWrap/>
            <w:vAlign w:val="center"/>
            <w:hideMark/>
          </w:tcPr>
          <w:p w14:paraId="0318EF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H15.184.15</w:t>
            </w:r>
          </w:p>
        </w:tc>
        <w:tc>
          <w:tcPr>
            <w:tcW w:w="850" w:type="dxa"/>
            <w:tcBorders>
              <w:top w:val="nil"/>
              <w:left w:val="nil"/>
              <w:bottom w:val="single" w:sz="4" w:space="0" w:color="auto"/>
              <w:right w:val="single" w:sz="4" w:space="0" w:color="auto"/>
            </w:tcBorders>
            <w:shd w:val="clear" w:color="auto" w:fill="auto"/>
          </w:tcPr>
          <w:p w14:paraId="6EB82B6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8FB524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7DA9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50EEA4C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Hòa Định Tây</w:t>
            </w:r>
          </w:p>
        </w:tc>
        <w:tc>
          <w:tcPr>
            <w:tcW w:w="2410" w:type="dxa"/>
            <w:tcBorders>
              <w:top w:val="nil"/>
              <w:left w:val="nil"/>
              <w:bottom w:val="single" w:sz="4" w:space="0" w:color="auto"/>
              <w:right w:val="single" w:sz="4" w:space="0" w:color="auto"/>
            </w:tcBorders>
            <w:shd w:val="clear" w:color="auto" w:fill="auto"/>
            <w:noWrap/>
            <w:vAlign w:val="center"/>
            <w:hideMark/>
          </w:tcPr>
          <w:p w14:paraId="6E3523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H15.184.16</w:t>
            </w:r>
          </w:p>
        </w:tc>
        <w:tc>
          <w:tcPr>
            <w:tcW w:w="850" w:type="dxa"/>
            <w:tcBorders>
              <w:top w:val="nil"/>
              <w:left w:val="nil"/>
              <w:bottom w:val="single" w:sz="4" w:space="0" w:color="auto"/>
              <w:right w:val="single" w:sz="4" w:space="0" w:color="auto"/>
            </w:tcBorders>
            <w:shd w:val="clear" w:color="auto" w:fill="auto"/>
          </w:tcPr>
          <w:p w14:paraId="0792E22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28CA33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9052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57BF708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Thế Bảo</w:t>
            </w:r>
          </w:p>
        </w:tc>
        <w:tc>
          <w:tcPr>
            <w:tcW w:w="2410" w:type="dxa"/>
            <w:tcBorders>
              <w:top w:val="nil"/>
              <w:left w:val="nil"/>
              <w:bottom w:val="single" w:sz="4" w:space="0" w:color="auto"/>
              <w:right w:val="single" w:sz="4" w:space="0" w:color="auto"/>
            </w:tcBorders>
            <w:shd w:val="clear" w:color="auto" w:fill="auto"/>
            <w:noWrap/>
            <w:vAlign w:val="center"/>
            <w:hideMark/>
          </w:tcPr>
          <w:p w14:paraId="664C32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H15.184.17</w:t>
            </w:r>
          </w:p>
        </w:tc>
        <w:tc>
          <w:tcPr>
            <w:tcW w:w="850" w:type="dxa"/>
            <w:tcBorders>
              <w:top w:val="nil"/>
              <w:left w:val="nil"/>
              <w:bottom w:val="single" w:sz="4" w:space="0" w:color="auto"/>
              <w:right w:val="single" w:sz="4" w:space="0" w:color="auto"/>
            </w:tcBorders>
            <w:shd w:val="clear" w:color="auto" w:fill="auto"/>
          </w:tcPr>
          <w:p w14:paraId="144D3F9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51238D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5DA93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5C31FDD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Phú Hòa</w:t>
            </w:r>
          </w:p>
        </w:tc>
        <w:tc>
          <w:tcPr>
            <w:tcW w:w="2410" w:type="dxa"/>
            <w:tcBorders>
              <w:top w:val="nil"/>
              <w:left w:val="nil"/>
              <w:bottom w:val="single" w:sz="4" w:space="0" w:color="auto"/>
              <w:right w:val="single" w:sz="4" w:space="0" w:color="auto"/>
            </w:tcBorders>
            <w:shd w:val="clear" w:color="auto" w:fill="auto"/>
            <w:noWrap/>
            <w:vAlign w:val="center"/>
            <w:hideMark/>
          </w:tcPr>
          <w:p w14:paraId="04E437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H15.184.18</w:t>
            </w:r>
          </w:p>
        </w:tc>
        <w:tc>
          <w:tcPr>
            <w:tcW w:w="850" w:type="dxa"/>
            <w:tcBorders>
              <w:top w:val="nil"/>
              <w:left w:val="nil"/>
              <w:bottom w:val="single" w:sz="4" w:space="0" w:color="auto"/>
              <w:right w:val="single" w:sz="4" w:space="0" w:color="auto"/>
            </w:tcBorders>
            <w:shd w:val="clear" w:color="auto" w:fill="auto"/>
          </w:tcPr>
          <w:p w14:paraId="4228DF7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E5F348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1C658E"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LXXXVI</w:t>
            </w:r>
          </w:p>
        </w:tc>
        <w:tc>
          <w:tcPr>
            <w:tcW w:w="5103" w:type="dxa"/>
            <w:tcBorders>
              <w:top w:val="nil"/>
              <w:left w:val="nil"/>
              <w:bottom w:val="single" w:sz="4" w:space="0" w:color="auto"/>
              <w:right w:val="single" w:sz="4" w:space="0" w:color="auto"/>
            </w:tcBorders>
            <w:shd w:val="clear" w:color="auto" w:fill="auto"/>
            <w:vAlign w:val="center"/>
            <w:hideMark/>
          </w:tcPr>
          <w:p w14:paraId="3770C84F"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Phú Hòa 2</w:t>
            </w:r>
          </w:p>
        </w:tc>
        <w:tc>
          <w:tcPr>
            <w:tcW w:w="2410" w:type="dxa"/>
            <w:tcBorders>
              <w:top w:val="nil"/>
              <w:left w:val="nil"/>
              <w:bottom w:val="single" w:sz="4" w:space="0" w:color="auto"/>
              <w:right w:val="single" w:sz="4" w:space="0" w:color="auto"/>
            </w:tcBorders>
            <w:shd w:val="clear" w:color="auto" w:fill="auto"/>
            <w:noWrap/>
            <w:vAlign w:val="center"/>
            <w:hideMark/>
          </w:tcPr>
          <w:p w14:paraId="7CC162BA"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H15.185</w:t>
            </w:r>
          </w:p>
        </w:tc>
        <w:tc>
          <w:tcPr>
            <w:tcW w:w="850" w:type="dxa"/>
            <w:tcBorders>
              <w:top w:val="nil"/>
              <w:left w:val="nil"/>
              <w:bottom w:val="single" w:sz="4" w:space="0" w:color="auto"/>
              <w:right w:val="single" w:sz="4" w:space="0" w:color="auto"/>
            </w:tcBorders>
            <w:shd w:val="clear" w:color="auto" w:fill="auto"/>
          </w:tcPr>
          <w:p w14:paraId="21F56638" w14:textId="77777777" w:rsidR="006077CB" w:rsidRPr="00EE4FB7" w:rsidRDefault="006077CB" w:rsidP="00A23D02">
            <w:pPr>
              <w:spacing w:before="80" w:after="80"/>
              <w:jc w:val="center"/>
              <w:rPr>
                <w:b/>
                <w:spacing w:val="0"/>
                <w:sz w:val="24"/>
                <w:szCs w:val="24"/>
              </w:rPr>
            </w:pPr>
            <w:r w:rsidRPr="00EE4FB7">
              <w:rPr>
                <w:b/>
                <w:color w:val="000000"/>
                <w:spacing w:val="0"/>
                <w:sz w:val="24"/>
                <w:szCs w:val="24"/>
              </w:rPr>
              <w:t>2</w:t>
            </w:r>
          </w:p>
        </w:tc>
      </w:tr>
      <w:tr w:rsidR="006077CB" w:rsidRPr="00EE4FB7" w14:paraId="103F6A1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6E21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D0C5B5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E18707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H15.185.01</w:t>
            </w:r>
          </w:p>
        </w:tc>
        <w:tc>
          <w:tcPr>
            <w:tcW w:w="850" w:type="dxa"/>
            <w:tcBorders>
              <w:top w:val="nil"/>
              <w:left w:val="nil"/>
              <w:bottom w:val="single" w:sz="4" w:space="0" w:color="auto"/>
              <w:right w:val="single" w:sz="4" w:space="0" w:color="auto"/>
            </w:tcBorders>
            <w:shd w:val="clear" w:color="auto" w:fill="auto"/>
          </w:tcPr>
          <w:p w14:paraId="5A9E917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893290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D578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776A7A8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AECAD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H15.185.02</w:t>
            </w:r>
          </w:p>
        </w:tc>
        <w:tc>
          <w:tcPr>
            <w:tcW w:w="850" w:type="dxa"/>
            <w:tcBorders>
              <w:top w:val="nil"/>
              <w:left w:val="nil"/>
              <w:bottom w:val="single" w:sz="4" w:space="0" w:color="auto"/>
              <w:right w:val="single" w:sz="4" w:space="0" w:color="auto"/>
            </w:tcBorders>
            <w:shd w:val="clear" w:color="auto" w:fill="auto"/>
          </w:tcPr>
          <w:p w14:paraId="74D7097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1DFA74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9A6C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7F51A98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7AE142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H15.185.03</w:t>
            </w:r>
          </w:p>
        </w:tc>
        <w:tc>
          <w:tcPr>
            <w:tcW w:w="850" w:type="dxa"/>
            <w:tcBorders>
              <w:top w:val="nil"/>
              <w:left w:val="nil"/>
              <w:bottom w:val="single" w:sz="4" w:space="0" w:color="auto"/>
              <w:right w:val="single" w:sz="4" w:space="0" w:color="auto"/>
            </w:tcBorders>
            <w:shd w:val="clear" w:color="auto" w:fill="auto"/>
          </w:tcPr>
          <w:p w14:paraId="2ED2A3B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8B9A48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213C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02091F0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2F82FC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H15.185.04</w:t>
            </w:r>
          </w:p>
        </w:tc>
        <w:tc>
          <w:tcPr>
            <w:tcW w:w="850" w:type="dxa"/>
            <w:tcBorders>
              <w:top w:val="nil"/>
              <w:left w:val="nil"/>
              <w:bottom w:val="single" w:sz="4" w:space="0" w:color="auto"/>
              <w:right w:val="single" w:sz="4" w:space="0" w:color="auto"/>
            </w:tcBorders>
            <w:shd w:val="clear" w:color="auto" w:fill="auto"/>
          </w:tcPr>
          <w:p w14:paraId="764CBB4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8D49EC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E9B4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4AFE47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 Trị</w:t>
            </w:r>
          </w:p>
        </w:tc>
        <w:tc>
          <w:tcPr>
            <w:tcW w:w="2410" w:type="dxa"/>
            <w:tcBorders>
              <w:top w:val="nil"/>
              <w:left w:val="nil"/>
              <w:bottom w:val="single" w:sz="4" w:space="0" w:color="auto"/>
              <w:right w:val="single" w:sz="4" w:space="0" w:color="auto"/>
            </w:tcBorders>
            <w:shd w:val="clear" w:color="auto" w:fill="auto"/>
            <w:noWrap/>
            <w:vAlign w:val="center"/>
            <w:hideMark/>
          </w:tcPr>
          <w:p w14:paraId="3ADBEB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H15.185.05</w:t>
            </w:r>
          </w:p>
        </w:tc>
        <w:tc>
          <w:tcPr>
            <w:tcW w:w="850" w:type="dxa"/>
            <w:tcBorders>
              <w:top w:val="nil"/>
              <w:left w:val="nil"/>
              <w:bottom w:val="single" w:sz="4" w:space="0" w:color="auto"/>
              <w:right w:val="single" w:sz="4" w:space="0" w:color="auto"/>
            </w:tcBorders>
            <w:shd w:val="clear" w:color="auto" w:fill="auto"/>
          </w:tcPr>
          <w:p w14:paraId="21F1805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8D8B04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DB51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BD5006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 Quang Nam</w:t>
            </w:r>
          </w:p>
        </w:tc>
        <w:tc>
          <w:tcPr>
            <w:tcW w:w="2410" w:type="dxa"/>
            <w:tcBorders>
              <w:top w:val="nil"/>
              <w:left w:val="nil"/>
              <w:bottom w:val="single" w:sz="4" w:space="0" w:color="auto"/>
              <w:right w:val="single" w:sz="4" w:space="0" w:color="auto"/>
            </w:tcBorders>
            <w:shd w:val="clear" w:color="auto" w:fill="auto"/>
            <w:noWrap/>
            <w:vAlign w:val="center"/>
            <w:hideMark/>
          </w:tcPr>
          <w:p w14:paraId="757CD89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H15.185.06</w:t>
            </w:r>
          </w:p>
        </w:tc>
        <w:tc>
          <w:tcPr>
            <w:tcW w:w="850" w:type="dxa"/>
            <w:tcBorders>
              <w:top w:val="nil"/>
              <w:left w:val="nil"/>
              <w:bottom w:val="single" w:sz="4" w:space="0" w:color="auto"/>
              <w:right w:val="single" w:sz="4" w:space="0" w:color="auto"/>
            </w:tcBorders>
            <w:shd w:val="clear" w:color="auto" w:fill="auto"/>
          </w:tcPr>
          <w:p w14:paraId="518CFD2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E87274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EFC8A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8F2346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Hòa Quang Bắc </w:t>
            </w:r>
          </w:p>
        </w:tc>
        <w:tc>
          <w:tcPr>
            <w:tcW w:w="2410" w:type="dxa"/>
            <w:tcBorders>
              <w:top w:val="nil"/>
              <w:left w:val="nil"/>
              <w:bottom w:val="single" w:sz="4" w:space="0" w:color="auto"/>
              <w:right w:val="single" w:sz="4" w:space="0" w:color="auto"/>
            </w:tcBorders>
            <w:shd w:val="clear" w:color="auto" w:fill="auto"/>
            <w:noWrap/>
            <w:vAlign w:val="center"/>
            <w:hideMark/>
          </w:tcPr>
          <w:p w14:paraId="5ED0CC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H15.185.07</w:t>
            </w:r>
          </w:p>
        </w:tc>
        <w:tc>
          <w:tcPr>
            <w:tcW w:w="850" w:type="dxa"/>
            <w:tcBorders>
              <w:top w:val="nil"/>
              <w:left w:val="nil"/>
              <w:bottom w:val="single" w:sz="4" w:space="0" w:color="auto"/>
              <w:right w:val="single" w:sz="4" w:space="0" w:color="auto"/>
            </w:tcBorders>
            <w:shd w:val="clear" w:color="auto" w:fill="auto"/>
          </w:tcPr>
          <w:p w14:paraId="0B37962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010D29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FAF7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23EE58C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Quang Bắc</w:t>
            </w:r>
          </w:p>
        </w:tc>
        <w:tc>
          <w:tcPr>
            <w:tcW w:w="2410" w:type="dxa"/>
            <w:tcBorders>
              <w:top w:val="nil"/>
              <w:left w:val="nil"/>
              <w:bottom w:val="single" w:sz="4" w:space="0" w:color="auto"/>
              <w:right w:val="single" w:sz="4" w:space="0" w:color="auto"/>
            </w:tcBorders>
            <w:shd w:val="clear" w:color="auto" w:fill="auto"/>
            <w:noWrap/>
            <w:vAlign w:val="center"/>
            <w:hideMark/>
          </w:tcPr>
          <w:p w14:paraId="09D1BF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H15.185.08</w:t>
            </w:r>
          </w:p>
        </w:tc>
        <w:tc>
          <w:tcPr>
            <w:tcW w:w="850" w:type="dxa"/>
            <w:tcBorders>
              <w:top w:val="nil"/>
              <w:left w:val="nil"/>
              <w:bottom w:val="single" w:sz="4" w:space="0" w:color="auto"/>
              <w:right w:val="single" w:sz="4" w:space="0" w:color="auto"/>
            </w:tcBorders>
            <w:shd w:val="clear" w:color="auto" w:fill="auto"/>
          </w:tcPr>
          <w:p w14:paraId="4E9E758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FFA6CC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6C4E1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5FD852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Quang Nam</w:t>
            </w:r>
          </w:p>
        </w:tc>
        <w:tc>
          <w:tcPr>
            <w:tcW w:w="2410" w:type="dxa"/>
            <w:tcBorders>
              <w:top w:val="nil"/>
              <w:left w:val="nil"/>
              <w:bottom w:val="single" w:sz="4" w:space="0" w:color="auto"/>
              <w:right w:val="single" w:sz="4" w:space="0" w:color="auto"/>
            </w:tcBorders>
            <w:shd w:val="clear" w:color="auto" w:fill="auto"/>
            <w:noWrap/>
            <w:vAlign w:val="center"/>
            <w:hideMark/>
          </w:tcPr>
          <w:p w14:paraId="09EA02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H15.185.09</w:t>
            </w:r>
          </w:p>
        </w:tc>
        <w:tc>
          <w:tcPr>
            <w:tcW w:w="850" w:type="dxa"/>
            <w:tcBorders>
              <w:top w:val="nil"/>
              <w:left w:val="nil"/>
              <w:bottom w:val="single" w:sz="4" w:space="0" w:color="auto"/>
              <w:right w:val="single" w:sz="4" w:space="0" w:color="auto"/>
            </w:tcBorders>
            <w:shd w:val="clear" w:color="auto" w:fill="auto"/>
          </w:tcPr>
          <w:p w14:paraId="715FB6F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941172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2B18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214F58D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Trị 1</w:t>
            </w:r>
          </w:p>
        </w:tc>
        <w:tc>
          <w:tcPr>
            <w:tcW w:w="2410" w:type="dxa"/>
            <w:tcBorders>
              <w:top w:val="nil"/>
              <w:left w:val="nil"/>
              <w:bottom w:val="single" w:sz="4" w:space="0" w:color="auto"/>
              <w:right w:val="single" w:sz="4" w:space="0" w:color="auto"/>
            </w:tcBorders>
            <w:shd w:val="clear" w:color="auto" w:fill="auto"/>
            <w:noWrap/>
            <w:vAlign w:val="center"/>
            <w:hideMark/>
          </w:tcPr>
          <w:p w14:paraId="7C105C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H15.185.10</w:t>
            </w:r>
          </w:p>
        </w:tc>
        <w:tc>
          <w:tcPr>
            <w:tcW w:w="850" w:type="dxa"/>
            <w:tcBorders>
              <w:top w:val="nil"/>
              <w:left w:val="nil"/>
              <w:bottom w:val="single" w:sz="4" w:space="0" w:color="auto"/>
              <w:right w:val="single" w:sz="4" w:space="0" w:color="auto"/>
            </w:tcBorders>
            <w:shd w:val="clear" w:color="auto" w:fill="auto"/>
          </w:tcPr>
          <w:p w14:paraId="1AC2ABA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C62573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218D4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4F34D3E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Hòa Quang</w:t>
            </w:r>
          </w:p>
        </w:tc>
        <w:tc>
          <w:tcPr>
            <w:tcW w:w="2410" w:type="dxa"/>
            <w:tcBorders>
              <w:top w:val="nil"/>
              <w:left w:val="nil"/>
              <w:bottom w:val="single" w:sz="4" w:space="0" w:color="auto"/>
              <w:right w:val="single" w:sz="4" w:space="0" w:color="auto"/>
            </w:tcBorders>
            <w:shd w:val="clear" w:color="auto" w:fill="auto"/>
            <w:noWrap/>
            <w:vAlign w:val="center"/>
            <w:hideMark/>
          </w:tcPr>
          <w:p w14:paraId="38B1FD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H15.185.11</w:t>
            </w:r>
          </w:p>
        </w:tc>
        <w:tc>
          <w:tcPr>
            <w:tcW w:w="850" w:type="dxa"/>
            <w:tcBorders>
              <w:top w:val="nil"/>
              <w:left w:val="nil"/>
              <w:bottom w:val="single" w:sz="4" w:space="0" w:color="auto"/>
              <w:right w:val="single" w:sz="4" w:space="0" w:color="auto"/>
            </w:tcBorders>
            <w:shd w:val="clear" w:color="auto" w:fill="auto"/>
          </w:tcPr>
          <w:p w14:paraId="1F64E2E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675584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B7DC5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1F8E262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Lương Văn Chánh</w:t>
            </w:r>
          </w:p>
        </w:tc>
        <w:tc>
          <w:tcPr>
            <w:tcW w:w="2410" w:type="dxa"/>
            <w:tcBorders>
              <w:top w:val="nil"/>
              <w:left w:val="nil"/>
              <w:bottom w:val="single" w:sz="4" w:space="0" w:color="auto"/>
              <w:right w:val="single" w:sz="4" w:space="0" w:color="auto"/>
            </w:tcBorders>
            <w:shd w:val="clear" w:color="auto" w:fill="auto"/>
            <w:noWrap/>
            <w:vAlign w:val="center"/>
            <w:hideMark/>
          </w:tcPr>
          <w:p w14:paraId="2B5B0A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H15.185.12</w:t>
            </w:r>
          </w:p>
        </w:tc>
        <w:tc>
          <w:tcPr>
            <w:tcW w:w="850" w:type="dxa"/>
            <w:tcBorders>
              <w:top w:val="nil"/>
              <w:left w:val="nil"/>
              <w:bottom w:val="single" w:sz="4" w:space="0" w:color="auto"/>
              <w:right w:val="single" w:sz="4" w:space="0" w:color="auto"/>
            </w:tcBorders>
            <w:shd w:val="clear" w:color="auto" w:fill="auto"/>
          </w:tcPr>
          <w:p w14:paraId="5EB08F4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D18224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C892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7FAB279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Trần Hào</w:t>
            </w:r>
          </w:p>
        </w:tc>
        <w:tc>
          <w:tcPr>
            <w:tcW w:w="2410" w:type="dxa"/>
            <w:tcBorders>
              <w:top w:val="nil"/>
              <w:left w:val="nil"/>
              <w:bottom w:val="single" w:sz="4" w:space="0" w:color="auto"/>
              <w:right w:val="single" w:sz="4" w:space="0" w:color="auto"/>
            </w:tcBorders>
            <w:shd w:val="clear" w:color="auto" w:fill="auto"/>
            <w:noWrap/>
            <w:vAlign w:val="center"/>
            <w:hideMark/>
          </w:tcPr>
          <w:p w14:paraId="641B2CD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H15.185.13</w:t>
            </w:r>
          </w:p>
        </w:tc>
        <w:tc>
          <w:tcPr>
            <w:tcW w:w="850" w:type="dxa"/>
            <w:tcBorders>
              <w:top w:val="nil"/>
              <w:left w:val="nil"/>
              <w:bottom w:val="single" w:sz="4" w:space="0" w:color="auto"/>
              <w:right w:val="single" w:sz="4" w:space="0" w:color="auto"/>
            </w:tcBorders>
            <w:shd w:val="clear" w:color="auto" w:fill="auto"/>
          </w:tcPr>
          <w:p w14:paraId="0195061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A68F37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E71FC3"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LXXXVII</w:t>
            </w:r>
          </w:p>
        </w:tc>
        <w:tc>
          <w:tcPr>
            <w:tcW w:w="5103" w:type="dxa"/>
            <w:tcBorders>
              <w:top w:val="nil"/>
              <w:left w:val="nil"/>
              <w:bottom w:val="single" w:sz="4" w:space="0" w:color="auto"/>
              <w:right w:val="single" w:sz="4" w:space="0" w:color="auto"/>
            </w:tcBorders>
            <w:shd w:val="clear" w:color="auto" w:fill="auto"/>
            <w:vAlign w:val="center"/>
            <w:hideMark/>
          </w:tcPr>
          <w:p w14:paraId="0ABA3C5B"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Tây Hòa</w:t>
            </w:r>
          </w:p>
        </w:tc>
        <w:tc>
          <w:tcPr>
            <w:tcW w:w="2410" w:type="dxa"/>
            <w:tcBorders>
              <w:top w:val="nil"/>
              <w:left w:val="nil"/>
              <w:bottom w:val="single" w:sz="4" w:space="0" w:color="auto"/>
              <w:right w:val="single" w:sz="4" w:space="0" w:color="auto"/>
            </w:tcBorders>
            <w:shd w:val="clear" w:color="auto" w:fill="auto"/>
            <w:noWrap/>
            <w:vAlign w:val="center"/>
            <w:hideMark/>
          </w:tcPr>
          <w:p w14:paraId="25AA3199"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H15.186</w:t>
            </w:r>
          </w:p>
        </w:tc>
        <w:tc>
          <w:tcPr>
            <w:tcW w:w="850" w:type="dxa"/>
            <w:tcBorders>
              <w:top w:val="nil"/>
              <w:left w:val="nil"/>
              <w:bottom w:val="single" w:sz="4" w:space="0" w:color="auto"/>
              <w:right w:val="single" w:sz="4" w:space="0" w:color="auto"/>
            </w:tcBorders>
            <w:shd w:val="clear" w:color="auto" w:fill="auto"/>
          </w:tcPr>
          <w:p w14:paraId="0D3D7973"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165EEF1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50E9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7608B8B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7A312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H15.186.01</w:t>
            </w:r>
          </w:p>
        </w:tc>
        <w:tc>
          <w:tcPr>
            <w:tcW w:w="850" w:type="dxa"/>
            <w:tcBorders>
              <w:top w:val="nil"/>
              <w:left w:val="nil"/>
              <w:bottom w:val="single" w:sz="4" w:space="0" w:color="auto"/>
              <w:right w:val="single" w:sz="4" w:space="0" w:color="auto"/>
            </w:tcBorders>
            <w:shd w:val="clear" w:color="auto" w:fill="auto"/>
          </w:tcPr>
          <w:p w14:paraId="55F796B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0B6F0E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05EB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2</w:t>
            </w:r>
          </w:p>
        </w:tc>
        <w:tc>
          <w:tcPr>
            <w:tcW w:w="5103" w:type="dxa"/>
            <w:tcBorders>
              <w:top w:val="nil"/>
              <w:left w:val="nil"/>
              <w:bottom w:val="single" w:sz="4" w:space="0" w:color="auto"/>
              <w:right w:val="single" w:sz="4" w:space="0" w:color="auto"/>
            </w:tcBorders>
            <w:shd w:val="clear" w:color="auto" w:fill="auto"/>
            <w:vAlign w:val="center"/>
            <w:hideMark/>
          </w:tcPr>
          <w:p w14:paraId="2535655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0C7D39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H15.186.02</w:t>
            </w:r>
          </w:p>
        </w:tc>
        <w:tc>
          <w:tcPr>
            <w:tcW w:w="850" w:type="dxa"/>
            <w:tcBorders>
              <w:top w:val="nil"/>
              <w:left w:val="nil"/>
              <w:bottom w:val="single" w:sz="4" w:space="0" w:color="auto"/>
              <w:right w:val="single" w:sz="4" w:space="0" w:color="auto"/>
            </w:tcBorders>
            <w:shd w:val="clear" w:color="auto" w:fill="auto"/>
          </w:tcPr>
          <w:p w14:paraId="3B18C7D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DDB99B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447C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F58BA8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39F957F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H15.186.03</w:t>
            </w:r>
          </w:p>
        </w:tc>
        <w:tc>
          <w:tcPr>
            <w:tcW w:w="850" w:type="dxa"/>
            <w:tcBorders>
              <w:top w:val="nil"/>
              <w:left w:val="nil"/>
              <w:bottom w:val="single" w:sz="4" w:space="0" w:color="auto"/>
              <w:right w:val="single" w:sz="4" w:space="0" w:color="auto"/>
            </w:tcBorders>
            <w:shd w:val="clear" w:color="auto" w:fill="auto"/>
          </w:tcPr>
          <w:p w14:paraId="2DAF6C5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9B0458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A430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31F6108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7E5AEE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H15.186.04</w:t>
            </w:r>
          </w:p>
        </w:tc>
        <w:tc>
          <w:tcPr>
            <w:tcW w:w="850" w:type="dxa"/>
            <w:tcBorders>
              <w:top w:val="nil"/>
              <w:left w:val="nil"/>
              <w:bottom w:val="single" w:sz="4" w:space="0" w:color="auto"/>
              <w:right w:val="single" w:sz="4" w:space="0" w:color="auto"/>
            </w:tcBorders>
            <w:shd w:val="clear" w:color="auto" w:fill="auto"/>
          </w:tcPr>
          <w:p w14:paraId="5173271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2738A7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68E6A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7566340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Phong</w:t>
            </w:r>
          </w:p>
        </w:tc>
        <w:tc>
          <w:tcPr>
            <w:tcW w:w="2410" w:type="dxa"/>
            <w:tcBorders>
              <w:top w:val="nil"/>
              <w:left w:val="nil"/>
              <w:bottom w:val="single" w:sz="4" w:space="0" w:color="auto"/>
              <w:right w:val="single" w:sz="4" w:space="0" w:color="auto"/>
            </w:tcBorders>
            <w:shd w:val="clear" w:color="auto" w:fill="auto"/>
            <w:noWrap/>
            <w:vAlign w:val="center"/>
            <w:hideMark/>
          </w:tcPr>
          <w:p w14:paraId="6CE66D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H15.186.05</w:t>
            </w:r>
          </w:p>
        </w:tc>
        <w:tc>
          <w:tcPr>
            <w:tcW w:w="850" w:type="dxa"/>
            <w:tcBorders>
              <w:top w:val="nil"/>
              <w:left w:val="nil"/>
              <w:bottom w:val="single" w:sz="4" w:space="0" w:color="auto"/>
              <w:right w:val="single" w:sz="4" w:space="0" w:color="auto"/>
            </w:tcBorders>
            <w:shd w:val="clear" w:color="auto" w:fill="auto"/>
          </w:tcPr>
          <w:p w14:paraId="5F16A2E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AD3E70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93292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199EB30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Phú Thứ</w:t>
            </w:r>
          </w:p>
        </w:tc>
        <w:tc>
          <w:tcPr>
            <w:tcW w:w="2410" w:type="dxa"/>
            <w:tcBorders>
              <w:top w:val="nil"/>
              <w:left w:val="nil"/>
              <w:bottom w:val="single" w:sz="4" w:space="0" w:color="auto"/>
              <w:right w:val="single" w:sz="4" w:space="0" w:color="auto"/>
            </w:tcBorders>
            <w:shd w:val="clear" w:color="auto" w:fill="auto"/>
            <w:noWrap/>
            <w:vAlign w:val="center"/>
            <w:hideMark/>
          </w:tcPr>
          <w:p w14:paraId="7847200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H15.186.06</w:t>
            </w:r>
          </w:p>
        </w:tc>
        <w:tc>
          <w:tcPr>
            <w:tcW w:w="850" w:type="dxa"/>
            <w:tcBorders>
              <w:top w:val="nil"/>
              <w:left w:val="nil"/>
              <w:bottom w:val="single" w:sz="4" w:space="0" w:color="auto"/>
              <w:right w:val="single" w:sz="4" w:space="0" w:color="auto"/>
            </w:tcBorders>
            <w:shd w:val="clear" w:color="auto" w:fill="auto"/>
          </w:tcPr>
          <w:p w14:paraId="5BA4C2D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4340A4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53F7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464412E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Bình 1</w:t>
            </w:r>
          </w:p>
        </w:tc>
        <w:tc>
          <w:tcPr>
            <w:tcW w:w="2410" w:type="dxa"/>
            <w:tcBorders>
              <w:top w:val="nil"/>
              <w:left w:val="nil"/>
              <w:bottom w:val="single" w:sz="4" w:space="0" w:color="auto"/>
              <w:right w:val="single" w:sz="4" w:space="0" w:color="auto"/>
            </w:tcBorders>
            <w:shd w:val="clear" w:color="auto" w:fill="auto"/>
            <w:noWrap/>
            <w:vAlign w:val="center"/>
            <w:hideMark/>
          </w:tcPr>
          <w:p w14:paraId="3C96FD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H15.186.07</w:t>
            </w:r>
          </w:p>
        </w:tc>
        <w:tc>
          <w:tcPr>
            <w:tcW w:w="850" w:type="dxa"/>
            <w:tcBorders>
              <w:top w:val="nil"/>
              <w:left w:val="nil"/>
              <w:bottom w:val="single" w:sz="4" w:space="0" w:color="auto"/>
              <w:right w:val="single" w:sz="4" w:space="0" w:color="auto"/>
            </w:tcBorders>
            <w:shd w:val="clear" w:color="auto" w:fill="auto"/>
          </w:tcPr>
          <w:p w14:paraId="0796EDF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4D52E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7B0E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AEFB8C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Tân Tây</w:t>
            </w:r>
          </w:p>
        </w:tc>
        <w:tc>
          <w:tcPr>
            <w:tcW w:w="2410" w:type="dxa"/>
            <w:tcBorders>
              <w:top w:val="nil"/>
              <w:left w:val="nil"/>
              <w:bottom w:val="single" w:sz="4" w:space="0" w:color="auto"/>
              <w:right w:val="single" w:sz="4" w:space="0" w:color="auto"/>
            </w:tcBorders>
            <w:shd w:val="clear" w:color="auto" w:fill="auto"/>
            <w:noWrap/>
            <w:vAlign w:val="center"/>
            <w:hideMark/>
          </w:tcPr>
          <w:p w14:paraId="398F81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H15.186.08</w:t>
            </w:r>
          </w:p>
        </w:tc>
        <w:tc>
          <w:tcPr>
            <w:tcW w:w="850" w:type="dxa"/>
            <w:tcBorders>
              <w:top w:val="nil"/>
              <w:left w:val="nil"/>
              <w:bottom w:val="single" w:sz="4" w:space="0" w:color="auto"/>
              <w:right w:val="single" w:sz="4" w:space="0" w:color="auto"/>
            </w:tcBorders>
            <w:shd w:val="clear" w:color="auto" w:fill="auto"/>
          </w:tcPr>
          <w:p w14:paraId="51729BF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1B6DD3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6825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43651C2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Bình 1</w:t>
            </w:r>
          </w:p>
        </w:tc>
        <w:tc>
          <w:tcPr>
            <w:tcW w:w="2410" w:type="dxa"/>
            <w:tcBorders>
              <w:top w:val="nil"/>
              <w:left w:val="nil"/>
              <w:bottom w:val="single" w:sz="4" w:space="0" w:color="auto"/>
              <w:right w:val="single" w:sz="4" w:space="0" w:color="auto"/>
            </w:tcBorders>
            <w:shd w:val="clear" w:color="auto" w:fill="auto"/>
            <w:noWrap/>
            <w:vAlign w:val="center"/>
            <w:hideMark/>
          </w:tcPr>
          <w:p w14:paraId="18F61B2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H15.186.09</w:t>
            </w:r>
          </w:p>
        </w:tc>
        <w:tc>
          <w:tcPr>
            <w:tcW w:w="850" w:type="dxa"/>
            <w:tcBorders>
              <w:top w:val="nil"/>
              <w:left w:val="nil"/>
              <w:bottom w:val="single" w:sz="4" w:space="0" w:color="auto"/>
              <w:right w:val="single" w:sz="4" w:space="0" w:color="auto"/>
            </w:tcBorders>
            <w:shd w:val="clear" w:color="auto" w:fill="auto"/>
          </w:tcPr>
          <w:p w14:paraId="347C5AD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8DE7C9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51C71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F4FD96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Phong</w:t>
            </w:r>
          </w:p>
        </w:tc>
        <w:tc>
          <w:tcPr>
            <w:tcW w:w="2410" w:type="dxa"/>
            <w:tcBorders>
              <w:top w:val="nil"/>
              <w:left w:val="nil"/>
              <w:bottom w:val="single" w:sz="4" w:space="0" w:color="auto"/>
              <w:right w:val="single" w:sz="4" w:space="0" w:color="auto"/>
            </w:tcBorders>
            <w:shd w:val="clear" w:color="auto" w:fill="auto"/>
            <w:noWrap/>
            <w:vAlign w:val="center"/>
            <w:hideMark/>
          </w:tcPr>
          <w:p w14:paraId="3555389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H15.186.10</w:t>
            </w:r>
          </w:p>
        </w:tc>
        <w:tc>
          <w:tcPr>
            <w:tcW w:w="850" w:type="dxa"/>
            <w:tcBorders>
              <w:top w:val="nil"/>
              <w:left w:val="nil"/>
              <w:bottom w:val="single" w:sz="4" w:space="0" w:color="auto"/>
              <w:right w:val="single" w:sz="4" w:space="0" w:color="auto"/>
            </w:tcBorders>
            <w:shd w:val="clear" w:color="auto" w:fill="auto"/>
          </w:tcPr>
          <w:p w14:paraId="2168B46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BFAFD6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5E48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2E1BD72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Tân Tây</w:t>
            </w:r>
          </w:p>
        </w:tc>
        <w:tc>
          <w:tcPr>
            <w:tcW w:w="2410" w:type="dxa"/>
            <w:tcBorders>
              <w:top w:val="nil"/>
              <w:left w:val="nil"/>
              <w:bottom w:val="single" w:sz="4" w:space="0" w:color="auto"/>
              <w:right w:val="single" w:sz="4" w:space="0" w:color="auto"/>
            </w:tcBorders>
            <w:shd w:val="clear" w:color="auto" w:fill="auto"/>
            <w:noWrap/>
            <w:vAlign w:val="center"/>
            <w:hideMark/>
          </w:tcPr>
          <w:p w14:paraId="7D1A0E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H15.186.11</w:t>
            </w:r>
          </w:p>
        </w:tc>
        <w:tc>
          <w:tcPr>
            <w:tcW w:w="850" w:type="dxa"/>
            <w:tcBorders>
              <w:top w:val="nil"/>
              <w:left w:val="nil"/>
              <w:bottom w:val="single" w:sz="4" w:space="0" w:color="auto"/>
              <w:right w:val="single" w:sz="4" w:space="0" w:color="auto"/>
            </w:tcBorders>
            <w:shd w:val="clear" w:color="auto" w:fill="auto"/>
          </w:tcPr>
          <w:p w14:paraId="6BBC259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3A1661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D73E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1A9483B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Phú Thứ</w:t>
            </w:r>
          </w:p>
        </w:tc>
        <w:tc>
          <w:tcPr>
            <w:tcW w:w="2410" w:type="dxa"/>
            <w:tcBorders>
              <w:top w:val="nil"/>
              <w:left w:val="nil"/>
              <w:bottom w:val="single" w:sz="4" w:space="0" w:color="auto"/>
              <w:right w:val="single" w:sz="4" w:space="0" w:color="auto"/>
            </w:tcBorders>
            <w:shd w:val="clear" w:color="auto" w:fill="auto"/>
            <w:noWrap/>
            <w:vAlign w:val="center"/>
            <w:hideMark/>
          </w:tcPr>
          <w:p w14:paraId="4E8D3F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H15.186.12</w:t>
            </w:r>
          </w:p>
        </w:tc>
        <w:tc>
          <w:tcPr>
            <w:tcW w:w="850" w:type="dxa"/>
            <w:tcBorders>
              <w:top w:val="nil"/>
              <w:left w:val="nil"/>
              <w:bottom w:val="single" w:sz="4" w:space="0" w:color="auto"/>
              <w:right w:val="single" w:sz="4" w:space="0" w:color="auto"/>
            </w:tcBorders>
            <w:shd w:val="clear" w:color="auto" w:fill="auto"/>
          </w:tcPr>
          <w:p w14:paraId="1BD6344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B29C6C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D613F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6CC99B0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Huỳnh Thúc Kháng</w:t>
            </w:r>
          </w:p>
        </w:tc>
        <w:tc>
          <w:tcPr>
            <w:tcW w:w="2410" w:type="dxa"/>
            <w:tcBorders>
              <w:top w:val="nil"/>
              <w:left w:val="nil"/>
              <w:bottom w:val="single" w:sz="4" w:space="0" w:color="auto"/>
              <w:right w:val="single" w:sz="4" w:space="0" w:color="auto"/>
            </w:tcBorders>
            <w:shd w:val="clear" w:color="auto" w:fill="auto"/>
            <w:noWrap/>
            <w:vAlign w:val="center"/>
            <w:hideMark/>
          </w:tcPr>
          <w:p w14:paraId="0D4CB4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H15.186.13</w:t>
            </w:r>
          </w:p>
        </w:tc>
        <w:tc>
          <w:tcPr>
            <w:tcW w:w="850" w:type="dxa"/>
            <w:tcBorders>
              <w:top w:val="nil"/>
              <w:left w:val="nil"/>
              <w:bottom w:val="single" w:sz="4" w:space="0" w:color="auto"/>
              <w:right w:val="single" w:sz="4" w:space="0" w:color="auto"/>
            </w:tcBorders>
            <w:shd w:val="clear" w:color="auto" w:fill="auto"/>
          </w:tcPr>
          <w:p w14:paraId="52B8809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17CA5A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BB49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1811266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Anh Hào</w:t>
            </w:r>
          </w:p>
        </w:tc>
        <w:tc>
          <w:tcPr>
            <w:tcW w:w="2410" w:type="dxa"/>
            <w:tcBorders>
              <w:top w:val="nil"/>
              <w:left w:val="nil"/>
              <w:bottom w:val="single" w:sz="4" w:space="0" w:color="auto"/>
              <w:right w:val="single" w:sz="4" w:space="0" w:color="auto"/>
            </w:tcBorders>
            <w:shd w:val="clear" w:color="auto" w:fill="auto"/>
            <w:noWrap/>
            <w:vAlign w:val="center"/>
            <w:hideMark/>
          </w:tcPr>
          <w:p w14:paraId="64FB14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H15.186.14</w:t>
            </w:r>
          </w:p>
        </w:tc>
        <w:tc>
          <w:tcPr>
            <w:tcW w:w="850" w:type="dxa"/>
            <w:tcBorders>
              <w:top w:val="nil"/>
              <w:left w:val="nil"/>
              <w:bottom w:val="single" w:sz="4" w:space="0" w:color="auto"/>
              <w:right w:val="single" w:sz="4" w:space="0" w:color="auto"/>
            </w:tcBorders>
            <w:shd w:val="clear" w:color="auto" w:fill="auto"/>
          </w:tcPr>
          <w:p w14:paraId="0F50954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382229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5EAF8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624F904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Tất Thành</w:t>
            </w:r>
          </w:p>
        </w:tc>
        <w:tc>
          <w:tcPr>
            <w:tcW w:w="2410" w:type="dxa"/>
            <w:tcBorders>
              <w:top w:val="nil"/>
              <w:left w:val="nil"/>
              <w:bottom w:val="single" w:sz="4" w:space="0" w:color="auto"/>
              <w:right w:val="single" w:sz="4" w:space="0" w:color="auto"/>
            </w:tcBorders>
            <w:shd w:val="clear" w:color="auto" w:fill="auto"/>
            <w:noWrap/>
            <w:vAlign w:val="center"/>
            <w:hideMark/>
          </w:tcPr>
          <w:p w14:paraId="215F8C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H15.186.15</w:t>
            </w:r>
          </w:p>
        </w:tc>
        <w:tc>
          <w:tcPr>
            <w:tcW w:w="850" w:type="dxa"/>
            <w:tcBorders>
              <w:top w:val="nil"/>
              <w:left w:val="nil"/>
              <w:bottom w:val="single" w:sz="4" w:space="0" w:color="auto"/>
              <w:right w:val="single" w:sz="4" w:space="0" w:color="auto"/>
            </w:tcBorders>
            <w:shd w:val="clear" w:color="auto" w:fill="auto"/>
          </w:tcPr>
          <w:p w14:paraId="699CE82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4AE509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75C43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2AF51EC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Phạm Đình Quy</w:t>
            </w:r>
          </w:p>
        </w:tc>
        <w:tc>
          <w:tcPr>
            <w:tcW w:w="2410" w:type="dxa"/>
            <w:tcBorders>
              <w:top w:val="nil"/>
              <w:left w:val="nil"/>
              <w:bottom w:val="single" w:sz="4" w:space="0" w:color="auto"/>
              <w:right w:val="single" w:sz="4" w:space="0" w:color="auto"/>
            </w:tcBorders>
            <w:shd w:val="clear" w:color="auto" w:fill="auto"/>
            <w:noWrap/>
            <w:vAlign w:val="center"/>
            <w:hideMark/>
          </w:tcPr>
          <w:p w14:paraId="18AAF6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H15.186.16</w:t>
            </w:r>
          </w:p>
        </w:tc>
        <w:tc>
          <w:tcPr>
            <w:tcW w:w="850" w:type="dxa"/>
            <w:tcBorders>
              <w:top w:val="nil"/>
              <w:left w:val="nil"/>
              <w:bottom w:val="single" w:sz="4" w:space="0" w:color="auto"/>
              <w:right w:val="single" w:sz="4" w:space="0" w:color="auto"/>
            </w:tcBorders>
            <w:shd w:val="clear" w:color="auto" w:fill="auto"/>
          </w:tcPr>
          <w:p w14:paraId="71CC463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EF3585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57B6DB"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LXXXVIII</w:t>
            </w:r>
          </w:p>
        </w:tc>
        <w:tc>
          <w:tcPr>
            <w:tcW w:w="5103" w:type="dxa"/>
            <w:tcBorders>
              <w:top w:val="nil"/>
              <w:left w:val="nil"/>
              <w:bottom w:val="single" w:sz="4" w:space="0" w:color="auto"/>
              <w:right w:val="single" w:sz="4" w:space="0" w:color="auto"/>
            </w:tcBorders>
            <w:shd w:val="clear" w:color="auto" w:fill="auto"/>
            <w:vAlign w:val="center"/>
            <w:hideMark/>
          </w:tcPr>
          <w:p w14:paraId="360EDA42"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Hòa Thịnh</w:t>
            </w:r>
          </w:p>
        </w:tc>
        <w:tc>
          <w:tcPr>
            <w:tcW w:w="2410" w:type="dxa"/>
            <w:tcBorders>
              <w:top w:val="nil"/>
              <w:left w:val="nil"/>
              <w:bottom w:val="single" w:sz="4" w:space="0" w:color="auto"/>
              <w:right w:val="single" w:sz="4" w:space="0" w:color="auto"/>
            </w:tcBorders>
            <w:shd w:val="clear" w:color="auto" w:fill="auto"/>
            <w:noWrap/>
            <w:vAlign w:val="center"/>
            <w:hideMark/>
          </w:tcPr>
          <w:p w14:paraId="72D7E2A0"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H15.187</w:t>
            </w:r>
          </w:p>
        </w:tc>
        <w:tc>
          <w:tcPr>
            <w:tcW w:w="850" w:type="dxa"/>
            <w:tcBorders>
              <w:top w:val="nil"/>
              <w:left w:val="nil"/>
              <w:bottom w:val="single" w:sz="4" w:space="0" w:color="auto"/>
              <w:right w:val="single" w:sz="4" w:space="0" w:color="auto"/>
            </w:tcBorders>
            <w:shd w:val="clear" w:color="auto" w:fill="auto"/>
          </w:tcPr>
          <w:p w14:paraId="5F1E0D5B"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2E7465C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91CEB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CB4F22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14BB167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H15.187.01</w:t>
            </w:r>
          </w:p>
        </w:tc>
        <w:tc>
          <w:tcPr>
            <w:tcW w:w="850" w:type="dxa"/>
            <w:tcBorders>
              <w:top w:val="nil"/>
              <w:left w:val="nil"/>
              <w:bottom w:val="single" w:sz="4" w:space="0" w:color="auto"/>
              <w:right w:val="single" w:sz="4" w:space="0" w:color="auto"/>
            </w:tcBorders>
            <w:shd w:val="clear" w:color="auto" w:fill="auto"/>
          </w:tcPr>
          <w:p w14:paraId="6858B71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07153E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71C2F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2151234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0C2E7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H15.187.02</w:t>
            </w:r>
          </w:p>
        </w:tc>
        <w:tc>
          <w:tcPr>
            <w:tcW w:w="850" w:type="dxa"/>
            <w:tcBorders>
              <w:top w:val="nil"/>
              <w:left w:val="nil"/>
              <w:bottom w:val="single" w:sz="4" w:space="0" w:color="auto"/>
              <w:right w:val="single" w:sz="4" w:space="0" w:color="auto"/>
            </w:tcBorders>
            <w:shd w:val="clear" w:color="auto" w:fill="auto"/>
          </w:tcPr>
          <w:p w14:paraId="104A60D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68D785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AD53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2262D27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443149B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H15.187.03</w:t>
            </w:r>
          </w:p>
        </w:tc>
        <w:tc>
          <w:tcPr>
            <w:tcW w:w="850" w:type="dxa"/>
            <w:tcBorders>
              <w:top w:val="nil"/>
              <w:left w:val="nil"/>
              <w:bottom w:val="single" w:sz="4" w:space="0" w:color="auto"/>
              <w:right w:val="single" w:sz="4" w:space="0" w:color="auto"/>
            </w:tcBorders>
            <w:shd w:val="clear" w:color="auto" w:fill="auto"/>
          </w:tcPr>
          <w:p w14:paraId="31E4EE0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5FA650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4F43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37CF1D6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FA8FA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H15.187.04</w:t>
            </w:r>
          </w:p>
        </w:tc>
        <w:tc>
          <w:tcPr>
            <w:tcW w:w="850" w:type="dxa"/>
            <w:tcBorders>
              <w:top w:val="nil"/>
              <w:left w:val="nil"/>
              <w:bottom w:val="single" w:sz="4" w:space="0" w:color="auto"/>
              <w:right w:val="single" w:sz="4" w:space="0" w:color="auto"/>
            </w:tcBorders>
            <w:shd w:val="clear" w:color="auto" w:fill="auto"/>
          </w:tcPr>
          <w:p w14:paraId="308E811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555973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02C7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4FA8E9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Thịnh</w:t>
            </w:r>
          </w:p>
        </w:tc>
        <w:tc>
          <w:tcPr>
            <w:tcW w:w="2410" w:type="dxa"/>
            <w:tcBorders>
              <w:top w:val="nil"/>
              <w:left w:val="nil"/>
              <w:bottom w:val="single" w:sz="4" w:space="0" w:color="auto"/>
              <w:right w:val="single" w:sz="4" w:space="0" w:color="auto"/>
            </w:tcBorders>
            <w:shd w:val="clear" w:color="auto" w:fill="auto"/>
            <w:noWrap/>
            <w:vAlign w:val="center"/>
            <w:hideMark/>
          </w:tcPr>
          <w:p w14:paraId="1E0DE6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H15.187.05</w:t>
            </w:r>
          </w:p>
        </w:tc>
        <w:tc>
          <w:tcPr>
            <w:tcW w:w="850" w:type="dxa"/>
            <w:tcBorders>
              <w:top w:val="nil"/>
              <w:left w:val="nil"/>
              <w:bottom w:val="single" w:sz="4" w:space="0" w:color="auto"/>
              <w:right w:val="single" w:sz="4" w:space="0" w:color="auto"/>
            </w:tcBorders>
            <w:shd w:val="clear" w:color="auto" w:fill="auto"/>
          </w:tcPr>
          <w:p w14:paraId="1659927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9556C4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9799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5F293D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 Đồng</w:t>
            </w:r>
          </w:p>
        </w:tc>
        <w:tc>
          <w:tcPr>
            <w:tcW w:w="2410" w:type="dxa"/>
            <w:tcBorders>
              <w:top w:val="nil"/>
              <w:left w:val="nil"/>
              <w:bottom w:val="single" w:sz="4" w:space="0" w:color="auto"/>
              <w:right w:val="single" w:sz="4" w:space="0" w:color="auto"/>
            </w:tcBorders>
            <w:shd w:val="clear" w:color="auto" w:fill="auto"/>
            <w:noWrap/>
            <w:vAlign w:val="center"/>
            <w:hideMark/>
          </w:tcPr>
          <w:p w14:paraId="361DD22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H15.187.06</w:t>
            </w:r>
          </w:p>
        </w:tc>
        <w:tc>
          <w:tcPr>
            <w:tcW w:w="850" w:type="dxa"/>
            <w:tcBorders>
              <w:top w:val="nil"/>
              <w:left w:val="nil"/>
              <w:bottom w:val="single" w:sz="4" w:space="0" w:color="auto"/>
              <w:right w:val="single" w:sz="4" w:space="0" w:color="auto"/>
            </w:tcBorders>
            <w:shd w:val="clear" w:color="auto" w:fill="auto"/>
          </w:tcPr>
          <w:p w14:paraId="31140D7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E75288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2744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368DB6E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Đồng</w:t>
            </w:r>
          </w:p>
        </w:tc>
        <w:tc>
          <w:tcPr>
            <w:tcW w:w="2410" w:type="dxa"/>
            <w:tcBorders>
              <w:top w:val="nil"/>
              <w:left w:val="nil"/>
              <w:bottom w:val="single" w:sz="4" w:space="0" w:color="auto"/>
              <w:right w:val="single" w:sz="4" w:space="0" w:color="auto"/>
            </w:tcBorders>
            <w:shd w:val="clear" w:color="auto" w:fill="auto"/>
            <w:noWrap/>
            <w:vAlign w:val="center"/>
            <w:hideMark/>
          </w:tcPr>
          <w:p w14:paraId="75ADDF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H15.187.07</w:t>
            </w:r>
          </w:p>
        </w:tc>
        <w:tc>
          <w:tcPr>
            <w:tcW w:w="850" w:type="dxa"/>
            <w:tcBorders>
              <w:top w:val="nil"/>
              <w:left w:val="nil"/>
              <w:bottom w:val="single" w:sz="4" w:space="0" w:color="auto"/>
              <w:right w:val="single" w:sz="4" w:space="0" w:color="auto"/>
            </w:tcBorders>
            <w:shd w:val="clear" w:color="auto" w:fill="auto"/>
          </w:tcPr>
          <w:p w14:paraId="2A5CA00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6C5CB8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9FBA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1DC3827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Thịnh</w:t>
            </w:r>
          </w:p>
        </w:tc>
        <w:tc>
          <w:tcPr>
            <w:tcW w:w="2410" w:type="dxa"/>
            <w:tcBorders>
              <w:top w:val="nil"/>
              <w:left w:val="nil"/>
              <w:bottom w:val="single" w:sz="4" w:space="0" w:color="auto"/>
              <w:right w:val="single" w:sz="4" w:space="0" w:color="auto"/>
            </w:tcBorders>
            <w:shd w:val="clear" w:color="auto" w:fill="auto"/>
            <w:noWrap/>
            <w:vAlign w:val="center"/>
            <w:hideMark/>
          </w:tcPr>
          <w:p w14:paraId="7070FCA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H15.187.08</w:t>
            </w:r>
          </w:p>
        </w:tc>
        <w:tc>
          <w:tcPr>
            <w:tcW w:w="850" w:type="dxa"/>
            <w:tcBorders>
              <w:top w:val="nil"/>
              <w:left w:val="nil"/>
              <w:bottom w:val="single" w:sz="4" w:space="0" w:color="auto"/>
              <w:right w:val="single" w:sz="4" w:space="0" w:color="auto"/>
            </w:tcBorders>
            <w:shd w:val="clear" w:color="auto" w:fill="auto"/>
          </w:tcPr>
          <w:p w14:paraId="3998677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58169B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1E7D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65CAD19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Đồng Khởi</w:t>
            </w:r>
          </w:p>
        </w:tc>
        <w:tc>
          <w:tcPr>
            <w:tcW w:w="2410" w:type="dxa"/>
            <w:tcBorders>
              <w:top w:val="nil"/>
              <w:left w:val="nil"/>
              <w:bottom w:val="single" w:sz="4" w:space="0" w:color="auto"/>
              <w:right w:val="single" w:sz="4" w:space="0" w:color="auto"/>
            </w:tcBorders>
            <w:shd w:val="clear" w:color="auto" w:fill="auto"/>
            <w:noWrap/>
            <w:vAlign w:val="center"/>
            <w:hideMark/>
          </w:tcPr>
          <w:p w14:paraId="30D779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H15.187.09</w:t>
            </w:r>
          </w:p>
        </w:tc>
        <w:tc>
          <w:tcPr>
            <w:tcW w:w="850" w:type="dxa"/>
            <w:tcBorders>
              <w:top w:val="nil"/>
              <w:left w:val="nil"/>
              <w:bottom w:val="single" w:sz="4" w:space="0" w:color="auto"/>
              <w:right w:val="single" w:sz="4" w:space="0" w:color="auto"/>
            </w:tcBorders>
            <w:shd w:val="clear" w:color="auto" w:fill="auto"/>
          </w:tcPr>
          <w:p w14:paraId="555B2AA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D1EB3E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C1922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4D0FF77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Thị Định</w:t>
            </w:r>
          </w:p>
        </w:tc>
        <w:tc>
          <w:tcPr>
            <w:tcW w:w="2410" w:type="dxa"/>
            <w:tcBorders>
              <w:top w:val="nil"/>
              <w:left w:val="nil"/>
              <w:bottom w:val="single" w:sz="4" w:space="0" w:color="auto"/>
              <w:right w:val="single" w:sz="4" w:space="0" w:color="auto"/>
            </w:tcBorders>
            <w:shd w:val="clear" w:color="auto" w:fill="auto"/>
            <w:noWrap/>
            <w:vAlign w:val="center"/>
            <w:hideMark/>
          </w:tcPr>
          <w:p w14:paraId="78959D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H15.187.10</w:t>
            </w:r>
          </w:p>
        </w:tc>
        <w:tc>
          <w:tcPr>
            <w:tcW w:w="850" w:type="dxa"/>
            <w:tcBorders>
              <w:top w:val="nil"/>
              <w:left w:val="nil"/>
              <w:bottom w:val="single" w:sz="4" w:space="0" w:color="auto"/>
              <w:right w:val="single" w:sz="4" w:space="0" w:color="auto"/>
            </w:tcBorders>
            <w:shd w:val="clear" w:color="auto" w:fill="auto"/>
          </w:tcPr>
          <w:p w14:paraId="1ECCAD3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FDAAFD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E9A933"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LXXXIX</w:t>
            </w:r>
          </w:p>
        </w:tc>
        <w:tc>
          <w:tcPr>
            <w:tcW w:w="5103" w:type="dxa"/>
            <w:tcBorders>
              <w:top w:val="nil"/>
              <w:left w:val="nil"/>
              <w:bottom w:val="single" w:sz="4" w:space="0" w:color="auto"/>
              <w:right w:val="single" w:sz="4" w:space="0" w:color="auto"/>
            </w:tcBorders>
            <w:shd w:val="clear" w:color="auto" w:fill="auto"/>
            <w:vAlign w:val="center"/>
            <w:hideMark/>
          </w:tcPr>
          <w:p w14:paraId="580CC70B"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Hòa Mỹ</w:t>
            </w:r>
          </w:p>
        </w:tc>
        <w:tc>
          <w:tcPr>
            <w:tcW w:w="2410" w:type="dxa"/>
            <w:tcBorders>
              <w:top w:val="nil"/>
              <w:left w:val="nil"/>
              <w:bottom w:val="single" w:sz="4" w:space="0" w:color="auto"/>
              <w:right w:val="single" w:sz="4" w:space="0" w:color="auto"/>
            </w:tcBorders>
            <w:shd w:val="clear" w:color="auto" w:fill="auto"/>
            <w:noWrap/>
            <w:vAlign w:val="center"/>
            <w:hideMark/>
          </w:tcPr>
          <w:p w14:paraId="7D3CCFB4"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H15.188</w:t>
            </w:r>
          </w:p>
        </w:tc>
        <w:tc>
          <w:tcPr>
            <w:tcW w:w="850" w:type="dxa"/>
            <w:tcBorders>
              <w:top w:val="nil"/>
              <w:left w:val="nil"/>
              <w:bottom w:val="single" w:sz="4" w:space="0" w:color="auto"/>
              <w:right w:val="single" w:sz="4" w:space="0" w:color="auto"/>
            </w:tcBorders>
            <w:shd w:val="clear" w:color="auto" w:fill="auto"/>
          </w:tcPr>
          <w:p w14:paraId="20F91D03"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6AE605D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3999E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476F1A4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0C5032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H15.188.01</w:t>
            </w:r>
          </w:p>
        </w:tc>
        <w:tc>
          <w:tcPr>
            <w:tcW w:w="850" w:type="dxa"/>
            <w:tcBorders>
              <w:top w:val="nil"/>
              <w:left w:val="nil"/>
              <w:bottom w:val="single" w:sz="4" w:space="0" w:color="auto"/>
              <w:right w:val="single" w:sz="4" w:space="0" w:color="auto"/>
            </w:tcBorders>
            <w:shd w:val="clear" w:color="auto" w:fill="auto"/>
          </w:tcPr>
          <w:p w14:paraId="7BA458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046F534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7BFE2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50D2C6C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121D17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H15.188.02</w:t>
            </w:r>
          </w:p>
        </w:tc>
        <w:tc>
          <w:tcPr>
            <w:tcW w:w="850" w:type="dxa"/>
            <w:tcBorders>
              <w:top w:val="nil"/>
              <w:left w:val="nil"/>
              <w:bottom w:val="single" w:sz="4" w:space="0" w:color="auto"/>
              <w:right w:val="single" w:sz="4" w:space="0" w:color="auto"/>
            </w:tcBorders>
            <w:shd w:val="clear" w:color="auto" w:fill="auto"/>
          </w:tcPr>
          <w:p w14:paraId="496D62A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B98EFB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DA88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3</w:t>
            </w:r>
          </w:p>
        </w:tc>
        <w:tc>
          <w:tcPr>
            <w:tcW w:w="5103" w:type="dxa"/>
            <w:tcBorders>
              <w:top w:val="nil"/>
              <w:left w:val="nil"/>
              <w:bottom w:val="single" w:sz="4" w:space="0" w:color="auto"/>
              <w:right w:val="single" w:sz="4" w:space="0" w:color="auto"/>
            </w:tcBorders>
            <w:shd w:val="clear" w:color="auto" w:fill="auto"/>
            <w:vAlign w:val="center"/>
            <w:hideMark/>
          </w:tcPr>
          <w:p w14:paraId="03BD5CA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12978AB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H15.188.03</w:t>
            </w:r>
          </w:p>
        </w:tc>
        <w:tc>
          <w:tcPr>
            <w:tcW w:w="850" w:type="dxa"/>
            <w:tcBorders>
              <w:top w:val="nil"/>
              <w:left w:val="nil"/>
              <w:bottom w:val="single" w:sz="4" w:space="0" w:color="auto"/>
              <w:right w:val="single" w:sz="4" w:space="0" w:color="auto"/>
            </w:tcBorders>
            <w:shd w:val="clear" w:color="auto" w:fill="auto"/>
          </w:tcPr>
          <w:p w14:paraId="5AB2775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6B1C6E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301D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21F3829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5E665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H15.188.04</w:t>
            </w:r>
          </w:p>
        </w:tc>
        <w:tc>
          <w:tcPr>
            <w:tcW w:w="850" w:type="dxa"/>
            <w:tcBorders>
              <w:top w:val="nil"/>
              <w:left w:val="nil"/>
              <w:bottom w:val="single" w:sz="4" w:space="0" w:color="auto"/>
              <w:right w:val="single" w:sz="4" w:space="0" w:color="auto"/>
            </w:tcBorders>
            <w:shd w:val="clear" w:color="auto" w:fill="auto"/>
          </w:tcPr>
          <w:p w14:paraId="42C9118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ADE09E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2940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2AF5AB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Hòa Mỹ Đông</w:t>
            </w:r>
          </w:p>
        </w:tc>
        <w:tc>
          <w:tcPr>
            <w:tcW w:w="2410" w:type="dxa"/>
            <w:tcBorders>
              <w:top w:val="nil"/>
              <w:left w:val="nil"/>
              <w:bottom w:val="single" w:sz="4" w:space="0" w:color="auto"/>
              <w:right w:val="single" w:sz="4" w:space="0" w:color="auto"/>
            </w:tcBorders>
            <w:shd w:val="clear" w:color="auto" w:fill="auto"/>
            <w:noWrap/>
            <w:vAlign w:val="center"/>
            <w:hideMark/>
          </w:tcPr>
          <w:p w14:paraId="6C38F8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H15.188.05</w:t>
            </w:r>
          </w:p>
        </w:tc>
        <w:tc>
          <w:tcPr>
            <w:tcW w:w="850" w:type="dxa"/>
            <w:tcBorders>
              <w:top w:val="nil"/>
              <w:left w:val="nil"/>
              <w:bottom w:val="single" w:sz="4" w:space="0" w:color="auto"/>
              <w:right w:val="single" w:sz="4" w:space="0" w:color="auto"/>
            </w:tcBorders>
            <w:shd w:val="clear" w:color="auto" w:fill="auto"/>
          </w:tcPr>
          <w:p w14:paraId="609979A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BB971A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2F19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0F5B01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Hoà Mỹ Tây</w:t>
            </w:r>
          </w:p>
        </w:tc>
        <w:tc>
          <w:tcPr>
            <w:tcW w:w="2410" w:type="dxa"/>
            <w:tcBorders>
              <w:top w:val="nil"/>
              <w:left w:val="nil"/>
              <w:bottom w:val="single" w:sz="4" w:space="0" w:color="auto"/>
              <w:right w:val="single" w:sz="4" w:space="0" w:color="auto"/>
            </w:tcBorders>
            <w:shd w:val="clear" w:color="auto" w:fill="auto"/>
            <w:noWrap/>
            <w:vAlign w:val="center"/>
            <w:hideMark/>
          </w:tcPr>
          <w:p w14:paraId="5C7039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H15.188.06</w:t>
            </w:r>
          </w:p>
        </w:tc>
        <w:tc>
          <w:tcPr>
            <w:tcW w:w="850" w:type="dxa"/>
            <w:tcBorders>
              <w:top w:val="nil"/>
              <w:left w:val="nil"/>
              <w:bottom w:val="single" w:sz="4" w:space="0" w:color="auto"/>
              <w:right w:val="single" w:sz="4" w:space="0" w:color="auto"/>
            </w:tcBorders>
            <w:shd w:val="clear" w:color="auto" w:fill="auto"/>
          </w:tcPr>
          <w:p w14:paraId="58597A6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CAA6C3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4AAC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FC59C7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Mỹ Đông</w:t>
            </w:r>
          </w:p>
        </w:tc>
        <w:tc>
          <w:tcPr>
            <w:tcW w:w="2410" w:type="dxa"/>
            <w:tcBorders>
              <w:top w:val="nil"/>
              <w:left w:val="nil"/>
              <w:bottom w:val="single" w:sz="4" w:space="0" w:color="auto"/>
              <w:right w:val="single" w:sz="4" w:space="0" w:color="auto"/>
            </w:tcBorders>
            <w:shd w:val="clear" w:color="auto" w:fill="auto"/>
            <w:noWrap/>
            <w:vAlign w:val="center"/>
            <w:hideMark/>
          </w:tcPr>
          <w:p w14:paraId="2B0FD33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H15.188.07</w:t>
            </w:r>
          </w:p>
        </w:tc>
        <w:tc>
          <w:tcPr>
            <w:tcW w:w="850" w:type="dxa"/>
            <w:tcBorders>
              <w:top w:val="nil"/>
              <w:left w:val="nil"/>
              <w:bottom w:val="single" w:sz="4" w:space="0" w:color="auto"/>
              <w:right w:val="single" w:sz="4" w:space="0" w:color="auto"/>
            </w:tcBorders>
            <w:shd w:val="clear" w:color="auto" w:fill="auto"/>
          </w:tcPr>
          <w:p w14:paraId="19271DA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517CA7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10713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077DA66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Mỹ Tây</w:t>
            </w:r>
          </w:p>
        </w:tc>
        <w:tc>
          <w:tcPr>
            <w:tcW w:w="2410" w:type="dxa"/>
            <w:tcBorders>
              <w:top w:val="nil"/>
              <w:left w:val="nil"/>
              <w:bottom w:val="single" w:sz="4" w:space="0" w:color="auto"/>
              <w:right w:val="single" w:sz="4" w:space="0" w:color="auto"/>
            </w:tcBorders>
            <w:shd w:val="clear" w:color="auto" w:fill="auto"/>
            <w:noWrap/>
            <w:vAlign w:val="center"/>
            <w:hideMark/>
          </w:tcPr>
          <w:p w14:paraId="7A65A74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H15.188.08</w:t>
            </w:r>
          </w:p>
        </w:tc>
        <w:tc>
          <w:tcPr>
            <w:tcW w:w="850" w:type="dxa"/>
            <w:tcBorders>
              <w:top w:val="nil"/>
              <w:left w:val="nil"/>
              <w:bottom w:val="single" w:sz="4" w:space="0" w:color="auto"/>
              <w:right w:val="single" w:sz="4" w:space="0" w:color="auto"/>
            </w:tcBorders>
            <w:shd w:val="clear" w:color="auto" w:fill="auto"/>
          </w:tcPr>
          <w:p w14:paraId="28CFC07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131DA8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BFB96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239AE9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Phạm Văn Đồng</w:t>
            </w:r>
          </w:p>
        </w:tc>
        <w:tc>
          <w:tcPr>
            <w:tcW w:w="2410" w:type="dxa"/>
            <w:tcBorders>
              <w:top w:val="nil"/>
              <w:left w:val="nil"/>
              <w:bottom w:val="single" w:sz="4" w:space="0" w:color="auto"/>
              <w:right w:val="single" w:sz="4" w:space="0" w:color="auto"/>
            </w:tcBorders>
            <w:shd w:val="clear" w:color="auto" w:fill="auto"/>
            <w:noWrap/>
            <w:vAlign w:val="center"/>
            <w:hideMark/>
          </w:tcPr>
          <w:p w14:paraId="19ECAE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H15.188.09</w:t>
            </w:r>
          </w:p>
        </w:tc>
        <w:tc>
          <w:tcPr>
            <w:tcW w:w="850" w:type="dxa"/>
            <w:tcBorders>
              <w:top w:val="nil"/>
              <w:left w:val="nil"/>
              <w:bottom w:val="single" w:sz="4" w:space="0" w:color="auto"/>
              <w:right w:val="single" w:sz="4" w:space="0" w:color="auto"/>
            </w:tcBorders>
            <w:shd w:val="clear" w:color="auto" w:fill="auto"/>
          </w:tcPr>
          <w:p w14:paraId="27E8989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3121AB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993D7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61D6EE1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Tây Sơn</w:t>
            </w:r>
          </w:p>
        </w:tc>
        <w:tc>
          <w:tcPr>
            <w:tcW w:w="2410" w:type="dxa"/>
            <w:tcBorders>
              <w:top w:val="nil"/>
              <w:left w:val="nil"/>
              <w:bottom w:val="single" w:sz="4" w:space="0" w:color="auto"/>
              <w:right w:val="single" w:sz="4" w:space="0" w:color="auto"/>
            </w:tcBorders>
            <w:shd w:val="clear" w:color="auto" w:fill="auto"/>
            <w:noWrap/>
            <w:vAlign w:val="center"/>
            <w:hideMark/>
          </w:tcPr>
          <w:p w14:paraId="0D77F0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H15.188.10</w:t>
            </w:r>
          </w:p>
        </w:tc>
        <w:tc>
          <w:tcPr>
            <w:tcW w:w="850" w:type="dxa"/>
            <w:tcBorders>
              <w:top w:val="nil"/>
              <w:left w:val="nil"/>
              <w:bottom w:val="single" w:sz="4" w:space="0" w:color="auto"/>
              <w:right w:val="single" w:sz="4" w:space="0" w:color="auto"/>
            </w:tcBorders>
            <w:shd w:val="clear" w:color="auto" w:fill="auto"/>
          </w:tcPr>
          <w:p w14:paraId="4D42B47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C137D2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979E05"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XC</w:t>
            </w:r>
          </w:p>
        </w:tc>
        <w:tc>
          <w:tcPr>
            <w:tcW w:w="5103" w:type="dxa"/>
            <w:tcBorders>
              <w:top w:val="nil"/>
              <w:left w:val="nil"/>
              <w:bottom w:val="single" w:sz="4" w:space="0" w:color="auto"/>
              <w:right w:val="single" w:sz="4" w:space="0" w:color="auto"/>
            </w:tcBorders>
            <w:shd w:val="clear" w:color="auto" w:fill="auto"/>
            <w:vAlign w:val="center"/>
            <w:hideMark/>
          </w:tcPr>
          <w:p w14:paraId="2B9600DB"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Sơn Thành</w:t>
            </w:r>
          </w:p>
        </w:tc>
        <w:tc>
          <w:tcPr>
            <w:tcW w:w="2410" w:type="dxa"/>
            <w:tcBorders>
              <w:top w:val="nil"/>
              <w:left w:val="nil"/>
              <w:bottom w:val="single" w:sz="4" w:space="0" w:color="auto"/>
              <w:right w:val="single" w:sz="4" w:space="0" w:color="auto"/>
            </w:tcBorders>
            <w:shd w:val="clear" w:color="auto" w:fill="auto"/>
            <w:noWrap/>
            <w:vAlign w:val="center"/>
            <w:hideMark/>
          </w:tcPr>
          <w:p w14:paraId="34AB9FA3"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H15.189</w:t>
            </w:r>
          </w:p>
        </w:tc>
        <w:tc>
          <w:tcPr>
            <w:tcW w:w="850" w:type="dxa"/>
            <w:tcBorders>
              <w:top w:val="nil"/>
              <w:left w:val="nil"/>
              <w:bottom w:val="single" w:sz="4" w:space="0" w:color="auto"/>
              <w:right w:val="single" w:sz="4" w:space="0" w:color="auto"/>
            </w:tcBorders>
            <w:shd w:val="clear" w:color="auto" w:fill="auto"/>
          </w:tcPr>
          <w:p w14:paraId="3717EE08"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29BF222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B414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18D320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30C582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H15.189.01</w:t>
            </w:r>
          </w:p>
        </w:tc>
        <w:tc>
          <w:tcPr>
            <w:tcW w:w="850" w:type="dxa"/>
            <w:tcBorders>
              <w:top w:val="nil"/>
              <w:left w:val="nil"/>
              <w:bottom w:val="single" w:sz="4" w:space="0" w:color="auto"/>
              <w:right w:val="single" w:sz="4" w:space="0" w:color="auto"/>
            </w:tcBorders>
            <w:shd w:val="clear" w:color="auto" w:fill="auto"/>
          </w:tcPr>
          <w:p w14:paraId="241DE3F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DFE942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8DAD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6A4F5D1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01B319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H15.189.02</w:t>
            </w:r>
          </w:p>
        </w:tc>
        <w:tc>
          <w:tcPr>
            <w:tcW w:w="850" w:type="dxa"/>
            <w:tcBorders>
              <w:top w:val="nil"/>
              <w:left w:val="nil"/>
              <w:bottom w:val="single" w:sz="4" w:space="0" w:color="auto"/>
              <w:right w:val="single" w:sz="4" w:space="0" w:color="auto"/>
            </w:tcBorders>
            <w:shd w:val="clear" w:color="auto" w:fill="auto"/>
          </w:tcPr>
          <w:p w14:paraId="4EF8E88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2F8D9D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85D9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2BF80A6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65B502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H15.189.03</w:t>
            </w:r>
          </w:p>
        </w:tc>
        <w:tc>
          <w:tcPr>
            <w:tcW w:w="850" w:type="dxa"/>
            <w:tcBorders>
              <w:top w:val="nil"/>
              <w:left w:val="nil"/>
              <w:bottom w:val="single" w:sz="4" w:space="0" w:color="auto"/>
              <w:right w:val="single" w:sz="4" w:space="0" w:color="auto"/>
            </w:tcBorders>
            <w:shd w:val="clear" w:color="auto" w:fill="auto"/>
          </w:tcPr>
          <w:p w14:paraId="6C36F24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7DF0E2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CAF8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58A3CBC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ECE7C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H15.189.04</w:t>
            </w:r>
          </w:p>
        </w:tc>
        <w:tc>
          <w:tcPr>
            <w:tcW w:w="850" w:type="dxa"/>
            <w:tcBorders>
              <w:top w:val="nil"/>
              <w:left w:val="nil"/>
              <w:bottom w:val="single" w:sz="4" w:space="0" w:color="auto"/>
              <w:right w:val="single" w:sz="4" w:space="0" w:color="auto"/>
            </w:tcBorders>
            <w:shd w:val="clear" w:color="auto" w:fill="auto"/>
          </w:tcPr>
          <w:p w14:paraId="727E71C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4E8108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2E86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6ADFF80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Hoà Phú </w:t>
            </w:r>
          </w:p>
        </w:tc>
        <w:tc>
          <w:tcPr>
            <w:tcW w:w="2410" w:type="dxa"/>
            <w:tcBorders>
              <w:top w:val="nil"/>
              <w:left w:val="nil"/>
              <w:bottom w:val="single" w:sz="4" w:space="0" w:color="auto"/>
              <w:right w:val="single" w:sz="4" w:space="0" w:color="auto"/>
            </w:tcBorders>
            <w:shd w:val="clear" w:color="auto" w:fill="auto"/>
            <w:noWrap/>
            <w:vAlign w:val="center"/>
            <w:hideMark/>
          </w:tcPr>
          <w:p w14:paraId="2D3AC45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H15.189.05</w:t>
            </w:r>
          </w:p>
        </w:tc>
        <w:tc>
          <w:tcPr>
            <w:tcW w:w="850" w:type="dxa"/>
            <w:tcBorders>
              <w:top w:val="nil"/>
              <w:left w:val="nil"/>
              <w:bottom w:val="single" w:sz="4" w:space="0" w:color="auto"/>
              <w:right w:val="single" w:sz="4" w:space="0" w:color="auto"/>
            </w:tcBorders>
            <w:shd w:val="clear" w:color="auto" w:fill="auto"/>
          </w:tcPr>
          <w:p w14:paraId="428A0B8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AD2CA0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CFF6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62B6BB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Sơn Thành Tây </w:t>
            </w:r>
          </w:p>
        </w:tc>
        <w:tc>
          <w:tcPr>
            <w:tcW w:w="2410" w:type="dxa"/>
            <w:tcBorders>
              <w:top w:val="nil"/>
              <w:left w:val="nil"/>
              <w:bottom w:val="single" w:sz="4" w:space="0" w:color="auto"/>
              <w:right w:val="single" w:sz="4" w:space="0" w:color="auto"/>
            </w:tcBorders>
            <w:shd w:val="clear" w:color="auto" w:fill="auto"/>
            <w:noWrap/>
            <w:vAlign w:val="center"/>
            <w:hideMark/>
          </w:tcPr>
          <w:p w14:paraId="2AD0E13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H15.189.06</w:t>
            </w:r>
          </w:p>
        </w:tc>
        <w:tc>
          <w:tcPr>
            <w:tcW w:w="850" w:type="dxa"/>
            <w:tcBorders>
              <w:top w:val="nil"/>
              <w:left w:val="nil"/>
              <w:bottom w:val="single" w:sz="4" w:space="0" w:color="auto"/>
              <w:right w:val="single" w:sz="4" w:space="0" w:color="auto"/>
            </w:tcBorders>
            <w:shd w:val="clear" w:color="auto" w:fill="auto"/>
          </w:tcPr>
          <w:p w14:paraId="2A5DC81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119A64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9DC2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4644B61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Thành</w:t>
            </w:r>
          </w:p>
        </w:tc>
        <w:tc>
          <w:tcPr>
            <w:tcW w:w="2410" w:type="dxa"/>
            <w:tcBorders>
              <w:top w:val="nil"/>
              <w:left w:val="nil"/>
              <w:bottom w:val="single" w:sz="4" w:space="0" w:color="auto"/>
              <w:right w:val="single" w:sz="4" w:space="0" w:color="auto"/>
            </w:tcBorders>
            <w:shd w:val="clear" w:color="auto" w:fill="auto"/>
            <w:noWrap/>
            <w:vAlign w:val="center"/>
            <w:hideMark/>
          </w:tcPr>
          <w:p w14:paraId="550A334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H15.189.07</w:t>
            </w:r>
          </w:p>
        </w:tc>
        <w:tc>
          <w:tcPr>
            <w:tcW w:w="850" w:type="dxa"/>
            <w:tcBorders>
              <w:top w:val="nil"/>
              <w:left w:val="nil"/>
              <w:bottom w:val="single" w:sz="4" w:space="0" w:color="auto"/>
              <w:right w:val="single" w:sz="4" w:space="0" w:color="auto"/>
            </w:tcBorders>
            <w:shd w:val="clear" w:color="auto" w:fill="auto"/>
          </w:tcPr>
          <w:p w14:paraId="035DD0A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9AE30E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0CB9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346760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Hòa Phú</w:t>
            </w:r>
          </w:p>
        </w:tc>
        <w:tc>
          <w:tcPr>
            <w:tcW w:w="2410" w:type="dxa"/>
            <w:tcBorders>
              <w:top w:val="nil"/>
              <w:left w:val="nil"/>
              <w:bottom w:val="single" w:sz="4" w:space="0" w:color="auto"/>
              <w:right w:val="single" w:sz="4" w:space="0" w:color="auto"/>
            </w:tcBorders>
            <w:shd w:val="clear" w:color="auto" w:fill="auto"/>
            <w:noWrap/>
            <w:vAlign w:val="center"/>
            <w:hideMark/>
          </w:tcPr>
          <w:p w14:paraId="512B6AD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H15.189.08</w:t>
            </w:r>
          </w:p>
        </w:tc>
        <w:tc>
          <w:tcPr>
            <w:tcW w:w="850" w:type="dxa"/>
            <w:tcBorders>
              <w:top w:val="nil"/>
              <w:left w:val="nil"/>
              <w:bottom w:val="single" w:sz="4" w:space="0" w:color="auto"/>
              <w:right w:val="single" w:sz="4" w:space="0" w:color="auto"/>
            </w:tcBorders>
            <w:shd w:val="clear" w:color="auto" w:fill="auto"/>
          </w:tcPr>
          <w:p w14:paraId="09AFD5E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A1B729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95C40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E8F669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Sơn Thành Đông</w:t>
            </w:r>
          </w:p>
        </w:tc>
        <w:tc>
          <w:tcPr>
            <w:tcW w:w="2410" w:type="dxa"/>
            <w:tcBorders>
              <w:top w:val="nil"/>
              <w:left w:val="nil"/>
              <w:bottom w:val="single" w:sz="4" w:space="0" w:color="auto"/>
              <w:right w:val="single" w:sz="4" w:space="0" w:color="auto"/>
            </w:tcBorders>
            <w:shd w:val="clear" w:color="auto" w:fill="auto"/>
            <w:noWrap/>
            <w:vAlign w:val="center"/>
            <w:hideMark/>
          </w:tcPr>
          <w:p w14:paraId="2E6075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H15.189.09</w:t>
            </w:r>
          </w:p>
        </w:tc>
        <w:tc>
          <w:tcPr>
            <w:tcW w:w="850" w:type="dxa"/>
            <w:tcBorders>
              <w:top w:val="nil"/>
              <w:left w:val="nil"/>
              <w:bottom w:val="single" w:sz="4" w:space="0" w:color="auto"/>
              <w:right w:val="single" w:sz="4" w:space="0" w:color="auto"/>
            </w:tcBorders>
            <w:shd w:val="clear" w:color="auto" w:fill="auto"/>
          </w:tcPr>
          <w:p w14:paraId="4595AD0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EC5177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0788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E1930E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Sơn Thành Tây</w:t>
            </w:r>
          </w:p>
        </w:tc>
        <w:tc>
          <w:tcPr>
            <w:tcW w:w="2410" w:type="dxa"/>
            <w:tcBorders>
              <w:top w:val="nil"/>
              <w:left w:val="nil"/>
              <w:bottom w:val="single" w:sz="4" w:space="0" w:color="auto"/>
              <w:right w:val="single" w:sz="4" w:space="0" w:color="auto"/>
            </w:tcBorders>
            <w:shd w:val="clear" w:color="auto" w:fill="auto"/>
            <w:noWrap/>
            <w:vAlign w:val="center"/>
            <w:hideMark/>
          </w:tcPr>
          <w:p w14:paraId="277568A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H15.189.10</w:t>
            </w:r>
          </w:p>
        </w:tc>
        <w:tc>
          <w:tcPr>
            <w:tcW w:w="850" w:type="dxa"/>
            <w:tcBorders>
              <w:top w:val="nil"/>
              <w:left w:val="nil"/>
              <w:bottom w:val="single" w:sz="4" w:space="0" w:color="auto"/>
              <w:right w:val="single" w:sz="4" w:space="0" w:color="auto"/>
            </w:tcBorders>
            <w:shd w:val="clear" w:color="auto" w:fill="auto"/>
          </w:tcPr>
          <w:p w14:paraId="5E3DAA8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2A8811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2364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6ACF108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Đinh Tiên Hoàng</w:t>
            </w:r>
          </w:p>
        </w:tc>
        <w:tc>
          <w:tcPr>
            <w:tcW w:w="2410" w:type="dxa"/>
            <w:tcBorders>
              <w:top w:val="nil"/>
              <w:left w:val="nil"/>
              <w:bottom w:val="single" w:sz="4" w:space="0" w:color="auto"/>
              <w:right w:val="single" w:sz="4" w:space="0" w:color="auto"/>
            </w:tcBorders>
            <w:shd w:val="clear" w:color="auto" w:fill="auto"/>
            <w:noWrap/>
            <w:vAlign w:val="center"/>
            <w:hideMark/>
          </w:tcPr>
          <w:p w14:paraId="24BA71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H15.189.11</w:t>
            </w:r>
          </w:p>
        </w:tc>
        <w:tc>
          <w:tcPr>
            <w:tcW w:w="850" w:type="dxa"/>
            <w:tcBorders>
              <w:top w:val="nil"/>
              <w:left w:val="nil"/>
              <w:bottom w:val="single" w:sz="4" w:space="0" w:color="auto"/>
              <w:right w:val="single" w:sz="4" w:space="0" w:color="auto"/>
            </w:tcBorders>
            <w:shd w:val="clear" w:color="auto" w:fill="auto"/>
          </w:tcPr>
          <w:p w14:paraId="1FA1F10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7C0929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6D50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3DBA30D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Lê Hoàn</w:t>
            </w:r>
          </w:p>
        </w:tc>
        <w:tc>
          <w:tcPr>
            <w:tcW w:w="2410" w:type="dxa"/>
            <w:tcBorders>
              <w:top w:val="nil"/>
              <w:left w:val="nil"/>
              <w:bottom w:val="single" w:sz="4" w:space="0" w:color="auto"/>
              <w:right w:val="single" w:sz="4" w:space="0" w:color="auto"/>
            </w:tcBorders>
            <w:shd w:val="clear" w:color="auto" w:fill="auto"/>
            <w:noWrap/>
            <w:vAlign w:val="center"/>
            <w:hideMark/>
          </w:tcPr>
          <w:p w14:paraId="2AEF61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H15.189.12</w:t>
            </w:r>
          </w:p>
        </w:tc>
        <w:tc>
          <w:tcPr>
            <w:tcW w:w="850" w:type="dxa"/>
            <w:tcBorders>
              <w:top w:val="nil"/>
              <w:left w:val="nil"/>
              <w:bottom w:val="single" w:sz="4" w:space="0" w:color="auto"/>
              <w:right w:val="single" w:sz="4" w:space="0" w:color="auto"/>
            </w:tcBorders>
            <w:shd w:val="clear" w:color="auto" w:fill="auto"/>
          </w:tcPr>
          <w:p w14:paraId="3C80E43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D6BAE0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C54914"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XCI</w:t>
            </w:r>
          </w:p>
        </w:tc>
        <w:tc>
          <w:tcPr>
            <w:tcW w:w="5103" w:type="dxa"/>
            <w:tcBorders>
              <w:top w:val="nil"/>
              <w:left w:val="nil"/>
              <w:bottom w:val="single" w:sz="4" w:space="0" w:color="auto"/>
              <w:right w:val="single" w:sz="4" w:space="0" w:color="auto"/>
            </w:tcBorders>
            <w:shd w:val="clear" w:color="auto" w:fill="auto"/>
            <w:vAlign w:val="center"/>
            <w:hideMark/>
          </w:tcPr>
          <w:p w14:paraId="38917F60"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Sơn Hòa</w:t>
            </w:r>
          </w:p>
        </w:tc>
        <w:tc>
          <w:tcPr>
            <w:tcW w:w="2410" w:type="dxa"/>
            <w:tcBorders>
              <w:top w:val="nil"/>
              <w:left w:val="nil"/>
              <w:bottom w:val="single" w:sz="4" w:space="0" w:color="auto"/>
              <w:right w:val="single" w:sz="4" w:space="0" w:color="auto"/>
            </w:tcBorders>
            <w:shd w:val="clear" w:color="auto" w:fill="auto"/>
            <w:noWrap/>
            <w:vAlign w:val="center"/>
            <w:hideMark/>
          </w:tcPr>
          <w:p w14:paraId="40D04A23"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H15.190</w:t>
            </w:r>
          </w:p>
        </w:tc>
        <w:tc>
          <w:tcPr>
            <w:tcW w:w="850" w:type="dxa"/>
            <w:tcBorders>
              <w:top w:val="nil"/>
              <w:left w:val="nil"/>
              <w:bottom w:val="single" w:sz="4" w:space="0" w:color="auto"/>
              <w:right w:val="single" w:sz="4" w:space="0" w:color="auto"/>
            </w:tcBorders>
            <w:shd w:val="clear" w:color="auto" w:fill="auto"/>
          </w:tcPr>
          <w:p w14:paraId="11B8E667"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316EF6A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00D7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662C9D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76E5B05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H15.190.01</w:t>
            </w:r>
          </w:p>
        </w:tc>
        <w:tc>
          <w:tcPr>
            <w:tcW w:w="850" w:type="dxa"/>
            <w:tcBorders>
              <w:top w:val="nil"/>
              <w:left w:val="nil"/>
              <w:bottom w:val="single" w:sz="4" w:space="0" w:color="auto"/>
              <w:right w:val="single" w:sz="4" w:space="0" w:color="auto"/>
            </w:tcBorders>
            <w:shd w:val="clear" w:color="auto" w:fill="auto"/>
          </w:tcPr>
          <w:p w14:paraId="64ABE4A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877447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F8B8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48CF1A0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C2570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H15.190.02</w:t>
            </w:r>
          </w:p>
        </w:tc>
        <w:tc>
          <w:tcPr>
            <w:tcW w:w="850" w:type="dxa"/>
            <w:tcBorders>
              <w:top w:val="nil"/>
              <w:left w:val="nil"/>
              <w:bottom w:val="single" w:sz="4" w:space="0" w:color="auto"/>
              <w:right w:val="single" w:sz="4" w:space="0" w:color="auto"/>
            </w:tcBorders>
            <w:shd w:val="clear" w:color="auto" w:fill="auto"/>
          </w:tcPr>
          <w:p w14:paraId="535329C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0BB947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8941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76A46EE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1D4056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H15.190.03</w:t>
            </w:r>
          </w:p>
        </w:tc>
        <w:tc>
          <w:tcPr>
            <w:tcW w:w="850" w:type="dxa"/>
            <w:tcBorders>
              <w:top w:val="nil"/>
              <w:left w:val="nil"/>
              <w:bottom w:val="single" w:sz="4" w:space="0" w:color="auto"/>
              <w:right w:val="single" w:sz="4" w:space="0" w:color="auto"/>
            </w:tcBorders>
            <w:shd w:val="clear" w:color="auto" w:fill="auto"/>
          </w:tcPr>
          <w:p w14:paraId="4842AB8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1D4AB6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3B70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3E47506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0E3A4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H15.190.04</w:t>
            </w:r>
          </w:p>
        </w:tc>
        <w:tc>
          <w:tcPr>
            <w:tcW w:w="850" w:type="dxa"/>
            <w:tcBorders>
              <w:top w:val="nil"/>
              <w:left w:val="nil"/>
              <w:bottom w:val="single" w:sz="4" w:space="0" w:color="auto"/>
              <w:right w:val="single" w:sz="4" w:space="0" w:color="auto"/>
            </w:tcBorders>
            <w:shd w:val="clear" w:color="auto" w:fill="auto"/>
          </w:tcPr>
          <w:p w14:paraId="482BC29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F859B4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C0E0D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07D8D9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suối bạc</w:t>
            </w:r>
          </w:p>
        </w:tc>
        <w:tc>
          <w:tcPr>
            <w:tcW w:w="2410" w:type="dxa"/>
            <w:tcBorders>
              <w:top w:val="nil"/>
              <w:left w:val="nil"/>
              <w:bottom w:val="single" w:sz="4" w:space="0" w:color="auto"/>
              <w:right w:val="single" w:sz="4" w:space="0" w:color="auto"/>
            </w:tcBorders>
            <w:shd w:val="clear" w:color="auto" w:fill="auto"/>
            <w:noWrap/>
            <w:vAlign w:val="center"/>
            <w:hideMark/>
          </w:tcPr>
          <w:p w14:paraId="3BACAC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H15.190.05</w:t>
            </w:r>
          </w:p>
        </w:tc>
        <w:tc>
          <w:tcPr>
            <w:tcW w:w="850" w:type="dxa"/>
            <w:tcBorders>
              <w:top w:val="nil"/>
              <w:left w:val="nil"/>
              <w:bottom w:val="single" w:sz="4" w:space="0" w:color="auto"/>
              <w:right w:val="single" w:sz="4" w:space="0" w:color="auto"/>
            </w:tcBorders>
            <w:shd w:val="clear" w:color="auto" w:fill="auto"/>
          </w:tcPr>
          <w:p w14:paraId="6A6CEB2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8594FE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A3769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1088F4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Hà</w:t>
            </w:r>
          </w:p>
        </w:tc>
        <w:tc>
          <w:tcPr>
            <w:tcW w:w="2410" w:type="dxa"/>
            <w:tcBorders>
              <w:top w:val="nil"/>
              <w:left w:val="nil"/>
              <w:bottom w:val="single" w:sz="4" w:space="0" w:color="auto"/>
              <w:right w:val="single" w:sz="4" w:space="0" w:color="auto"/>
            </w:tcBorders>
            <w:shd w:val="clear" w:color="auto" w:fill="auto"/>
            <w:noWrap/>
            <w:vAlign w:val="center"/>
            <w:hideMark/>
          </w:tcPr>
          <w:p w14:paraId="206DD2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H15.190.06</w:t>
            </w:r>
          </w:p>
        </w:tc>
        <w:tc>
          <w:tcPr>
            <w:tcW w:w="850" w:type="dxa"/>
            <w:tcBorders>
              <w:top w:val="nil"/>
              <w:left w:val="nil"/>
              <w:bottom w:val="single" w:sz="4" w:space="0" w:color="auto"/>
              <w:right w:val="single" w:sz="4" w:space="0" w:color="auto"/>
            </w:tcBorders>
            <w:shd w:val="clear" w:color="auto" w:fill="auto"/>
          </w:tcPr>
          <w:p w14:paraId="301FA06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74688B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5C465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60041CA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Tân Phúc Châu</w:t>
            </w:r>
          </w:p>
        </w:tc>
        <w:tc>
          <w:tcPr>
            <w:tcW w:w="2410" w:type="dxa"/>
            <w:tcBorders>
              <w:top w:val="nil"/>
              <w:left w:val="nil"/>
              <w:bottom w:val="single" w:sz="4" w:space="0" w:color="auto"/>
              <w:right w:val="single" w:sz="4" w:space="0" w:color="auto"/>
            </w:tcBorders>
            <w:shd w:val="clear" w:color="auto" w:fill="auto"/>
            <w:noWrap/>
            <w:vAlign w:val="center"/>
            <w:hideMark/>
          </w:tcPr>
          <w:p w14:paraId="18CBF5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H15.190.07</w:t>
            </w:r>
          </w:p>
        </w:tc>
        <w:tc>
          <w:tcPr>
            <w:tcW w:w="850" w:type="dxa"/>
            <w:tcBorders>
              <w:top w:val="nil"/>
              <w:left w:val="nil"/>
              <w:bottom w:val="single" w:sz="4" w:space="0" w:color="auto"/>
              <w:right w:val="single" w:sz="4" w:space="0" w:color="auto"/>
            </w:tcBorders>
            <w:shd w:val="clear" w:color="auto" w:fill="auto"/>
          </w:tcPr>
          <w:p w14:paraId="639070D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3A078B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F83B7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8</w:t>
            </w:r>
          </w:p>
        </w:tc>
        <w:tc>
          <w:tcPr>
            <w:tcW w:w="5103" w:type="dxa"/>
            <w:tcBorders>
              <w:top w:val="nil"/>
              <w:left w:val="nil"/>
              <w:bottom w:val="single" w:sz="4" w:space="0" w:color="auto"/>
              <w:right w:val="single" w:sz="4" w:space="0" w:color="auto"/>
            </w:tcBorders>
            <w:shd w:val="clear" w:color="auto" w:fill="auto"/>
            <w:vAlign w:val="center"/>
            <w:hideMark/>
          </w:tcPr>
          <w:p w14:paraId="790EDDC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phước</w:t>
            </w:r>
          </w:p>
        </w:tc>
        <w:tc>
          <w:tcPr>
            <w:tcW w:w="2410" w:type="dxa"/>
            <w:tcBorders>
              <w:top w:val="nil"/>
              <w:left w:val="nil"/>
              <w:bottom w:val="single" w:sz="4" w:space="0" w:color="auto"/>
              <w:right w:val="single" w:sz="4" w:space="0" w:color="auto"/>
            </w:tcBorders>
            <w:shd w:val="clear" w:color="auto" w:fill="auto"/>
            <w:noWrap/>
            <w:vAlign w:val="center"/>
            <w:hideMark/>
          </w:tcPr>
          <w:p w14:paraId="4A603F4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H15.190.08</w:t>
            </w:r>
          </w:p>
        </w:tc>
        <w:tc>
          <w:tcPr>
            <w:tcW w:w="850" w:type="dxa"/>
            <w:tcBorders>
              <w:top w:val="nil"/>
              <w:left w:val="nil"/>
              <w:bottom w:val="single" w:sz="4" w:space="0" w:color="auto"/>
              <w:right w:val="single" w:sz="4" w:space="0" w:color="auto"/>
            </w:tcBorders>
            <w:shd w:val="clear" w:color="auto" w:fill="auto"/>
          </w:tcPr>
          <w:p w14:paraId="6967F14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F3EB28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435C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0942217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Sơn Nguyên </w:t>
            </w:r>
          </w:p>
        </w:tc>
        <w:tc>
          <w:tcPr>
            <w:tcW w:w="2410" w:type="dxa"/>
            <w:tcBorders>
              <w:top w:val="nil"/>
              <w:left w:val="nil"/>
              <w:bottom w:val="single" w:sz="4" w:space="0" w:color="auto"/>
              <w:right w:val="single" w:sz="4" w:space="0" w:color="auto"/>
            </w:tcBorders>
            <w:shd w:val="clear" w:color="auto" w:fill="auto"/>
            <w:noWrap/>
            <w:vAlign w:val="center"/>
            <w:hideMark/>
          </w:tcPr>
          <w:p w14:paraId="490A3A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H15.190.09</w:t>
            </w:r>
          </w:p>
        </w:tc>
        <w:tc>
          <w:tcPr>
            <w:tcW w:w="850" w:type="dxa"/>
            <w:tcBorders>
              <w:top w:val="nil"/>
              <w:left w:val="nil"/>
              <w:bottom w:val="single" w:sz="4" w:space="0" w:color="auto"/>
              <w:right w:val="single" w:sz="4" w:space="0" w:color="auto"/>
            </w:tcBorders>
            <w:shd w:val="clear" w:color="auto" w:fill="auto"/>
          </w:tcPr>
          <w:p w14:paraId="2878040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3352B4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5454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154C52B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24/3</w:t>
            </w:r>
          </w:p>
        </w:tc>
        <w:tc>
          <w:tcPr>
            <w:tcW w:w="2410" w:type="dxa"/>
            <w:tcBorders>
              <w:top w:val="nil"/>
              <w:left w:val="nil"/>
              <w:bottom w:val="single" w:sz="4" w:space="0" w:color="auto"/>
              <w:right w:val="single" w:sz="4" w:space="0" w:color="auto"/>
            </w:tcBorders>
            <w:shd w:val="clear" w:color="auto" w:fill="auto"/>
            <w:noWrap/>
            <w:vAlign w:val="center"/>
            <w:hideMark/>
          </w:tcPr>
          <w:p w14:paraId="2C0EC95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H15.190.10</w:t>
            </w:r>
          </w:p>
        </w:tc>
        <w:tc>
          <w:tcPr>
            <w:tcW w:w="850" w:type="dxa"/>
            <w:tcBorders>
              <w:top w:val="nil"/>
              <w:left w:val="nil"/>
              <w:bottom w:val="single" w:sz="4" w:space="0" w:color="auto"/>
              <w:right w:val="single" w:sz="4" w:space="0" w:color="auto"/>
            </w:tcBorders>
            <w:shd w:val="clear" w:color="auto" w:fill="auto"/>
          </w:tcPr>
          <w:p w14:paraId="4E4E0C2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74F954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CB21D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10DDC1B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số 01 Củng Sơn</w:t>
            </w:r>
          </w:p>
        </w:tc>
        <w:tc>
          <w:tcPr>
            <w:tcW w:w="2410" w:type="dxa"/>
            <w:tcBorders>
              <w:top w:val="nil"/>
              <w:left w:val="nil"/>
              <w:bottom w:val="single" w:sz="4" w:space="0" w:color="auto"/>
              <w:right w:val="single" w:sz="4" w:space="0" w:color="auto"/>
            </w:tcBorders>
            <w:shd w:val="clear" w:color="auto" w:fill="auto"/>
            <w:noWrap/>
            <w:vAlign w:val="center"/>
            <w:hideMark/>
          </w:tcPr>
          <w:p w14:paraId="265C90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H15.190.11</w:t>
            </w:r>
          </w:p>
        </w:tc>
        <w:tc>
          <w:tcPr>
            <w:tcW w:w="850" w:type="dxa"/>
            <w:tcBorders>
              <w:top w:val="nil"/>
              <w:left w:val="nil"/>
              <w:bottom w:val="single" w:sz="4" w:space="0" w:color="auto"/>
              <w:right w:val="single" w:sz="4" w:space="0" w:color="auto"/>
            </w:tcBorders>
            <w:shd w:val="clear" w:color="auto" w:fill="auto"/>
          </w:tcPr>
          <w:p w14:paraId="48307D9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84EE10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1E82D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148E0E8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số 2 Củng Sơn</w:t>
            </w:r>
          </w:p>
        </w:tc>
        <w:tc>
          <w:tcPr>
            <w:tcW w:w="2410" w:type="dxa"/>
            <w:tcBorders>
              <w:top w:val="nil"/>
              <w:left w:val="nil"/>
              <w:bottom w:val="single" w:sz="4" w:space="0" w:color="auto"/>
              <w:right w:val="single" w:sz="4" w:space="0" w:color="auto"/>
            </w:tcBorders>
            <w:shd w:val="clear" w:color="auto" w:fill="auto"/>
            <w:noWrap/>
            <w:vAlign w:val="center"/>
            <w:hideMark/>
          </w:tcPr>
          <w:p w14:paraId="28CF3EA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H15.190.12</w:t>
            </w:r>
          </w:p>
        </w:tc>
        <w:tc>
          <w:tcPr>
            <w:tcW w:w="850" w:type="dxa"/>
            <w:tcBorders>
              <w:top w:val="nil"/>
              <w:left w:val="nil"/>
              <w:bottom w:val="single" w:sz="4" w:space="0" w:color="auto"/>
              <w:right w:val="single" w:sz="4" w:space="0" w:color="auto"/>
            </w:tcBorders>
            <w:shd w:val="clear" w:color="auto" w:fill="auto"/>
          </w:tcPr>
          <w:p w14:paraId="31A2A98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72EA56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1CD2B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0DCBACC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Sơn Hà</w:t>
            </w:r>
          </w:p>
        </w:tc>
        <w:tc>
          <w:tcPr>
            <w:tcW w:w="2410" w:type="dxa"/>
            <w:tcBorders>
              <w:top w:val="nil"/>
              <w:left w:val="nil"/>
              <w:bottom w:val="single" w:sz="4" w:space="0" w:color="auto"/>
              <w:right w:val="single" w:sz="4" w:space="0" w:color="auto"/>
            </w:tcBorders>
            <w:shd w:val="clear" w:color="auto" w:fill="auto"/>
            <w:noWrap/>
            <w:vAlign w:val="center"/>
            <w:hideMark/>
          </w:tcPr>
          <w:p w14:paraId="59AF94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H15.190.13</w:t>
            </w:r>
          </w:p>
        </w:tc>
        <w:tc>
          <w:tcPr>
            <w:tcW w:w="850" w:type="dxa"/>
            <w:tcBorders>
              <w:top w:val="nil"/>
              <w:left w:val="nil"/>
              <w:bottom w:val="single" w:sz="4" w:space="0" w:color="auto"/>
              <w:right w:val="single" w:sz="4" w:space="0" w:color="auto"/>
            </w:tcBorders>
            <w:shd w:val="clear" w:color="auto" w:fill="auto"/>
          </w:tcPr>
          <w:p w14:paraId="3FD6315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82CF9E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8C24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624E0E0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Suối Bạc</w:t>
            </w:r>
          </w:p>
        </w:tc>
        <w:tc>
          <w:tcPr>
            <w:tcW w:w="2410" w:type="dxa"/>
            <w:tcBorders>
              <w:top w:val="nil"/>
              <w:left w:val="nil"/>
              <w:bottom w:val="single" w:sz="4" w:space="0" w:color="auto"/>
              <w:right w:val="single" w:sz="4" w:space="0" w:color="auto"/>
            </w:tcBorders>
            <w:shd w:val="clear" w:color="auto" w:fill="auto"/>
            <w:noWrap/>
            <w:vAlign w:val="center"/>
            <w:hideMark/>
          </w:tcPr>
          <w:p w14:paraId="677E2B3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H15.190.14</w:t>
            </w:r>
          </w:p>
        </w:tc>
        <w:tc>
          <w:tcPr>
            <w:tcW w:w="850" w:type="dxa"/>
            <w:tcBorders>
              <w:top w:val="nil"/>
              <w:left w:val="nil"/>
              <w:bottom w:val="single" w:sz="4" w:space="0" w:color="auto"/>
              <w:right w:val="single" w:sz="4" w:space="0" w:color="auto"/>
            </w:tcBorders>
            <w:shd w:val="clear" w:color="auto" w:fill="auto"/>
          </w:tcPr>
          <w:p w14:paraId="6E4DC28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83721F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7B0D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7BB5220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DTNT Sơn Hòa</w:t>
            </w:r>
          </w:p>
        </w:tc>
        <w:tc>
          <w:tcPr>
            <w:tcW w:w="2410" w:type="dxa"/>
            <w:tcBorders>
              <w:top w:val="nil"/>
              <w:left w:val="nil"/>
              <w:bottom w:val="single" w:sz="4" w:space="0" w:color="auto"/>
              <w:right w:val="single" w:sz="4" w:space="0" w:color="auto"/>
            </w:tcBorders>
            <w:shd w:val="clear" w:color="auto" w:fill="auto"/>
            <w:noWrap/>
            <w:vAlign w:val="center"/>
            <w:hideMark/>
          </w:tcPr>
          <w:p w14:paraId="6EE861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H15.190.15</w:t>
            </w:r>
          </w:p>
        </w:tc>
        <w:tc>
          <w:tcPr>
            <w:tcW w:w="850" w:type="dxa"/>
            <w:tcBorders>
              <w:top w:val="nil"/>
              <w:left w:val="nil"/>
              <w:bottom w:val="single" w:sz="4" w:space="0" w:color="auto"/>
              <w:right w:val="single" w:sz="4" w:space="0" w:color="auto"/>
            </w:tcBorders>
            <w:shd w:val="clear" w:color="auto" w:fill="auto"/>
          </w:tcPr>
          <w:p w14:paraId="63EF8E6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6C7019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61E05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78C7B46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Sơn Nguyên</w:t>
            </w:r>
          </w:p>
        </w:tc>
        <w:tc>
          <w:tcPr>
            <w:tcW w:w="2410" w:type="dxa"/>
            <w:tcBorders>
              <w:top w:val="nil"/>
              <w:left w:val="nil"/>
              <w:bottom w:val="single" w:sz="4" w:space="0" w:color="auto"/>
              <w:right w:val="single" w:sz="4" w:space="0" w:color="auto"/>
            </w:tcBorders>
            <w:shd w:val="clear" w:color="auto" w:fill="auto"/>
            <w:noWrap/>
            <w:vAlign w:val="center"/>
            <w:hideMark/>
          </w:tcPr>
          <w:p w14:paraId="205FFC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H15.190.16</w:t>
            </w:r>
          </w:p>
        </w:tc>
        <w:tc>
          <w:tcPr>
            <w:tcW w:w="850" w:type="dxa"/>
            <w:tcBorders>
              <w:top w:val="nil"/>
              <w:left w:val="nil"/>
              <w:bottom w:val="single" w:sz="4" w:space="0" w:color="auto"/>
              <w:right w:val="single" w:sz="4" w:space="0" w:color="auto"/>
            </w:tcBorders>
            <w:shd w:val="clear" w:color="auto" w:fill="auto"/>
          </w:tcPr>
          <w:p w14:paraId="1D63BFE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CE85F9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95394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17</w:t>
            </w:r>
          </w:p>
        </w:tc>
        <w:tc>
          <w:tcPr>
            <w:tcW w:w="5103" w:type="dxa"/>
            <w:tcBorders>
              <w:top w:val="nil"/>
              <w:left w:val="nil"/>
              <w:bottom w:val="single" w:sz="4" w:space="0" w:color="auto"/>
              <w:right w:val="single" w:sz="4" w:space="0" w:color="auto"/>
            </w:tcBorders>
            <w:shd w:val="clear" w:color="auto" w:fill="auto"/>
            <w:vAlign w:val="center"/>
            <w:hideMark/>
          </w:tcPr>
          <w:p w14:paraId="56C230F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Sơn Phước</w:t>
            </w:r>
          </w:p>
        </w:tc>
        <w:tc>
          <w:tcPr>
            <w:tcW w:w="2410" w:type="dxa"/>
            <w:tcBorders>
              <w:top w:val="nil"/>
              <w:left w:val="nil"/>
              <w:bottom w:val="single" w:sz="4" w:space="0" w:color="auto"/>
              <w:right w:val="single" w:sz="4" w:space="0" w:color="auto"/>
            </w:tcBorders>
            <w:shd w:val="clear" w:color="auto" w:fill="auto"/>
            <w:noWrap/>
            <w:vAlign w:val="center"/>
            <w:hideMark/>
          </w:tcPr>
          <w:p w14:paraId="72DCDF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H15.190.17</w:t>
            </w:r>
          </w:p>
        </w:tc>
        <w:tc>
          <w:tcPr>
            <w:tcW w:w="850" w:type="dxa"/>
            <w:tcBorders>
              <w:top w:val="nil"/>
              <w:left w:val="nil"/>
              <w:bottom w:val="single" w:sz="4" w:space="0" w:color="auto"/>
              <w:right w:val="single" w:sz="4" w:space="0" w:color="auto"/>
            </w:tcBorders>
            <w:shd w:val="clear" w:color="auto" w:fill="auto"/>
          </w:tcPr>
          <w:p w14:paraId="1E6E6A1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2B1CF6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A864B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18</w:t>
            </w:r>
          </w:p>
        </w:tc>
        <w:tc>
          <w:tcPr>
            <w:tcW w:w="5103" w:type="dxa"/>
            <w:tcBorders>
              <w:top w:val="nil"/>
              <w:left w:val="nil"/>
              <w:bottom w:val="single" w:sz="4" w:space="0" w:color="auto"/>
              <w:right w:val="single" w:sz="4" w:space="0" w:color="auto"/>
            </w:tcBorders>
            <w:shd w:val="clear" w:color="auto" w:fill="auto"/>
            <w:vAlign w:val="center"/>
            <w:hideMark/>
          </w:tcPr>
          <w:p w14:paraId="5C2CD58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Hữu Thọ</w:t>
            </w:r>
          </w:p>
        </w:tc>
        <w:tc>
          <w:tcPr>
            <w:tcW w:w="2410" w:type="dxa"/>
            <w:tcBorders>
              <w:top w:val="nil"/>
              <w:left w:val="nil"/>
              <w:bottom w:val="single" w:sz="4" w:space="0" w:color="auto"/>
              <w:right w:val="single" w:sz="4" w:space="0" w:color="auto"/>
            </w:tcBorders>
            <w:shd w:val="clear" w:color="auto" w:fill="auto"/>
            <w:noWrap/>
            <w:vAlign w:val="center"/>
            <w:hideMark/>
          </w:tcPr>
          <w:p w14:paraId="3F07E74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H15.190.18</w:t>
            </w:r>
          </w:p>
        </w:tc>
        <w:tc>
          <w:tcPr>
            <w:tcW w:w="850" w:type="dxa"/>
            <w:tcBorders>
              <w:top w:val="nil"/>
              <w:left w:val="nil"/>
              <w:bottom w:val="single" w:sz="4" w:space="0" w:color="auto"/>
              <w:right w:val="single" w:sz="4" w:space="0" w:color="auto"/>
            </w:tcBorders>
            <w:shd w:val="clear" w:color="auto" w:fill="auto"/>
          </w:tcPr>
          <w:p w14:paraId="2D4106E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B7C264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6DE72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19</w:t>
            </w:r>
          </w:p>
        </w:tc>
        <w:tc>
          <w:tcPr>
            <w:tcW w:w="5103" w:type="dxa"/>
            <w:tcBorders>
              <w:top w:val="nil"/>
              <w:left w:val="nil"/>
              <w:bottom w:val="single" w:sz="4" w:space="0" w:color="auto"/>
              <w:right w:val="single" w:sz="4" w:space="0" w:color="auto"/>
            </w:tcBorders>
            <w:shd w:val="clear" w:color="auto" w:fill="auto"/>
            <w:vAlign w:val="center"/>
            <w:hideMark/>
          </w:tcPr>
          <w:p w14:paraId="1549830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Suối Bạc</w:t>
            </w:r>
          </w:p>
        </w:tc>
        <w:tc>
          <w:tcPr>
            <w:tcW w:w="2410" w:type="dxa"/>
            <w:tcBorders>
              <w:top w:val="nil"/>
              <w:left w:val="nil"/>
              <w:bottom w:val="single" w:sz="4" w:space="0" w:color="auto"/>
              <w:right w:val="single" w:sz="4" w:space="0" w:color="auto"/>
            </w:tcBorders>
            <w:shd w:val="clear" w:color="auto" w:fill="auto"/>
            <w:noWrap/>
            <w:vAlign w:val="center"/>
            <w:hideMark/>
          </w:tcPr>
          <w:p w14:paraId="4033B4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H15.190.19</w:t>
            </w:r>
          </w:p>
        </w:tc>
        <w:tc>
          <w:tcPr>
            <w:tcW w:w="850" w:type="dxa"/>
            <w:tcBorders>
              <w:top w:val="nil"/>
              <w:left w:val="nil"/>
              <w:bottom w:val="single" w:sz="4" w:space="0" w:color="auto"/>
              <w:right w:val="single" w:sz="4" w:space="0" w:color="auto"/>
            </w:tcBorders>
            <w:shd w:val="clear" w:color="auto" w:fill="auto"/>
          </w:tcPr>
          <w:p w14:paraId="1A97C56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9DD20B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4D55E49"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XCII</w:t>
            </w:r>
          </w:p>
        </w:tc>
        <w:tc>
          <w:tcPr>
            <w:tcW w:w="5103" w:type="dxa"/>
            <w:tcBorders>
              <w:top w:val="nil"/>
              <w:left w:val="nil"/>
              <w:bottom w:val="single" w:sz="4" w:space="0" w:color="auto"/>
              <w:right w:val="single" w:sz="4" w:space="0" w:color="auto"/>
            </w:tcBorders>
            <w:shd w:val="clear" w:color="auto" w:fill="auto"/>
            <w:vAlign w:val="center"/>
            <w:hideMark/>
          </w:tcPr>
          <w:p w14:paraId="388F1752"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Vân Hòa</w:t>
            </w:r>
          </w:p>
        </w:tc>
        <w:tc>
          <w:tcPr>
            <w:tcW w:w="2410" w:type="dxa"/>
            <w:tcBorders>
              <w:top w:val="nil"/>
              <w:left w:val="nil"/>
              <w:bottom w:val="single" w:sz="4" w:space="0" w:color="auto"/>
              <w:right w:val="single" w:sz="4" w:space="0" w:color="auto"/>
            </w:tcBorders>
            <w:shd w:val="clear" w:color="auto" w:fill="auto"/>
            <w:noWrap/>
            <w:vAlign w:val="center"/>
            <w:hideMark/>
          </w:tcPr>
          <w:p w14:paraId="647E87EB"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H15.191</w:t>
            </w:r>
          </w:p>
        </w:tc>
        <w:tc>
          <w:tcPr>
            <w:tcW w:w="850" w:type="dxa"/>
            <w:tcBorders>
              <w:top w:val="nil"/>
              <w:left w:val="nil"/>
              <w:bottom w:val="single" w:sz="4" w:space="0" w:color="auto"/>
              <w:right w:val="single" w:sz="4" w:space="0" w:color="auto"/>
            </w:tcBorders>
            <w:shd w:val="clear" w:color="auto" w:fill="auto"/>
          </w:tcPr>
          <w:p w14:paraId="6531281F"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167C191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3D55E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314C8E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4F6BD47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H15.191.01</w:t>
            </w:r>
          </w:p>
        </w:tc>
        <w:tc>
          <w:tcPr>
            <w:tcW w:w="850" w:type="dxa"/>
            <w:tcBorders>
              <w:top w:val="nil"/>
              <w:left w:val="nil"/>
              <w:bottom w:val="single" w:sz="4" w:space="0" w:color="auto"/>
              <w:right w:val="single" w:sz="4" w:space="0" w:color="auto"/>
            </w:tcBorders>
            <w:shd w:val="clear" w:color="auto" w:fill="auto"/>
          </w:tcPr>
          <w:p w14:paraId="76C2491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5B54DE3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DB06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AA7A88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CF9C2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H15.191.02</w:t>
            </w:r>
          </w:p>
        </w:tc>
        <w:tc>
          <w:tcPr>
            <w:tcW w:w="850" w:type="dxa"/>
            <w:tcBorders>
              <w:top w:val="nil"/>
              <w:left w:val="nil"/>
              <w:bottom w:val="single" w:sz="4" w:space="0" w:color="auto"/>
              <w:right w:val="single" w:sz="4" w:space="0" w:color="auto"/>
            </w:tcBorders>
            <w:shd w:val="clear" w:color="auto" w:fill="auto"/>
          </w:tcPr>
          <w:p w14:paraId="24B1FD7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6DACDB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DEFCF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29A6C2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39344D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H15.191.03</w:t>
            </w:r>
          </w:p>
        </w:tc>
        <w:tc>
          <w:tcPr>
            <w:tcW w:w="850" w:type="dxa"/>
            <w:tcBorders>
              <w:top w:val="nil"/>
              <w:left w:val="nil"/>
              <w:bottom w:val="single" w:sz="4" w:space="0" w:color="auto"/>
              <w:right w:val="single" w:sz="4" w:space="0" w:color="auto"/>
            </w:tcBorders>
            <w:shd w:val="clear" w:color="auto" w:fill="auto"/>
          </w:tcPr>
          <w:p w14:paraId="267E504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95980F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1202F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0508039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F7E6D2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H15.191.04</w:t>
            </w:r>
          </w:p>
        </w:tc>
        <w:tc>
          <w:tcPr>
            <w:tcW w:w="850" w:type="dxa"/>
            <w:tcBorders>
              <w:top w:val="nil"/>
              <w:left w:val="nil"/>
              <w:bottom w:val="single" w:sz="4" w:space="0" w:color="auto"/>
              <w:right w:val="single" w:sz="4" w:space="0" w:color="auto"/>
            </w:tcBorders>
            <w:shd w:val="clear" w:color="auto" w:fill="auto"/>
          </w:tcPr>
          <w:p w14:paraId="502D6A7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1ACD66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B641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5FED52F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Long</w:t>
            </w:r>
          </w:p>
        </w:tc>
        <w:tc>
          <w:tcPr>
            <w:tcW w:w="2410" w:type="dxa"/>
            <w:tcBorders>
              <w:top w:val="nil"/>
              <w:left w:val="nil"/>
              <w:bottom w:val="single" w:sz="4" w:space="0" w:color="auto"/>
              <w:right w:val="single" w:sz="4" w:space="0" w:color="auto"/>
            </w:tcBorders>
            <w:shd w:val="clear" w:color="auto" w:fill="auto"/>
            <w:noWrap/>
            <w:vAlign w:val="center"/>
            <w:hideMark/>
          </w:tcPr>
          <w:p w14:paraId="2E9404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H15.191.05</w:t>
            </w:r>
          </w:p>
        </w:tc>
        <w:tc>
          <w:tcPr>
            <w:tcW w:w="850" w:type="dxa"/>
            <w:tcBorders>
              <w:top w:val="nil"/>
              <w:left w:val="nil"/>
              <w:bottom w:val="single" w:sz="4" w:space="0" w:color="auto"/>
              <w:right w:val="single" w:sz="4" w:space="0" w:color="auto"/>
            </w:tcBorders>
            <w:shd w:val="clear" w:color="auto" w:fill="auto"/>
          </w:tcPr>
          <w:p w14:paraId="7F7E771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83AF91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AAD84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0B3917D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Xuân</w:t>
            </w:r>
          </w:p>
        </w:tc>
        <w:tc>
          <w:tcPr>
            <w:tcW w:w="2410" w:type="dxa"/>
            <w:tcBorders>
              <w:top w:val="nil"/>
              <w:left w:val="nil"/>
              <w:bottom w:val="single" w:sz="4" w:space="0" w:color="auto"/>
              <w:right w:val="single" w:sz="4" w:space="0" w:color="auto"/>
            </w:tcBorders>
            <w:shd w:val="clear" w:color="auto" w:fill="auto"/>
            <w:noWrap/>
            <w:vAlign w:val="center"/>
            <w:hideMark/>
          </w:tcPr>
          <w:p w14:paraId="285404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H15.191.06</w:t>
            </w:r>
          </w:p>
        </w:tc>
        <w:tc>
          <w:tcPr>
            <w:tcW w:w="850" w:type="dxa"/>
            <w:tcBorders>
              <w:top w:val="nil"/>
              <w:left w:val="nil"/>
              <w:bottom w:val="single" w:sz="4" w:space="0" w:color="auto"/>
              <w:right w:val="single" w:sz="4" w:space="0" w:color="auto"/>
            </w:tcBorders>
            <w:shd w:val="clear" w:color="auto" w:fill="auto"/>
          </w:tcPr>
          <w:p w14:paraId="3A43059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C3F864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7252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41C38CA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định</w:t>
            </w:r>
          </w:p>
        </w:tc>
        <w:tc>
          <w:tcPr>
            <w:tcW w:w="2410" w:type="dxa"/>
            <w:tcBorders>
              <w:top w:val="nil"/>
              <w:left w:val="nil"/>
              <w:bottom w:val="single" w:sz="4" w:space="0" w:color="auto"/>
              <w:right w:val="single" w:sz="4" w:space="0" w:color="auto"/>
            </w:tcBorders>
            <w:shd w:val="clear" w:color="auto" w:fill="auto"/>
            <w:noWrap/>
            <w:vAlign w:val="center"/>
            <w:hideMark/>
          </w:tcPr>
          <w:p w14:paraId="05F6BB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H15.191.07</w:t>
            </w:r>
          </w:p>
        </w:tc>
        <w:tc>
          <w:tcPr>
            <w:tcW w:w="850" w:type="dxa"/>
            <w:tcBorders>
              <w:top w:val="nil"/>
              <w:left w:val="nil"/>
              <w:bottom w:val="single" w:sz="4" w:space="0" w:color="auto"/>
              <w:right w:val="single" w:sz="4" w:space="0" w:color="auto"/>
            </w:tcBorders>
            <w:shd w:val="clear" w:color="auto" w:fill="auto"/>
          </w:tcPr>
          <w:p w14:paraId="657B74D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838D50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0FF20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4AC5611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Đinh Bộ Lĩnh</w:t>
            </w:r>
          </w:p>
        </w:tc>
        <w:tc>
          <w:tcPr>
            <w:tcW w:w="2410" w:type="dxa"/>
            <w:tcBorders>
              <w:top w:val="nil"/>
              <w:left w:val="nil"/>
              <w:bottom w:val="single" w:sz="4" w:space="0" w:color="auto"/>
              <w:right w:val="single" w:sz="4" w:space="0" w:color="auto"/>
            </w:tcBorders>
            <w:shd w:val="clear" w:color="auto" w:fill="auto"/>
            <w:noWrap/>
            <w:vAlign w:val="center"/>
            <w:hideMark/>
          </w:tcPr>
          <w:p w14:paraId="1129B7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H15.191.08</w:t>
            </w:r>
          </w:p>
        </w:tc>
        <w:tc>
          <w:tcPr>
            <w:tcW w:w="850" w:type="dxa"/>
            <w:tcBorders>
              <w:top w:val="nil"/>
              <w:left w:val="nil"/>
              <w:bottom w:val="single" w:sz="4" w:space="0" w:color="auto"/>
              <w:right w:val="single" w:sz="4" w:space="0" w:color="auto"/>
            </w:tcBorders>
            <w:shd w:val="clear" w:color="auto" w:fill="auto"/>
          </w:tcPr>
          <w:p w14:paraId="08733EB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86FDDA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752623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3E8F841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Sơn Xuân</w:t>
            </w:r>
          </w:p>
        </w:tc>
        <w:tc>
          <w:tcPr>
            <w:tcW w:w="2410" w:type="dxa"/>
            <w:tcBorders>
              <w:top w:val="nil"/>
              <w:left w:val="nil"/>
              <w:bottom w:val="single" w:sz="4" w:space="0" w:color="auto"/>
              <w:right w:val="single" w:sz="4" w:space="0" w:color="auto"/>
            </w:tcBorders>
            <w:shd w:val="clear" w:color="auto" w:fill="auto"/>
            <w:noWrap/>
            <w:vAlign w:val="center"/>
            <w:hideMark/>
          </w:tcPr>
          <w:p w14:paraId="22CA6C1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H15.191.09</w:t>
            </w:r>
          </w:p>
        </w:tc>
        <w:tc>
          <w:tcPr>
            <w:tcW w:w="850" w:type="dxa"/>
            <w:tcBorders>
              <w:top w:val="nil"/>
              <w:left w:val="nil"/>
              <w:bottom w:val="single" w:sz="4" w:space="0" w:color="auto"/>
              <w:right w:val="single" w:sz="4" w:space="0" w:color="auto"/>
            </w:tcBorders>
            <w:shd w:val="clear" w:color="auto" w:fill="auto"/>
          </w:tcPr>
          <w:p w14:paraId="4AA0DDF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612963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979E8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51AA27E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Sơn Định</w:t>
            </w:r>
          </w:p>
        </w:tc>
        <w:tc>
          <w:tcPr>
            <w:tcW w:w="2410" w:type="dxa"/>
            <w:tcBorders>
              <w:top w:val="nil"/>
              <w:left w:val="nil"/>
              <w:bottom w:val="single" w:sz="4" w:space="0" w:color="auto"/>
              <w:right w:val="single" w:sz="4" w:space="0" w:color="auto"/>
            </w:tcBorders>
            <w:shd w:val="clear" w:color="auto" w:fill="auto"/>
            <w:noWrap/>
            <w:vAlign w:val="center"/>
            <w:hideMark/>
          </w:tcPr>
          <w:p w14:paraId="07C9372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H15.191.10</w:t>
            </w:r>
          </w:p>
        </w:tc>
        <w:tc>
          <w:tcPr>
            <w:tcW w:w="850" w:type="dxa"/>
            <w:tcBorders>
              <w:top w:val="nil"/>
              <w:left w:val="nil"/>
              <w:bottom w:val="single" w:sz="4" w:space="0" w:color="auto"/>
              <w:right w:val="single" w:sz="4" w:space="0" w:color="auto"/>
            </w:tcBorders>
            <w:shd w:val="clear" w:color="auto" w:fill="auto"/>
          </w:tcPr>
          <w:p w14:paraId="4D55F7D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DC667D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2191638"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XCIII</w:t>
            </w:r>
          </w:p>
        </w:tc>
        <w:tc>
          <w:tcPr>
            <w:tcW w:w="5103" w:type="dxa"/>
            <w:tcBorders>
              <w:top w:val="nil"/>
              <w:left w:val="nil"/>
              <w:bottom w:val="single" w:sz="4" w:space="0" w:color="auto"/>
              <w:right w:val="single" w:sz="4" w:space="0" w:color="auto"/>
            </w:tcBorders>
            <w:shd w:val="clear" w:color="auto" w:fill="auto"/>
            <w:vAlign w:val="center"/>
            <w:hideMark/>
          </w:tcPr>
          <w:p w14:paraId="57762734"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Tây Sơn</w:t>
            </w:r>
          </w:p>
        </w:tc>
        <w:tc>
          <w:tcPr>
            <w:tcW w:w="2410" w:type="dxa"/>
            <w:tcBorders>
              <w:top w:val="nil"/>
              <w:left w:val="nil"/>
              <w:bottom w:val="single" w:sz="4" w:space="0" w:color="auto"/>
              <w:right w:val="single" w:sz="4" w:space="0" w:color="auto"/>
            </w:tcBorders>
            <w:shd w:val="clear" w:color="auto" w:fill="auto"/>
            <w:noWrap/>
            <w:vAlign w:val="center"/>
            <w:hideMark/>
          </w:tcPr>
          <w:p w14:paraId="6ACACCF4"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H15.192</w:t>
            </w:r>
          </w:p>
        </w:tc>
        <w:tc>
          <w:tcPr>
            <w:tcW w:w="850" w:type="dxa"/>
            <w:tcBorders>
              <w:top w:val="nil"/>
              <w:left w:val="nil"/>
              <w:bottom w:val="single" w:sz="4" w:space="0" w:color="auto"/>
              <w:right w:val="single" w:sz="4" w:space="0" w:color="auto"/>
            </w:tcBorders>
            <w:shd w:val="clear" w:color="auto" w:fill="auto"/>
          </w:tcPr>
          <w:p w14:paraId="0125AF65"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63B57D9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89AA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3F63781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60379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H15.192.01</w:t>
            </w:r>
          </w:p>
        </w:tc>
        <w:tc>
          <w:tcPr>
            <w:tcW w:w="850" w:type="dxa"/>
            <w:tcBorders>
              <w:top w:val="nil"/>
              <w:left w:val="nil"/>
              <w:bottom w:val="single" w:sz="4" w:space="0" w:color="auto"/>
              <w:right w:val="single" w:sz="4" w:space="0" w:color="auto"/>
            </w:tcBorders>
            <w:shd w:val="clear" w:color="auto" w:fill="auto"/>
          </w:tcPr>
          <w:p w14:paraId="2E6B415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6FF9CC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9F05E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23B2742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101E61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H15.192.02</w:t>
            </w:r>
          </w:p>
        </w:tc>
        <w:tc>
          <w:tcPr>
            <w:tcW w:w="850" w:type="dxa"/>
            <w:tcBorders>
              <w:top w:val="nil"/>
              <w:left w:val="nil"/>
              <w:bottom w:val="single" w:sz="4" w:space="0" w:color="auto"/>
              <w:right w:val="single" w:sz="4" w:space="0" w:color="auto"/>
            </w:tcBorders>
            <w:shd w:val="clear" w:color="auto" w:fill="auto"/>
          </w:tcPr>
          <w:p w14:paraId="788665E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8BCCAB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2EDD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BFFFB4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3658C6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H15.192.03</w:t>
            </w:r>
          </w:p>
        </w:tc>
        <w:tc>
          <w:tcPr>
            <w:tcW w:w="850" w:type="dxa"/>
            <w:tcBorders>
              <w:top w:val="nil"/>
              <w:left w:val="nil"/>
              <w:bottom w:val="single" w:sz="4" w:space="0" w:color="auto"/>
              <w:right w:val="single" w:sz="4" w:space="0" w:color="auto"/>
            </w:tcBorders>
            <w:shd w:val="clear" w:color="auto" w:fill="auto"/>
          </w:tcPr>
          <w:p w14:paraId="06C46E0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CC27D7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DBAC59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13A571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762CF5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H15.192.04</w:t>
            </w:r>
          </w:p>
        </w:tc>
        <w:tc>
          <w:tcPr>
            <w:tcW w:w="850" w:type="dxa"/>
            <w:tcBorders>
              <w:top w:val="nil"/>
              <w:left w:val="nil"/>
              <w:bottom w:val="single" w:sz="4" w:space="0" w:color="auto"/>
              <w:right w:val="single" w:sz="4" w:space="0" w:color="auto"/>
            </w:tcBorders>
            <w:shd w:val="clear" w:color="auto" w:fill="auto"/>
          </w:tcPr>
          <w:p w14:paraId="35C0492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2C83D8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54D99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1E2D0E2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Sơn Hội</w:t>
            </w:r>
          </w:p>
        </w:tc>
        <w:tc>
          <w:tcPr>
            <w:tcW w:w="2410" w:type="dxa"/>
            <w:tcBorders>
              <w:top w:val="nil"/>
              <w:left w:val="nil"/>
              <w:bottom w:val="single" w:sz="4" w:space="0" w:color="auto"/>
              <w:right w:val="single" w:sz="4" w:space="0" w:color="auto"/>
            </w:tcBorders>
            <w:shd w:val="clear" w:color="auto" w:fill="auto"/>
            <w:noWrap/>
            <w:vAlign w:val="center"/>
            <w:hideMark/>
          </w:tcPr>
          <w:p w14:paraId="418528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H15.192.05</w:t>
            </w:r>
          </w:p>
        </w:tc>
        <w:tc>
          <w:tcPr>
            <w:tcW w:w="850" w:type="dxa"/>
            <w:tcBorders>
              <w:top w:val="nil"/>
              <w:left w:val="nil"/>
              <w:bottom w:val="single" w:sz="4" w:space="0" w:color="auto"/>
              <w:right w:val="single" w:sz="4" w:space="0" w:color="auto"/>
            </w:tcBorders>
            <w:shd w:val="clear" w:color="auto" w:fill="auto"/>
          </w:tcPr>
          <w:p w14:paraId="2C72FFB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87AE57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EC89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6</w:t>
            </w:r>
          </w:p>
        </w:tc>
        <w:tc>
          <w:tcPr>
            <w:tcW w:w="5103" w:type="dxa"/>
            <w:tcBorders>
              <w:top w:val="nil"/>
              <w:left w:val="nil"/>
              <w:bottom w:val="single" w:sz="4" w:space="0" w:color="auto"/>
              <w:right w:val="single" w:sz="4" w:space="0" w:color="auto"/>
            </w:tcBorders>
            <w:shd w:val="clear" w:color="auto" w:fill="auto"/>
            <w:vAlign w:val="center"/>
            <w:hideMark/>
          </w:tcPr>
          <w:p w14:paraId="1B50D0F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Trường Mầm non cà lúi</w:t>
            </w:r>
          </w:p>
        </w:tc>
        <w:tc>
          <w:tcPr>
            <w:tcW w:w="2410" w:type="dxa"/>
            <w:tcBorders>
              <w:top w:val="nil"/>
              <w:left w:val="nil"/>
              <w:bottom w:val="single" w:sz="4" w:space="0" w:color="auto"/>
              <w:right w:val="single" w:sz="4" w:space="0" w:color="auto"/>
            </w:tcBorders>
            <w:shd w:val="clear" w:color="auto" w:fill="auto"/>
            <w:noWrap/>
            <w:vAlign w:val="center"/>
            <w:hideMark/>
          </w:tcPr>
          <w:p w14:paraId="066D794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H15.192.06</w:t>
            </w:r>
          </w:p>
        </w:tc>
        <w:tc>
          <w:tcPr>
            <w:tcW w:w="850" w:type="dxa"/>
            <w:tcBorders>
              <w:top w:val="nil"/>
              <w:left w:val="nil"/>
              <w:bottom w:val="single" w:sz="4" w:space="0" w:color="auto"/>
              <w:right w:val="single" w:sz="4" w:space="0" w:color="auto"/>
            </w:tcBorders>
            <w:shd w:val="clear" w:color="auto" w:fill="auto"/>
          </w:tcPr>
          <w:p w14:paraId="30D1B78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E47986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C14F1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1C03BE7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Phước Tân</w:t>
            </w:r>
          </w:p>
        </w:tc>
        <w:tc>
          <w:tcPr>
            <w:tcW w:w="2410" w:type="dxa"/>
            <w:tcBorders>
              <w:top w:val="nil"/>
              <w:left w:val="nil"/>
              <w:bottom w:val="single" w:sz="4" w:space="0" w:color="auto"/>
              <w:right w:val="single" w:sz="4" w:space="0" w:color="auto"/>
            </w:tcBorders>
            <w:shd w:val="clear" w:color="auto" w:fill="auto"/>
            <w:noWrap/>
            <w:vAlign w:val="center"/>
            <w:hideMark/>
          </w:tcPr>
          <w:p w14:paraId="56AE629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H15.192.07</w:t>
            </w:r>
          </w:p>
        </w:tc>
        <w:tc>
          <w:tcPr>
            <w:tcW w:w="850" w:type="dxa"/>
            <w:tcBorders>
              <w:top w:val="nil"/>
              <w:left w:val="nil"/>
              <w:bottom w:val="single" w:sz="4" w:space="0" w:color="auto"/>
              <w:right w:val="single" w:sz="4" w:space="0" w:color="auto"/>
            </w:tcBorders>
            <w:shd w:val="clear" w:color="auto" w:fill="auto"/>
          </w:tcPr>
          <w:p w14:paraId="7B08739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547B55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ADE5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09521F2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Cà Lúi</w:t>
            </w:r>
          </w:p>
        </w:tc>
        <w:tc>
          <w:tcPr>
            <w:tcW w:w="2410" w:type="dxa"/>
            <w:tcBorders>
              <w:top w:val="nil"/>
              <w:left w:val="nil"/>
              <w:bottom w:val="single" w:sz="4" w:space="0" w:color="auto"/>
              <w:right w:val="single" w:sz="4" w:space="0" w:color="auto"/>
            </w:tcBorders>
            <w:shd w:val="clear" w:color="auto" w:fill="auto"/>
            <w:noWrap/>
            <w:vAlign w:val="center"/>
            <w:hideMark/>
          </w:tcPr>
          <w:p w14:paraId="2E810ED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H15.192.08</w:t>
            </w:r>
          </w:p>
        </w:tc>
        <w:tc>
          <w:tcPr>
            <w:tcW w:w="850" w:type="dxa"/>
            <w:tcBorders>
              <w:top w:val="nil"/>
              <w:left w:val="nil"/>
              <w:bottom w:val="single" w:sz="4" w:space="0" w:color="auto"/>
              <w:right w:val="single" w:sz="4" w:space="0" w:color="auto"/>
            </w:tcBorders>
            <w:shd w:val="clear" w:color="auto" w:fill="auto"/>
          </w:tcPr>
          <w:p w14:paraId="2822ACB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C19D0C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B0425B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928B5C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Phước Tân</w:t>
            </w:r>
          </w:p>
        </w:tc>
        <w:tc>
          <w:tcPr>
            <w:tcW w:w="2410" w:type="dxa"/>
            <w:tcBorders>
              <w:top w:val="nil"/>
              <w:left w:val="nil"/>
              <w:bottom w:val="single" w:sz="4" w:space="0" w:color="auto"/>
              <w:right w:val="single" w:sz="4" w:space="0" w:color="auto"/>
            </w:tcBorders>
            <w:shd w:val="clear" w:color="auto" w:fill="auto"/>
            <w:noWrap/>
            <w:vAlign w:val="center"/>
            <w:hideMark/>
          </w:tcPr>
          <w:p w14:paraId="19D25F4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H15.192.09</w:t>
            </w:r>
          </w:p>
        </w:tc>
        <w:tc>
          <w:tcPr>
            <w:tcW w:w="850" w:type="dxa"/>
            <w:tcBorders>
              <w:top w:val="nil"/>
              <w:left w:val="nil"/>
              <w:bottom w:val="single" w:sz="4" w:space="0" w:color="auto"/>
              <w:right w:val="single" w:sz="4" w:space="0" w:color="auto"/>
            </w:tcBorders>
            <w:shd w:val="clear" w:color="auto" w:fill="auto"/>
          </w:tcPr>
          <w:p w14:paraId="369DBAF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C8F884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6BF7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A0C723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Sơn Hội</w:t>
            </w:r>
          </w:p>
        </w:tc>
        <w:tc>
          <w:tcPr>
            <w:tcW w:w="2410" w:type="dxa"/>
            <w:tcBorders>
              <w:top w:val="nil"/>
              <w:left w:val="nil"/>
              <w:bottom w:val="single" w:sz="4" w:space="0" w:color="auto"/>
              <w:right w:val="single" w:sz="4" w:space="0" w:color="auto"/>
            </w:tcBorders>
            <w:shd w:val="clear" w:color="auto" w:fill="auto"/>
            <w:noWrap/>
            <w:vAlign w:val="center"/>
            <w:hideMark/>
          </w:tcPr>
          <w:p w14:paraId="4A859B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H15.192.10</w:t>
            </w:r>
          </w:p>
        </w:tc>
        <w:tc>
          <w:tcPr>
            <w:tcW w:w="850" w:type="dxa"/>
            <w:tcBorders>
              <w:top w:val="nil"/>
              <w:left w:val="nil"/>
              <w:bottom w:val="single" w:sz="4" w:space="0" w:color="auto"/>
              <w:right w:val="single" w:sz="4" w:space="0" w:color="auto"/>
            </w:tcBorders>
            <w:shd w:val="clear" w:color="auto" w:fill="auto"/>
          </w:tcPr>
          <w:p w14:paraId="02B6741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DA5D61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96C701B"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XCIV</w:t>
            </w:r>
          </w:p>
        </w:tc>
        <w:tc>
          <w:tcPr>
            <w:tcW w:w="5103" w:type="dxa"/>
            <w:tcBorders>
              <w:top w:val="nil"/>
              <w:left w:val="nil"/>
              <w:bottom w:val="single" w:sz="4" w:space="0" w:color="auto"/>
              <w:right w:val="single" w:sz="4" w:space="0" w:color="auto"/>
            </w:tcBorders>
            <w:shd w:val="clear" w:color="auto" w:fill="auto"/>
            <w:vAlign w:val="center"/>
            <w:hideMark/>
          </w:tcPr>
          <w:p w14:paraId="70157188"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Suối Trai</w:t>
            </w:r>
          </w:p>
        </w:tc>
        <w:tc>
          <w:tcPr>
            <w:tcW w:w="2410" w:type="dxa"/>
            <w:tcBorders>
              <w:top w:val="nil"/>
              <w:left w:val="nil"/>
              <w:bottom w:val="single" w:sz="4" w:space="0" w:color="auto"/>
              <w:right w:val="single" w:sz="4" w:space="0" w:color="auto"/>
            </w:tcBorders>
            <w:shd w:val="clear" w:color="auto" w:fill="auto"/>
            <w:noWrap/>
            <w:vAlign w:val="center"/>
            <w:hideMark/>
          </w:tcPr>
          <w:p w14:paraId="01B15151"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H15.193</w:t>
            </w:r>
          </w:p>
        </w:tc>
        <w:tc>
          <w:tcPr>
            <w:tcW w:w="850" w:type="dxa"/>
            <w:tcBorders>
              <w:top w:val="nil"/>
              <w:left w:val="nil"/>
              <w:bottom w:val="single" w:sz="4" w:space="0" w:color="auto"/>
              <w:right w:val="single" w:sz="4" w:space="0" w:color="auto"/>
            </w:tcBorders>
            <w:shd w:val="clear" w:color="auto" w:fill="auto"/>
          </w:tcPr>
          <w:p w14:paraId="0A893AEA"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72C73E7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13DC5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AF98B1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258D6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H15.193.01</w:t>
            </w:r>
          </w:p>
        </w:tc>
        <w:tc>
          <w:tcPr>
            <w:tcW w:w="850" w:type="dxa"/>
            <w:tcBorders>
              <w:top w:val="nil"/>
              <w:left w:val="nil"/>
              <w:bottom w:val="single" w:sz="4" w:space="0" w:color="auto"/>
              <w:right w:val="single" w:sz="4" w:space="0" w:color="auto"/>
            </w:tcBorders>
            <w:shd w:val="clear" w:color="auto" w:fill="auto"/>
          </w:tcPr>
          <w:p w14:paraId="452335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r>
      <w:tr w:rsidR="006077CB" w:rsidRPr="00EE4FB7" w14:paraId="47E6CDC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B36C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5E66FEA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3043B0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H15.193.02</w:t>
            </w:r>
          </w:p>
        </w:tc>
        <w:tc>
          <w:tcPr>
            <w:tcW w:w="850" w:type="dxa"/>
            <w:tcBorders>
              <w:top w:val="nil"/>
              <w:left w:val="nil"/>
              <w:bottom w:val="single" w:sz="4" w:space="0" w:color="auto"/>
              <w:right w:val="single" w:sz="4" w:space="0" w:color="auto"/>
            </w:tcBorders>
            <w:shd w:val="clear" w:color="auto" w:fill="auto"/>
          </w:tcPr>
          <w:p w14:paraId="2FC5875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727586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C723B9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563FA7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78BE06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H15.193.03</w:t>
            </w:r>
          </w:p>
        </w:tc>
        <w:tc>
          <w:tcPr>
            <w:tcW w:w="850" w:type="dxa"/>
            <w:tcBorders>
              <w:top w:val="nil"/>
              <w:left w:val="nil"/>
              <w:bottom w:val="single" w:sz="4" w:space="0" w:color="auto"/>
              <w:right w:val="single" w:sz="4" w:space="0" w:color="auto"/>
            </w:tcBorders>
            <w:shd w:val="clear" w:color="auto" w:fill="auto"/>
          </w:tcPr>
          <w:p w14:paraId="3C2D767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A4980A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781E3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A2C354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1D0453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H15.193.04</w:t>
            </w:r>
          </w:p>
        </w:tc>
        <w:tc>
          <w:tcPr>
            <w:tcW w:w="850" w:type="dxa"/>
            <w:tcBorders>
              <w:top w:val="nil"/>
              <w:left w:val="nil"/>
              <w:bottom w:val="single" w:sz="4" w:space="0" w:color="auto"/>
              <w:right w:val="single" w:sz="4" w:space="0" w:color="auto"/>
            </w:tcBorders>
            <w:shd w:val="clear" w:color="auto" w:fill="auto"/>
          </w:tcPr>
          <w:p w14:paraId="49FDD7B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57E44A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D8E2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7B72668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Suối Trai</w:t>
            </w:r>
          </w:p>
        </w:tc>
        <w:tc>
          <w:tcPr>
            <w:tcW w:w="2410" w:type="dxa"/>
            <w:tcBorders>
              <w:top w:val="nil"/>
              <w:left w:val="nil"/>
              <w:bottom w:val="single" w:sz="4" w:space="0" w:color="auto"/>
              <w:right w:val="single" w:sz="4" w:space="0" w:color="auto"/>
            </w:tcBorders>
            <w:shd w:val="clear" w:color="auto" w:fill="auto"/>
            <w:noWrap/>
            <w:vAlign w:val="center"/>
            <w:hideMark/>
          </w:tcPr>
          <w:p w14:paraId="6ED526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H15.193.05</w:t>
            </w:r>
          </w:p>
        </w:tc>
        <w:tc>
          <w:tcPr>
            <w:tcW w:w="850" w:type="dxa"/>
            <w:tcBorders>
              <w:top w:val="nil"/>
              <w:left w:val="nil"/>
              <w:bottom w:val="single" w:sz="4" w:space="0" w:color="auto"/>
              <w:right w:val="single" w:sz="4" w:space="0" w:color="auto"/>
            </w:tcBorders>
            <w:shd w:val="clear" w:color="auto" w:fill="auto"/>
          </w:tcPr>
          <w:p w14:paraId="0244690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7B8518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1B9D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4674F24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Krông Pa</w:t>
            </w:r>
          </w:p>
        </w:tc>
        <w:tc>
          <w:tcPr>
            <w:tcW w:w="2410" w:type="dxa"/>
            <w:tcBorders>
              <w:top w:val="nil"/>
              <w:left w:val="nil"/>
              <w:bottom w:val="single" w:sz="4" w:space="0" w:color="auto"/>
              <w:right w:val="single" w:sz="4" w:space="0" w:color="auto"/>
            </w:tcBorders>
            <w:shd w:val="clear" w:color="auto" w:fill="auto"/>
            <w:noWrap/>
            <w:vAlign w:val="center"/>
            <w:hideMark/>
          </w:tcPr>
          <w:p w14:paraId="0F7FD7B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H15.193.06</w:t>
            </w:r>
          </w:p>
        </w:tc>
        <w:tc>
          <w:tcPr>
            <w:tcW w:w="850" w:type="dxa"/>
            <w:tcBorders>
              <w:top w:val="nil"/>
              <w:left w:val="nil"/>
              <w:bottom w:val="single" w:sz="4" w:space="0" w:color="auto"/>
              <w:right w:val="single" w:sz="4" w:space="0" w:color="auto"/>
            </w:tcBorders>
            <w:shd w:val="clear" w:color="auto" w:fill="auto"/>
          </w:tcPr>
          <w:p w14:paraId="3683C20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53F9AB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1B81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3B34A7F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Ea Chà Rang </w:t>
            </w:r>
          </w:p>
        </w:tc>
        <w:tc>
          <w:tcPr>
            <w:tcW w:w="2410" w:type="dxa"/>
            <w:tcBorders>
              <w:top w:val="nil"/>
              <w:left w:val="nil"/>
              <w:bottom w:val="single" w:sz="4" w:space="0" w:color="auto"/>
              <w:right w:val="single" w:sz="4" w:space="0" w:color="auto"/>
            </w:tcBorders>
            <w:shd w:val="clear" w:color="auto" w:fill="auto"/>
            <w:noWrap/>
            <w:vAlign w:val="center"/>
            <w:hideMark/>
          </w:tcPr>
          <w:p w14:paraId="6E1CDA1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H15.193.07</w:t>
            </w:r>
          </w:p>
        </w:tc>
        <w:tc>
          <w:tcPr>
            <w:tcW w:w="850" w:type="dxa"/>
            <w:tcBorders>
              <w:top w:val="nil"/>
              <w:left w:val="nil"/>
              <w:bottom w:val="single" w:sz="4" w:space="0" w:color="auto"/>
              <w:right w:val="single" w:sz="4" w:space="0" w:color="auto"/>
            </w:tcBorders>
            <w:shd w:val="clear" w:color="auto" w:fill="auto"/>
          </w:tcPr>
          <w:p w14:paraId="63E78E0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ED7E18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1E92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13F2B12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Ea Chà Rang</w:t>
            </w:r>
          </w:p>
        </w:tc>
        <w:tc>
          <w:tcPr>
            <w:tcW w:w="2410" w:type="dxa"/>
            <w:tcBorders>
              <w:top w:val="nil"/>
              <w:left w:val="nil"/>
              <w:bottom w:val="single" w:sz="4" w:space="0" w:color="auto"/>
              <w:right w:val="single" w:sz="4" w:space="0" w:color="auto"/>
            </w:tcBorders>
            <w:shd w:val="clear" w:color="auto" w:fill="auto"/>
            <w:noWrap/>
            <w:vAlign w:val="center"/>
            <w:hideMark/>
          </w:tcPr>
          <w:p w14:paraId="608296C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H15.193.08</w:t>
            </w:r>
          </w:p>
        </w:tc>
        <w:tc>
          <w:tcPr>
            <w:tcW w:w="850" w:type="dxa"/>
            <w:tcBorders>
              <w:top w:val="nil"/>
              <w:left w:val="nil"/>
              <w:bottom w:val="single" w:sz="4" w:space="0" w:color="auto"/>
              <w:right w:val="single" w:sz="4" w:space="0" w:color="auto"/>
            </w:tcBorders>
            <w:shd w:val="clear" w:color="auto" w:fill="auto"/>
          </w:tcPr>
          <w:p w14:paraId="0CDF554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BC6D8A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F3FC9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D2E132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Krông Pa</w:t>
            </w:r>
          </w:p>
        </w:tc>
        <w:tc>
          <w:tcPr>
            <w:tcW w:w="2410" w:type="dxa"/>
            <w:tcBorders>
              <w:top w:val="nil"/>
              <w:left w:val="nil"/>
              <w:bottom w:val="single" w:sz="4" w:space="0" w:color="auto"/>
              <w:right w:val="single" w:sz="4" w:space="0" w:color="auto"/>
            </w:tcBorders>
            <w:shd w:val="clear" w:color="auto" w:fill="auto"/>
            <w:noWrap/>
            <w:vAlign w:val="center"/>
            <w:hideMark/>
          </w:tcPr>
          <w:p w14:paraId="5BA0D6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H15.193.09</w:t>
            </w:r>
          </w:p>
        </w:tc>
        <w:tc>
          <w:tcPr>
            <w:tcW w:w="850" w:type="dxa"/>
            <w:tcBorders>
              <w:top w:val="nil"/>
              <w:left w:val="nil"/>
              <w:bottom w:val="single" w:sz="4" w:space="0" w:color="auto"/>
              <w:right w:val="single" w:sz="4" w:space="0" w:color="auto"/>
            </w:tcBorders>
            <w:shd w:val="clear" w:color="auto" w:fill="auto"/>
          </w:tcPr>
          <w:p w14:paraId="4462C25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6D1D9B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715B7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35CF19A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Suối Trai</w:t>
            </w:r>
          </w:p>
        </w:tc>
        <w:tc>
          <w:tcPr>
            <w:tcW w:w="2410" w:type="dxa"/>
            <w:tcBorders>
              <w:top w:val="nil"/>
              <w:left w:val="nil"/>
              <w:bottom w:val="single" w:sz="4" w:space="0" w:color="auto"/>
              <w:right w:val="single" w:sz="4" w:space="0" w:color="auto"/>
            </w:tcBorders>
            <w:shd w:val="clear" w:color="auto" w:fill="auto"/>
            <w:noWrap/>
            <w:vAlign w:val="center"/>
            <w:hideMark/>
          </w:tcPr>
          <w:p w14:paraId="65172C2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H15.193.10</w:t>
            </w:r>
          </w:p>
        </w:tc>
        <w:tc>
          <w:tcPr>
            <w:tcW w:w="850" w:type="dxa"/>
            <w:tcBorders>
              <w:top w:val="nil"/>
              <w:left w:val="nil"/>
              <w:bottom w:val="single" w:sz="4" w:space="0" w:color="auto"/>
              <w:right w:val="single" w:sz="4" w:space="0" w:color="auto"/>
            </w:tcBorders>
            <w:shd w:val="clear" w:color="auto" w:fill="auto"/>
          </w:tcPr>
          <w:p w14:paraId="4506896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3226AB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9AC64E"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XCV</w:t>
            </w:r>
          </w:p>
        </w:tc>
        <w:tc>
          <w:tcPr>
            <w:tcW w:w="5103" w:type="dxa"/>
            <w:tcBorders>
              <w:top w:val="nil"/>
              <w:left w:val="nil"/>
              <w:bottom w:val="single" w:sz="4" w:space="0" w:color="auto"/>
              <w:right w:val="single" w:sz="4" w:space="0" w:color="auto"/>
            </w:tcBorders>
            <w:shd w:val="clear" w:color="auto" w:fill="auto"/>
            <w:vAlign w:val="center"/>
            <w:hideMark/>
          </w:tcPr>
          <w:p w14:paraId="5BB68357"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Ea Ly</w:t>
            </w:r>
          </w:p>
        </w:tc>
        <w:tc>
          <w:tcPr>
            <w:tcW w:w="2410" w:type="dxa"/>
            <w:tcBorders>
              <w:top w:val="nil"/>
              <w:left w:val="nil"/>
              <w:bottom w:val="single" w:sz="4" w:space="0" w:color="auto"/>
              <w:right w:val="single" w:sz="4" w:space="0" w:color="auto"/>
            </w:tcBorders>
            <w:shd w:val="clear" w:color="auto" w:fill="auto"/>
            <w:noWrap/>
            <w:vAlign w:val="center"/>
            <w:hideMark/>
          </w:tcPr>
          <w:p w14:paraId="03D974C1"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H15.194</w:t>
            </w:r>
          </w:p>
        </w:tc>
        <w:tc>
          <w:tcPr>
            <w:tcW w:w="850" w:type="dxa"/>
            <w:tcBorders>
              <w:top w:val="nil"/>
              <w:left w:val="nil"/>
              <w:bottom w:val="single" w:sz="4" w:space="0" w:color="auto"/>
              <w:right w:val="single" w:sz="4" w:space="0" w:color="auto"/>
            </w:tcBorders>
            <w:shd w:val="clear" w:color="auto" w:fill="auto"/>
          </w:tcPr>
          <w:p w14:paraId="4860C2EA"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2 </w:t>
            </w:r>
          </w:p>
        </w:tc>
      </w:tr>
      <w:tr w:rsidR="006077CB" w:rsidRPr="00EE4FB7" w14:paraId="79E9109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A63E06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04A533B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50BE2BA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H15.194.01</w:t>
            </w:r>
          </w:p>
        </w:tc>
        <w:tc>
          <w:tcPr>
            <w:tcW w:w="850" w:type="dxa"/>
            <w:tcBorders>
              <w:top w:val="nil"/>
              <w:left w:val="nil"/>
              <w:bottom w:val="single" w:sz="4" w:space="0" w:color="auto"/>
              <w:right w:val="single" w:sz="4" w:space="0" w:color="auto"/>
            </w:tcBorders>
            <w:shd w:val="clear" w:color="auto" w:fill="auto"/>
          </w:tcPr>
          <w:p w14:paraId="2A9D91A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E887B8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2EBD7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05281A4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6E852D1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H15.194.02</w:t>
            </w:r>
          </w:p>
        </w:tc>
        <w:tc>
          <w:tcPr>
            <w:tcW w:w="850" w:type="dxa"/>
            <w:tcBorders>
              <w:top w:val="nil"/>
              <w:left w:val="nil"/>
              <w:bottom w:val="single" w:sz="4" w:space="0" w:color="auto"/>
              <w:right w:val="single" w:sz="4" w:space="0" w:color="auto"/>
            </w:tcBorders>
            <w:shd w:val="clear" w:color="auto" w:fill="auto"/>
          </w:tcPr>
          <w:p w14:paraId="061F017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965DED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F91F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444CE7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3EB1756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H15.194.03</w:t>
            </w:r>
          </w:p>
        </w:tc>
        <w:tc>
          <w:tcPr>
            <w:tcW w:w="850" w:type="dxa"/>
            <w:tcBorders>
              <w:top w:val="nil"/>
              <w:left w:val="nil"/>
              <w:bottom w:val="single" w:sz="4" w:space="0" w:color="auto"/>
              <w:right w:val="single" w:sz="4" w:space="0" w:color="auto"/>
            </w:tcBorders>
            <w:shd w:val="clear" w:color="auto" w:fill="auto"/>
          </w:tcPr>
          <w:p w14:paraId="38F2103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9C478F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236A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2DBC5C4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2E2CBF3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H15.194.04</w:t>
            </w:r>
          </w:p>
        </w:tc>
        <w:tc>
          <w:tcPr>
            <w:tcW w:w="850" w:type="dxa"/>
            <w:tcBorders>
              <w:top w:val="nil"/>
              <w:left w:val="nil"/>
              <w:bottom w:val="single" w:sz="4" w:space="0" w:color="auto"/>
              <w:right w:val="single" w:sz="4" w:space="0" w:color="auto"/>
            </w:tcBorders>
            <w:shd w:val="clear" w:color="auto" w:fill="auto"/>
          </w:tcPr>
          <w:p w14:paraId="05B0C6B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E10034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61090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72A30F1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ealy</w:t>
            </w:r>
          </w:p>
        </w:tc>
        <w:tc>
          <w:tcPr>
            <w:tcW w:w="2410" w:type="dxa"/>
            <w:tcBorders>
              <w:top w:val="nil"/>
              <w:left w:val="nil"/>
              <w:bottom w:val="single" w:sz="4" w:space="0" w:color="auto"/>
              <w:right w:val="single" w:sz="4" w:space="0" w:color="auto"/>
            </w:tcBorders>
            <w:shd w:val="clear" w:color="auto" w:fill="auto"/>
            <w:noWrap/>
            <w:vAlign w:val="center"/>
            <w:hideMark/>
          </w:tcPr>
          <w:p w14:paraId="74874A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H15.194.05</w:t>
            </w:r>
          </w:p>
        </w:tc>
        <w:tc>
          <w:tcPr>
            <w:tcW w:w="850" w:type="dxa"/>
            <w:tcBorders>
              <w:top w:val="nil"/>
              <w:left w:val="nil"/>
              <w:bottom w:val="single" w:sz="4" w:space="0" w:color="auto"/>
              <w:right w:val="single" w:sz="4" w:space="0" w:color="auto"/>
            </w:tcBorders>
            <w:shd w:val="clear" w:color="auto" w:fill="auto"/>
          </w:tcPr>
          <w:p w14:paraId="0552A1A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697530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5B319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08AED9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Ea Lâm</w:t>
            </w:r>
          </w:p>
        </w:tc>
        <w:tc>
          <w:tcPr>
            <w:tcW w:w="2410" w:type="dxa"/>
            <w:tcBorders>
              <w:top w:val="nil"/>
              <w:left w:val="nil"/>
              <w:bottom w:val="single" w:sz="4" w:space="0" w:color="auto"/>
              <w:right w:val="single" w:sz="4" w:space="0" w:color="auto"/>
            </w:tcBorders>
            <w:shd w:val="clear" w:color="auto" w:fill="auto"/>
            <w:noWrap/>
            <w:vAlign w:val="center"/>
            <w:hideMark/>
          </w:tcPr>
          <w:p w14:paraId="4CC96B0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H15.194.06</w:t>
            </w:r>
          </w:p>
        </w:tc>
        <w:tc>
          <w:tcPr>
            <w:tcW w:w="850" w:type="dxa"/>
            <w:tcBorders>
              <w:top w:val="nil"/>
              <w:left w:val="nil"/>
              <w:bottom w:val="single" w:sz="4" w:space="0" w:color="auto"/>
              <w:right w:val="single" w:sz="4" w:space="0" w:color="auto"/>
            </w:tcBorders>
            <w:shd w:val="clear" w:color="auto" w:fill="auto"/>
          </w:tcPr>
          <w:p w14:paraId="661B0B8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FCD6FC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580FF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5B69AFA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Tân Lập</w:t>
            </w:r>
          </w:p>
        </w:tc>
        <w:tc>
          <w:tcPr>
            <w:tcW w:w="2410" w:type="dxa"/>
            <w:tcBorders>
              <w:top w:val="nil"/>
              <w:left w:val="nil"/>
              <w:bottom w:val="single" w:sz="4" w:space="0" w:color="auto"/>
              <w:right w:val="single" w:sz="4" w:space="0" w:color="auto"/>
            </w:tcBorders>
            <w:shd w:val="clear" w:color="auto" w:fill="auto"/>
            <w:noWrap/>
            <w:vAlign w:val="center"/>
            <w:hideMark/>
          </w:tcPr>
          <w:p w14:paraId="00847E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H15.194.07</w:t>
            </w:r>
          </w:p>
        </w:tc>
        <w:tc>
          <w:tcPr>
            <w:tcW w:w="850" w:type="dxa"/>
            <w:tcBorders>
              <w:top w:val="nil"/>
              <w:left w:val="nil"/>
              <w:bottom w:val="single" w:sz="4" w:space="0" w:color="auto"/>
              <w:right w:val="single" w:sz="4" w:space="0" w:color="auto"/>
            </w:tcBorders>
            <w:shd w:val="clear" w:color="auto" w:fill="auto"/>
          </w:tcPr>
          <w:p w14:paraId="75F980C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331741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4576C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0EE9F87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Ea Lâm</w:t>
            </w:r>
          </w:p>
        </w:tc>
        <w:tc>
          <w:tcPr>
            <w:tcW w:w="2410" w:type="dxa"/>
            <w:tcBorders>
              <w:top w:val="nil"/>
              <w:left w:val="nil"/>
              <w:bottom w:val="single" w:sz="4" w:space="0" w:color="auto"/>
              <w:right w:val="single" w:sz="4" w:space="0" w:color="auto"/>
            </w:tcBorders>
            <w:shd w:val="clear" w:color="auto" w:fill="auto"/>
            <w:noWrap/>
            <w:vAlign w:val="center"/>
            <w:hideMark/>
          </w:tcPr>
          <w:p w14:paraId="40EE076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H15.194.08</w:t>
            </w:r>
          </w:p>
        </w:tc>
        <w:tc>
          <w:tcPr>
            <w:tcW w:w="850" w:type="dxa"/>
            <w:tcBorders>
              <w:top w:val="nil"/>
              <w:left w:val="nil"/>
              <w:bottom w:val="single" w:sz="4" w:space="0" w:color="auto"/>
              <w:right w:val="single" w:sz="4" w:space="0" w:color="auto"/>
            </w:tcBorders>
            <w:shd w:val="clear" w:color="auto" w:fill="auto"/>
          </w:tcPr>
          <w:p w14:paraId="06A0002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6794CD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3F4D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67EBC5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Ea Ly</w:t>
            </w:r>
          </w:p>
        </w:tc>
        <w:tc>
          <w:tcPr>
            <w:tcW w:w="2410" w:type="dxa"/>
            <w:tcBorders>
              <w:top w:val="nil"/>
              <w:left w:val="nil"/>
              <w:bottom w:val="single" w:sz="4" w:space="0" w:color="auto"/>
              <w:right w:val="single" w:sz="4" w:space="0" w:color="auto"/>
            </w:tcBorders>
            <w:shd w:val="clear" w:color="auto" w:fill="auto"/>
            <w:noWrap/>
            <w:vAlign w:val="center"/>
            <w:hideMark/>
          </w:tcPr>
          <w:p w14:paraId="670CF94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H15.194.09</w:t>
            </w:r>
          </w:p>
        </w:tc>
        <w:tc>
          <w:tcPr>
            <w:tcW w:w="850" w:type="dxa"/>
            <w:tcBorders>
              <w:top w:val="nil"/>
              <w:left w:val="nil"/>
              <w:bottom w:val="single" w:sz="4" w:space="0" w:color="auto"/>
              <w:right w:val="single" w:sz="4" w:space="0" w:color="auto"/>
            </w:tcBorders>
            <w:shd w:val="clear" w:color="auto" w:fill="auto"/>
          </w:tcPr>
          <w:p w14:paraId="77C4DDA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92AD5F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853B28"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XCVI</w:t>
            </w:r>
          </w:p>
        </w:tc>
        <w:tc>
          <w:tcPr>
            <w:tcW w:w="5103" w:type="dxa"/>
            <w:tcBorders>
              <w:top w:val="nil"/>
              <w:left w:val="nil"/>
              <w:bottom w:val="single" w:sz="4" w:space="0" w:color="auto"/>
              <w:right w:val="single" w:sz="4" w:space="0" w:color="auto"/>
            </w:tcBorders>
            <w:shd w:val="clear" w:color="auto" w:fill="auto"/>
            <w:vAlign w:val="center"/>
            <w:hideMark/>
          </w:tcPr>
          <w:p w14:paraId="403B34B7"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Ea Bá</w:t>
            </w:r>
          </w:p>
        </w:tc>
        <w:tc>
          <w:tcPr>
            <w:tcW w:w="2410" w:type="dxa"/>
            <w:tcBorders>
              <w:top w:val="nil"/>
              <w:left w:val="nil"/>
              <w:bottom w:val="single" w:sz="4" w:space="0" w:color="auto"/>
              <w:right w:val="single" w:sz="4" w:space="0" w:color="auto"/>
            </w:tcBorders>
            <w:shd w:val="clear" w:color="auto" w:fill="auto"/>
            <w:noWrap/>
            <w:vAlign w:val="center"/>
            <w:hideMark/>
          </w:tcPr>
          <w:p w14:paraId="3A621963"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H15.195</w:t>
            </w:r>
          </w:p>
        </w:tc>
        <w:tc>
          <w:tcPr>
            <w:tcW w:w="850" w:type="dxa"/>
            <w:tcBorders>
              <w:top w:val="nil"/>
              <w:left w:val="nil"/>
              <w:bottom w:val="single" w:sz="4" w:space="0" w:color="auto"/>
              <w:right w:val="single" w:sz="4" w:space="0" w:color="auto"/>
            </w:tcBorders>
            <w:shd w:val="clear" w:color="auto" w:fill="auto"/>
          </w:tcPr>
          <w:p w14:paraId="6074BAB0"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6B1555C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B5F516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2C1B86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CCC09E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H15.195.01</w:t>
            </w:r>
          </w:p>
        </w:tc>
        <w:tc>
          <w:tcPr>
            <w:tcW w:w="850" w:type="dxa"/>
            <w:tcBorders>
              <w:top w:val="nil"/>
              <w:left w:val="nil"/>
              <w:bottom w:val="single" w:sz="4" w:space="0" w:color="auto"/>
              <w:right w:val="single" w:sz="4" w:space="0" w:color="auto"/>
            </w:tcBorders>
            <w:shd w:val="clear" w:color="auto" w:fill="auto"/>
          </w:tcPr>
          <w:p w14:paraId="2AA3DB0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CD785D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89B2A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3996887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5EFDAC4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H15.195.02</w:t>
            </w:r>
          </w:p>
        </w:tc>
        <w:tc>
          <w:tcPr>
            <w:tcW w:w="850" w:type="dxa"/>
            <w:tcBorders>
              <w:top w:val="nil"/>
              <w:left w:val="nil"/>
              <w:bottom w:val="single" w:sz="4" w:space="0" w:color="auto"/>
              <w:right w:val="single" w:sz="4" w:space="0" w:color="auto"/>
            </w:tcBorders>
            <w:shd w:val="clear" w:color="auto" w:fill="auto"/>
          </w:tcPr>
          <w:p w14:paraId="44C7B78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6A5107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354E0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3</w:t>
            </w:r>
          </w:p>
        </w:tc>
        <w:tc>
          <w:tcPr>
            <w:tcW w:w="5103" w:type="dxa"/>
            <w:tcBorders>
              <w:top w:val="nil"/>
              <w:left w:val="nil"/>
              <w:bottom w:val="single" w:sz="4" w:space="0" w:color="auto"/>
              <w:right w:val="single" w:sz="4" w:space="0" w:color="auto"/>
            </w:tcBorders>
            <w:shd w:val="clear" w:color="auto" w:fill="auto"/>
            <w:vAlign w:val="center"/>
            <w:hideMark/>
          </w:tcPr>
          <w:p w14:paraId="1EFE8D9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68A1AF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H15.195.03</w:t>
            </w:r>
          </w:p>
        </w:tc>
        <w:tc>
          <w:tcPr>
            <w:tcW w:w="850" w:type="dxa"/>
            <w:tcBorders>
              <w:top w:val="nil"/>
              <w:left w:val="nil"/>
              <w:bottom w:val="single" w:sz="4" w:space="0" w:color="auto"/>
              <w:right w:val="single" w:sz="4" w:space="0" w:color="auto"/>
            </w:tcBorders>
            <w:shd w:val="clear" w:color="auto" w:fill="auto"/>
          </w:tcPr>
          <w:p w14:paraId="1B3A4CE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CFA37B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7550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20AB170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E9E65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H15.195.04</w:t>
            </w:r>
          </w:p>
        </w:tc>
        <w:tc>
          <w:tcPr>
            <w:tcW w:w="850" w:type="dxa"/>
            <w:tcBorders>
              <w:top w:val="nil"/>
              <w:left w:val="nil"/>
              <w:bottom w:val="single" w:sz="4" w:space="0" w:color="auto"/>
              <w:right w:val="single" w:sz="4" w:space="0" w:color="auto"/>
            </w:tcBorders>
            <w:shd w:val="clear" w:color="auto" w:fill="auto"/>
          </w:tcPr>
          <w:p w14:paraId="7DA779D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1B804E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388F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02E7B17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Ea Bá</w:t>
            </w:r>
          </w:p>
        </w:tc>
        <w:tc>
          <w:tcPr>
            <w:tcW w:w="2410" w:type="dxa"/>
            <w:tcBorders>
              <w:top w:val="nil"/>
              <w:left w:val="nil"/>
              <w:bottom w:val="single" w:sz="4" w:space="0" w:color="auto"/>
              <w:right w:val="single" w:sz="4" w:space="0" w:color="auto"/>
            </w:tcBorders>
            <w:shd w:val="clear" w:color="auto" w:fill="auto"/>
            <w:noWrap/>
            <w:vAlign w:val="center"/>
            <w:hideMark/>
          </w:tcPr>
          <w:p w14:paraId="0D8F361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H15.195.05</w:t>
            </w:r>
          </w:p>
        </w:tc>
        <w:tc>
          <w:tcPr>
            <w:tcW w:w="850" w:type="dxa"/>
            <w:tcBorders>
              <w:top w:val="nil"/>
              <w:left w:val="nil"/>
              <w:bottom w:val="single" w:sz="4" w:space="0" w:color="auto"/>
              <w:right w:val="single" w:sz="4" w:space="0" w:color="auto"/>
            </w:tcBorders>
            <w:shd w:val="clear" w:color="auto" w:fill="auto"/>
          </w:tcPr>
          <w:p w14:paraId="4A1BA5E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B65065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9FF88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30EA6F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Mấu giáo Ea Bar</w:t>
            </w:r>
          </w:p>
        </w:tc>
        <w:tc>
          <w:tcPr>
            <w:tcW w:w="2410" w:type="dxa"/>
            <w:tcBorders>
              <w:top w:val="nil"/>
              <w:left w:val="nil"/>
              <w:bottom w:val="single" w:sz="4" w:space="0" w:color="auto"/>
              <w:right w:val="single" w:sz="4" w:space="0" w:color="auto"/>
            </w:tcBorders>
            <w:shd w:val="clear" w:color="auto" w:fill="auto"/>
            <w:noWrap/>
            <w:vAlign w:val="center"/>
            <w:hideMark/>
          </w:tcPr>
          <w:p w14:paraId="542739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H15.195.06</w:t>
            </w:r>
          </w:p>
        </w:tc>
        <w:tc>
          <w:tcPr>
            <w:tcW w:w="850" w:type="dxa"/>
            <w:tcBorders>
              <w:top w:val="nil"/>
              <w:left w:val="nil"/>
              <w:bottom w:val="single" w:sz="4" w:space="0" w:color="auto"/>
              <w:right w:val="single" w:sz="4" w:space="0" w:color="auto"/>
            </w:tcBorders>
            <w:shd w:val="clear" w:color="auto" w:fill="auto"/>
          </w:tcPr>
          <w:p w14:paraId="7FC6743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7BB84A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B0555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20C818C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Ea Bá</w:t>
            </w:r>
          </w:p>
        </w:tc>
        <w:tc>
          <w:tcPr>
            <w:tcW w:w="2410" w:type="dxa"/>
            <w:tcBorders>
              <w:top w:val="nil"/>
              <w:left w:val="nil"/>
              <w:bottom w:val="single" w:sz="4" w:space="0" w:color="auto"/>
              <w:right w:val="single" w:sz="4" w:space="0" w:color="auto"/>
            </w:tcBorders>
            <w:shd w:val="clear" w:color="auto" w:fill="auto"/>
            <w:noWrap/>
            <w:vAlign w:val="center"/>
            <w:hideMark/>
          </w:tcPr>
          <w:p w14:paraId="376B0FC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H15.195.07</w:t>
            </w:r>
          </w:p>
        </w:tc>
        <w:tc>
          <w:tcPr>
            <w:tcW w:w="850" w:type="dxa"/>
            <w:tcBorders>
              <w:top w:val="nil"/>
              <w:left w:val="nil"/>
              <w:bottom w:val="single" w:sz="4" w:space="0" w:color="auto"/>
              <w:right w:val="single" w:sz="4" w:space="0" w:color="auto"/>
            </w:tcBorders>
            <w:shd w:val="clear" w:color="auto" w:fill="auto"/>
          </w:tcPr>
          <w:p w14:paraId="21488FA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A92551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DDFBF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3217731E"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Ea Bar</w:t>
            </w:r>
          </w:p>
        </w:tc>
        <w:tc>
          <w:tcPr>
            <w:tcW w:w="2410" w:type="dxa"/>
            <w:tcBorders>
              <w:top w:val="nil"/>
              <w:left w:val="nil"/>
              <w:bottom w:val="single" w:sz="4" w:space="0" w:color="auto"/>
              <w:right w:val="single" w:sz="4" w:space="0" w:color="auto"/>
            </w:tcBorders>
            <w:shd w:val="clear" w:color="auto" w:fill="auto"/>
            <w:noWrap/>
            <w:vAlign w:val="center"/>
            <w:hideMark/>
          </w:tcPr>
          <w:p w14:paraId="48A817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H15.195.08</w:t>
            </w:r>
          </w:p>
        </w:tc>
        <w:tc>
          <w:tcPr>
            <w:tcW w:w="850" w:type="dxa"/>
            <w:tcBorders>
              <w:top w:val="nil"/>
              <w:left w:val="nil"/>
              <w:bottom w:val="single" w:sz="4" w:space="0" w:color="auto"/>
              <w:right w:val="single" w:sz="4" w:space="0" w:color="auto"/>
            </w:tcBorders>
            <w:shd w:val="clear" w:color="auto" w:fill="auto"/>
          </w:tcPr>
          <w:p w14:paraId="739FF54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109FE9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D6AC78"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XCVII</w:t>
            </w:r>
          </w:p>
        </w:tc>
        <w:tc>
          <w:tcPr>
            <w:tcW w:w="5103" w:type="dxa"/>
            <w:tcBorders>
              <w:top w:val="nil"/>
              <w:left w:val="nil"/>
              <w:bottom w:val="single" w:sz="4" w:space="0" w:color="auto"/>
              <w:right w:val="single" w:sz="4" w:space="0" w:color="auto"/>
            </w:tcBorders>
            <w:shd w:val="clear" w:color="auto" w:fill="auto"/>
            <w:vAlign w:val="center"/>
            <w:hideMark/>
          </w:tcPr>
          <w:p w14:paraId="58A34704"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Đức Bình</w:t>
            </w:r>
          </w:p>
        </w:tc>
        <w:tc>
          <w:tcPr>
            <w:tcW w:w="2410" w:type="dxa"/>
            <w:tcBorders>
              <w:top w:val="nil"/>
              <w:left w:val="nil"/>
              <w:bottom w:val="single" w:sz="4" w:space="0" w:color="auto"/>
              <w:right w:val="single" w:sz="4" w:space="0" w:color="auto"/>
            </w:tcBorders>
            <w:shd w:val="clear" w:color="auto" w:fill="auto"/>
            <w:noWrap/>
            <w:vAlign w:val="center"/>
            <w:hideMark/>
          </w:tcPr>
          <w:p w14:paraId="0AE852FA"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H15.196</w:t>
            </w:r>
          </w:p>
        </w:tc>
        <w:tc>
          <w:tcPr>
            <w:tcW w:w="850" w:type="dxa"/>
            <w:tcBorders>
              <w:top w:val="nil"/>
              <w:left w:val="nil"/>
              <w:bottom w:val="single" w:sz="4" w:space="0" w:color="auto"/>
              <w:right w:val="single" w:sz="4" w:space="0" w:color="auto"/>
            </w:tcBorders>
            <w:shd w:val="clear" w:color="auto" w:fill="auto"/>
          </w:tcPr>
          <w:p w14:paraId="0DC3F13A"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7F9CDD6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7883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154788C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7456D69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H15.196.01</w:t>
            </w:r>
          </w:p>
        </w:tc>
        <w:tc>
          <w:tcPr>
            <w:tcW w:w="850" w:type="dxa"/>
            <w:tcBorders>
              <w:top w:val="nil"/>
              <w:left w:val="nil"/>
              <w:bottom w:val="single" w:sz="4" w:space="0" w:color="auto"/>
              <w:right w:val="single" w:sz="4" w:space="0" w:color="auto"/>
            </w:tcBorders>
            <w:shd w:val="clear" w:color="auto" w:fill="auto"/>
          </w:tcPr>
          <w:p w14:paraId="4274383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66C033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FE6D9A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1639246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29364E7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H15.196.02</w:t>
            </w:r>
          </w:p>
        </w:tc>
        <w:tc>
          <w:tcPr>
            <w:tcW w:w="850" w:type="dxa"/>
            <w:tcBorders>
              <w:top w:val="nil"/>
              <w:left w:val="nil"/>
              <w:bottom w:val="single" w:sz="4" w:space="0" w:color="auto"/>
              <w:right w:val="single" w:sz="4" w:space="0" w:color="auto"/>
            </w:tcBorders>
            <w:shd w:val="clear" w:color="auto" w:fill="auto"/>
          </w:tcPr>
          <w:p w14:paraId="236E382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21D1FF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C4E5F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04B643E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5F5746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H15.196.03</w:t>
            </w:r>
          </w:p>
        </w:tc>
        <w:tc>
          <w:tcPr>
            <w:tcW w:w="850" w:type="dxa"/>
            <w:tcBorders>
              <w:top w:val="nil"/>
              <w:left w:val="nil"/>
              <w:bottom w:val="single" w:sz="4" w:space="0" w:color="auto"/>
              <w:right w:val="single" w:sz="4" w:space="0" w:color="auto"/>
            </w:tcBorders>
            <w:shd w:val="clear" w:color="auto" w:fill="auto"/>
          </w:tcPr>
          <w:p w14:paraId="3239E54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1389B8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26044C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223AB46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127727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H15.196.04</w:t>
            </w:r>
          </w:p>
        </w:tc>
        <w:tc>
          <w:tcPr>
            <w:tcW w:w="850" w:type="dxa"/>
            <w:tcBorders>
              <w:top w:val="nil"/>
              <w:left w:val="nil"/>
              <w:bottom w:val="single" w:sz="4" w:space="0" w:color="auto"/>
              <w:right w:val="single" w:sz="4" w:space="0" w:color="auto"/>
            </w:tcBorders>
            <w:shd w:val="clear" w:color="auto" w:fill="auto"/>
          </w:tcPr>
          <w:p w14:paraId="215E142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89A610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B33EB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6E79E6E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mon Đức Bình Tây</w:t>
            </w:r>
          </w:p>
        </w:tc>
        <w:tc>
          <w:tcPr>
            <w:tcW w:w="2410" w:type="dxa"/>
            <w:tcBorders>
              <w:top w:val="nil"/>
              <w:left w:val="nil"/>
              <w:bottom w:val="single" w:sz="4" w:space="0" w:color="auto"/>
              <w:right w:val="single" w:sz="4" w:space="0" w:color="auto"/>
            </w:tcBorders>
            <w:shd w:val="clear" w:color="auto" w:fill="auto"/>
            <w:noWrap/>
            <w:vAlign w:val="center"/>
            <w:hideMark/>
          </w:tcPr>
          <w:p w14:paraId="559CA9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H15.196.05</w:t>
            </w:r>
          </w:p>
        </w:tc>
        <w:tc>
          <w:tcPr>
            <w:tcW w:w="850" w:type="dxa"/>
            <w:tcBorders>
              <w:top w:val="nil"/>
              <w:left w:val="nil"/>
              <w:bottom w:val="single" w:sz="4" w:space="0" w:color="auto"/>
              <w:right w:val="single" w:sz="4" w:space="0" w:color="auto"/>
            </w:tcBorders>
            <w:shd w:val="clear" w:color="auto" w:fill="auto"/>
          </w:tcPr>
          <w:p w14:paraId="76215A8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ABF2E9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8A2D8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31016CF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Đức Bình Đông</w:t>
            </w:r>
          </w:p>
        </w:tc>
        <w:tc>
          <w:tcPr>
            <w:tcW w:w="2410" w:type="dxa"/>
            <w:tcBorders>
              <w:top w:val="nil"/>
              <w:left w:val="nil"/>
              <w:bottom w:val="single" w:sz="4" w:space="0" w:color="auto"/>
              <w:right w:val="single" w:sz="4" w:space="0" w:color="auto"/>
            </w:tcBorders>
            <w:shd w:val="clear" w:color="auto" w:fill="auto"/>
            <w:noWrap/>
            <w:vAlign w:val="center"/>
            <w:hideMark/>
          </w:tcPr>
          <w:p w14:paraId="1EBECA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H15.196.06</w:t>
            </w:r>
          </w:p>
        </w:tc>
        <w:tc>
          <w:tcPr>
            <w:tcW w:w="850" w:type="dxa"/>
            <w:tcBorders>
              <w:top w:val="nil"/>
              <w:left w:val="nil"/>
              <w:bottom w:val="single" w:sz="4" w:space="0" w:color="auto"/>
              <w:right w:val="single" w:sz="4" w:space="0" w:color="auto"/>
            </w:tcBorders>
            <w:shd w:val="clear" w:color="auto" w:fill="auto"/>
          </w:tcPr>
          <w:p w14:paraId="1864B6A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1E1A9D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6AD9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7531845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Sơn Giang </w:t>
            </w:r>
          </w:p>
        </w:tc>
        <w:tc>
          <w:tcPr>
            <w:tcW w:w="2410" w:type="dxa"/>
            <w:tcBorders>
              <w:top w:val="nil"/>
              <w:left w:val="nil"/>
              <w:bottom w:val="single" w:sz="4" w:space="0" w:color="auto"/>
              <w:right w:val="single" w:sz="4" w:space="0" w:color="auto"/>
            </w:tcBorders>
            <w:shd w:val="clear" w:color="auto" w:fill="auto"/>
            <w:noWrap/>
            <w:vAlign w:val="center"/>
            <w:hideMark/>
          </w:tcPr>
          <w:p w14:paraId="07AF61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H15.196.07</w:t>
            </w:r>
          </w:p>
        </w:tc>
        <w:tc>
          <w:tcPr>
            <w:tcW w:w="850" w:type="dxa"/>
            <w:tcBorders>
              <w:top w:val="nil"/>
              <w:left w:val="nil"/>
              <w:bottom w:val="single" w:sz="4" w:space="0" w:color="auto"/>
              <w:right w:val="single" w:sz="4" w:space="0" w:color="auto"/>
            </w:tcBorders>
            <w:shd w:val="clear" w:color="auto" w:fill="auto"/>
          </w:tcPr>
          <w:p w14:paraId="6E3AD3F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CA3044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3E00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4A9B06A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Đức Bình Đông</w:t>
            </w:r>
          </w:p>
        </w:tc>
        <w:tc>
          <w:tcPr>
            <w:tcW w:w="2410" w:type="dxa"/>
            <w:tcBorders>
              <w:top w:val="nil"/>
              <w:left w:val="nil"/>
              <w:bottom w:val="single" w:sz="4" w:space="0" w:color="auto"/>
              <w:right w:val="single" w:sz="4" w:space="0" w:color="auto"/>
            </w:tcBorders>
            <w:shd w:val="clear" w:color="auto" w:fill="auto"/>
            <w:noWrap/>
            <w:vAlign w:val="center"/>
            <w:hideMark/>
          </w:tcPr>
          <w:p w14:paraId="385B629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H15.196.08</w:t>
            </w:r>
          </w:p>
        </w:tc>
        <w:tc>
          <w:tcPr>
            <w:tcW w:w="850" w:type="dxa"/>
            <w:tcBorders>
              <w:top w:val="nil"/>
              <w:left w:val="nil"/>
              <w:bottom w:val="single" w:sz="4" w:space="0" w:color="auto"/>
              <w:right w:val="single" w:sz="4" w:space="0" w:color="auto"/>
            </w:tcBorders>
            <w:shd w:val="clear" w:color="auto" w:fill="auto"/>
          </w:tcPr>
          <w:p w14:paraId="24E191C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72F003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4E797A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13B160F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Sơn Giang</w:t>
            </w:r>
          </w:p>
        </w:tc>
        <w:tc>
          <w:tcPr>
            <w:tcW w:w="2410" w:type="dxa"/>
            <w:tcBorders>
              <w:top w:val="nil"/>
              <w:left w:val="nil"/>
              <w:bottom w:val="single" w:sz="4" w:space="0" w:color="auto"/>
              <w:right w:val="single" w:sz="4" w:space="0" w:color="auto"/>
            </w:tcBorders>
            <w:shd w:val="clear" w:color="auto" w:fill="auto"/>
            <w:noWrap/>
            <w:vAlign w:val="center"/>
            <w:hideMark/>
          </w:tcPr>
          <w:p w14:paraId="16E2D82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H15.196.09</w:t>
            </w:r>
          </w:p>
        </w:tc>
        <w:tc>
          <w:tcPr>
            <w:tcW w:w="850" w:type="dxa"/>
            <w:tcBorders>
              <w:top w:val="nil"/>
              <w:left w:val="nil"/>
              <w:bottom w:val="single" w:sz="4" w:space="0" w:color="auto"/>
              <w:right w:val="single" w:sz="4" w:space="0" w:color="auto"/>
            </w:tcBorders>
            <w:shd w:val="clear" w:color="auto" w:fill="auto"/>
          </w:tcPr>
          <w:p w14:paraId="178A140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EDFE54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276C1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706A4D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Đức Bình Tây</w:t>
            </w:r>
          </w:p>
        </w:tc>
        <w:tc>
          <w:tcPr>
            <w:tcW w:w="2410" w:type="dxa"/>
            <w:tcBorders>
              <w:top w:val="nil"/>
              <w:left w:val="nil"/>
              <w:bottom w:val="single" w:sz="4" w:space="0" w:color="auto"/>
              <w:right w:val="single" w:sz="4" w:space="0" w:color="auto"/>
            </w:tcBorders>
            <w:shd w:val="clear" w:color="auto" w:fill="auto"/>
            <w:noWrap/>
            <w:vAlign w:val="center"/>
            <w:hideMark/>
          </w:tcPr>
          <w:p w14:paraId="39273D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H15.196.10</w:t>
            </w:r>
          </w:p>
        </w:tc>
        <w:tc>
          <w:tcPr>
            <w:tcW w:w="850" w:type="dxa"/>
            <w:tcBorders>
              <w:top w:val="nil"/>
              <w:left w:val="nil"/>
              <w:bottom w:val="single" w:sz="4" w:space="0" w:color="auto"/>
              <w:right w:val="single" w:sz="4" w:space="0" w:color="auto"/>
            </w:tcBorders>
            <w:shd w:val="clear" w:color="auto" w:fill="auto"/>
          </w:tcPr>
          <w:p w14:paraId="3169B20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19194A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6B9E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71B5E9F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Đức Bình Đông</w:t>
            </w:r>
          </w:p>
        </w:tc>
        <w:tc>
          <w:tcPr>
            <w:tcW w:w="2410" w:type="dxa"/>
            <w:tcBorders>
              <w:top w:val="nil"/>
              <w:left w:val="nil"/>
              <w:bottom w:val="single" w:sz="4" w:space="0" w:color="auto"/>
              <w:right w:val="single" w:sz="4" w:space="0" w:color="auto"/>
            </w:tcBorders>
            <w:shd w:val="clear" w:color="auto" w:fill="auto"/>
            <w:noWrap/>
            <w:vAlign w:val="center"/>
            <w:hideMark/>
          </w:tcPr>
          <w:p w14:paraId="6ADC933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H15.196.11</w:t>
            </w:r>
          </w:p>
        </w:tc>
        <w:tc>
          <w:tcPr>
            <w:tcW w:w="850" w:type="dxa"/>
            <w:tcBorders>
              <w:top w:val="nil"/>
              <w:left w:val="nil"/>
              <w:bottom w:val="single" w:sz="4" w:space="0" w:color="auto"/>
              <w:right w:val="single" w:sz="4" w:space="0" w:color="auto"/>
            </w:tcBorders>
            <w:shd w:val="clear" w:color="auto" w:fill="auto"/>
          </w:tcPr>
          <w:p w14:paraId="2B09C9D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64E780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017A94"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XCVIII</w:t>
            </w:r>
          </w:p>
        </w:tc>
        <w:tc>
          <w:tcPr>
            <w:tcW w:w="5103" w:type="dxa"/>
            <w:tcBorders>
              <w:top w:val="nil"/>
              <w:left w:val="nil"/>
              <w:bottom w:val="single" w:sz="4" w:space="0" w:color="auto"/>
              <w:right w:val="single" w:sz="4" w:space="0" w:color="auto"/>
            </w:tcBorders>
            <w:shd w:val="clear" w:color="auto" w:fill="auto"/>
            <w:vAlign w:val="center"/>
            <w:hideMark/>
          </w:tcPr>
          <w:p w14:paraId="08C84F6B"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Sông Hinh</w:t>
            </w:r>
          </w:p>
        </w:tc>
        <w:tc>
          <w:tcPr>
            <w:tcW w:w="2410" w:type="dxa"/>
            <w:tcBorders>
              <w:top w:val="nil"/>
              <w:left w:val="nil"/>
              <w:bottom w:val="single" w:sz="4" w:space="0" w:color="auto"/>
              <w:right w:val="single" w:sz="4" w:space="0" w:color="auto"/>
            </w:tcBorders>
            <w:shd w:val="clear" w:color="auto" w:fill="auto"/>
            <w:noWrap/>
            <w:vAlign w:val="center"/>
            <w:hideMark/>
          </w:tcPr>
          <w:p w14:paraId="079B7293"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H15.197</w:t>
            </w:r>
          </w:p>
        </w:tc>
        <w:tc>
          <w:tcPr>
            <w:tcW w:w="850" w:type="dxa"/>
            <w:tcBorders>
              <w:top w:val="nil"/>
              <w:left w:val="nil"/>
              <w:bottom w:val="single" w:sz="4" w:space="0" w:color="auto"/>
              <w:right w:val="single" w:sz="4" w:space="0" w:color="auto"/>
            </w:tcBorders>
            <w:shd w:val="clear" w:color="auto" w:fill="auto"/>
          </w:tcPr>
          <w:p w14:paraId="71871571"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56BE862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B60690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CAB323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7EB2A38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H15.197.01</w:t>
            </w:r>
          </w:p>
        </w:tc>
        <w:tc>
          <w:tcPr>
            <w:tcW w:w="850" w:type="dxa"/>
            <w:tcBorders>
              <w:top w:val="nil"/>
              <w:left w:val="nil"/>
              <w:bottom w:val="single" w:sz="4" w:space="0" w:color="auto"/>
              <w:right w:val="single" w:sz="4" w:space="0" w:color="auto"/>
            </w:tcBorders>
            <w:shd w:val="clear" w:color="auto" w:fill="auto"/>
          </w:tcPr>
          <w:p w14:paraId="26383E6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733387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2C66D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50734C6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724711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H15.197.02</w:t>
            </w:r>
          </w:p>
        </w:tc>
        <w:tc>
          <w:tcPr>
            <w:tcW w:w="850" w:type="dxa"/>
            <w:tcBorders>
              <w:top w:val="nil"/>
              <w:left w:val="nil"/>
              <w:bottom w:val="single" w:sz="4" w:space="0" w:color="auto"/>
              <w:right w:val="single" w:sz="4" w:space="0" w:color="auto"/>
            </w:tcBorders>
            <w:shd w:val="clear" w:color="auto" w:fill="auto"/>
          </w:tcPr>
          <w:p w14:paraId="2B89F97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174DFD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0B2ED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F0FB0C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7FD027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H15.197.03</w:t>
            </w:r>
          </w:p>
        </w:tc>
        <w:tc>
          <w:tcPr>
            <w:tcW w:w="850" w:type="dxa"/>
            <w:tcBorders>
              <w:top w:val="nil"/>
              <w:left w:val="nil"/>
              <w:bottom w:val="single" w:sz="4" w:space="0" w:color="auto"/>
              <w:right w:val="single" w:sz="4" w:space="0" w:color="auto"/>
            </w:tcBorders>
            <w:shd w:val="clear" w:color="auto" w:fill="auto"/>
          </w:tcPr>
          <w:p w14:paraId="3053FF4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958F0C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BB486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7AD4FAA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57A06F5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H15.197.04</w:t>
            </w:r>
          </w:p>
        </w:tc>
        <w:tc>
          <w:tcPr>
            <w:tcW w:w="850" w:type="dxa"/>
            <w:tcBorders>
              <w:top w:val="nil"/>
              <w:left w:val="nil"/>
              <w:bottom w:val="single" w:sz="4" w:space="0" w:color="auto"/>
              <w:right w:val="single" w:sz="4" w:space="0" w:color="auto"/>
            </w:tcBorders>
            <w:shd w:val="clear" w:color="auto" w:fill="auto"/>
          </w:tcPr>
          <w:p w14:paraId="40DD6AD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86C754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19FC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63F2DE6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Ea Trol</w:t>
            </w:r>
          </w:p>
        </w:tc>
        <w:tc>
          <w:tcPr>
            <w:tcW w:w="2410" w:type="dxa"/>
            <w:tcBorders>
              <w:top w:val="nil"/>
              <w:left w:val="nil"/>
              <w:bottom w:val="single" w:sz="4" w:space="0" w:color="auto"/>
              <w:right w:val="single" w:sz="4" w:space="0" w:color="auto"/>
            </w:tcBorders>
            <w:shd w:val="clear" w:color="auto" w:fill="auto"/>
            <w:noWrap/>
            <w:vAlign w:val="center"/>
            <w:hideMark/>
          </w:tcPr>
          <w:p w14:paraId="774B5A8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H15.197.05</w:t>
            </w:r>
          </w:p>
        </w:tc>
        <w:tc>
          <w:tcPr>
            <w:tcW w:w="850" w:type="dxa"/>
            <w:tcBorders>
              <w:top w:val="nil"/>
              <w:left w:val="nil"/>
              <w:bottom w:val="single" w:sz="4" w:space="0" w:color="auto"/>
              <w:right w:val="single" w:sz="4" w:space="0" w:color="auto"/>
            </w:tcBorders>
            <w:shd w:val="clear" w:color="auto" w:fill="auto"/>
          </w:tcPr>
          <w:p w14:paraId="20DDCF7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B4605D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DBD9F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5446BDE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Mai</w:t>
            </w:r>
          </w:p>
        </w:tc>
        <w:tc>
          <w:tcPr>
            <w:tcW w:w="2410" w:type="dxa"/>
            <w:tcBorders>
              <w:top w:val="nil"/>
              <w:left w:val="nil"/>
              <w:bottom w:val="single" w:sz="4" w:space="0" w:color="auto"/>
              <w:right w:val="single" w:sz="4" w:space="0" w:color="auto"/>
            </w:tcBorders>
            <w:shd w:val="clear" w:color="auto" w:fill="auto"/>
            <w:noWrap/>
            <w:vAlign w:val="center"/>
            <w:hideMark/>
          </w:tcPr>
          <w:p w14:paraId="38F08F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H15.197.06</w:t>
            </w:r>
          </w:p>
        </w:tc>
        <w:tc>
          <w:tcPr>
            <w:tcW w:w="850" w:type="dxa"/>
            <w:tcBorders>
              <w:top w:val="nil"/>
              <w:left w:val="nil"/>
              <w:bottom w:val="single" w:sz="4" w:space="0" w:color="auto"/>
              <w:right w:val="single" w:sz="4" w:space="0" w:color="auto"/>
            </w:tcBorders>
            <w:shd w:val="clear" w:color="auto" w:fill="auto"/>
          </w:tcPr>
          <w:p w14:paraId="7FB8454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FC0953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59DAC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1A29B79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Mẫu giáo Ea Bia</w:t>
            </w:r>
          </w:p>
        </w:tc>
        <w:tc>
          <w:tcPr>
            <w:tcW w:w="2410" w:type="dxa"/>
            <w:tcBorders>
              <w:top w:val="nil"/>
              <w:left w:val="nil"/>
              <w:bottom w:val="single" w:sz="4" w:space="0" w:color="auto"/>
              <w:right w:val="single" w:sz="4" w:space="0" w:color="auto"/>
            </w:tcBorders>
            <w:shd w:val="clear" w:color="auto" w:fill="auto"/>
            <w:noWrap/>
            <w:vAlign w:val="center"/>
            <w:hideMark/>
          </w:tcPr>
          <w:p w14:paraId="4D74EC6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H15.197.07</w:t>
            </w:r>
          </w:p>
        </w:tc>
        <w:tc>
          <w:tcPr>
            <w:tcW w:w="850" w:type="dxa"/>
            <w:tcBorders>
              <w:top w:val="nil"/>
              <w:left w:val="nil"/>
              <w:bottom w:val="single" w:sz="4" w:space="0" w:color="auto"/>
              <w:right w:val="single" w:sz="4" w:space="0" w:color="auto"/>
            </w:tcBorders>
            <w:shd w:val="clear" w:color="auto" w:fill="auto"/>
          </w:tcPr>
          <w:p w14:paraId="199E0F6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A0BCA4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283EE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7503314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Hoa Sen</w:t>
            </w:r>
          </w:p>
        </w:tc>
        <w:tc>
          <w:tcPr>
            <w:tcW w:w="2410" w:type="dxa"/>
            <w:tcBorders>
              <w:top w:val="nil"/>
              <w:left w:val="nil"/>
              <w:bottom w:val="single" w:sz="4" w:space="0" w:color="auto"/>
              <w:right w:val="single" w:sz="4" w:space="0" w:color="auto"/>
            </w:tcBorders>
            <w:shd w:val="clear" w:color="auto" w:fill="auto"/>
            <w:noWrap/>
            <w:vAlign w:val="center"/>
            <w:hideMark/>
          </w:tcPr>
          <w:p w14:paraId="1685BA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H15.197.08</w:t>
            </w:r>
          </w:p>
        </w:tc>
        <w:tc>
          <w:tcPr>
            <w:tcW w:w="850" w:type="dxa"/>
            <w:tcBorders>
              <w:top w:val="nil"/>
              <w:left w:val="nil"/>
              <w:bottom w:val="single" w:sz="4" w:space="0" w:color="auto"/>
              <w:right w:val="single" w:sz="4" w:space="0" w:color="auto"/>
            </w:tcBorders>
            <w:shd w:val="clear" w:color="auto" w:fill="auto"/>
          </w:tcPr>
          <w:p w14:paraId="234F736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0416AC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5CE48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13B8193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Mẫu giáo Sông Hinh </w:t>
            </w:r>
          </w:p>
        </w:tc>
        <w:tc>
          <w:tcPr>
            <w:tcW w:w="2410" w:type="dxa"/>
            <w:tcBorders>
              <w:top w:val="nil"/>
              <w:left w:val="nil"/>
              <w:bottom w:val="single" w:sz="4" w:space="0" w:color="auto"/>
              <w:right w:val="single" w:sz="4" w:space="0" w:color="auto"/>
            </w:tcBorders>
            <w:shd w:val="clear" w:color="auto" w:fill="auto"/>
            <w:noWrap/>
            <w:vAlign w:val="center"/>
            <w:hideMark/>
          </w:tcPr>
          <w:p w14:paraId="18AC045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H15.197.09</w:t>
            </w:r>
          </w:p>
        </w:tc>
        <w:tc>
          <w:tcPr>
            <w:tcW w:w="850" w:type="dxa"/>
            <w:tcBorders>
              <w:top w:val="nil"/>
              <w:left w:val="nil"/>
              <w:bottom w:val="single" w:sz="4" w:space="0" w:color="auto"/>
              <w:right w:val="single" w:sz="4" w:space="0" w:color="auto"/>
            </w:tcBorders>
            <w:shd w:val="clear" w:color="auto" w:fill="auto"/>
          </w:tcPr>
          <w:p w14:paraId="1A300BC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7D3E62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AAFE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42E718E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Hai Riêng số 1</w:t>
            </w:r>
          </w:p>
        </w:tc>
        <w:tc>
          <w:tcPr>
            <w:tcW w:w="2410" w:type="dxa"/>
            <w:tcBorders>
              <w:top w:val="nil"/>
              <w:left w:val="nil"/>
              <w:bottom w:val="single" w:sz="4" w:space="0" w:color="auto"/>
              <w:right w:val="single" w:sz="4" w:space="0" w:color="auto"/>
            </w:tcBorders>
            <w:shd w:val="clear" w:color="auto" w:fill="auto"/>
            <w:noWrap/>
            <w:vAlign w:val="center"/>
            <w:hideMark/>
          </w:tcPr>
          <w:p w14:paraId="36B289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H15.197.10</w:t>
            </w:r>
          </w:p>
        </w:tc>
        <w:tc>
          <w:tcPr>
            <w:tcW w:w="850" w:type="dxa"/>
            <w:tcBorders>
              <w:top w:val="nil"/>
              <w:left w:val="nil"/>
              <w:bottom w:val="single" w:sz="4" w:space="0" w:color="auto"/>
              <w:right w:val="single" w:sz="4" w:space="0" w:color="auto"/>
            </w:tcBorders>
            <w:shd w:val="clear" w:color="auto" w:fill="auto"/>
          </w:tcPr>
          <w:p w14:paraId="7A62B55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6DE1F7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3169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11</w:t>
            </w:r>
          </w:p>
        </w:tc>
        <w:tc>
          <w:tcPr>
            <w:tcW w:w="5103" w:type="dxa"/>
            <w:tcBorders>
              <w:top w:val="nil"/>
              <w:left w:val="nil"/>
              <w:bottom w:val="single" w:sz="4" w:space="0" w:color="auto"/>
              <w:right w:val="single" w:sz="4" w:space="0" w:color="auto"/>
            </w:tcBorders>
            <w:shd w:val="clear" w:color="auto" w:fill="auto"/>
            <w:vAlign w:val="center"/>
            <w:hideMark/>
          </w:tcPr>
          <w:p w14:paraId="1DAF967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Hai Riêng số 2</w:t>
            </w:r>
          </w:p>
        </w:tc>
        <w:tc>
          <w:tcPr>
            <w:tcW w:w="2410" w:type="dxa"/>
            <w:tcBorders>
              <w:top w:val="nil"/>
              <w:left w:val="nil"/>
              <w:bottom w:val="single" w:sz="4" w:space="0" w:color="auto"/>
              <w:right w:val="single" w:sz="4" w:space="0" w:color="auto"/>
            </w:tcBorders>
            <w:shd w:val="clear" w:color="auto" w:fill="auto"/>
            <w:noWrap/>
            <w:vAlign w:val="center"/>
            <w:hideMark/>
          </w:tcPr>
          <w:p w14:paraId="742D43A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H15.197.11</w:t>
            </w:r>
          </w:p>
        </w:tc>
        <w:tc>
          <w:tcPr>
            <w:tcW w:w="850" w:type="dxa"/>
            <w:tcBorders>
              <w:top w:val="nil"/>
              <w:left w:val="nil"/>
              <w:bottom w:val="single" w:sz="4" w:space="0" w:color="auto"/>
              <w:right w:val="single" w:sz="4" w:space="0" w:color="auto"/>
            </w:tcBorders>
            <w:shd w:val="clear" w:color="auto" w:fill="auto"/>
          </w:tcPr>
          <w:p w14:paraId="07893C6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794564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26AFE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5DBF3E5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DTNT Sông Hinh</w:t>
            </w:r>
          </w:p>
        </w:tc>
        <w:tc>
          <w:tcPr>
            <w:tcW w:w="2410" w:type="dxa"/>
            <w:tcBorders>
              <w:top w:val="nil"/>
              <w:left w:val="nil"/>
              <w:bottom w:val="single" w:sz="4" w:space="0" w:color="auto"/>
              <w:right w:val="single" w:sz="4" w:space="0" w:color="auto"/>
            </w:tcBorders>
            <w:shd w:val="clear" w:color="auto" w:fill="auto"/>
            <w:noWrap/>
            <w:vAlign w:val="center"/>
            <w:hideMark/>
          </w:tcPr>
          <w:p w14:paraId="0CC69CD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H15.197.12</w:t>
            </w:r>
          </w:p>
        </w:tc>
        <w:tc>
          <w:tcPr>
            <w:tcW w:w="850" w:type="dxa"/>
            <w:tcBorders>
              <w:top w:val="nil"/>
              <w:left w:val="nil"/>
              <w:bottom w:val="single" w:sz="4" w:space="0" w:color="auto"/>
              <w:right w:val="single" w:sz="4" w:space="0" w:color="auto"/>
            </w:tcBorders>
            <w:shd w:val="clear" w:color="auto" w:fill="auto"/>
          </w:tcPr>
          <w:p w14:paraId="3A7AE44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47EB42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BEBD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2078E44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Ea Bia</w:t>
            </w:r>
          </w:p>
        </w:tc>
        <w:tc>
          <w:tcPr>
            <w:tcW w:w="2410" w:type="dxa"/>
            <w:tcBorders>
              <w:top w:val="nil"/>
              <w:left w:val="nil"/>
              <w:bottom w:val="single" w:sz="4" w:space="0" w:color="auto"/>
              <w:right w:val="single" w:sz="4" w:space="0" w:color="auto"/>
            </w:tcBorders>
            <w:shd w:val="clear" w:color="auto" w:fill="auto"/>
            <w:noWrap/>
            <w:vAlign w:val="center"/>
            <w:hideMark/>
          </w:tcPr>
          <w:p w14:paraId="58DAD05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H15.197.13</w:t>
            </w:r>
          </w:p>
        </w:tc>
        <w:tc>
          <w:tcPr>
            <w:tcW w:w="850" w:type="dxa"/>
            <w:tcBorders>
              <w:top w:val="nil"/>
              <w:left w:val="nil"/>
              <w:bottom w:val="single" w:sz="4" w:space="0" w:color="auto"/>
              <w:right w:val="single" w:sz="4" w:space="0" w:color="auto"/>
            </w:tcBorders>
            <w:shd w:val="clear" w:color="auto" w:fill="auto"/>
          </w:tcPr>
          <w:p w14:paraId="5D774AD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697FA8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D32AA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7F17BEE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Ea Trol</w:t>
            </w:r>
          </w:p>
        </w:tc>
        <w:tc>
          <w:tcPr>
            <w:tcW w:w="2410" w:type="dxa"/>
            <w:tcBorders>
              <w:top w:val="nil"/>
              <w:left w:val="nil"/>
              <w:bottom w:val="single" w:sz="4" w:space="0" w:color="auto"/>
              <w:right w:val="single" w:sz="4" w:space="0" w:color="auto"/>
            </w:tcBorders>
            <w:shd w:val="clear" w:color="auto" w:fill="auto"/>
            <w:noWrap/>
            <w:vAlign w:val="center"/>
            <w:hideMark/>
          </w:tcPr>
          <w:p w14:paraId="4D0472C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H15.197.14</w:t>
            </w:r>
          </w:p>
        </w:tc>
        <w:tc>
          <w:tcPr>
            <w:tcW w:w="850" w:type="dxa"/>
            <w:tcBorders>
              <w:top w:val="nil"/>
              <w:left w:val="nil"/>
              <w:bottom w:val="single" w:sz="4" w:space="0" w:color="auto"/>
              <w:right w:val="single" w:sz="4" w:space="0" w:color="auto"/>
            </w:tcBorders>
            <w:shd w:val="clear" w:color="auto" w:fill="auto"/>
          </w:tcPr>
          <w:p w14:paraId="3EB3E65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757EF0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73215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5ED258E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Sông Hinh</w:t>
            </w:r>
          </w:p>
        </w:tc>
        <w:tc>
          <w:tcPr>
            <w:tcW w:w="2410" w:type="dxa"/>
            <w:tcBorders>
              <w:top w:val="nil"/>
              <w:left w:val="nil"/>
              <w:bottom w:val="single" w:sz="4" w:space="0" w:color="auto"/>
              <w:right w:val="single" w:sz="4" w:space="0" w:color="auto"/>
            </w:tcBorders>
            <w:shd w:val="clear" w:color="auto" w:fill="auto"/>
            <w:noWrap/>
            <w:vAlign w:val="center"/>
            <w:hideMark/>
          </w:tcPr>
          <w:p w14:paraId="46A951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H15.197.15</w:t>
            </w:r>
          </w:p>
        </w:tc>
        <w:tc>
          <w:tcPr>
            <w:tcW w:w="850" w:type="dxa"/>
            <w:tcBorders>
              <w:top w:val="nil"/>
              <w:left w:val="nil"/>
              <w:bottom w:val="single" w:sz="4" w:space="0" w:color="auto"/>
              <w:right w:val="single" w:sz="4" w:space="0" w:color="auto"/>
            </w:tcBorders>
            <w:shd w:val="clear" w:color="auto" w:fill="auto"/>
          </w:tcPr>
          <w:p w14:paraId="6896AC2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1D0E45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79874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6846ACF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Trần Phú</w:t>
            </w:r>
          </w:p>
        </w:tc>
        <w:tc>
          <w:tcPr>
            <w:tcW w:w="2410" w:type="dxa"/>
            <w:tcBorders>
              <w:top w:val="nil"/>
              <w:left w:val="nil"/>
              <w:bottom w:val="single" w:sz="4" w:space="0" w:color="auto"/>
              <w:right w:val="single" w:sz="4" w:space="0" w:color="auto"/>
            </w:tcBorders>
            <w:shd w:val="clear" w:color="auto" w:fill="auto"/>
            <w:noWrap/>
            <w:vAlign w:val="center"/>
            <w:hideMark/>
          </w:tcPr>
          <w:p w14:paraId="7A657BB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H15.197.16</w:t>
            </w:r>
          </w:p>
        </w:tc>
        <w:tc>
          <w:tcPr>
            <w:tcW w:w="850" w:type="dxa"/>
            <w:tcBorders>
              <w:top w:val="nil"/>
              <w:left w:val="nil"/>
              <w:bottom w:val="single" w:sz="4" w:space="0" w:color="auto"/>
              <w:right w:val="single" w:sz="4" w:space="0" w:color="auto"/>
            </w:tcBorders>
            <w:shd w:val="clear" w:color="auto" w:fill="auto"/>
          </w:tcPr>
          <w:p w14:paraId="2247A6A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D10BDF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D442EF"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XCIX</w:t>
            </w:r>
          </w:p>
        </w:tc>
        <w:tc>
          <w:tcPr>
            <w:tcW w:w="5103" w:type="dxa"/>
            <w:tcBorders>
              <w:top w:val="nil"/>
              <w:left w:val="nil"/>
              <w:bottom w:val="single" w:sz="4" w:space="0" w:color="auto"/>
              <w:right w:val="single" w:sz="4" w:space="0" w:color="auto"/>
            </w:tcBorders>
            <w:shd w:val="clear" w:color="auto" w:fill="auto"/>
            <w:vAlign w:val="center"/>
            <w:hideMark/>
          </w:tcPr>
          <w:p w14:paraId="2B188B30"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Xuân Lãnh</w:t>
            </w:r>
          </w:p>
        </w:tc>
        <w:tc>
          <w:tcPr>
            <w:tcW w:w="2410" w:type="dxa"/>
            <w:tcBorders>
              <w:top w:val="nil"/>
              <w:left w:val="nil"/>
              <w:bottom w:val="single" w:sz="4" w:space="0" w:color="auto"/>
              <w:right w:val="single" w:sz="4" w:space="0" w:color="auto"/>
            </w:tcBorders>
            <w:shd w:val="clear" w:color="auto" w:fill="auto"/>
            <w:noWrap/>
            <w:vAlign w:val="center"/>
            <w:hideMark/>
          </w:tcPr>
          <w:p w14:paraId="67A08B66"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H15.198</w:t>
            </w:r>
          </w:p>
        </w:tc>
        <w:tc>
          <w:tcPr>
            <w:tcW w:w="850" w:type="dxa"/>
            <w:tcBorders>
              <w:top w:val="nil"/>
              <w:left w:val="nil"/>
              <w:bottom w:val="single" w:sz="4" w:space="0" w:color="auto"/>
              <w:right w:val="single" w:sz="4" w:space="0" w:color="auto"/>
            </w:tcBorders>
            <w:shd w:val="clear" w:color="auto" w:fill="auto"/>
          </w:tcPr>
          <w:p w14:paraId="1510B587"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4D32901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551A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49D4623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73C8085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H15.198.01</w:t>
            </w:r>
          </w:p>
        </w:tc>
        <w:tc>
          <w:tcPr>
            <w:tcW w:w="850" w:type="dxa"/>
            <w:tcBorders>
              <w:top w:val="nil"/>
              <w:left w:val="nil"/>
              <w:bottom w:val="single" w:sz="4" w:space="0" w:color="auto"/>
              <w:right w:val="single" w:sz="4" w:space="0" w:color="auto"/>
            </w:tcBorders>
            <w:shd w:val="clear" w:color="auto" w:fill="auto"/>
          </w:tcPr>
          <w:p w14:paraId="5BF47B7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6C4A19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CE1A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28C9FC7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67E79E0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H15.198.02</w:t>
            </w:r>
          </w:p>
        </w:tc>
        <w:tc>
          <w:tcPr>
            <w:tcW w:w="850" w:type="dxa"/>
            <w:tcBorders>
              <w:top w:val="nil"/>
              <w:left w:val="nil"/>
              <w:bottom w:val="single" w:sz="4" w:space="0" w:color="auto"/>
              <w:right w:val="single" w:sz="4" w:space="0" w:color="auto"/>
            </w:tcBorders>
            <w:shd w:val="clear" w:color="auto" w:fill="auto"/>
          </w:tcPr>
          <w:p w14:paraId="3BA7285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A05E34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774E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4C171CD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DBA1C1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H15.198.03</w:t>
            </w:r>
          </w:p>
        </w:tc>
        <w:tc>
          <w:tcPr>
            <w:tcW w:w="850" w:type="dxa"/>
            <w:tcBorders>
              <w:top w:val="nil"/>
              <w:left w:val="nil"/>
              <w:bottom w:val="single" w:sz="4" w:space="0" w:color="auto"/>
              <w:right w:val="single" w:sz="4" w:space="0" w:color="auto"/>
            </w:tcBorders>
            <w:shd w:val="clear" w:color="auto" w:fill="auto"/>
          </w:tcPr>
          <w:p w14:paraId="57D3F90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6A79F0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EDE5A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1790FC7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032E45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H15.198.04</w:t>
            </w:r>
          </w:p>
        </w:tc>
        <w:tc>
          <w:tcPr>
            <w:tcW w:w="850" w:type="dxa"/>
            <w:tcBorders>
              <w:top w:val="nil"/>
              <w:left w:val="nil"/>
              <w:bottom w:val="single" w:sz="4" w:space="0" w:color="auto"/>
              <w:right w:val="single" w:sz="4" w:space="0" w:color="auto"/>
            </w:tcBorders>
            <w:shd w:val="clear" w:color="auto" w:fill="auto"/>
          </w:tcPr>
          <w:p w14:paraId="2B6E6F1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49C7D2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78C2D0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47A73CF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Đa Lộc</w:t>
            </w:r>
          </w:p>
        </w:tc>
        <w:tc>
          <w:tcPr>
            <w:tcW w:w="2410" w:type="dxa"/>
            <w:tcBorders>
              <w:top w:val="nil"/>
              <w:left w:val="nil"/>
              <w:bottom w:val="single" w:sz="4" w:space="0" w:color="auto"/>
              <w:right w:val="single" w:sz="4" w:space="0" w:color="auto"/>
            </w:tcBorders>
            <w:shd w:val="clear" w:color="auto" w:fill="auto"/>
            <w:noWrap/>
            <w:vAlign w:val="center"/>
            <w:hideMark/>
          </w:tcPr>
          <w:p w14:paraId="75DA42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H15.198.05</w:t>
            </w:r>
          </w:p>
        </w:tc>
        <w:tc>
          <w:tcPr>
            <w:tcW w:w="850" w:type="dxa"/>
            <w:tcBorders>
              <w:top w:val="nil"/>
              <w:left w:val="nil"/>
              <w:bottom w:val="single" w:sz="4" w:space="0" w:color="auto"/>
              <w:right w:val="single" w:sz="4" w:space="0" w:color="auto"/>
            </w:tcBorders>
            <w:shd w:val="clear" w:color="auto" w:fill="auto"/>
          </w:tcPr>
          <w:p w14:paraId="512F09E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FD3545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7AE40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4F8B326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Xuân Lãnh </w:t>
            </w:r>
          </w:p>
        </w:tc>
        <w:tc>
          <w:tcPr>
            <w:tcW w:w="2410" w:type="dxa"/>
            <w:tcBorders>
              <w:top w:val="nil"/>
              <w:left w:val="nil"/>
              <w:bottom w:val="single" w:sz="4" w:space="0" w:color="auto"/>
              <w:right w:val="single" w:sz="4" w:space="0" w:color="auto"/>
            </w:tcBorders>
            <w:shd w:val="clear" w:color="auto" w:fill="auto"/>
            <w:noWrap/>
            <w:vAlign w:val="center"/>
            <w:hideMark/>
          </w:tcPr>
          <w:p w14:paraId="2A1A041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H15.198.06</w:t>
            </w:r>
          </w:p>
        </w:tc>
        <w:tc>
          <w:tcPr>
            <w:tcW w:w="850" w:type="dxa"/>
            <w:tcBorders>
              <w:top w:val="nil"/>
              <w:left w:val="nil"/>
              <w:bottom w:val="single" w:sz="4" w:space="0" w:color="auto"/>
              <w:right w:val="single" w:sz="4" w:space="0" w:color="auto"/>
            </w:tcBorders>
            <w:shd w:val="clear" w:color="auto" w:fill="auto"/>
          </w:tcPr>
          <w:p w14:paraId="431BE2A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0F4CB2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957A3D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23529D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Lãnh 1</w:t>
            </w:r>
          </w:p>
        </w:tc>
        <w:tc>
          <w:tcPr>
            <w:tcW w:w="2410" w:type="dxa"/>
            <w:tcBorders>
              <w:top w:val="nil"/>
              <w:left w:val="nil"/>
              <w:bottom w:val="single" w:sz="4" w:space="0" w:color="auto"/>
              <w:right w:val="single" w:sz="4" w:space="0" w:color="auto"/>
            </w:tcBorders>
            <w:shd w:val="clear" w:color="auto" w:fill="auto"/>
            <w:noWrap/>
            <w:vAlign w:val="center"/>
            <w:hideMark/>
          </w:tcPr>
          <w:p w14:paraId="4C93534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H15.198.07</w:t>
            </w:r>
          </w:p>
        </w:tc>
        <w:tc>
          <w:tcPr>
            <w:tcW w:w="850" w:type="dxa"/>
            <w:tcBorders>
              <w:top w:val="nil"/>
              <w:left w:val="nil"/>
              <w:bottom w:val="single" w:sz="4" w:space="0" w:color="auto"/>
              <w:right w:val="single" w:sz="4" w:space="0" w:color="auto"/>
            </w:tcBorders>
            <w:shd w:val="clear" w:color="auto" w:fill="auto"/>
          </w:tcPr>
          <w:p w14:paraId="4AEDD44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5486AA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A2390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7168BB4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Lãnh 2</w:t>
            </w:r>
          </w:p>
        </w:tc>
        <w:tc>
          <w:tcPr>
            <w:tcW w:w="2410" w:type="dxa"/>
            <w:tcBorders>
              <w:top w:val="nil"/>
              <w:left w:val="nil"/>
              <w:bottom w:val="single" w:sz="4" w:space="0" w:color="auto"/>
              <w:right w:val="single" w:sz="4" w:space="0" w:color="auto"/>
            </w:tcBorders>
            <w:shd w:val="clear" w:color="auto" w:fill="auto"/>
            <w:noWrap/>
            <w:vAlign w:val="center"/>
            <w:hideMark/>
          </w:tcPr>
          <w:p w14:paraId="59E6760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H15.198.08</w:t>
            </w:r>
          </w:p>
        </w:tc>
        <w:tc>
          <w:tcPr>
            <w:tcW w:w="850" w:type="dxa"/>
            <w:tcBorders>
              <w:top w:val="nil"/>
              <w:left w:val="nil"/>
              <w:bottom w:val="single" w:sz="4" w:space="0" w:color="auto"/>
              <w:right w:val="single" w:sz="4" w:space="0" w:color="auto"/>
            </w:tcBorders>
            <w:shd w:val="clear" w:color="auto" w:fill="auto"/>
          </w:tcPr>
          <w:p w14:paraId="794ACA8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F3F627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3102D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2147522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Đa Lộc</w:t>
            </w:r>
          </w:p>
        </w:tc>
        <w:tc>
          <w:tcPr>
            <w:tcW w:w="2410" w:type="dxa"/>
            <w:tcBorders>
              <w:top w:val="nil"/>
              <w:left w:val="nil"/>
              <w:bottom w:val="single" w:sz="4" w:space="0" w:color="auto"/>
              <w:right w:val="single" w:sz="4" w:space="0" w:color="auto"/>
            </w:tcBorders>
            <w:shd w:val="clear" w:color="auto" w:fill="auto"/>
            <w:noWrap/>
            <w:vAlign w:val="center"/>
            <w:hideMark/>
          </w:tcPr>
          <w:p w14:paraId="48270CF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H15.198.09</w:t>
            </w:r>
          </w:p>
        </w:tc>
        <w:tc>
          <w:tcPr>
            <w:tcW w:w="850" w:type="dxa"/>
            <w:tcBorders>
              <w:top w:val="nil"/>
              <w:left w:val="nil"/>
              <w:bottom w:val="single" w:sz="4" w:space="0" w:color="auto"/>
              <w:right w:val="single" w:sz="4" w:space="0" w:color="auto"/>
            </w:tcBorders>
            <w:shd w:val="clear" w:color="auto" w:fill="auto"/>
          </w:tcPr>
          <w:p w14:paraId="1D292A10"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EB2E788"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B1EB2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3D96917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Viết Xuân</w:t>
            </w:r>
          </w:p>
        </w:tc>
        <w:tc>
          <w:tcPr>
            <w:tcW w:w="2410" w:type="dxa"/>
            <w:tcBorders>
              <w:top w:val="nil"/>
              <w:left w:val="nil"/>
              <w:bottom w:val="single" w:sz="4" w:space="0" w:color="auto"/>
              <w:right w:val="single" w:sz="4" w:space="0" w:color="auto"/>
            </w:tcBorders>
            <w:shd w:val="clear" w:color="auto" w:fill="auto"/>
            <w:noWrap/>
            <w:vAlign w:val="center"/>
            <w:hideMark/>
          </w:tcPr>
          <w:p w14:paraId="5457E7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H15.198.10</w:t>
            </w:r>
          </w:p>
        </w:tc>
        <w:tc>
          <w:tcPr>
            <w:tcW w:w="850" w:type="dxa"/>
            <w:tcBorders>
              <w:top w:val="nil"/>
              <w:left w:val="nil"/>
              <w:bottom w:val="single" w:sz="4" w:space="0" w:color="auto"/>
              <w:right w:val="single" w:sz="4" w:space="0" w:color="auto"/>
            </w:tcBorders>
            <w:shd w:val="clear" w:color="auto" w:fill="auto"/>
          </w:tcPr>
          <w:p w14:paraId="4B595F8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E785AC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69214C"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C</w:t>
            </w:r>
          </w:p>
        </w:tc>
        <w:tc>
          <w:tcPr>
            <w:tcW w:w="5103" w:type="dxa"/>
            <w:tcBorders>
              <w:top w:val="nil"/>
              <w:left w:val="nil"/>
              <w:bottom w:val="single" w:sz="4" w:space="0" w:color="auto"/>
              <w:right w:val="single" w:sz="4" w:space="0" w:color="auto"/>
            </w:tcBorders>
            <w:shd w:val="clear" w:color="auto" w:fill="auto"/>
            <w:vAlign w:val="center"/>
            <w:hideMark/>
          </w:tcPr>
          <w:p w14:paraId="0C2F5919"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Phú Mỡ</w:t>
            </w:r>
          </w:p>
        </w:tc>
        <w:tc>
          <w:tcPr>
            <w:tcW w:w="2410" w:type="dxa"/>
            <w:tcBorders>
              <w:top w:val="nil"/>
              <w:left w:val="nil"/>
              <w:bottom w:val="single" w:sz="4" w:space="0" w:color="auto"/>
              <w:right w:val="single" w:sz="4" w:space="0" w:color="auto"/>
            </w:tcBorders>
            <w:shd w:val="clear" w:color="auto" w:fill="auto"/>
            <w:noWrap/>
            <w:vAlign w:val="center"/>
            <w:hideMark/>
          </w:tcPr>
          <w:p w14:paraId="0F79CA8F"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H15.199</w:t>
            </w:r>
          </w:p>
        </w:tc>
        <w:tc>
          <w:tcPr>
            <w:tcW w:w="850" w:type="dxa"/>
            <w:tcBorders>
              <w:top w:val="nil"/>
              <w:left w:val="nil"/>
              <w:bottom w:val="single" w:sz="4" w:space="0" w:color="auto"/>
              <w:right w:val="single" w:sz="4" w:space="0" w:color="auto"/>
            </w:tcBorders>
            <w:shd w:val="clear" w:color="auto" w:fill="auto"/>
          </w:tcPr>
          <w:p w14:paraId="4E5C8573"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0ABEFBD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3F618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6C8C6A3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61D32CB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H15.199.01</w:t>
            </w:r>
          </w:p>
        </w:tc>
        <w:tc>
          <w:tcPr>
            <w:tcW w:w="850" w:type="dxa"/>
            <w:tcBorders>
              <w:top w:val="nil"/>
              <w:left w:val="nil"/>
              <w:bottom w:val="single" w:sz="4" w:space="0" w:color="auto"/>
              <w:right w:val="single" w:sz="4" w:space="0" w:color="auto"/>
            </w:tcBorders>
            <w:shd w:val="clear" w:color="auto" w:fill="auto"/>
          </w:tcPr>
          <w:p w14:paraId="7D679B5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6F2887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CF8F8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44C187D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4F84B7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H15.199.02</w:t>
            </w:r>
          </w:p>
        </w:tc>
        <w:tc>
          <w:tcPr>
            <w:tcW w:w="850" w:type="dxa"/>
            <w:tcBorders>
              <w:top w:val="nil"/>
              <w:left w:val="nil"/>
              <w:bottom w:val="single" w:sz="4" w:space="0" w:color="auto"/>
              <w:right w:val="single" w:sz="4" w:space="0" w:color="auto"/>
            </w:tcBorders>
            <w:shd w:val="clear" w:color="auto" w:fill="auto"/>
          </w:tcPr>
          <w:p w14:paraId="318BB02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A20551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16AEA9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6DB6921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1010A55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H15.199.03</w:t>
            </w:r>
          </w:p>
        </w:tc>
        <w:tc>
          <w:tcPr>
            <w:tcW w:w="850" w:type="dxa"/>
            <w:tcBorders>
              <w:top w:val="nil"/>
              <w:left w:val="nil"/>
              <w:bottom w:val="single" w:sz="4" w:space="0" w:color="auto"/>
              <w:right w:val="single" w:sz="4" w:space="0" w:color="auto"/>
            </w:tcBorders>
            <w:shd w:val="clear" w:color="auto" w:fill="auto"/>
          </w:tcPr>
          <w:p w14:paraId="69A42B5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6B01A8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6C558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481ADD0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499E81C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H15.199.04</w:t>
            </w:r>
          </w:p>
        </w:tc>
        <w:tc>
          <w:tcPr>
            <w:tcW w:w="850" w:type="dxa"/>
            <w:tcBorders>
              <w:top w:val="nil"/>
              <w:left w:val="nil"/>
              <w:bottom w:val="single" w:sz="4" w:space="0" w:color="auto"/>
              <w:right w:val="single" w:sz="4" w:space="0" w:color="auto"/>
            </w:tcBorders>
            <w:shd w:val="clear" w:color="auto" w:fill="auto"/>
          </w:tcPr>
          <w:p w14:paraId="60E6860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EE455D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F7578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27E6D59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Phú Mỡ</w:t>
            </w:r>
          </w:p>
        </w:tc>
        <w:tc>
          <w:tcPr>
            <w:tcW w:w="2410" w:type="dxa"/>
            <w:tcBorders>
              <w:top w:val="nil"/>
              <w:left w:val="nil"/>
              <w:bottom w:val="single" w:sz="4" w:space="0" w:color="auto"/>
              <w:right w:val="single" w:sz="4" w:space="0" w:color="auto"/>
            </w:tcBorders>
            <w:shd w:val="clear" w:color="auto" w:fill="auto"/>
            <w:noWrap/>
            <w:vAlign w:val="center"/>
            <w:hideMark/>
          </w:tcPr>
          <w:p w14:paraId="5D9D47D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H15.199.05</w:t>
            </w:r>
          </w:p>
        </w:tc>
        <w:tc>
          <w:tcPr>
            <w:tcW w:w="850" w:type="dxa"/>
            <w:tcBorders>
              <w:top w:val="nil"/>
              <w:left w:val="nil"/>
              <w:bottom w:val="single" w:sz="4" w:space="0" w:color="auto"/>
              <w:right w:val="single" w:sz="4" w:space="0" w:color="auto"/>
            </w:tcBorders>
            <w:shd w:val="clear" w:color="auto" w:fill="auto"/>
          </w:tcPr>
          <w:p w14:paraId="75D8F2B7"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63F5D90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BEAAA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05A6427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Xuân Quang 1 </w:t>
            </w:r>
          </w:p>
        </w:tc>
        <w:tc>
          <w:tcPr>
            <w:tcW w:w="2410" w:type="dxa"/>
            <w:tcBorders>
              <w:top w:val="nil"/>
              <w:left w:val="nil"/>
              <w:bottom w:val="single" w:sz="4" w:space="0" w:color="auto"/>
              <w:right w:val="single" w:sz="4" w:space="0" w:color="auto"/>
            </w:tcBorders>
            <w:shd w:val="clear" w:color="auto" w:fill="auto"/>
            <w:noWrap/>
            <w:vAlign w:val="center"/>
            <w:hideMark/>
          </w:tcPr>
          <w:p w14:paraId="565132C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H15.199.06</w:t>
            </w:r>
          </w:p>
        </w:tc>
        <w:tc>
          <w:tcPr>
            <w:tcW w:w="850" w:type="dxa"/>
            <w:tcBorders>
              <w:top w:val="nil"/>
              <w:left w:val="nil"/>
              <w:bottom w:val="single" w:sz="4" w:space="0" w:color="auto"/>
              <w:right w:val="single" w:sz="4" w:space="0" w:color="auto"/>
            </w:tcBorders>
            <w:shd w:val="clear" w:color="auto" w:fill="auto"/>
          </w:tcPr>
          <w:p w14:paraId="04163B8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846228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9946DA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7E3EDC9B"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Phú Mỡ</w:t>
            </w:r>
          </w:p>
        </w:tc>
        <w:tc>
          <w:tcPr>
            <w:tcW w:w="2410" w:type="dxa"/>
            <w:tcBorders>
              <w:top w:val="nil"/>
              <w:left w:val="nil"/>
              <w:bottom w:val="single" w:sz="4" w:space="0" w:color="auto"/>
              <w:right w:val="single" w:sz="4" w:space="0" w:color="auto"/>
            </w:tcBorders>
            <w:shd w:val="clear" w:color="auto" w:fill="auto"/>
            <w:noWrap/>
            <w:vAlign w:val="center"/>
            <w:hideMark/>
          </w:tcPr>
          <w:p w14:paraId="4CA210B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H15.199.07</w:t>
            </w:r>
          </w:p>
        </w:tc>
        <w:tc>
          <w:tcPr>
            <w:tcW w:w="850" w:type="dxa"/>
            <w:tcBorders>
              <w:top w:val="nil"/>
              <w:left w:val="nil"/>
              <w:bottom w:val="single" w:sz="4" w:space="0" w:color="auto"/>
              <w:right w:val="single" w:sz="4" w:space="0" w:color="auto"/>
            </w:tcBorders>
            <w:shd w:val="clear" w:color="auto" w:fill="auto"/>
          </w:tcPr>
          <w:p w14:paraId="0067C6E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00A597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A8292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3F3FB2A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Quang 1</w:t>
            </w:r>
          </w:p>
        </w:tc>
        <w:tc>
          <w:tcPr>
            <w:tcW w:w="2410" w:type="dxa"/>
            <w:tcBorders>
              <w:top w:val="nil"/>
              <w:left w:val="nil"/>
              <w:bottom w:val="single" w:sz="4" w:space="0" w:color="auto"/>
              <w:right w:val="single" w:sz="4" w:space="0" w:color="auto"/>
            </w:tcBorders>
            <w:shd w:val="clear" w:color="auto" w:fill="auto"/>
            <w:noWrap/>
            <w:vAlign w:val="center"/>
            <w:hideMark/>
          </w:tcPr>
          <w:p w14:paraId="09B5A9A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H15.199.08</w:t>
            </w:r>
          </w:p>
        </w:tc>
        <w:tc>
          <w:tcPr>
            <w:tcW w:w="850" w:type="dxa"/>
            <w:tcBorders>
              <w:top w:val="nil"/>
              <w:left w:val="nil"/>
              <w:bottom w:val="single" w:sz="4" w:space="0" w:color="auto"/>
              <w:right w:val="single" w:sz="4" w:space="0" w:color="auto"/>
            </w:tcBorders>
            <w:shd w:val="clear" w:color="auto" w:fill="auto"/>
          </w:tcPr>
          <w:p w14:paraId="193B391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652122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816D47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1EE2AA5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DTBT Đinh Núp</w:t>
            </w:r>
          </w:p>
        </w:tc>
        <w:tc>
          <w:tcPr>
            <w:tcW w:w="2410" w:type="dxa"/>
            <w:tcBorders>
              <w:top w:val="nil"/>
              <w:left w:val="nil"/>
              <w:bottom w:val="single" w:sz="4" w:space="0" w:color="auto"/>
              <w:right w:val="single" w:sz="4" w:space="0" w:color="auto"/>
            </w:tcBorders>
            <w:shd w:val="clear" w:color="auto" w:fill="auto"/>
            <w:noWrap/>
            <w:vAlign w:val="center"/>
            <w:hideMark/>
          </w:tcPr>
          <w:p w14:paraId="78AD6082"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H15.199.09</w:t>
            </w:r>
          </w:p>
        </w:tc>
        <w:tc>
          <w:tcPr>
            <w:tcW w:w="850" w:type="dxa"/>
            <w:tcBorders>
              <w:top w:val="nil"/>
              <w:left w:val="nil"/>
              <w:bottom w:val="single" w:sz="4" w:space="0" w:color="auto"/>
              <w:right w:val="single" w:sz="4" w:space="0" w:color="auto"/>
            </w:tcBorders>
            <w:shd w:val="clear" w:color="auto" w:fill="auto"/>
          </w:tcPr>
          <w:p w14:paraId="2E5C4F1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1B4025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8E0C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2570171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Lê Văn Tám</w:t>
            </w:r>
          </w:p>
        </w:tc>
        <w:tc>
          <w:tcPr>
            <w:tcW w:w="2410" w:type="dxa"/>
            <w:tcBorders>
              <w:top w:val="nil"/>
              <w:left w:val="nil"/>
              <w:bottom w:val="single" w:sz="4" w:space="0" w:color="auto"/>
              <w:right w:val="single" w:sz="4" w:space="0" w:color="auto"/>
            </w:tcBorders>
            <w:shd w:val="clear" w:color="auto" w:fill="auto"/>
            <w:noWrap/>
            <w:vAlign w:val="center"/>
            <w:hideMark/>
          </w:tcPr>
          <w:p w14:paraId="5832060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H15.199.10</w:t>
            </w:r>
          </w:p>
        </w:tc>
        <w:tc>
          <w:tcPr>
            <w:tcW w:w="850" w:type="dxa"/>
            <w:tcBorders>
              <w:top w:val="nil"/>
              <w:left w:val="nil"/>
              <w:bottom w:val="single" w:sz="4" w:space="0" w:color="auto"/>
              <w:right w:val="single" w:sz="4" w:space="0" w:color="auto"/>
            </w:tcBorders>
            <w:shd w:val="clear" w:color="auto" w:fill="auto"/>
          </w:tcPr>
          <w:p w14:paraId="121DF10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1FA686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C9AB6E"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CI</w:t>
            </w:r>
          </w:p>
        </w:tc>
        <w:tc>
          <w:tcPr>
            <w:tcW w:w="5103" w:type="dxa"/>
            <w:tcBorders>
              <w:top w:val="nil"/>
              <w:left w:val="nil"/>
              <w:bottom w:val="single" w:sz="4" w:space="0" w:color="auto"/>
              <w:right w:val="single" w:sz="4" w:space="0" w:color="auto"/>
            </w:tcBorders>
            <w:shd w:val="clear" w:color="auto" w:fill="auto"/>
            <w:vAlign w:val="center"/>
            <w:hideMark/>
          </w:tcPr>
          <w:p w14:paraId="00C251D0"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Xuân Phước</w:t>
            </w:r>
          </w:p>
        </w:tc>
        <w:tc>
          <w:tcPr>
            <w:tcW w:w="2410" w:type="dxa"/>
            <w:tcBorders>
              <w:top w:val="nil"/>
              <w:left w:val="nil"/>
              <w:bottom w:val="single" w:sz="4" w:space="0" w:color="auto"/>
              <w:right w:val="single" w:sz="4" w:space="0" w:color="auto"/>
            </w:tcBorders>
            <w:shd w:val="clear" w:color="auto" w:fill="auto"/>
            <w:noWrap/>
            <w:vAlign w:val="center"/>
            <w:hideMark/>
          </w:tcPr>
          <w:p w14:paraId="39C94A8A"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H15.200</w:t>
            </w:r>
          </w:p>
        </w:tc>
        <w:tc>
          <w:tcPr>
            <w:tcW w:w="850" w:type="dxa"/>
            <w:tcBorders>
              <w:top w:val="nil"/>
              <w:left w:val="nil"/>
              <w:bottom w:val="single" w:sz="4" w:space="0" w:color="auto"/>
              <w:right w:val="single" w:sz="4" w:space="0" w:color="auto"/>
            </w:tcBorders>
            <w:shd w:val="clear" w:color="auto" w:fill="auto"/>
          </w:tcPr>
          <w:p w14:paraId="7A3D6FE4"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4A10A93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83101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lastRenderedPageBreak/>
              <w:t>1</w:t>
            </w:r>
          </w:p>
        </w:tc>
        <w:tc>
          <w:tcPr>
            <w:tcW w:w="5103" w:type="dxa"/>
            <w:tcBorders>
              <w:top w:val="nil"/>
              <w:left w:val="nil"/>
              <w:bottom w:val="single" w:sz="4" w:space="0" w:color="auto"/>
              <w:right w:val="single" w:sz="4" w:space="0" w:color="auto"/>
            </w:tcBorders>
            <w:shd w:val="clear" w:color="auto" w:fill="auto"/>
            <w:vAlign w:val="center"/>
            <w:hideMark/>
          </w:tcPr>
          <w:p w14:paraId="250D9E7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16863AF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H15.200.01</w:t>
            </w:r>
          </w:p>
        </w:tc>
        <w:tc>
          <w:tcPr>
            <w:tcW w:w="850" w:type="dxa"/>
            <w:tcBorders>
              <w:top w:val="nil"/>
              <w:left w:val="nil"/>
              <w:bottom w:val="single" w:sz="4" w:space="0" w:color="auto"/>
              <w:right w:val="single" w:sz="4" w:space="0" w:color="auto"/>
            </w:tcBorders>
            <w:shd w:val="clear" w:color="auto" w:fill="auto"/>
          </w:tcPr>
          <w:p w14:paraId="368FE9F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3CBFC0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C37703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75D8459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04F2B5C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H15.200.02</w:t>
            </w:r>
          </w:p>
        </w:tc>
        <w:tc>
          <w:tcPr>
            <w:tcW w:w="850" w:type="dxa"/>
            <w:tcBorders>
              <w:top w:val="nil"/>
              <w:left w:val="nil"/>
              <w:bottom w:val="single" w:sz="4" w:space="0" w:color="auto"/>
              <w:right w:val="single" w:sz="4" w:space="0" w:color="auto"/>
            </w:tcBorders>
            <w:shd w:val="clear" w:color="auto" w:fill="auto"/>
          </w:tcPr>
          <w:p w14:paraId="6E3574BA"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96FEFF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9181E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5032169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2C99B99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H15.200.03</w:t>
            </w:r>
          </w:p>
        </w:tc>
        <w:tc>
          <w:tcPr>
            <w:tcW w:w="850" w:type="dxa"/>
            <w:tcBorders>
              <w:top w:val="nil"/>
              <w:left w:val="nil"/>
              <w:bottom w:val="single" w:sz="4" w:space="0" w:color="auto"/>
              <w:right w:val="single" w:sz="4" w:space="0" w:color="auto"/>
            </w:tcBorders>
            <w:shd w:val="clear" w:color="auto" w:fill="auto"/>
          </w:tcPr>
          <w:p w14:paraId="2071665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4CCF96B"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54F6A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5488039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00FDBEC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H15.200.04</w:t>
            </w:r>
          </w:p>
        </w:tc>
        <w:tc>
          <w:tcPr>
            <w:tcW w:w="850" w:type="dxa"/>
            <w:tcBorders>
              <w:top w:val="nil"/>
              <w:left w:val="nil"/>
              <w:bottom w:val="single" w:sz="4" w:space="0" w:color="auto"/>
              <w:right w:val="single" w:sz="4" w:space="0" w:color="auto"/>
            </w:tcBorders>
            <w:shd w:val="clear" w:color="auto" w:fill="auto"/>
          </w:tcPr>
          <w:p w14:paraId="218C776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9B782BE"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8944C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3B20E37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Quang 3</w:t>
            </w:r>
          </w:p>
        </w:tc>
        <w:tc>
          <w:tcPr>
            <w:tcW w:w="2410" w:type="dxa"/>
            <w:tcBorders>
              <w:top w:val="nil"/>
              <w:left w:val="nil"/>
              <w:bottom w:val="single" w:sz="4" w:space="0" w:color="auto"/>
              <w:right w:val="single" w:sz="4" w:space="0" w:color="auto"/>
            </w:tcBorders>
            <w:shd w:val="clear" w:color="auto" w:fill="auto"/>
            <w:noWrap/>
            <w:vAlign w:val="center"/>
            <w:hideMark/>
          </w:tcPr>
          <w:p w14:paraId="77C2575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H15.200.05</w:t>
            </w:r>
          </w:p>
        </w:tc>
        <w:tc>
          <w:tcPr>
            <w:tcW w:w="850" w:type="dxa"/>
            <w:tcBorders>
              <w:top w:val="nil"/>
              <w:left w:val="nil"/>
              <w:bottom w:val="single" w:sz="4" w:space="0" w:color="auto"/>
              <w:right w:val="single" w:sz="4" w:space="0" w:color="auto"/>
            </w:tcBorders>
            <w:shd w:val="clear" w:color="auto" w:fill="auto"/>
          </w:tcPr>
          <w:p w14:paraId="759D970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9C84E51"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01F8A7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650FD018"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Phước</w:t>
            </w:r>
          </w:p>
        </w:tc>
        <w:tc>
          <w:tcPr>
            <w:tcW w:w="2410" w:type="dxa"/>
            <w:tcBorders>
              <w:top w:val="nil"/>
              <w:left w:val="nil"/>
              <w:bottom w:val="single" w:sz="4" w:space="0" w:color="auto"/>
              <w:right w:val="single" w:sz="4" w:space="0" w:color="auto"/>
            </w:tcBorders>
            <w:shd w:val="clear" w:color="auto" w:fill="auto"/>
            <w:noWrap/>
            <w:vAlign w:val="center"/>
            <w:hideMark/>
          </w:tcPr>
          <w:p w14:paraId="2AAF12E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H15.200.06</w:t>
            </w:r>
          </w:p>
        </w:tc>
        <w:tc>
          <w:tcPr>
            <w:tcW w:w="850" w:type="dxa"/>
            <w:tcBorders>
              <w:top w:val="nil"/>
              <w:left w:val="nil"/>
              <w:bottom w:val="single" w:sz="4" w:space="0" w:color="auto"/>
              <w:right w:val="single" w:sz="4" w:space="0" w:color="auto"/>
            </w:tcBorders>
            <w:shd w:val="clear" w:color="auto" w:fill="auto"/>
          </w:tcPr>
          <w:p w14:paraId="19749D6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5EEC55F"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714C9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99454E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Phước số 1</w:t>
            </w:r>
          </w:p>
        </w:tc>
        <w:tc>
          <w:tcPr>
            <w:tcW w:w="2410" w:type="dxa"/>
            <w:tcBorders>
              <w:top w:val="nil"/>
              <w:left w:val="nil"/>
              <w:bottom w:val="single" w:sz="4" w:space="0" w:color="auto"/>
              <w:right w:val="single" w:sz="4" w:space="0" w:color="auto"/>
            </w:tcBorders>
            <w:shd w:val="clear" w:color="auto" w:fill="auto"/>
            <w:noWrap/>
            <w:vAlign w:val="center"/>
            <w:hideMark/>
          </w:tcPr>
          <w:p w14:paraId="1A8950F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H15.200.07</w:t>
            </w:r>
          </w:p>
        </w:tc>
        <w:tc>
          <w:tcPr>
            <w:tcW w:w="850" w:type="dxa"/>
            <w:tcBorders>
              <w:top w:val="nil"/>
              <w:left w:val="nil"/>
              <w:bottom w:val="single" w:sz="4" w:space="0" w:color="auto"/>
              <w:right w:val="single" w:sz="4" w:space="0" w:color="auto"/>
            </w:tcBorders>
            <w:shd w:val="clear" w:color="auto" w:fill="auto"/>
          </w:tcPr>
          <w:p w14:paraId="20F519E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9B296C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16B84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56A89C3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Phước số 2</w:t>
            </w:r>
          </w:p>
        </w:tc>
        <w:tc>
          <w:tcPr>
            <w:tcW w:w="2410" w:type="dxa"/>
            <w:tcBorders>
              <w:top w:val="nil"/>
              <w:left w:val="nil"/>
              <w:bottom w:val="single" w:sz="4" w:space="0" w:color="auto"/>
              <w:right w:val="single" w:sz="4" w:space="0" w:color="auto"/>
            </w:tcBorders>
            <w:shd w:val="clear" w:color="auto" w:fill="auto"/>
            <w:noWrap/>
            <w:vAlign w:val="center"/>
            <w:hideMark/>
          </w:tcPr>
          <w:p w14:paraId="1D7DBF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H15.200.08</w:t>
            </w:r>
          </w:p>
        </w:tc>
        <w:tc>
          <w:tcPr>
            <w:tcW w:w="850" w:type="dxa"/>
            <w:tcBorders>
              <w:top w:val="nil"/>
              <w:left w:val="nil"/>
              <w:bottom w:val="single" w:sz="4" w:space="0" w:color="auto"/>
              <w:right w:val="single" w:sz="4" w:space="0" w:color="auto"/>
            </w:tcBorders>
            <w:shd w:val="clear" w:color="auto" w:fill="auto"/>
          </w:tcPr>
          <w:p w14:paraId="7C30081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C95737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4EE3B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7482259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Xuân Quang 3</w:t>
            </w:r>
          </w:p>
        </w:tc>
        <w:tc>
          <w:tcPr>
            <w:tcW w:w="2410" w:type="dxa"/>
            <w:tcBorders>
              <w:top w:val="nil"/>
              <w:left w:val="nil"/>
              <w:bottom w:val="single" w:sz="4" w:space="0" w:color="auto"/>
              <w:right w:val="single" w:sz="4" w:space="0" w:color="auto"/>
            </w:tcBorders>
            <w:shd w:val="clear" w:color="auto" w:fill="auto"/>
            <w:noWrap/>
            <w:vAlign w:val="center"/>
            <w:hideMark/>
          </w:tcPr>
          <w:p w14:paraId="3FE8EA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H15.200.09</w:t>
            </w:r>
          </w:p>
        </w:tc>
        <w:tc>
          <w:tcPr>
            <w:tcW w:w="850" w:type="dxa"/>
            <w:tcBorders>
              <w:top w:val="nil"/>
              <w:left w:val="nil"/>
              <w:bottom w:val="single" w:sz="4" w:space="0" w:color="auto"/>
              <w:right w:val="single" w:sz="4" w:space="0" w:color="auto"/>
            </w:tcBorders>
            <w:shd w:val="clear" w:color="auto" w:fill="auto"/>
          </w:tcPr>
          <w:p w14:paraId="65731FB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7C2088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7BAC51"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0F8E8495"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Du</w:t>
            </w:r>
          </w:p>
        </w:tc>
        <w:tc>
          <w:tcPr>
            <w:tcW w:w="2410" w:type="dxa"/>
            <w:tcBorders>
              <w:top w:val="nil"/>
              <w:left w:val="nil"/>
              <w:bottom w:val="single" w:sz="4" w:space="0" w:color="auto"/>
              <w:right w:val="single" w:sz="4" w:space="0" w:color="auto"/>
            </w:tcBorders>
            <w:shd w:val="clear" w:color="auto" w:fill="auto"/>
            <w:noWrap/>
            <w:vAlign w:val="center"/>
            <w:hideMark/>
          </w:tcPr>
          <w:p w14:paraId="698103D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H15.200.10</w:t>
            </w:r>
          </w:p>
        </w:tc>
        <w:tc>
          <w:tcPr>
            <w:tcW w:w="850" w:type="dxa"/>
            <w:tcBorders>
              <w:top w:val="nil"/>
              <w:left w:val="nil"/>
              <w:bottom w:val="single" w:sz="4" w:space="0" w:color="auto"/>
              <w:right w:val="single" w:sz="4" w:space="0" w:color="auto"/>
            </w:tcBorders>
            <w:shd w:val="clear" w:color="auto" w:fill="auto"/>
          </w:tcPr>
          <w:p w14:paraId="157D6CC2"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065F3AA"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CEB3E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49D99FD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Nguyễn Hào Sự</w:t>
            </w:r>
          </w:p>
        </w:tc>
        <w:tc>
          <w:tcPr>
            <w:tcW w:w="2410" w:type="dxa"/>
            <w:tcBorders>
              <w:top w:val="nil"/>
              <w:left w:val="nil"/>
              <w:bottom w:val="single" w:sz="4" w:space="0" w:color="auto"/>
              <w:right w:val="single" w:sz="4" w:space="0" w:color="auto"/>
            </w:tcBorders>
            <w:shd w:val="clear" w:color="auto" w:fill="auto"/>
            <w:noWrap/>
            <w:vAlign w:val="center"/>
            <w:hideMark/>
          </w:tcPr>
          <w:p w14:paraId="3CD5773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H15.200.11</w:t>
            </w:r>
          </w:p>
        </w:tc>
        <w:tc>
          <w:tcPr>
            <w:tcW w:w="850" w:type="dxa"/>
            <w:tcBorders>
              <w:top w:val="nil"/>
              <w:left w:val="nil"/>
              <w:bottom w:val="single" w:sz="4" w:space="0" w:color="auto"/>
              <w:right w:val="single" w:sz="4" w:space="0" w:color="auto"/>
            </w:tcBorders>
            <w:shd w:val="clear" w:color="auto" w:fill="auto"/>
          </w:tcPr>
          <w:p w14:paraId="644B1B5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1974C75"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24186AA"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CII</w:t>
            </w:r>
          </w:p>
        </w:tc>
        <w:tc>
          <w:tcPr>
            <w:tcW w:w="5103" w:type="dxa"/>
            <w:tcBorders>
              <w:top w:val="nil"/>
              <w:left w:val="nil"/>
              <w:bottom w:val="single" w:sz="4" w:space="0" w:color="auto"/>
              <w:right w:val="single" w:sz="4" w:space="0" w:color="auto"/>
            </w:tcBorders>
            <w:shd w:val="clear" w:color="auto" w:fill="auto"/>
            <w:vAlign w:val="center"/>
            <w:hideMark/>
          </w:tcPr>
          <w:p w14:paraId="36D813A8" w14:textId="77777777" w:rsidR="006077CB" w:rsidRPr="00EE4FB7" w:rsidRDefault="006077CB" w:rsidP="00A23D02">
            <w:pPr>
              <w:spacing w:before="80" w:after="80"/>
              <w:rPr>
                <w:b/>
                <w:color w:val="000000"/>
                <w:spacing w:val="0"/>
                <w:sz w:val="24"/>
                <w:szCs w:val="24"/>
              </w:rPr>
            </w:pPr>
            <w:r w:rsidRPr="00EE4FB7">
              <w:rPr>
                <w:b/>
                <w:color w:val="000000"/>
                <w:spacing w:val="0"/>
                <w:sz w:val="24"/>
                <w:szCs w:val="24"/>
              </w:rPr>
              <w:t>Xã Đồng Xuân</w:t>
            </w:r>
          </w:p>
        </w:tc>
        <w:tc>
          <w:tcPr>
            <w:tcW w:w="2410" w:type="dxa"/>
            <w:tcBorders>
              <w:top w:val="nil"/>
              <w:left w:val="nil"/>
              <w:bottom w:val="single" w:sz="4" w:space="0" w:color="auto"/>
              <w:right w:val="single" w:sz="4" w:space="0" w:color="auto"/>
            </w:tcBorders>
            <w:shd w:val="clear" w:color="auto" w:fill="auto"/>
            <w:noWrap/>
            <w:vAlign w:val="center"/>
            <w:hideMark/>
          </w:tcPr>
          <w:p w14:paraId="1A76DD17"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H15.201</w:t>
            </w:r>
          </w:p>
        </w:tc>
        <w:tc>
          <w:tcPr>
            <w:tcW w:w="850" w:type="dxa"/>
            <w:tcBorders>
              <w:top w:val="nil"/>
              <w:left w:val="nil"/>
              <w:bottom w:val="single" w:sz="4" w:space="0" w:color="auto"/>
              <w:right w:val="single" w:sz="4" w:space="0" w:color="auto"/>
            </w:tcBorders>
            <w:shd w:val="clear" w:color="auto" w:fill="auto"/>
          </w:tcPr>
          <w:p w14:paraId="5D0C72A7" w14:textId="77777777" w:rsidR="006077CB" w:rsidRPr="00EE4FB7" w:rsidRDefault="006077CB" w:rsidP="00A23D02">
            <w:pPr>
              <w:spacing w:before="80" w:after="80"/>
              <w:jc w:val="center"/>
              <w:rPr>
                <w:b/>
                <w:color w:val="000000"/>
                <w:spacing w:val="0"/>
                <w:sz w:val="24"/>
                <w:szCs w:val="24"/>
              </w:rPr>
            </w:pPr>
            <w:r w:rsidRPr="00EE4FB7">
              <w:rPr>
                <w:b/>
                <w:color w:val="000000"/>
                <w:spacing w:val="0"/>
                <w:sz w:val="24"/>
                <w:szCs w:val="24"/>
              </w:rPr>
              <w:t>2</w:t>
            </w:r>
          </w:p>
        </w:tc>
      </w:tr>
      <w:tr w:rsidR="006077CB" w:rsidRPr="00EE4FB7" w14:paraId="31E232E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5CEB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w:t>
            </w:r>
          </w:p>
        </w:tc>
        <w:tc>
          <w:tcPr>
            <w:tcW w:w="5103" w:type="dxa"/>
            <w:tcBorders>
              <w:top w:val="nil"/>
              <w:left w:val="nil"/>
              <w:bottom w:val="single" w:sz="4" w:space="0" w:color="auto"/>
              <w:right w:val="single" w:sz="4" w:space="0" w:color="auto"/>
            </w:tcBorders>
            <w:shd w:val="clear" w:color="auto" w:fill="auto"/>
            <w:vAlign w:val="center"/>
            <w:hideMark/>
          </w:tcPr>
          <w:p w14:paraId="5BC4C81A"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Trung tâm Phục vụ hành chính công</w:t>
            </w:r>
          </w:p>
        </w:tc>
        <w:tc>
          <w:tcPr>
            <w:tcW w:w="2410" w:type="dxa"/>
            <w:tcBorders>
              <w:top w:val="nil"/>
              <w:left w:val="nil"/>
              <w:bottom w:val="single" w:sz="4" w:space="0" w:color="auto"/>
              <w:right w:val="single" w:sz="4" w:space="0" w:color="auto"/>
            </w:tcBorders>
            <w:shd w:val="clear" w:color="auto" w:fill="auto"/>
            <w:noWrap/>
            <w:vAlign w:val="center"/>
            <w:hideMark/>
          </w:tcPr>
          <w:p w14:paraId="273D656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H15.201.01</w:t>
            </w:r>
          </w:p>
        </w:tc>
        <w:tc>
          <w:tcPr>
            <w:tcW w:w="850" w:type="dxa"/>
            <w:tcBorders>
              <w:top w:val="nil"/>
              <w:left w:val="nil"/>
              <w:bottom w:val="single" w:sz="4" w:space="0" w:color="auto"/>
              <w:right w:val="single" w:sz="4" w:space="0" w:color="auto"/>
            </w:tcBorders>
            <w:shd w:val="clear" w:color="auto" w:fill="auto"/>
          </w:tcPr>
          <w:p w14:paraId="7968506C"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5D14A5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C872F5"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2</w:t>
            </w:r>
          </w:p>
        </w:tc>
        <w:tc>
          <w:tcPr>
            <w:tcW w:w="5103" w:type="dxa"/>
            <w:tcBorders>
              <w:top w:val="nil"/>
              <w:left w:val="nil"/>
              <w:bottom w:val="single" w:sz="4" w:space="0" w:color="auto"/>
              <w:right w:val="single" w:sz="4" w:space="0" w:color="auto"/>
            </w:tcBorders>
            <w:shd w:val="clear" w:color="auto" w:fill="auto"/>
            <w:vAlign w:val="center"/>
            <w:hideMark/>
          </w:tcPr>
          <w:p w14:paraId="1DEEF813"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Văn Phòng HĐND và UBND </w:t>
            </w:r>
          </w:p>
        </w:tc>
        <w:tc>
          <w:tcPr>
            <w:tcW w:w="2410" w:type="dxa"/>
            <w:tcBorders>
              <w:top w:val="nil"/>
              <w:left w:val="nil"/>
              <w:bottom w:val="single" w:sz="4" w:space="0" w:color="auto"/>
              <w:right w:val="single" w:sz="4" w:space="0" w:color="auto"/>
            </w:tcBorders>
            <w:shd w:val="clear" w:color="auto" w:fill="auto"/>
            <w:noWrap/>
            <w:vAlign w:val="center"/>
            <w:hideMark/>
          </w:tcPr>
          <w:p w14:paraId="73AFA6E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H15.201.02</w:t>
            </w:r>
          </w:p>
        </w:tc>
        <w:tc>
          <w:tcPr>
            <w:tcW w:w="850" w:type="dxa"/>
            <w:tcBorders>
              <w:top w:val="nil"/>
              <w:left w:val="nil"/>
              <w:bottom w:val="single" w:sz="4" w:space="0" w:color="auto"/>
              <w:right w:val="single" w:sz="4" w:space="0" w:color="auto"/>
            </w:tcBorders>
            <w:shd w:val="clear" w:color="auto" w:fill="auto"/>
          </w:tcPr>
          <w:p w14:paraId="34A3AA8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CA78FD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91CE063"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3</w:t>
            </w:r>
          </w:p>
        </w:tc>
        <w:tc>
          <w:tcPr>
            <w:tcW w:w="5103" w:type="dxa"/>
            <w:tcBorders>
              <w:top w:val="nil"/>
              <w:left w:val="nil"/>
              <w:bottom w:val="single" w:sz="4" w:space="0" w:color="auto"/>
              <w:right w:val="single" w:sz="4" w:space="0" w:color="auto"/>
            </w:tcBorders>
            <w:shd w:val="clear" w:color="auto" w:fill="auto"/>
            <w:vAlign w:val="center"/>
            <w:hideMark/>
          </w:tcPr>
          <w:p w14:paraId="73D9236F"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Phòng Kinh tế</w:t>
            </w:r>
          </w:p>
        </w:tc>
        <w:tc>
          <w:tcPr>
            <w:tcW w:w="2410" w:type="dxa"/>
            <w:tcBorders>
              <w:top w:val="nil"/>
              <w:left w:val="nil"/>
              <w:bottom w:val="single" w:sz="4" w:space="0" w:color="auto"/>
              <w:right w:val="single" w:sz="4" w:space="0" w:color="auto"/>
            </w:tcBorders>
            <w:shd w:val="clear" w:color="auto" w:fill="auto"/>
            <w:noWrap/>
            <w:vAlign w:val="center"/>
            <w:hideMark/>
          </w:tcPr>
          <w:p w14:paraId="6C3141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H15.201.03</w:t>
            </w:r>
          </w:p>
        </w:tc>
        <w:tc>
          <w:tcPr>
            <w:tcW w:w="850" w:type="dxa"/>
            <w:tcBorders>
              <w:top w:val="nil"/>
              <w:left w:val="nil"/>
              <w:bottom w:val="single" w:sz="4" w:space="0" w:color="auto"/>
              <w:right w:val="single" w:sz="4" w:space="0" w:color="auto"/>
            </w:tcBorders>
            <w:shd w:val="clear" w:color="auto" w:fill="auto"/>
          </w:tcPr>
          <w:p w14:paraId="38AF6AF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A6D6F3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45626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4</w:t>
            </w:r>
          </w:p>
        </w:tc>
        <w:tc>
          <w:tcPr>
            <w:tcW w:w="5103" w:type="dxa"/>
            <w:tcBorders>
              <w:top w:val="nil"/>
              <w:left w:val="nil"/>
              <w:bottom w:val="single" w:sz="4" w:space="0" w:color="auto"/>
              <w:right w:val="single" w:sz="4" w:space="0" w:color="auto"/>
            </w:tcBorders>
            <w:shd w:val="clear" w:color="auto" w:fill="auto"/>
            <w:vAlign w:val="center"/>
            <w:hideMark/>
          </w:tcPr>
          <w:p w14:paraId="17DDC21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Phòng Văn hóa - Xã hội </w:t>
            </w:r>
          </w:p>
        </w:tc>
        <w:tc>
          <w:tcPr>
            <w:tcW w:w="2410" w:type="dxa"/>
            <w:tcBorders>
              <w:top w:val="nil"/>
              <w:left w:val="nil"/>
              <w:bottom w:val="single" w:sz="4" w:space="0" w:color="auto"/>
              <w:right w:val="single" w:sz="4" w:space="0" w:color="auto"/>
            </w:tcBorders>
            <w:shd w:val="clear" w:color="auto" w:fill="auto"/>
            <w:noWrap/>
            <w:vAlign w:val="center"/>
            <w:hideMark/>
          </w:tcPr>
          <w:p w14:paraId="316BEC0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H15.201.04</w:t>
            </w:r>
          </w:p>
        </w:tc>
        <w:tc>
          <w:tcPr>
            <w:tcW w:w="850" w:type="dxa"/>
            <w:tcBorders>
              <w:top w:val="nil"/>
              <w:left w:val="nil"/>
              <w:bottom w:val="single" w:sz="4" w:space="0" w:color="auto"/>
              <w:right w:val="single" w:sz="4" w:space="0" w:color="auto"/>
            </w:tcBorders>
            <w:shd w:val="clear" w:color="auto" w:fill="auto"/>
          </w:tcPr>
          <w:p w14:paraId="144AF38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F08B4ED"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3505D68"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5</w:t>
            </w:r>
          </w:p>
        </w:tc>
        <w:tc>
          <w:tcPr>
            <w:tcW w:w="5103" w:type="dxa"/>
            <w:tcBorders>
              <w:top w:val="nil"/>
              <w:left w:val="nil"/>
              <w:bottom w:val="single" w:sz="4" w:space="0" w:color="auto"/>
              <w:right w:val="single" w:sz="4" w:space="0" w:color="auto"/>
            </w:tcBorders>
            <w:shd w:val="clear" w:color="auto" w:fill="auto"/>
            <w:vAlign w:val="center"/>
            <w:hideMark/>
          </w:tcPr>
          <w:p w14:paraId="6D1C431C"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 xml:space="preserve">Trường Mầm non Xuân Sơn Nam </w:t>
            </w:r>
          </w:p>
        </w:tc>
        <w:tc>
          <w:tcPr>
            <w:tcW w:w="2410" w:type="dxa"/>
            <w:tcBorders>
              <w:top w:val="nil"/>
              <w:left w:val="nil"/>
              <w:bottom w:val="single" w:sz="4" w:space="0" w:color="auto"/>
              <w:right w:val="single" w:sz="4" w:space="0" w:color="auto"/>
            </w:tcBorders>
            <w:shd w:val="clear" w:color="auto" w:fill="auto"/>
            <w:noWrap/>
            <w:vAlign w:val="center"/>
            <w:hideMark/>
          </w:tcPr>
          <w:p w14:paraId="70476B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H15.201.05</w:t>
            </w:r>
          </w:p>
        </w:tc>
        <w:tc>
          <w:tcPr>
            <w:tcW w:w="850" w:type="dxa"/>
            <w:tcBorders>
              <w:top w:val="nil"/>
              <w:left w:val="nil"/>
              <w:bottom w:val="single" w:sz="4" w:space="0" w:color="auto"/>
              <w:right w:val="single" w:sz="4" w:space="0" w:color="auto"/>
            </w:tcBorders>
            <w:shd w:val="clear" w:color="auto" w:fill="auto"/>
          </w:tcPr>
          <w:p w14:paraId="7EF02D59"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115D8F67"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11E33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6</w:t>
            </w:r>
          </w:p>
        </w:tc>
        <w:tc>
          <w:tcPr>
            <w:tcW w:w="5103" w:type="dxa"/>
            <w:tcBorders>
              <w:top w:val="nil"/>
              <w:left w:val="nil"/>
              <w:bottom w:val="single" w:sz="4" w:space="0" w:color="auto"/>
              <w:right w:val="single" w:sz="4" w:space="0" w:color="auto"/>
            </w:tcBorders>
            <w:shd w:val="clear" w:color="auto" w:fill="auto"/>
            <w:vAlign w:val="center"/>
            <w:hideMark/>
          </w:tcPr>
          <w:p w14:paraId="05462C7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Long</w:t>
            </w:r>
          </w:p>
        </w:tc>
        <w:tc>
          <w:tcPr>
            <w:tcW w:w="2410" w:type="dxa"/>
            <w:tcBorders>
              <w:top w:val="nil"/>
              <w:left w:val="nil"/>
              <w:bottom w:val="single" w:sz="4" w:space="0" w:color="auto"/>
              <w:right w:val="single" w:sz="4" w:space="0" w:color="auto"/>
            </w:tcBorders>
            <w:shd w:val="clear" w:color="auto" w:fill="auto"/>
            <w:noWrap/>
            <w:vAlign w:val="center"/>
            <w:hideMark/>
          </w:tcPr>
          <w:p w14:paraId="7023A9E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H15.201.06</w:t>
            </w:r>
          </w:p>
        </w:tc>
        <w:tc>
          <w:tcPr>
            <w:tcW w:w="850" w:type="dxa"/>
            <w:tcBorders>
              <w:top w:val="nil"/>
              <w:left w:val="nil"/>
              <w:bottom w:val="single" w:sz="4" w:space="0" w:color="auto"/>
              <w:right w:val="single" w:sz="4" w:space="0" w:color="auto"/>
            </w:tcBorders>
            <w:shd w:val="clear" w:color="auto" w:fill="auto"/>
          </w:tcPr>
          <w:p w14:paraId="233A5F0F"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F63099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532ACC"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7</w:t>
            </w:r>
          </w:p>
        </w:tc>
        <w:tc>
          <w:tcPr>
            <w:tcW w:w="5103" w:type="dxa"/>
            <w:tcBorders>
              <w:top w:val="nil"/>
              <w:left w:val="nil"/>
              <w:bottom w:val="single" w:sz="4" w:space="0" w:color="auto"/>
              <w:right w:val="single" w:sz="4" w:space="0" w:color="auto"/>
            </w:tcBorders>
            <w:shd w:val="clear" w:color="auto" w:fill="auto"/>
            <w:vAlign w:val="center"/>
            <w:hideMark/>
          </w:tcPr>
          <w:p w14:paraId="0A9DBFC9"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Quang 2</w:t>
            </w:r>
          </w:p>
        </w:tc>
        <w:tc>
          <w:tcPr>
            <w:tcW w:w="2410" w:type="dxa"/>
            <w:tcBorders>
              <w:top w:val="nil"/>
              <w:left w:val="nil"/>
              <w:bottom w:val="single" w:sz="4" w:space="0" w:color="auto"/>
              <w:right w:val="single" w:sz="4" w:space="0" w:color="auto"/>
            </w:tcBorders>
            <w:shd w:val="clear" w:color="auto" w:fill="auto"/>
            <w:noWrap/>
            <w:vAlign w:val="center"/>
            <w:hideMark/>
          </w:tcPr>
          <w:p w14:paraId="60D3362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H15.201.07</w:t>
            </w:r>
          </w:p>
        </w:tc>
        <w:tc>
          <w:tcPr>
            <w:tcW w:w="850" w:type="dxa"/>
            <w:tcBorders>
              <w:top w:val="nil"/>
              <w:left w:val="nil"/>
              <w:bottom w:val="single" w:sz="4" w:space="0" w:color="auto"/>
              <w:right w:val="single" w:sz="4" w:space="0" w:color="auto"/>
            </w:tcBorders>
            <w:shd w:val="clear" w:color="auto" w:fill="auto"/>
          </w:tcPr>
          <w:p w14:paraId="21D1F9A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2D2D622"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7450E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8</w:t>
            </w:r>
          </w:p>
        </w:tc>
        <w:tc>
          <w:tcPr>
            <w:tcW w:w="5103" w:type="dxa"/>
            <w:tcBorders>
              <w:top w:val="nil"/>
              <w:left w:val="nil"/>
              <w:bottom w:val="single" w:sz="4" w:space="0" w:color="auto"/>
              <w:right w:val="single" w:sz="4" w:space="0" w:color="auto"/>
            </w:tcBorders>
            <w:shd w:val="clear" w:color="auto" w:fill="auto"/>
            <w:vAlign w:val="center"/>
            <w:hideMark/>
          </w:tcPr>
          <w:p w14:paraId="3A50A6B4"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Xuân Sơn Bắc</w:t>
            </w:r>
          </w:p>
        </w:tc>
        <w:tc>
          <w:tcPr>
            <w:tcW w:w="2410" w:type="dxa"/>
            <w:tcBorders>
              <w:top w:val="nil"/>
              <w:left w:val="nil"/>
              <w:bottom w:val="single" w:sz="4" w:space="0" w:color="auto"/>
              <w:right w:val="single" w:sz="4" w:space="0" w:color="auto"/>
            </w:tcBorders>
            <w:shd w:val="clear" w:color="auto" w:fill="auto"/>
            <w:noWrap/>
            <w:vAlign w:val="center"/>
            <w:hideMark/>
          </w:tcPr>
          <w:p w14:paraId="431819BD"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H15.201.08</w:t>
            </w:r>
          </w:p>
        </w:tc>
        <w:tc>
          <w:tcPr>
            <w:tcW w:w="850" w:type="dxa"/>
            <w:tcBorders>
              <w:top w:val="nil"/>
              <w:left w:val="nil"/>
              <w:bottom w:val="single" w:sz="4" w:space="0" w:color="auto"/>
              <w:right w:val="single" w:sz="4" w:space="0" w:color="auto"/>
            </w:tcBorders>
            <w:shd w:val="clear" w:color="auto" w:fill="auto"/>
          </w:tcPr>
          <w:p w14:paraId="0EA0330B"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0B8C900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D6DA57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9</w:t>
            </w:r>
          </w:p>
        </w:tc>
        <w:tc>
          <w:tcPr>
            <w:tcW w:w="5103" w:type="dxa"/>
            <w:tcBorders>
              <w:top w:val="nil"/>
              <w:left w:val="nil"/>
              <w:bottom w:val="single" w:sz="4" w:space="0" w:color="auto"/>
              <w:right w:val="single" w:sz="4" w:space="0" w:color="auto"/>
            </w:tcBorders>
            <w:shd w:val="clear" w:color="auto" w:fill="auto"/>
            <w:vAlign w:val="center"/>
            <w:hideMark/>
          </w:tcPr>
          <w:p w14:paraId="52720BF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Mầm non Phong Lan</w:t>
            </w:r>
          </w:p>
        </w:tc>
        <w:tc>
          <w:tcPr>
            <w:tcW w:w="2410" w:type="dxa"/>
            <w:tcBorders>
              <w:top w:val="nil"/>
              <w:left w:val="nil"/>
              <w:bottom w:val="single" w:sz="4" w:space="0" w:color="auto"/>
              <w:right w:val="single" w:sz="4" w:space="0" w:color="auto"/>
            </w:tcBorders>
            <w:shd w:val="clear" w:color="auto" w:fill="auto"/>
            <w:noWrap/>
            <w:vAlign w:val="center"/>
            <w:hideMark/>
          </w:tcPr>
          <w:p w14:paraId="7C41E9F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H15.201.09</w:t>
            </w:r>
          </w:p>
        </w:tc>
        <w:tc>
          <w:tcPr>
            <w:tcW w:w="850" w:type="dxa"/>
            <w:tcBorders>
              <w:top w:val="nil"/>
              <w:left w:val="nil"/>
              <w:bottom w:val="single" w:sz="4" w:space="0" w:color="auto"/>
              <w:right w:val="single" w:sz="4" w:space="0" w:color="auto"/>
            </w:tcBorders>
            <w:shd w:val="clear" w:color="auto" w:fill="auto"/>
          </w:tcPr>
          <w:p w14:paraId="07BA2791"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DC47F8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7D8E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10</w:t>
            </w:r>
          </w:p>
        </w:tc>
        <w:tc>
          <w:tcPr>
            <w:tcW w:w="5103" w:type="dxa"/>
            <w:tcBorders>
              <w:top w:val="nil"/>
              <w:left w:val="nil"/>
              <w:bottom w:val="single" w:sz="4" w:space="0" w:color="auto"/>
              <w:right w:val="single" w:sz="4" w:space="0" w:color="auto"/>
            </w:tcBorders>
            <w:shd w:val="clear" w:color="auto" w:fill="auto"/>
            <w:vAlign w:val="center"/>
            <w:hideMark/>
          </w:tcPr>
          <w:p w14:paraId="2DD520D6"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Tiểu học La Hai</w:t>
            </w:r>
          </w:p>
        </w:tc>
        <w:tc>
          <w:tcPr>
            <w:tcW w:w="2410" w:type="dxa"/>
            <w:tcBorders>
              <w:top w:val="nil"/>
              <w:left w:val="nil"/>
              <w:bottom w:val="single" w:sz="4" w:space="0" w:color="auto"/>
              <w:right w:val="single" w:sz="4" w:space="0" w:color="auto"/>
            </w:tcBorders>
            <w:shd w:val="clear" w:color="auto" w:fill="auto"/>
            <w:noWrap/>
            <w:vAlign w:val="center"/>
            <w:hideMark/>
          </w:tcPr>
          <w:p w14:paraId="6459789F"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H15.201.10</w:t>
            </w:r>
          </w:p>
        </w:tc>
        <w:tc>
          <w:tcPr>
            <w:tcW w:w="850" w:type="dxa"/>
            <w:tcBorders>
              <w:top w:val="nil"/>
              <w:left w:val="nil"/>
              <w:bottom w:val="single" w:sz="4" w:space="0" w:color="auto"/>
              <w:right w:val="single" w:sz="4" w:space="0" w:color="auto"/>
            </w:tcBorders>
            <w:shd w:val="clear" w:color="auto" w:fill="auto"/>
          </w:tcPr>
          <w:p w14:paraId="57756585"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05DB616"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5D1A37"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11</w:t>
            </w:r>
          </w:p>
        </w:tc>
        <w:tc>
          <w:tcPr>
            <w:tcW w:w="5103" w:type="dxa"/>
            <w:tcBorders>
              <w:top w:val="nil"/>
              <w:left w:val="nil"/>
              <w:bottom w:val="single" w:sz="4" w:space="0" w:color="auto"/>
              <w:right w:val="single" w:sz="4" w:space="0" w:color="auto"/>
            </w:tcBorders>
            <w:shd w:val="clear" w:color="auto" w:fill="auto"/>
            <w:vAlign w:val="center"/>
            <w:hideMark/>
          </w:tcPr>
          <w:p w14:paraId="3CC35DF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Phổ thông DTNT Đồng Xuân</w:t>
            </w:r>
          </w:p>
        </w:tc>
        <w:tc>
          <w:tcPr>
            <w:tcW w:w="2410" w:type="dxa"/>
            <w:tcBorders>
              <w:top w:val="nil"/>
              <w:left w:val="nil"/>
              <w:bottom w:val="single" w:sz="4" w:space="0" w:color="auto"/>
              <w:right w:val="single" w:sz="4" w:space="0" w:color="auto"/>
            </w:tcBorders>
            <w:shd w:val="clear" w:color="auto" w:fill="auto"/>
            <w:noWrap/>
            <w:vAlign w:val="center"/>
            <w:hideMark/>
          </w:tcPr>
          <w:p w14:paraId="2DF97A9E"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H15.201.11</w:t>
            </w:r>
          </w:p>
        </w:tc>
        <w:tc>
          <w:tcPr>
            <w:tcW w:w="850" w:type="dxa"/>
            <w:tcBorders>
              <w:top w:val="nil"/>
              <w:left w:val="nil"/>
              <w:bottom w:val="single" w:sz="4" w:space="0" w:color="auto"/>
              <w:right w:val="single" w:sz="4" w:space="0" w:color="auto"/>
            </w:tcBorders>
            <w:shd w:val="clear" w:color="auto" w:fill="auto"/>
          </w:tcPr>
          <w:p w14:paraId="56E1D2B8"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4D0681C4"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61F2A4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12</w:t>
            </w:r>
          </w:p>
        </w:tc>
        <w:tc>
          <w:tcPr>
            <w:tcW w:w="5103" w:type="dxa"/>
            <w:tcBorders>
              <w:top w:val="nil"/>
              <w:left w:val="nil"/>
              <w:bottom w:val="single" w:sz="4" w:space="0" w:color="auto"/>
              <w:right w:val="single" w:sz="4" w:space="0" w:color="auto"/>
            </w:tcBorders>
            <w:shd w:val="clear" w:color="auto" w:fill="auto"/>
            <w:vAlign w:val="center"/>
            <w:hideMark/>
          </w:tcPr>
          <w:p w14:paraId="44A5E027"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Xuân Long</w:t>
            </w:r>
          </w:p>
        </w:tc>
        <w:tc>
          <w:tcPr>
            <w:tcW w:w="2410" w:type="dxa"/>
            <w:tcBorders>
              <w:top w:val="nil"/>
              <w:left w:val="nil"/>
              <w:bottom w:val="single" w:sz="4" w:space="0" w:color="auto"/>
              <w:right w:val="single" w:sz="4" w:space="0" w:color="auto"/>
            </w:tcBorders>
            <w:shd w:val="clear" w:color="auto" w:fill="auto"/>
            <w:noWrap/>
            <w:vAlign w:val="center"/>
            <w:hideMark/>
          </w:tcPr>
          <w:p w14:paraId="2A950366"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H15.201.12</w:t>
            </w:r>
          </w:p>
        </w:tc>
        <w:tc>
          <w:tcPr>
            <w:tcW w:w="850" w:type="dxa"/>
            <w:tcBorders>
              <w:top w:val="nil"/>
              <w:left w:val="nil"/>
              <w:bottom w:val="single" w:sz="4" w:space="0" w:color="auto"/>
              <w:right w:val="single" w:sz="4" w:space="0" w:color="auto"/>
            </w:tcBorders>
            <w:shd w:val="clear" w:color="auto" w:fill="auto"/>
          </w:tcPr>
          <w:p w14:paraId="31B0219E"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7EC88D90"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AD0E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13</w:t>
            </w:r>
          </w:p>
        </w:tc>
        <w:tc>
          <w:tcPr>
            <w:tcW w:w="5103" w:type="dxa"/>
            <w:tcBorders>
              <w:top w:val="nil"/>
              <w:left w:val="nil"/>
              <w:bottom w:val="single" w:sz="4" w:space="0" w:color="auto"/>
              <w:right w:val="single" w:sz="4" w:space="0" w:color="auto"/>
            </w:tcBorders>
            <w:shd w:val="clear" w:color="auto" w:fill="auto"/>
            <w:vAlign w:val="center"/>
            <w:hideMark/>
          </w:tcPr>
          <w:p w14:paraId="4302C360"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Xuân Quang 2</w:t>
            </w:r>
          </w:p>
        </w:tc>
        <w:tc>
          <w:tcPr>
            <w:tcW w:w="2410" w:type="dxa"/>
            <w:tcBorders>
              <w:top w:val="nil"/>
              <w:left w:val="nil"/>
              <w:bottom w:val="single" w:sz="4" w:space="0" w:color="auto"/>
              <w:right w:val="single" w:sz="4" w:space="0" w:color="auto"/>
            </w:tcBorders>
            <w:shd w:val="clear" w:color="auto" w:fill="auto"/>
            <w:noWrap/>
            <w:vAlign w:val="center"/>
            <w:hideMark/>
          </w:tcPr>
          <w:p w14:paraId="5C0E221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H15.201.13</w:t>
            </w:r>
          </w:p>
        </w:tc>
        <w:tc>
          <w:tcPr>
            <w:tcW w:w="850" w:type="dxa"/>
            <w:tcBorders>
              <w:top w:val="nil"/>
              <w:left w:val="nil"/>
              <w:bottom w:val="single" w:sz="4" w:space="0" w:color="auto"/>
              <w:right w:val="single" w:sz="4" w:space="0" w:color="auto"/>
            </w:tcBorders>
            <w:shd w:val="clear" w:color="auto" w:fill="auto"/>
          </w:tcPr>
          <w:p w14:paraId="253F0C53"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23B55F8C"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EBBD1A"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14</w:t>
            </w:r>
          </w:p>
        </w:tc>
        <w:tc>
          <w:tcPr>
            <w:tcW w:w="5103" w:type="dxa"/>
            <w:tcBorders>
              <w:top w:val="nil"/>
              <w:left w:val="nil"/>
              <w:bottom w:val="single" w:sz="4" w:space="0" w:color="auto"/>
              <w:right w:val="single" w:sz="4" w:space="0" w:color="auto"/>
            </w:tcBorders>
            <w:shd w:val="clear" w:color="auto" w:fill="auto"/>
            <w:vAlign w:val="center"/>
            <w:hideMark/>
          </w:tcPr>
          <w:p w14:paraId="64C28EF2"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Xuân Sơn Bắc</w:t>
            </w:r>
          </w:p>
        </w:tc>
        <w:tc>
          <w:tcPr>
            <w:tcW w:w="2410" w:type="dxa"/>
            <w:tcBorders>
              <w:top w:val="nil"/>
              <w:left w:val="nil"/>
              <w:bottom w:val="single" w:sz="4" w:space="0" w:color="auto"/>
              <w:right w:val="single" w:sz="4" w:space="0" w:color="auto"/>
            </w:tcBorders>
            <w:shd w:val="clear" w:color="auto" w:fill="auto"/>
            <w:noWrap/>
            <w:vAlign w:val="center"/>
            <w:hideMark/>
          </w:tcPr>
          <w:p w14:paraId="16F2C78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H15.201.14</w:t>
            </w:r>
          </w:p>
        </w:tc>
        <w:tc>
          <w:tcPr>
            <w:tcW w:w="850" w:type="dxa"/>
            <w:tcBorders>
              <w:top w:val="nil"/>
              <w:left w:val="nil"/>
              <w:bottom w:val="single" w:sz="4" w:space="0" w:color="auto"/>
              <w:right w:val="single" w:sz="4" w:space="0" w:color="auto"/>
            </w:tcBorders>
            <w:shd w:val="clear" w:color="auto" w:fill="auto"/>
          </w:tcPr>
          <w:p w14:paraId="7ADDA2A4"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5BC48D79"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1F3BFB"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15</w:t>
            </w:r>
          </w:p>
        </w:tc>
        <w:tc>
          <w:tcPr>
            <w:tcW w:w="5103" w:type="dxa"/>
            <w:tcBorders>
              <w:top w:val="nil"/>
              <w:left w:val="nil"/>
              <w:bottom w:val="single" w:sz="4" w:space="0" w:color="auto"/>
              <w:right w:val="single" w:sz="4" w:space="0" w:color="auto"/>
            </w:tcBorders>
            <w:shd w:val="clear" w:color="auto" w:fill="auto"/>
            <w:vAlign w:val="center"/>
            <w:hideMark/>
          </w:tcPr>
          <w:p w14:paraId="494CAF8D"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 và THCS Xuân Sơn Nam</w:t>
            </w:r>
          </w:p>
        </w:tc>
        <w:tc>
          <w:tcPr>
            <w:tcW w:w="2410" w:type="dxa"/>
            <w:tcBorders>
              <w:top w:val="nil"/>
              <w:left w:val="nil"/>
              <w:bottom w:val="single" w:sz="4" w:space="0" w:color="auto"/>
              <w:right w:val="single" w:sz="4" w:space="0" w:color="auto"/>
            </w:tcBorders>
            <w:shd w:val="clear" w:color="auto" w:fill="auto"/>
            <w:noWrap/>
            <w:vAlign w:val="center"/>
            <w:hideMark/>
          </w:tcPr>
          <w:p w14:paraId="1DF783E0"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H15.201.15</w:t>
            </w:r>
          </w:p>
        </w:tc>
        <w:tc>
          <w:tcPr>
            <w:tcW w:w="850" w:type="dxa"/>
            <w:tcBorders>
              <w:top w:val="nil"/>
              <w:left w:val="nil"/>
              <w:bottom w:val="single" w:sz="4" w:space="0" w:color="auto"/>
              <w:right w:val="single" w:sz="4" w:space="0" w:color="auto"/>
            </w:tcBorders>
            <w:shd w:val="clear" w:color="auto" w:fill="auto"/>
          </w:tcPr>
          <w:p w14:paraId="3B8AED76"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r w:rsidR="006077CB" w:rsidRPr="00EE4FB7" w14:paraId="3B57C493" w14:textId="77777777" w:rsidTr="00A23D02">
        <w:trPr>
          <w:trHeight w:val="315"/>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745159"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16</w:t>
            </w:r>
          </w:p>
        </w:tc>
        <w:tc>
          <w:tcPr>
            <w:tcW w:w="5103" w:type="dxa"/>
            <w:tcBorders>
              <w:top w:val="nil"/>
              <w:left w:val="nil"/>
              <w:bottom w:val="single" w:sz="4" w:space="0" w:color="auto"/>
              <w:right w:val="single" w:sz="4" w:space="0" w:color="auto"/>
            </w:tcBorders>
            <w:shd w:val="clear" w:color="auto" w:fill="auto"/>
            <w:vAlign w:val="center"/>
            <w:hideMark/>
          </w:tcPr>
          <w:p w14:paraId="6F617681" w14:textId="77777777" w:rsidR="006077CB" w:rsidRPr="00EE4FB7" w:rsidRDefault="006077CB" w:rsidP="00A23D02">
            <w:pPr>
              <w:spacing w:before="80" w:after="80"/>
              <w:rPr>
                <w:color w:val="000000"/>
                <w:spacing w:val="0"/>
                <w:sz w:val="24"/>
                <w:szCs w:val="24"/>
              </w:rPr>
            </w:pPr>
            <w:r w:rsidRPr="00EE4FB7">
              <w:rPr>
                <w:color w:val="000000"/>
                <w:spacing w:val="0"/>
                <w:sz w:val="24"/>
                <w:szCs w:val="24"/>
              </w:rPr>
              <w:t>Trường THCS Phan Lưu Thanh</w:t>
            </w:r>
          </w:p>
        </w:tc>
        <w:tc>
          <w:tcPr>
            <w:tcW w:w="2410" w:type="dxa"/>
            <w:tcBorders>
              <w:top w:val="nil"/>
              <w:left w:val="nil"/>
              <w:bottom w:val="single" w:sz="4" w:space="0" w:color="auto"/>
              <w:right w:val="single" w:sz="4" w:space="0" w:color="auto"/>
            </w:tcBorders>
            <w:shd w:val="clear" w:color="auto" w:fill="auto"/>
            <w:noWrap/>
            <w:vAlign w:val="center"/>
            <w:hideMark/>
          </w:tcPr>
          <w:p w14:paraId="090C3564" w14:textId="77777777" w:rsidR="006077CB" w:rsidRPr="00EE4FB7" w:rsidRDefault="006077CB" w:rsidP="00A23D02">
            <w:pPr>
              <w:spacing w:before="80" w:after="80"/>
              <w:jc w:val="center"/>
              <w:rPr>
                <w:color w:val="000000"/>
                <w:spacing w:val="0"/>
                <w:sz w:val="24"/>
                <w:szCs w:val="24"/>
              </w:rPr>
            </w:pPr>
            <w:r w:rsidRPr="00EE4FB7">
              <w:rPr>
                <w:color w:val="000000"/>
                <w:spacing w:val="0"/>
                <w:sz w:val="24"/>
                <w:szCs w:val="24"/>
              </w:rPr>
              <w:t>H15.201.16</w:t>
            </w:r>
          </w:p>
        </w:tc>
        <w:tc>
          <w:tcPr>
            <w:tcW w:w="850" w:type="dxa"/>
            <w:tcBorders>
              <w:top w:val="nil"/>
              <w:left w:val="nil"/>
              <w:bottom w:val="single" w:sz="4" w:space="0" w:color="auto"/>
              <w:right w:val="single" w:sz="4" w:space="0" w:color="auto"/>
            </w:tcBorders>
            <w:shd w:val="clear" w:color="auto" w:fill="auto"/>
          </w:tcPr>
          <w:p w14:paraId="346900FD" w14:textId="77777777" w:rsidR="006077CB" w:rsidRPr="00EE4FB7" w:rsidRDefault="006077CB" w:rsidP="00A23D02">
            <w:pPr>
              <w:spacing w:before="80" w:after="80"/>
              <w:jc w:val="center"/>
              <w:rPr>
                <w:spacing w:val="0"/>
                <w:sz w:val="24"/>
                <w:szCs w:val="24"/>
              </w:rPr>
            </w:pPr>
            <w:r w:rsidRPr="00EE4FB7">
              <w:rPr>
                <w:color w:val="000000"/>
                <w:spacing w:val="0"/>
                <w:sz w:val="24"/>
                <w:szCs w:val="24"/>
              </w:rPr>
              <w:t>3</w:t>
            </w:r>
          </w:p>
        </w:tc>
      </w:tr>
    </w:tbl>
    <w:p w14:paraId="7EE34A79" w14:textId="77777777" w:rsidR="00362AF9" w:rsidRPr="002B603B" w:rsidRDefault="00362AF9" w:rsidP="00D30CD7">
      <w:pPr>
        <w:spacing w:after="120"/>
        <w:jc w:val="both"/>
        <w:rPr>
          <w:b/>
          <w:sz w:val="24"/>
          <w:szCs w:val="24"/>
          <w:lang w:val="en-US"/>
        </w:rPr>
      </w:pPr>
    </w:p>
    <w:p w14:paraId="6F796A2B" w14:textId="7CCA8D87" w:rsidR="00362AF9" w:rsidRDefault="00362AF9" w:rsidP="00A1041D">
      <w:pPr>
        <w:rPr>
          <w:b/>
          <w:sz w:val="24"/>
          <w:szCs w:val="24"/>
          <w:lang w:val="en-US"/>
        </w:rPr>
      </w:pPr>
    </w:p>
    <w:sectPr w:rsidR="00362AF9" w:rsidSect="00E36E73">
      <w:headerReference w:type="default" r:id="rId8"/>
      <w:pgSz w:w="11906" w:h="16838" w:code="9"/>
      <w:pgMar w:top="1134" w:right="1134" w:bottom="1701" w:left="1701" w:header="720" w:footer="346"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99816" w14:textId="77777777" w:rsidR="00FF17BE" w:rsidRDefault="00FF17BE">
      <w:r>
        <w:separator/>
      </w:r>
    </w:p>
  </w:endnote>
  <w:endnote w:type="continuationSeparator" w:id="0">
    <w:p w14:paraId="23E2AB5B" w14:textId="77777777" w:rsidR="00FF17BE" w:rsidRDefault="00FF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OpenSymbol">
    <w:altName w:val="Yu Gothic"/>
    <w:charset w:val="02"/>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F2CE7" w14:textId="77777777" w:rsidR="00FF17BE" w:rsidRDefault="00FF17BE">
      <w:r>
        <w:separator/>
      </w:r>
    </w:p>
  </w:footnote>
  <w:footnote w:type="continuationSeparator" w:id="0">
    <w:p w14:paraId="6D1F223D" w14:textId="77777777" w:rsidR="00FF17BE" w:rsidRDefault="00FF1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FB0F3" w14:textId="63824CC8" w:rsidR="00B022CD" w:rsidRPr="00BA73E7" w:rsidRDefault="00BA73E7" w:rsidP="00BA73E7">
    <w:pPr>
      <w:pStyle w:val="Header"/>
      <w:jc w:val="center"/>
      <w:rPr>
        <w:lang w:val="en-US"/>
      </w:rPr>
    </w:pPr>
    <w:r>
      <w:fldChar w:fldCharType="begin"/>
    </w:r>
    <w:r>
      <w:instrText xml:space="preserve"> PAGE   \* MERGEFORMAT </w:instrText>
    </w:r>
    <w:r>
      <w:fldChar w:fldCharType="separate"/>
    </w:r>
    <w:r w:rsidR="0040623F">
      <w:rPr>
        <w:noProof/>
      </w:rPr>
      <w:t>17</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4"/>
      <w:numFmt w:val="bullet"/>
      <w:lvlText w:val="-"/>
      <w:lvlJc w:val="left"/>
      <w:pPr>
        <w:tabs>
          <w:tab w:val="num" w:pos="0"/>
        </w:tabs>
        <w:ind w:left="1800" w:hanging="360"/>
      </w:pPr>
      <w:rPr>
        <w:rFonts w:ascii="Times New Roman" w:hAnsi="Times New Roman" w:cs="Times New Roman" w:hint="default"/>
        <w:sz w:val="28"/>
        <w:szCs w:val="28"/>
        <w:lang w:val="en-AU"/>
      </w:rPr>
    </w:lvl>
  </w:abstractNum>
  <w:abstractNum w:abstractNumId="1" w15:restartNumberingAfterBreak="0">
    <w:nsid w:val="00000002"/>
    <w:multiLevelType w:val="singleLevel"/>
    <w:tmpl w:val="00000002"/>
    <w:name w:val="WW8Num5"/>
    <w:lvl w:ilvl="0">
      <w:start w:val="4"/>
      <w:numFmt w:val="bullet"/>
      <w:lvlText w:val="-"/>
      <w:lvlJc w:val="left"/>
      <w:pPr>
        <w:tabs>
          <w:tab w:val="num" w:pos="0"/>
        </w:tabs>
        <w:ind w:left="720" w:hanging="360"/>
      </w:pPr>
      <w:rPr>
        <w:rFonts w:ascii="Times New Roman" w:hAnsi="Times New Roman" w:cs="Times New Roman" w:hint="default"/>
        <w:spacing w:val="0"/>
        <w:position w:val="0"/>
        <w:sz w:val="22"/>
        <w:szCs w:val="20"/>
        <w:vertAlign w:val="baseline"/>
        <w:lang w:val="en-AU"/>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76C6C67"/>
    <w:multiLevelType w:val="hybridMultilevel"/>
    <w:tmpl w:val="B77CC106"/>
    <w:lvl w:ilvl="0" w:tplc="A41A170E">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 w15:restartNumberingAfterBreak="0">
    <w:nsid w:val="0EE47363"/>
    <w:multiLevelType w:val="hybridMultilevel"/>
    <w:tmpl w:val="089EF7E6"/>
    <w:lvl w:ilvl="0" w:tplc="4F5005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9E48CD"/>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36E1228"/>
    <w:multiLevelType w:val="multilevel"/>
    <w:tmpl w:val="9E48B8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025260"/>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13837"/>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D592727"/>
    <w:multiLevelType w:val="multilevel"/>
    <w:tmpl w:val="9A02D4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3C1B0F"/>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642C5B"/>
    <w:multiLevelType w:val="hybridMultilevel"/>
    <w:tmpl w:val="C780283E"/>
    <w:lvl w:ilvl="0" w:tplc="CC160DF4">
      <w:numFmt w:val="bullet"/>
      <w:lvlText w:val="-"/>
      <w:lvlJc w:val="left"/>
      <w:pPr>
        <w:ind w:left="1069" w:hanging="360"/>
      </w:pPr>
      <w:rPr>
        <w:rFonts w:ascii="Times New Roman" w:eastAsia="Lucida Sans Unicode"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354C6FB7"/>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37C37314"/>
    <w:multiLevelType w:val="hybridMultilevel"/>
    <w:tmpl w:val="BE20885A"/>
    <w:lvl w:ilvl="0" w:tplc="F4CE49C6">
      <w:numFmt w:val="bullet"/>
      <w:lvlText w:val="-"/>
      <w:lvlJc w:val="left"/>
      <w:pPr>
        <w:ind w:left="1080" w:hanging="360"/>
      </w:pPr>
      <w:rPr>
        <w:rFonts w:ascii="Times New Roman" w:eastAsia="Times New Roman" w:hAnsi="Times New Roman" w:cs="Times New Roman" w:hint="default"/>
        <w:color w:val="auto"/>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15:restartNumberingAfterBreak="0">
    <w:nsid w:val="3FA264A9"/>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35C4D"/>
    <w:multiLevelType w:val="hybridMultilevel"/>
    <w:tmpl w:val="7C427A32"/>
    <w:lvl w:ilvl="0" w:tplc="D0C6CC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105490E"/>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797595B"/>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80304"/>
    <w:multiLevelType w:val="hybridMultilevel"/>
    <w:tmpl w:val="8258E41C"/>
    <w:lvl w:ilvl="0" w:tplc="87BA7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1B55E1"/>
    <w:multiLevelType w:val="hybridMultilevel"/>
    <w:tmpl w:val="CF4E725E"/>
    <w:lvl w:ilvl="0" w:tplc="68B2F7F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B4B78DA"/>
    <w:multiLevelType w:val="hybridMultilevel"/>
    <w:tmpl w:val="72BE5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B62C28"/>
    <w:multiLevelType w:val="hybridMultilevel"/>
    <w:tmpl w:val="783AAA1E"/>
    <w:lvl w:ilvl="0" w:tplc="042A0017">
      <w:start w:val="1"/>
      <w:numFmt w:val="lowerLetter"/>
      <w:lvlText w:val="%1)"/>
      <w:lvlJc w:val="left"/>
      <w:pPr>
        <w:ind w:left="1212" w:hanging="360"/>
      </w:pPr>
    </w:lvl>
    <w:lvl w:ilvl="1" w:tplc="042A0019" w:tentative="1">
      <w:start w:val="1"/>
      <w:numFmt w:val="lowerLetter"/>
      <w:lvlText w:val="%2."/>
      <w:lvlJc w:val="left"/>
      <w:pPr>
        <w:ind w:left="2008" w:hanging="360"/>
      </w:pPr>
    </w:lvl>
    <w:lvl w:ilvl="2" w:tplc="042A001B" w:tentative="1">
      <w:start w:val="1"/>
      <w:numFmt w:val="lowerRoman"/>
      <w:lvlText w:val="%3."/>
      <w:lvlJc w:val="right"/>
      <w:pPr>
        <w:ind w:left="2728" w:hanging="180"/>
      </w:pPr>
    </w:lvl>
    <w:lvl w:ilvl="3" w:tplc="042A000F" w:tentative="1">
      <w:start w:val="1"/>
      <w:numFmt w:val="decimal"/>
      <w:lvlText w:val="%4."/>
      <w:lvlJc w:val="left"/>
      <w:pPr>
        <w:ind w:left="3448" w:hanging="360"/>
      </w:pPr>
    </w:lvl>
    <w:lvl w:ilvl="4" w:tplc="042A0019" w:tentative="1">
      <w:start w:val="1"/>
      <w:numFmt w:val="lowerLetter"/>
      <w:lvlText w:val="%5."/>
      <w:lvlJc w:val="left"/>
      <w:pPr>
        <w:ind w:left="4168" w:hanging="360"/>
      </w:pPr>
    </w:lvl>
    <w:lvl w:ilvl="5" w:tplc="042A001B" w:tentative="1">
      <w:start w:val="1"/>
      <w:numFmt w:val="lowerRoman"/>
      <w:lvlText w:val="%6."/>
      <w:lvlJc w:val="right"/>
      <w:pPr>
        <w:ind w:left="4888" w:hanging="180"/>
      </w:pPr>
    </w:lvl>
    <w:lvl w:ilvl="6" w:tplc="042A000F" w:tentative="1">
      <w:start w:val="1"/>
      <w:numFmt w:val="decimal"/>
      <w:lvlText w:val="%7."/>
      <w:lvlJc w:val="left"/>
      <w:pPr>
        <w:ind w:left="5608" w:hanging="360"/>
      </w:pPr>
    </w:lvl>
    <w:lvl w:ilvl="7" w:tplc="042A0019" w:tentative="1">
      <w:start w:val="1"/>
      <w:numFmt w:val="lowerLetter"/>
      <w:lvlText w:val="%8."/>
      <w:lvlJc w:val="left"/>
      <w:pPr>
        <w:ind w:left="6328" w:hanging="360"/>
      </w:pPr>
    </w:lvl>
    <w:lvl w:ilvl="8" w:tplc="042A001B" w:tentative="1">
      <w:start w:val="1"/>
      <w:numFmt w:val="lowerRoman"/>
      <w:lvlText w:val="%9."/>
      <w:lvlJc w:val="right"/>
      <w:pPr>
        <w:ind w:left="7048" w:hanging="180"/>
      </w:pPr>
    </w:lvl>
  </w:abstractNum>
  <w:abstractNum w:abstractNumId="22" w15:restartNumberingAfterBreak="0">
    <w:nsid w:val="74AA5F45"/>
    <w:multiLevelType w:val="hybridMultilevel"/>
    <w:tmpl w:val="0D826F5E"/>
    <w:lvl w:ilvl="0" w:tplc="CA68AC5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B704062"/>
    <w:multiLevelType w:val="hybridMultilevel"/>
    <w:tmpl w:val="F7E48400"/>
    <w:lvl w:ilvl="0" w:tplc="7E8EA53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1858655">
    <w:abstractNumId w:val="0"/>
  </w:num>
  <w:num w:numId="2" w16cid:durableId="671228367">
    <w:abstractNumId w:val="1"/>
  </w:num>
  <w:num w:numId="3" w16cid:durableId="411660167">
    <w:abstractNumId w:val="2"/>
  </w:num>
  <w:num w:numId="4" w16cid:durableId="1037463779">
    <w:abstractNumId w:val="16"/>
  </w:num>
  <w:num w:numId="5" w16cid:durableId="707800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7372781">
    <w:abstractNumId w:val="5"/>
  </w:num>
  <w:num w:numId="7" w16cid:durableId="1164249509">
    <w:abstractNumId w:val="8"/>
  </w:num>
  <w:num w:numId="8" w16cid:durableId="6258204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9282154">
    <w:abstractNumId w:val="12"/>
  </w:num>
  <w:num w:numId="10" w16cid:durableId="1682390084">
    <w:abstractNumId w:val="14"/>
  </w:num>
  <w:num w:numId="11" w16cid:durableId="916284281">
    <w:abstractNumId w:val="23"/>
  </w:num>
  <w:num w:numId="12" w16cid:durableId="877278546">
    <w:abstractNumId w:val="7"/>
  </w:num>
  <w:num w:numId="13" w16cid:durableId="465850945">
    <w:abstractNumId w:val="17"/>
  </w:num>
  <w:num w:numId="14" w16cid:durableId="1402294142">
    <w:abstractNumId w:val="10"/>
  </w:num>
  <w:num w:numId="15" w16cid:durableId="645086160">
    <w:abstractNumId w:val="21"/>
  </w:num>
  <w:num w:numId="16" w16cid:durableId="473909730">
    <w:abstractNumId w:val="19"/>
  </w:num>
  <w:num w:numId="17" w16cid:durableId="466632005">
    <w:abstractNumId w:val="22"/>
  </w:num>
  <w:num w:numId="18" w16cid:durableId="1851337708">
    <w:abstractNumId w:val="4"/>
  </w:num>
  <w:num w:numId="19" w16cid:durableId="446970220">
    <w:abstractNumId w:val="20"/>
  </w:num>
  <w:num w:numId="20" w16cid:durableId="1330056945">
    <w:abstractNumId w:val="18"/>
  </w:num>
  <w:num w:numId="21" w16cid:durableId="579219235">
    <w:abstractNumId w:val="3"/>
  </w:num>
  <w:num w:numId="22" w16cid:durableId="1142894174">
    <w:abstractNumId w:val="15"/>
  </w:num>
  <w:num w:numId="23" w16cid:durableId="240717623">
    <w:abstractNumId w:val="11"/>
  </w:num>
  <w:num w:numId="24" w16cid:durableId="18753833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13"/>
    <w:rsid w:val="000016F1"/>
    <w:rsid w:val="000021A6"/>
    <w:rsid w:val="00003E37"/>
    <w:rsid w:val="00005451"/>
    <w:rsid w:val="0000671C"/>
    <w:rsid w:val="00006B05"/>
    <w:rsid w:val="00006FA1"/>
    <w:rsid w:val="0000721A"/>
    <w:rsid w:val="00007DCA"/>
    <w:rsid w:val="000112B0"/>
    <w:rsid w:val="00012F55"/>
    <w:rsid w:val="00013249"/>
    <w:rsid w:val="000144F2"/>
    <w:rsid w:val="00014CFA"/>
    <w:rsid w:val="00017B10"/>
    <w:rsid w:val="00020237"/>
    <w:rsid w:val="000202CF"/>
    <w:rsid w:val="00021147"/>
    <w:rsid w:val="0002186F"/>
    <w:rsid w:val="00021FDA"/>
    <w:rsid w:val="00022893"/>
    <w:rsid w:val="00023553"/>
    <w:rsid w:val="00026C70"/>
    <w:rsid w:val="000274C5"/>
    <w:rsid w:val="00030823"/>
    <w:rsid w:val="0003444D"/>
    <w:rsid w:val="000347F1"/>
    <w:rsid w:val="00034B68"/>
    <w:rsid w:val="00035BA1"/>
    <w:rsid w:val="00037E8A"/>
    <w:rsid w:val="000400EF"/>
    <w:rsid w:val="00040CA8"/>
    <w:rsid w:val="00040F9A"/>
    <w:rsid w:val="00041274"/>
    <w:rsid w:val="00043615"/>
    <w:rsid w:val="000471F9"/>
    <w:rsid w:val="00050FBE"/>
    <w:rsid w:val="00051956"/>
    <w:rsid w:val="000526E4"/>
    <w:rsid w:val="00052AC7"/>
    <w:rsid w:val="00052DC1"/>
    <w:rsid w:val="00052DFC"/>
    <w:rsid w:val="00055C2D"/>
    <w:rsid w:val="00055ECE"/>
    <w:rsid w:val="0005642E"/>
    <w:rsid w:val="00063228"/>
    <w:rsid w:val="0006402A"/>
    <w:rsid w:val="00064456"/>
    <w:rsid w:val="00064FF4"/>
    <w:rsid w:val="00065095"/>
    <w:rsid w:val="000669E0"/>
    <w:rsid w:val="000670EE"/>
    <w:rsid w:val="00067962"/>
    <w:rsid w:val="000714DF"/>
    <w:rsid w:val="000733C5"/>
    <w:rsid w:val="0007485B"/>
    <w:rsid w:val="00074890"/>
    <w:rsid w:val="00076673"/>
    <w:rsid w:val="00077124"/>
    <w:rsid w:val="00080754"/>
    <w:rsid w:val="00080CDF"/>
    <w:rsid w:val="00080E91"/>
    <w:rsid w:val="00082D00"/>
    <w:rsid w:val="0008303A"/>
    <w:rsid w:val="000853E1"/>
    <w:rsid w:val="00085691"/>
    <w:rsid w:val="00085AB9"/>
    <w:rsid w:val="0008728A"/>
    <w:rsid w:val="000909EC"/>
    <w:rsid w:val="000911E2"/>
    <w:rsid w:val="00091962"/>
    <w:rsid w:val="00092199"/>
    <w:rsid w:val="000939F7"/>
    <w:rsid w:val="00093F67"/>
    <w:rsid w:val="00094E98"/>
    <w:rsid w:val="00095B93"/>
    <w:rsid w:val="00096323"/>
    <w:rsid w:val="000965C1"/>
    <w:rsid w:val="0009668E"/>
    <w:rsid w:val="00096BC5"/>
    <w:rsid w:val="000A165C"/>
    <w:rsid w:val="000A1786"/>
    <w:rsid w:val="000A2848"/>
    <w:rsid w:val="000A2DEA"/>
    <w:rsid w:val="000A2EEE"/>
    <w:rsid w:val="000A4CDE"/>
    <w:rsid w:val="000A59FE"/>
    <w:rsid w:val="000A5C3A"/>
    <w:rsid w:val="000A5DC8"/>
    <w:rsid w:val="000A63BC"/>
    <w:rsid w:val="000A7674"/>
    <w:rsid w:val="000A7CFC"/>
    <w:rsid w:val="000B3C15"/>
    <w:rsid w:val="000B43FD"/>
    <w:rsid w:val="000B7B3F"/>
    <w:rsid w:val="000B7E97"/>
    <w:rsid w:val="000C0415"/>
    <w:rsid w:val="000C17B3"/>
    <w:rsid w:val="000C2731"/>
    <w:rsid w:val="000C2D49"/>
    <w:rsid w:val="000C2E4F"/>
    <w:rsid w:val="000C2FA5"/>
    <w:rsid w:val="000C3D3B"/>
    <w:rsid w:val="000C3DF3"/>
    <w:rsid w:val="000C45EF"/>
    <w:rsid w:val="000C468B"/>
    <w:rsid w:val="000C4719"/>
    <w:rsid w:val="000C4EED"/>
    <w:rsid w:val="000C57A9"/>
    <w:rsid w:val="000C69F8"/>
    <w:rsid w:val="000C72F6"/>
    <w:rsid w:val="000D31D8"/>
    <w:rsid w:val="000D3629"/>
    <w:rsid w:val="000D3A14"/>
    <w:rsid w:val="000D3A67"/>
    <w:rsid w:val="000D4762"/>
    <w:rsid w:val="000D55CF"/>
    <w:rsid w:val="000D55DE"/>
    <w:rsid w:val="000D5BA8"/>
    <w:rsid w:val="000D6320"/>
    <w:rsid w:val="000D6BB2"/>
    <w:rsid w:val="000D6C89"/>
    <w:rsid w:val="000E070B"/>
    <w:rsid w:val="000E0E41"/>
    <w:rsid w:val="000E1093"/>
    <w:rsid w:val="000E5531"/>
    <w:rsid w:val="000E62E6"/>
    <w:rsid w:val="000E63DC"/>
    <w:rsid w:val="000E6B04"/>
    <w:rsid w:val="000E6CE5"/>
    <w:rsid w:val="000F0592"/>
    <w:rsid w:val="000F24A4"/>
    <w:rsid w:val="000F31C3"/>
    <w:rsid w:val="000F525F"/>
    <w:rsid w:val="000F56DB"/>
    <w:rsid w:val="000F7521"/>
    <w:rsid w:val="000F7919"/>
    <w:rsid w:val="001006B7"/>
    <w:rsid w:val="00100C38"/>
    <w:rsid w:val="00103F6E"/>
    <w:rsid w:val="001044A6"/>
    <w:rsid w:val="001045E8"/>
    <w:rsid w:val="0010571C"/>
    <w:rsid w:val="00106D40"/>
    <w:rsid w:val="0010710A"/>
    <w:rsid w:val="001100E6"/>
    <w:rsid w:val="00110865"/>
    <w:rsid w:val="0011135D"/>
    <w:rsid w:val="00112684"/>
    <w:rsid w:val="001127E2"/>
    <w:rsid w:val="00112A83"/>
    <w:rsid w:val="00112A85"/>
    <w:rsid w:val="00113EA3"/>
    <w:rsid w:val="00115170"/>
    <w:rsid w:val="0011741A"/>
    <w:rsid w:val="00117DF3"/>
    <w:rsid w:val="00117E7D"/>
    <w:rsid w:val="00120D35"/>
    <w:rsid w:val="00121121"/>
    <w:rsid w:val="00121D44"/>
    <w:rsid w:val="001227AE"/>
    <w:rsid w:val="00123A4D"/>
    <w:rsid w:val="00123DCA"/>
    <w:rsid w:val="00124BFB"/>
    <w:rsid w:val="00125C50"/>
    <w:rsid w:val="0013135A"/>
    <w:rsid w:val="0013287D"/>
    <w:rsid w:val="0013383B"/>
    <w:rsid w:val="0013583D"/>
    <w:rsid w:val="00137F63"/>
    <w:rsid w:val="001412EE"/>
    <w:rsid w:val="00142300"/>
    <w:rsid w:val="00144347"/>
    <w:rsid w:val="0014544A"/>
    <w:rsid w:val="00145FD3"/>
    <w:rsid w:val="00146036"/>
    <w:rsid w:val="0014661E"/>
    <w:rsid w:val="00147AA8"/>
    <w:rsid w:val="001528AC"/>
    <w:rsid w:val="00152E37"/>
    <w:rsid w:val="001531FA"/>
    <w:rsid w:val="001537C5"/>
    <w:rsid w:val="0015394F"/>
    <w:rsid w:val="001546D6"/>
    <w:rsid w:val="00155AF0"/>
    <w:rsid w:val="00155EEF"/>
    <w:rsid w:val="001574D2"/>
    <w:rsid w:val="001579A2"/>
    <w:rsid w:val="0016015D"/>
    <w:rsid w:val="00161538"/>
    <w:rsid w:val="00162F24"/>
    <w:rsid w:val="001646FD"/>
    <w:rsid w:val="00166284"/>
    <w:rsid w:val="00166C92"/>
    <w:rsid w:val="00167BC3"/>
    <w:rsid w:val="00170475"/>
    <w:rsid w:val="00170887"/>
    <w:rsid w:val="0017093F"/>
    <w:rsid w:val="00170C54"/>
    <w:rsid w:val="00171AF9"/>
    <w:rsid w:val="00172429"/>
    <w:rsid w:val="00172B75"/>
    <w:rsid w:val="001778AC"/>
    <w:rsid w:val="00181A40"/>
    <w:rsid w:val="001836B6"/>
    <w:rsid w:val="0018563F"/>
    <w:rsid w:val="00186BCE"/>
    <w:rsid w:val="001874AC"/>
    <w:rsid w:val="00193B72"/>
    <w:rsid w:val="00193D62"/>
    <w:rsid w:val="0019462B"/>
    <w:rsid w:val="00195F1C"/>
    <w:rsid w:val="0019698F"/>
    <w:rsid w:val="001A144B"/>
    <w:rsid w:val="001A3CB3"/>
    <w:rsid w:val="001A4BC9"/>
    <w:rsid w:val="001A6EB0"/>
    <w:rsid w:val="001A747D"/>
    <w:rsid w:val="001A7820"/>
    <w:rsid w:val="001A7989"/>
    <w:rsid w:val="001A79E6"/>
    <w:rsid w:val="001B04AB"/>
    <w:rsid w:val="001B0DBB"/>
    <w:rsid w:val="001B0E74"/>
    <w:rsid w:val="001B17ED"/>
    <w:rsid w:val="001B1B0F"/>
    <w:rsid w:val="001B6EF2"/>
    <w:rsid w:val="001B71CB"/>
    <w:rsid w:val="001B7A6A"/>
    <w:rsid w:val="001C26F7"/>
    <w:rsid w:val="001C3375"/>
    <w:rsid w:val="001C3978"/>
    <w:rsid w:val="001C3980"/>
    <w:rsid w:val="001C3E63"/>
    <w:rsid w:val="001C5442"/>
    <w:rsid w:val="001C62BC"/>
    <w:rsid w:val="001C6F99"/>
    <w:rsid w:val="001D017F"/>
    <w:rsid w:val="001D15DA"/>
    <w:rsid w:val="001D1A0D"/>
    <w:rsid w:val="001D1EB8"/>
    <w:rsid w:val="001D22DC"/>
    <w:rsid w:val="001D27C3"/>
    <w:rsid w:val="001D2F5F"/>
    <w:rsid w:val="001D4AAA"/>
    <w:rsid w:val="001D63AF"/>
    <w:rsid w:val="001D6624"/>
    <w:rsid w:val="001D7B0A"/>
    <w:rsid w:val="001E0009"/>
    <w:rsid w:val="001E0659"/>
    <w:rsid w:val="001E06D1"/>
    <w:rsid w:val="001E0B80"/>
    <w:rsid w:val="001E24F9"/>
    <w:rsid w:val="001E256E"/>
    <w:rsid w:val="001E31F2"/>
    <w:rsid w:val="001E56CE"/>
    <w:rsid w:val="001F11A9"/>
    <w:rsid w:val="001F1249"/>
    <w:rsid w:val="001F5C3B"/>
    <w:rsid w:val="001F5D76"/>
    <w:rsid w:val="001F6E27"/>
    <w:rsid w:val="0020153A"/>
    <w:rsid w:val="00202BC2"/>
    <w:rsid w:val="002032DA"/>
    <w:rsid w:val="002038AB"/>
    <w:rsid w:val="00203E48"/>
    <w:rsid w:val="00204013"/>
    <w:rsid w:val="002062A7"/>
    <w:rsid w:val="0020689B"/>
    <w:rsid w:val="00207362"/>
    <w:rsid w:val="002075AA"/>
    <w:rsid w:val="002075AE"/>
    <w:rsid w:val="002108A0"/>
    <w:rsid w:val="00211854"/>
    <w:rsid w:val="00211E9A"/>
    <w:rsid w:val="00216835"/>
    <w:rsid w:val="0021699A"/>
    <w:rsid w:val="00217A63"/>
    <w:rsid w:val="00220A8F"/>
    <w:rsid w:val="00222177"/>
    <w:rsid w:val="00222ADA"/>
    <w:rsid w:val="00223356"/>
    <w:rsid w:val="002243E1"/>
    <w:rsid w:val="002267AC"/>
    <w:rsid w:val="0022775C"/>
    <w:rsid w:val="00227A70"/>
    <w:rsid w:val="002309A7"/>
    <w:rsid w:val="00231346"/>
    <w:rsid w:val="00231556"/>
    <w:rsid w:val="0023195F"/>
    <w:rsid w:val="00232319"/>
    <w:rsid w:val="00232DB7"/>
    <w:rsid w:val="00232DD8"/>
    <w:rsid w:val="00233428"/>
    <w:rsid w:val="00233DCA"/>
    <w:rsid w:val="002349DB"/>
    <w:rsid w:val="00235502"/>
    <w:rsid w:val="00235E23"/>
    <w:rsid w:val="002363C8"/>
    <w:rsid w:val="00236D40"/>
    <w:rsid w:val="00237A84"/>
    <w:rsid w:val="00237D1D"/>
    <w:rsid w:val="00241AC1"/>
    <w:rsid w:val="00242D1A"/>
    <w:rsid w:val="00244E35"/>
    <w:rsid w:val="00246DAB"/>
    <w:rsid w:val="00246E67"/>
    <w:rsid w:val="00251315"/>
    <w:rsid w:val="002528E0"/>
    <w:rsid w:val="00253419"/>
    <w:rsid w:val="00254848"/>
    <w:rsid w:val="00254EF3"/>
    <w:rsid w:val="00255AC8"/>
    <w:rsid w:val="002565CB"/>
    <w:rsid w:val="00257355"/>
    <w:rsid w:val="00257493"/>
    <w:rsid w:val="002606B8"/>
    <w:rsid w:val="00263904"/>
    <w:rsid w:val="00264C6B"/>
    <w:rsid w:val="0026518C"/>
    <w:rsid w:val="002653B6"/>
    <w:rsid w:val="00265929"/>
    <w:rsid w:val="00270866"/>
    <w:rsid w:val="00270A3E"/>
    <w:rsid w:val="00271E32"/>
    <w:rsid w:val="00272E82"/>
    <w:rsid w:val="0027419D"/>
    <w:rsid w:val="0027520A"/>
    <w:rsid w:val="0027521F"/>
    <w:rsid w:val="00275522"/>
    <w:rsid w:val="00275EE6"/>
    <w:rsid w:val="00276C6F"/>
    <w:rsid w:val="00276D02"/>
    <w:rsid w:val="00280E1C"/>
    <w:rsid w:val="002810DB"/>
    <w:rsid w:val="00282C3E"/>
    <w:rsid w:val="002835F5"/>
    <w:rsid w:val="00284BC9"/>
    <w:rsid w:val="002864CD"/>
    <w:rsid w:val="00286B2D"/>
    <w:rsid w:val="00287A14"/>
    <w:rsid w:val="00291118"/>
    <w:rsid w:val="00292305"/>
    <w:rsid w:val="00293389"/>
    <w:rsid w:val="002938EB"/>
    <w:rsid w:val="0029475A"/>
    <w:rsid w:val="00294A2B"/>
    <w:rsid w:val="00295102"/>
    <w:rsid w:val="00295CAC"/>
    <w:rsid w:val="00297408"/>
    <w:rsid w:val="002A05A2"/>
    <w:rsid w:val="002A2FBA"/>
    <w:rsid w:val="002A3655"/>
    <w:rsid w:val="002A3B08"/>
    <w:rsid w:val="002A3F0E"/>
    <w:rsid w:val="002A5B9B"/>
    <w:rsid w:val="002A5FFD"/>
    <w:rsid w:val="002A6300"/>
    <w:rsid w:val="002B023E"/>
    <w:rsid w:val="002B31E4"/>
    <w:rsid w:val="002B3429"/>
    <w:rsid w:val="002B5AC0"/>
    <w:rsid w:val="002B603B"/>
    <w:rsid w:val="002C2023"/>
    <w:rsid w:val="002C2314"/>
    <w:rsid w:val="002C2E9A"/>
    <w:rsid w:val="002C39A1"/>
    <w:rsid w:val="002C410C"/>
    <w:rsid w:val="002D0162"/>
    <w:rsid w:val="002D0242"/>
    <w:rsid w:val="002D05D0"/>
    <w:rsid w:val="002D16BE"/>
    <w:rsid w:val="002D1A2E"/>
    <w:rsid w:val="002D2184"/>
    <w:rsid w:val="002D262C"/>
    <w:rsid w:val="002D3DBC"/>
    <w:rsid w:val="002D4946"/>
    <w:rsid w:val="002D4C8A"/>
    <w:rsid w:val="002D4F6E"/>
    <w:rsid w:val="002D56BC"/>
    <w:rsid w:val="002D5FE8"/>
    <w:rsid w:val="002D6097"/>
    <w:rsid w:val="002D66E3"/>
    <w:rsid w:val="002E13F3"/>
    <w:rsid w:val="002E2073"/>
    <w:rsid w:val="002E26E4"/>
    <w:rsid w:val="002E6E0B"/>
    <w:rsid w:val="002F026B"/>
    <w:rsid w:val="002F059A"/>
    <w:rsid w:val="002F39E9"/>
    <w:rsid w:val="003000DD"/>
    <w:rsid w:val="00300930"/>
    <w:rsid w:val="0030187E"/>
    <w:rsid w:val="00301F66"/>
    <w:rsid w:val="00302CEE"/>
    <w:rsid w:val="003035A6"/>
    <w:rsid w:val="00303F8F"/>
    <w:rsid w:val="00306467"/>
    <w:rsid w:val="00306795"/>
    <w:rsid w:val="00306965"/>
    <w:rsid w:val="00310614"/>
    <w:rsid w:val="00310E7C"/>
    <w:rsid w:val="00311B79"/>
    <w:rsid w:val="0031356D"/>
    <w:rsid w:val="003135DB"/>
    <w:rsid w:val="00313AAE"/>
    <w:rsid w:val="0031473B"/>
    <w:rsid w:val="00317E18"/>
    <w:rsid w:val="003202E8"/>
    <w:rsid w:val="003207A6"/>
    <w:rsid w:val="00321683"/>
    <w:rsid w:val="00322489"/>
    <w:rsid w:val="0032303C"/>
    <w:rsid w:val="00323FAE"/>
    <w:rsid w:val="0032468D"/>
    <w:rsid w:val="0032491D"/>
    <w:rsid w:val="00330C79"/>
    <w:rsid w:val="00330CC6"/>
    <w:rsid w:val="00331AEF"/>
    <w:rsid w:val="0033240E"/>
    <w:rsid w:val="003326D2"/>
    <w:rsid w:val="00333110"/>
    <w:rsid w:val="00333411"/>
    <w:rsid w:val="00333476"/>
    <w:rsid w:val="00333BA1"/>
    <w:rsid w:val="00333DE7"/>
    <w:rsid w:val="00334EAC"/>
    <w:rsid w:val="003350C2"/>
    <w:rsid w:val="00336402"/>
    <w:rsid w:val="0034194D"/>
    <w:rsid w:val="00342AE4"/>
    <w:rsid w:val="0034361A"/>
    <w:rsid w:val="00343F82"/>
    <w:rsid w:val="00344429"/>
    <w:rsid w:val="00345237"/>
    <w:rsid w:val="00345676"/>
    <w:rsid w:val="00345A74"/>
    <w:rsid w:val="00345F06"/>
    <w:rsid w:val="003466EF"/>
    <w:rsid w:val="0035043C"/>
    <w:rsid w:val="00350579"/>
    <w:rsid w:val="00350929"/>
    <w:rsid w:val="0035325C"/>
    <w:rsid w:val="00353477"/>
    <w:rsid w:val="0035475B"/>
    <w:rsid w:val="0035543A"/>
    <w:rsid w:val="00355C61"/>
    <w:rsid w:val="00361019"/>
    <w:rsid w:val="0036152B"/>
    <w:rsid w:val="00361ECE"/>
    <w:rsid w:val="00362AF9"/>
    <w:rsid w:val="003667FD"/>
    <w:rsid w:val="00366A81"/>
    <w:rsid w:val="00367AA7"/>
    <w:rsid w:val="003704DB"/>
    <w:rsid w:val="00371D27"/>
    <w:rsid w:val="00376489"/>
    <w:rsid w:val="003811EB"/>
    <w:rsid w:val="0038232E"/>
    <w:rsid w:val="00382BC5"/>
    <w:rsid w:val="003833BA"/>
    <w:rsid w:val="003837F5"/>
    <w:rsid w:val="0038439C"/>
    <w:rsid w:val="003875DB"/>
    <w:rsid w:val="0038764A"/>
    <w:rsid w:val="00387D37"/>
    <w:rsid w:val="00387DCC"/>
    <w:rsid w:val="0039024E"/>
    <w:rsid w:val="0039117B"/>
    <w:rsid w:val="00392326"/>
    <w:rsid w:val="00395E2C"/>
    <w:rsid w:val="003A178D"/>
    <w:rsid w:val="003A243E"/>
    <w:rsid w:val="003A258E"/>
    <w:rsid w:val="003A2F1F"/>
    <w:rsid w:val="003A3F21"/>
    <w:rsid w:val="003A4EA9"/>
    <w:rsid w:val="003A69F4"/>
    <w:rsid w:val="003A6EC0"/>
    <w:rsid w:val="003B0191"/>
    <w:rsid w:val="003B1244"/>
    <w:rsid w:val="003B294F"/>
    <w:rsid w:val="003B2EC8"/>
    <w:rsid w:val="003B5254"/>
    <w:rsid w:val="003C0C5F"/>
    <w:rsid w:val="003C10AB"/>
    <w:rsid w:val="003C1CB9"/>
    <w:rsid w:val="003C3F86"/>
    <w:rsid w:val="003C40E7"/>
    <w:rsid w:val="003C634D"/>
    <w:rsid w:val="003D0288"/>
    <w:rsid w:val="003D0610"/>
    <w:rsid w:val="003D1A45"/>
    <w:rsid w:val="003D34DE"/>
    <w:rsid w:val="003D3CCE"/>
    <w:rsid w:val="003D48F0"/>
    <w:rsid w:val="003D4AFE"/>
    <w:rsid w:val="003D4B71"/>
    <w:rsid w:val="003D5541"/>
    <w:rsid w:val="003E0B42"/>
    <w:rsid w:val="003E0D41"/>
    <w:rsid w:val="003E70C9"/>
    <w:rsid w:val="003E70E3"/>
    <w:rsid w:val="003E7561"/>
    <w:rsid w:val="003F126A"/>
    <w:rsid w:val="003F2D25"/>
    <w:rsid w:val="003F3EA7"/>
    <w:rsid w:val="003F5F82"/>
    <w:rsid w:val="004009BF"/>
    <w:rsid w:val="0040135B"/>
    <w:rsid w:val="00401673"/>
    <w:rsid w:val="004027A2"/>
    <w:rsid w:val="00402EA1"/>
    <w:rsid w:val="00403717"/>
    <w:rsid w:val="0040623F"/>
    <w:rsid w:val="00411526"/>
    <w:rsid w:val="004129CB"/>
    <w:rsid w:val="004134D0"/>
    <w:rsid w:val="00413969"/>
    <w:rsid w:val="00414BB0"/>
    <w:rsid w:val="00417054"/>
    <w:rsid w:val="0041735C"/>
    <w:rsid w:val="00420566"/>
    <w:rsid w:val="0042063D"/>
    <w:rsid w:val="00420F39"/>
    <w:rsid w:val="00422E86"/>
    <w:rsid w:val="0042370E"/>
    <w:rsid w:val="00423A76"/>
    <w:rsid w:val="004247D8"/>
    <w:rsid w:val="00425388"/>
    <w:rsid w:val="00426E4C"/>
    <w:rsid w:val="004305B2"/>
    <w:rsid w:val="00430AB2"/>
    <w:rsid w:val="00430CCD"/>
    <w:rsid w:val="00431704"/>
    <w:rsid w:val="00431889"/>
    <w:rsid w:val="00431DCB"/>
    <w:rsid w:val="00433860"/>
    <w:rsid w:val="00433A2D"/>
    <w:rsid w:val="00434433"/>
    <w:rsid w:val="00434FC9"/>
    <w:rsid w:val="00436372"/>
    <w:rsid w:val="004366F8"/>
    <w:rsid w:val="00436709"/>
    <w:rsid w:val="004369D3"/>
    <w:rsid w:val="004372B4"/>
    <w:rsid w:val="0043786C"/>
    <w:rsid w:val="00437877"/>
    <w:rsid w:val="00440FA9"/>
    <w:rsid w:val="00441128"/>
    <w:rsid w:val="0044232A"/>
    <w:rsid w:val="00442A1C"/>
    <w:rsid w:val="0044502F"/>
    <w:rsid w:val="0044688E"/>
    <w:rsid w:val="00447ACD"/>
    <w:rsid w:val="00450AA2"/>
    <w:rsid w:val="0045289D"/>
    <w:rsid w:val="00452F04"/>
    <w:rsid w:val="00452FD9"/>
    <w:rsid w:val="00454C32"/>
    <w:rsid w:val="00457475"/>
    <w:rsid w:val="004606BA"/>
    <w:rsid w:val="00460DBC"/>
    <w:rsid w:val="004619A9"/>
    <w:rsid w:val="00465ED5"/>
    <w:rsid w:val="00467A05"/>
    <w:rsid w:val="00467F23"/>
    <w:rsid w:val="004702F9"/>
    <w:rsid w:val="00473730"/>
    <w:rsid w:val="00473F1E"/>
    <w:rsid w:val="004743B9"/>
    <w:rsid w:val="00474853"/>
    <w:rsid w:val="00476485"/>
    <w:rsid w:val="00476816"/>
    <w:rsid w:val="004769D1"/>
    <w:rsid w:val="00477316"/>
    <w:rsid w:val="00481580"/>
    <w:rsid w:val="00481E88"/>
    <w:rsid w:val="004827E2"/>
    <w:rsid w:val="00483243"/>
    <w:rsid w:val="00483A1A"/>
    <w:rsid w:val="0048519F"/>
    <w:rsid w:val="00485B8D"/>
    <w:rsid w:val="00485EC3"/>
    <w:rsid w:val="00486835"/>
    <w:rsid w:val="00487B9F"/>
    <w:rsid w:val="00490A03"/>
    <w:rsid w:val="004917C6"/>
    <w:rsid w:val="00493298"/>
    <w:rsid w:val="004943BC"/>
    <w:rsid w:val="004953AA"/>
    <w:rsid w:val="004964F6"/>
    <w:rsid w:val="00496977"/>
    <w:rsid w:val="004974FD"/>
    <w:rsid w:val="00497588"/>
    <w:rsid w:val="004A141B"/>
    <w:rsid w:val="004A16A6"/>
    <w:rsid w:val="004A1D8E"/>
    <w:rsid w:val="004B0D89"/>
    <w:rsid w:val="004B10D1"/>
    <w:rsid w:val="004B10F1"/>
    <w:rsid w:val="004B1337"/>
    <w:rsid w:val="004B58AB"/>
    <w:rsid w:val="004B5E19"/>
    <w:rsid w:val="004C0475"/>
    <w:rsid w:val="004C12CB"/>
    <w:rsid w:val="004C19C5"/>
    <w:rsid w:val="004C26F1"/>
    <w:rsid w:val="004C4841"/>
    <w:rsid w:val="004C4D73"/>
    <w:rsid w:val="004C5731"/>
    <w:rsid w:val="004C6A03"/>
    <w:rsid w:val="004C6E96"/>
    <w:rsid w:val="004C706F"/>
    <w:rsid w:val="004C7C10"/>
    <w:rsid w:val="004C7F2C"/>
    <w:rsid w:val="004D3534"/>
    <w:rsid w:val="004D3582"/>
    <w:rsid w:val="004D46AA"/>
    <w:rsid w:val="004D5092"/>
    <w:rsid w:val="004D5CFB"/>
    <w:rsid w:val="004D66B2"/>
    <w:rsid w:val="004D6ECF"/>
    <w:rsid w:val="004D7718"/>
    <w:rsid w:val="004E0716"/>
    <w:rsid w:val="004E223B"/>
    <w:rsid w:val="004E26D7"/>
    <w:rsid w:val="004E2C6F"/>
    <w:rsid w:val="004E2E0B"/>
    <w:rsid w:val="004E4B91"/>
    <w:rsid w:val="004E57F3"/>
    <w:rsid w:val="004E64F9"/>
    <w:rsid w:val="004E65AC"/>
    <w:rsid w:val="004E7387"/>
    <w:rsid w:val="004F2155"/>
    <w:rsid w:val="004F22AE"/>
    <w:rsid w:val="004F3308"/>
    <w:rsid w:val="004F6719"/>
    <w:rsid w:val="00501887"/>
    <w:rsid w:val="005020EA"/>
    <w:rsid w:val="00502985"/>
    <w:rsid w:val="00502EC6"/>
    <w:rsid w:val="00503371"/>
    <w:rsid w:val="0050364B"/>
    <w:rsid w:val="00504061"/>
    <w:rsid w:val="00504DB5"/>
    <w:rsid w:val="005056B8"/>
    <w:rsid w:val="005057B2"/>
    <w:rsid w:val="00506C67"/>
    <w:rsid w:val="00510208"/>
    <w:rsid w:val="00511346"/>
    <w:rsid w:val="00511DB5"/>
    <w:rsid w:val="00512532"/>
    <w:rsid w:val="00512AF7"/>
    <w:rsid w:val="0051332E"/>
    <w:rsid w:val="00514453"/>
    <w:rsid w:val="00514748"/>
    <w:rsid w:val="00515A62"/>
    <w:rsid w:val="0051687D"/>
    <w:rsid w:val="00517FE3"/>
    <w:rsid w:val="00521710"/>
    <w:rsid w:val="00521ABA"/>
    <w:rsid w:val="00522691"/>
    <w:rsid w:val="00522D48"/>
    <w:rsid w:val="0052311F"/>
    <w:rsid w:val="00523D88"/>
    <w:rsid w:val="005248F8"/>
    <w:rsid w:val="00524CFB"/>
    <w:rsid w:val="00525D6A"/>
    <w:rsid w:val="0053045D"/>
    <w:rsid w:val="00530584"/>
    <w:rsid w:val="005321A1"/>
    <w:rsid w:val="0053223B"/>
    <w:rsid w:val="00532631"/>
    <w:rsid w:val="0053319D"/>
    <w:rsid w:val="00533CB8"/>
    <w:rsid w:val="00535635"/>
    <w:rsid w:val="00541E02"/>
    <w:rsid w:val="0054418F"/>
    <w:rsid w:val="005442EC"/>
    <w:rsid w:val="00545173"/>
    <w:rsid w:val="00545AB9"/>
    <w:rsid w:val="00546D3A"/>
    <w:rsid w:val="005520BB"/>
    <w:rsid w:val="00553BE9"/>
    <w:rsid w:val="00555B78"/>
    <w:rsid w:val="0055650C"/>
    <w:rsid w:val="00556ECD"/>
    <w:rsid w:val="005571BD"/>
    <w:rsid w:val="0055780F"/>
    <w:rsid w:val="00560511"/>
    <w:rsid w:val="00561AC7"/>
    <w:rsid w:val="00561B1E"/>
    <w:rsid w:val="005639C4"/>
    <w:rsid w:val="00563ED9"/>
    <w:rsid w:val="00564360"/>
    <w:rsid w:val="0056487C"/>
    <w:rsid w:val="005659BF"/>
    <w:rsid w:val="00565AFF"/>
    <w:rsid w:val="00566CE2"/>
    <w:rsid w:val="00566E30"/>
    <w:rsid w:val="00571962"/>
    <w:rsid w:val="0057381F"/>
    <w:rsid w:val="0057387D"/>
    <w:rsid w:val="00574CA1"/>
    <w:rsid w:val="0057551E"/>
    <w:rsid w:val="00575796"/>
    <w:rsid w:val="005807CD"/>
    <w:rsid w:val="00581714"/>
    <w:rsid w:val="005817ED"/>
    <w:rsid w:val="00582E33"/>
    <w:rsid w:val="00583EDD"/>
    <w:rsid w:val="00585E0F"/>
    <w:rsid w:val="005878F5"/>
    <w:rsid w:val="00587DF1"/>
    <w:rsid w:val="00591001"/>
    <w:rsid w:val="00591B6D"/>
    <w:rsid w:val="00591BED"/>
    <w:rsid w:val="005922D3"/>
    <w:rsid w:val="00592D04"/>
    <w:rsid w:val="00593D9A"/>
    <w:rsid w:val="0059574B"/>
    <w:rsid w:val="00596142"/>
    <w:rsid w:val="00596E7F"/>
    <w:rsid w:val="00596FFE"/>
    <w:rsid w:val="00597A84"/>
    <w:rsid w:val="005A28C0"/>
    <w:rsid w:val="005A2C11"/>
    <w:rsid w:val="005A31D2"/>
    <w:rsid w:val="005A412A"/>
    <w:rsid w:val="005A47B8"/>
    <w:rsid w:val="005A67F1"/>
    <w:rsid w:val="005A77AC"/>
    <w:rsid w:val="005A7821"/>
    <w:rsid w:val="005A7E57"/>
    <w:rsid w:val="005B165D"/>
    <w:rsid w:val="005B41DE"/>
    <w:rsid w:val="005B4C0F"/>
    <w:rsid w:val="005B4E5B"/>
    <w:rsid w:val="005B73E9"/>
    <w:rsid w:val="005C0167"/>
    <w:rsid w:val="005C1126"/>
    <w:rsid w:val="005C14EB"/>
    <w:rsid w:val="005C2237"/>
    <w:rsid w:val="005C23EB"/>
    <w:rsid w:val="005C2C55"/>
    <w:rsid w:val="005C2CEA"/>
    <w:rsid w:val="005C358A"/>
    <w:rsid w:val="005C5495"/>
    <w:rsid w:val="005C5946"/>
    <w:rsid w:val="005C5DFE"/>
    <w:rsid w:val="005C7059"/>
    <w:rsid w:val="005D0E80"/>
    <w:rsid w:val="005D13FB"/>
    <w:rsid w:val="005D2406"/>
    <w:rsid w:val="005D58FD"/>
    <w:rsid w:val="005D5A77"/>
    <w:rsid w:val="005D6F9B"/>
    <w:rsid w:val="005E079B"/>
    <w:rsid w:val="005E67DD"/>
    <w:rsid w:val="005E7C8D"/>
    <w:rsid w:val="005F07A9"/>
    <w:rsid w:val="005F0918"/>
    <w:rsid w:val="005F3FCE"/>
    <w:rsid w:val="005F5E0E"/>
    <w:rsid w:val="005F61D5"/>
    <w:rsid w:val="005F66E8"/>
    <w:rsid w:val="005F749B"/>
    <w:rsid w:val="006002D7"/>
    <w:rsid w:val="00600C42"/>
    <w:rsid w:val="0060479B"/>
    <w:rsid w:val="0060550E"/>
    <w:rsid w:val="00605DB2"/>
    <w:rsid w:val="006077CB"/>
    <w:rsid w:val="00607AFF"/>
    <w:rsid w:val="00607DB1"/>
    <w:rsid w:val="006100B5"/>
    <w:rsid w:val="00611AFA"/>
    <w:rsid w:val="00614C40"/>
    <w:rsid w:val="00615DBF"/>
    <w:rsid w:val="00615FCE"/>
    <w:rsid w:val="00616800"/>
    <w:rsid w:val="0061692A"/>
    <w:rsid w:val="006170DE"/>
    <w:rsid w:val="006176C8"/>
    <w:rsid w:val="006208A8"/>
    <w:rsid w:val="0062459B"/>
    <w:rsid w:val="00626BB0"/>
    <w:rsid w:val="006302CF"/>
    <w:rsid w:val="00631402"/>
    <w:rsid w:val="006332B2"/>
    <w:rsid w:val="00633974"/>
    <w:rsid w:val="00634CCB"/>
    <w:rsid w:val="00635ECE"/>
    <w:rsid w:val="006425AF"/>
    <w:rsid w:val="0064377C"/>
    <w:rsid w:val="00643D43"/>
    <w:rsid w:val="00643F46"/>
    <w:rsid w:val="0064492A"/>
    <w:rsid w:val="00647133"/>
    <w:rsid w:val="00647D67"/>
    <w:rsid w:val="0065141D"/>
    <w:rsid w:val="00651D2A"/>
    <w:rsid w:val="006536D0"/>
    <w:rsid w:val="00655097"/>
    <w:rsid w:val="00655E89"/>
    <w:rsid w:val="00657717"/>
    <w:rsid w:val="00657740"/>
    <w:rsid w:val="0065774C"/>
    <w:rsid w:val="00657EC6"/>
    <w:rsid w:val="00660F54"/>
    <w:rsid w:val="00663C75"/>
    <w:rsid w:val="00665341"/>
    <w:rsid w:val="00665813"/>
    <w:rsid w:val="00665C02"/>
    <w:rsid w:val="00666444"/>
    <w:rsid w:val="006675AB"/>
    <w:rsid w:val="00667982"/>
    <w:rsid w:val="00670454"/>
    <w:rsid w:val="00673A6E"/>
    <w:rsid w:val="006755BE"/>
    <w:rsid w:val="00675848"/>
    <w:rsid w:val="006758ED"/>
    <w:rsid w:val="006759B7"/>
    <w:rsid w:val="00676CA4"/>
    <w:rsid w:val="006815C3"/>
    <w:rsid w:val="00682C46"/>
    <w:rsid w:val="00686311"/>
    <w:rsid w:val="00690F16"/>
    <w:rsid w:val="00691C20"/>
    <w:rsid w:val="00693E43"/>
    <w:rsid w:val="006A066F"/>
    <w:rsid w:val="006A11D3"/>
    <w:rsid w:val="006A2F5C"/>
    <w:rsid w:val="006A3E64"/>
    <w:rsid w:val="006A425F"/>
    <w:rsid w:val="006A4B4B"/>
    <w:rsid w:val="006A4EE6"/>
    <w:rsid w:val="006A5785"/>
    <w:rsid w:val="006B13A5"/>
    <w:rsid w:val="006B6068"/>
    <w:rsid w:val="006C01CC"/>
    <w:rsid w:val="006C2B3A"/>
    <w:rsid w:val="006C32BE"/>
    <w:rsid w:val="006C3A6C"/>
    <w:rsid w:val="006C43AD"/>
    <w:rsid w:val="006C4CD9"/>
    <w:rsid w:val="006C5226"/>
    <w:rsid w:val="006C6086"/>
    <w:rsid w:val="006D3837"/>
    <w:rsid w:val="006D54FE"/>
    <w:rsid w:val="006D5635"/>
    <w:rsid w:val="006D57D4"/>
    <w:rsid w:val="006D7939"/>
    <w:rsid w:val="006E1327"/>
    <w:rsid w:val="006E33CD"/>
    <w:rsid w:val="006E4267"/>
    <w:rsid w:val="006E45E2"/>
    <w:rsid w:val="006E48FA"/>
    <w:rsid w:val="006E5395"/>
    <w:rsid w:val="006E6071"/>
    <w:rsid w:val="006E6D44"/>
    <w:rsid w:val="006E7429"/>
    <w:rsid w:val="006F00EF"/>
    <w:rsid w:val="006F1C14"/>
    <w:rsid w:val="006F28BB"/>
    <w:rsid w:val="006F494F"/>
    <w:rsid w:val="006F609C"/>
    <w:rsid w:val="006F6F1A"/>
    <w:rsid w:val="006F745E"/>
    <w:rsid w:val="006F7939"/>
    <w:rsid w:val="006F7B5B"/>
    <w:rsid w:val="006F7E60"/>
    <w:rsid w:val="006F7FC6"/>
    <w:rsid w:val="00700194"/>
    <w:rsid w:val="007026FC"/>
    <w:rsid w:val="00705E2A"/>
    <w:rsid w:val="00707EF1"/>
    <w:rsid w:val="00710339"/>
    <w:rsid w:val="00711127"/>
    <w:rsid w:val="00711E58"/>
    <w:rsid w:val="007120E2"/>
    <w:rsid w:val="0071213A"/>
    <w:rsid w:val="0071496F"/>
    <w:rsid w:val="00715624"/>
    <w:rsid w:val="00715638"/>
    <w:rsid w:val="00715E73"/>
    <w:rsid w:val="0071621A"/>
    <w:rsid w:val="00717AC1"/>
    <w:rsid w:val="00722B03"/>
    <w:rsid w:val="00723826"/>
    <w:rsid w:val="0072408C"/>
    <w:rsid w:val="00724B7A"/>
    <w:rsid w:val="007271BA"/>
    <w:rsid w:val="00730E0C"/>
    <w:rsid w:val="00730EFB"/>
    <w:rsid w:val="00731572"/>
    <w:rsid w:val="00731754"/>
    <w:rsid w:val="00731CC9"/>
    <w:rsid w:val="00731DAE"/>
    <w:rsid w:val="0073213F"/>
    <w:rsid w:val="0073219E"/>
    <w:rsid w:val="00732564"/>
    <w:rsid w:val="007357E4"/>
    <w:rsid w:val="007429F9"/>
    <w:rsid w:val="00742C96"/>
    <w:rsid w:val="00743A13"/>
    <w:rsid w:val="00743C63"/>
    <w:rsid w:val="007449F0"/>
    <w:rsid w:val="00744F19"/>
    <w:rsid w:val="00750A7A"/>
    <w:rsid w:val="00751BD7"/>
    <w:rsid w:val="007533EC"/>
    <w:rsid w:val="00753870"/>
    <w:rsid w:val="00754694"/>
    <w:rsid w:val="00755AB7"/>
    <w:rsid w:val="00757AC6"/>
    <w:rsid w:val="007624B3"/>
    <w:rsid w:val="007640DC"/>
    <w:rsid w:val="00764B14"/>
    <w:rsid w:val="00764C05"/>
    <w:rsid w:val="007655DB"/>
    <w:rsid w:val="00766B1E"/>
    <w:rsid w:val="007700C0"/>
    <w:rsid w:val="007718FA"/>
    <w:rsid w:val="0077424F"/>
    <w:rsid w:val="00775662"/>
    <w:rsid w:val="007811C5"/>
    <w:rsid w:val="007817FC"/>
    <w:rsid w:val="0078216E"/>
    <w:rsid w:val="00782C34"/>
    <w:rsid w:val="00782DF5"/>
    <w:rsid w:val="007836E8"/>
    <w:rsid w:val="00783815"/>
    <w:rsid w:val="00784037"/>
    <w:rsid w:val="00784044"/>
    <w:rsid w:val="00786A0D"/>
    <w:rsid w:val="00787D9B"/>
    <w:rsid w:val="00787E36"/>
    <w:rsid w:val="0079064B"/>
    <w:rsid w:val="00793ECB"/>
    <w:rsid w:val="00794632"/>
    <w:rsid w:val="00795930"/>
    <w:rsid w:val="007A1144"/>
    <w:rsid w:val="007A1159"/>
    <w:rsid w:val="007A2487"/>
    <w:rsid w:val="007A4715"/>
    <w:rsid w:val="007A4CA1"/>
    <w:rsid w:val="007A59AE"/>
    <w:rsid w:val="007A5F99"/>
    <w:rsid w:val="007A6397"/>
    <w:rsid w:val="007A67A0"/>
    <w:rsid w:val="007B00FE"/>
    <w:rsid w:val="007B1197"/>
    <w:rsid w:val="007B1871"/>
    <w:rsid w:val="007B3937"/>
    <w:rsid w:val="007B451D"/>
    <w:rsid w:val="007C1BFC"/>
    <w:rsid w:val="007C1E14"/>
    <w:rsid w:val="007C2315"/>
    <w:rsid w:val="007C31D3"/>
    <w:rsid w:val="007C3F0D"/>
    <w:rsid w:val="007C4D53"/>
    <w:rsid w:val="007C562E"/>
    <w:rsid w:val="007C6CF1"/>
    <w:rsid w:val="007D0EDE"/>
    <w:rsid w:val="007D297C"/>
    <w:rsid w:val="007D3840"/>
    <w:rsid w:val="007D3A06"/>
    <w:rsid w:val="007D480D"/>
    <w:rsid w:val="007D64A8"/>
    <w:rsid w:val="007D6A07"/>
    <w:rsid w:val="007E0419"/>
    <w:rsid w:val="007E07D4"/>
    <w:rsid w:val="007E41B6"/>
    <w:rsid w:val="007E44D8"/>
    <w:rsid w:val="007E5149"/>
    <w:rsid w:val="007E5506"/>
    <w:rsid w:val="007E671C"/>
    <w:rsid w:val="007E6EFB"/>
    <w:rsid w:val="007F26EE"/>
    <w:rsid w:val="007F3F73"/>
    <w:rsid w:val="007F5471"/>
    <w:rsid w:val="007F590D"/>
    <w:rsid w:val="007F6D70"/>
    <w:rsid w:val="007F7522"/>
    <w:rsid w:val="007F7C19"/>
    <w:rsid w:val="007F7FC2"/>
    <w:rsid w:val="00800811"/>
    <w:rsid w:val="00800B2F"/>
    <w:rsid w:val="00802D55"/>
    <w:rsid w:val="00803345"/>
    <w:rsid w:val="00804029"/>
    <w:rsid w:val="008065D7"/>
    <w:rsid w:val="0081031E"/>
    <w:rsid w:val="0081199C"/>
    <w:rsid w:val="00811AFF"/>
    <w:rsid w:val="00812377"/>
    <w:rsid w:val="00815E06"/>
    <w:rsid w:val="0081724F"/>
    <w:rsid w:val="00817917"/>
    <w:rsid w:val="00817C0B"/>
    <w:rsid w:val="00817E08"/>
    <w:rsid w:val="00817EC0"/>
    <w:rsid w:val="00820C60"/>
    <w:rsid w:val="00821037"/>
    <w:rsid w:val="00821F8E"/>
    <w:rsid w:val="00822BAE"/>
    <w:rsid w:val="00823B28"/>
    <w:rsid w:val="00827AD0"/>
    <w:rsid w:val="00831612"/>
    <w:rsid w:val="008316C8"/>
    <w:rsid w:val="00831F79"/>
    <w:rsid w:val="0083313A"/>
    <w:rsid w:val="0083320B"/>
    <w:rsid w:val="008348E2"/>
    <w:rsid w:val="008357F7"/>
    <w:rsid w:val="00835848"/>
    <w:rsid w:val="00836685"/>
    <w:rsid w:val="00840BC0"/>
    <w:rsid w:val="00840F6B"/>
    <w:rsid w:val="00841CCE"/>
    <w:rsid w:val="008442E8"/>
    <w:rsid w:val="00845A91"/>
    <w:rsid w:val="00845D7E"/>
    <w:rsid w:val="00846DA7"/>
    <w:rsid w:val="00847754"/>
    <w:rsid w:val="00847F06"/>
    <w:rsid w:val="00850259"/>
    <w:rsid w:val="00850268"/>
    <w:rsid w:val="00850A19"/>
    <w:rsid w:val="008515D9"/>
    <w:rsid w:val="008536DA"/>
    <w:rsid w:val="00853A1B"/>
    <w:rsid w:val="00854919"/>
    <w:rsid w:val="008558B5"/>
    <w:rsid w:val="00856994"/>
    <w:rsid w:val="00856BAC"/>
    <w:rsid w:val="00857892"/>
    <w:rsid w:val="00857E25"/>
    <w:rsid w:val="008603A1"/>
    <w:rsid w:val="00862030"/>
    <w:rsid w:val="0086304C"/>
    <w:rsid w:val="00863D25"/>
    <w:rsid w:val="00865887"/>
    <w:rsid w:val="00866057"/>
    <w:rsid w:val="00866732"/>
    <w:rsid w:val="00866C49"/>
    <w:rsid w:val="00867C5C"/>
    <w:rsid w:val="00871CD8"/>
    <w:rsid w:val="008724BF"/>
    <w:rsid w:val="00873B74"/>
    <w:rsid w:val="00874CC2"/>
    <w:rsid w:val="008754C6"/>
    <w:rsid w:val="00875A27"/>
    <w:rsid w:val="008765C3"/>
    <w:rsid w:val="0088080C"/>
    <w:rsid w:val="008820C9"/>
    <w:rsid w:val="00882669"/>
    <w:rsid w:val="00882D21"/>
    <w:rsid w:val="00882DE2"/>
    <w:rsid w:val="0088494A"/>
    <w:rsid w:val="0088521F"/>
    <w:rsid w:val="0088535D"/>
    <w:rsid w:val="00885B08"/>
    <w:rsid w:val="00886F6F"/>
    <w:rsid w:val="008900C9"/>
    <w:rsid w:val="008911F6"/>
    <w:rsid w:val="00893CA9"/>
    <w:rsid w:val="0089524D"/>
    <w:rsid w:val="00895DCB"/>
    <w:rsid w:val="00895F13"/>
    <w:rsid w:val="0089614E"/>
    <w:rsid w:val="008965B8"/>
    <w:rsid w:val="008A1779"/>
    <w:rsid w:val="008A451C"/>
    <w:rsid w:val="008A57DA"/>
    <w:rsid w:val="008A63FD"/>
    <w:rsid w:val="008A755D"/>
    <w:rsid w:val="008B053A"/>
    <w:rsid w:val="008B0F4B"/>
    <w:rsid w:val="008B1221"/>
    <w:rsid w:val="008B22CA"/>
    <w:rsid w:val="008B2BB6"/>
    <w:rsid w:val="008B5332"/>
    <w:rsid w:val="008B689C"/>
    <w:rsid w:val="008C1B0C"/>
    <w:rsid w:val="008C36E0"/>
    <w:rsid w:val="008C36FA"/>
    <w:rsid w:val="008C772E"/>
    <w:rsid w:val="008D0481"/>
    <w:rsid w:val="008D1E13"/>
    <w:rsid w:val="008D2628"/>
    <w:rsid w:val="008D4935"/>
    <w:rsid w:val="008D4AA4"/>
    <w:rsid w:val="008D5023"/>
    <w:rsid w:val="008D5754"/>
    <w:rsid w:val="008D6C0B"/>
    <w:rsid w:val="008D7B4D"/>
    <w:rsid w:val="008E129E"/>
    <w:rsid w:val="008E2A90"/>
    <w:rsid w:val="008E2B89"/>
    <w:rsid w:val="008E4D32"/>
    <w:rsid w:val="008E7084"/>
    <w:rsid w:val="008E7382"/>
    <w:rsid w:val="008F05AF"/>
    <w:rsid w:val="008F240C"/>
    <w:rsid w:val="008F3299"/>
    <w:rsid w:val="008F32AE"/>
    <w:rsid w:val="008F51D0"/>
    <w:rsid w:val="008F5E84"/>
    <w:rsid w:val="008F6BA6"/>
    <w:rsid w:val="008F7092"/>
    <w:rsid w:val="00900C54"/>
    <w:rsid w:val="00900F8B"/>
    <w:rsid w:val="00901AF8"/>
    <w:rsid w:val="00902BDC"/>
    <w:rsid w:val="00904DEE"/>
    <w:rsid w:val="00905BD3"/>
    <w:rsid w:val="009067CF"/>
    <w:rsid w:val="00907BBD"/>
    <w:rsid w:val="0091231F"/>
    <w:rsid w:val="009129C2"/>
    <w:rsid w:val="00914CC1"/>
    <w:rsid w:val="0091625E"/>
    <w:rsid w:val="00916E56"/>
    <w:rsid w:val="00916E66"/>
    <w:rsid w:val="00920E51"/>
    <w:rsid w:val="00923839"/>
    <w:rsid w:val="00924C14"/>
    <w:rsid w:val="00925DFA"/>
    <w:rsid w:val="00926B2E"/>
    <w:rsid w:val="00931927"/>
    <w:rsid w:val="00935022"/>
    <w:rsid w:val="00936037"/>
    <w:rsid w:val="009374B5"/>
    <w:rsid w:val="00937967"/>
    <w:rsid w:val="00940128"/>
    <w:rsid w:val="009401EE"/>
    <w:rsid w:val="00940CFC"/>
    <w:rsid w:val="00941372"/>
    <w:rsid w:val="009421D6"/>
    <w:rsid w:val="009453B3"/>
    <w:rsid w:val="00946741"/>
    <w:rsid w:val="00947D2B"/>
    <w:rsid w:val="00951686"/>
    <w:rsid w:val="00951799"/>
    <w:rsid w:val="0095369A"/>
    <w:rsid w:val="0095478C"/>
    <w:rsid w:val="00954FE0"/>
    <w:rsid w:val="009554B9"/>
    <w:rsid w:val="00956AB8"/>
    <w:rsid w:val="00957676"/>
    <w:rsid w:val="009619BE"/>
    <w:rsid w:val="00961B48"/>
    <w:rsid w:val="00961EE7"/>
    <w:rsid w:val="00962C2B"/>
    <w:rsid w:val="00966AFE"/>
    <w:rsid w:val="00966E58"/>
    <w:rsid w:val="00970437"/>
    <w:rsid w:val="009722C2"/>
    <w:rsid w:val="00972430"/>
    <w:rsid w:val="00972F19"/>
    <w:rsid w:val="009732F3"/>
    <w:rsid w:val="00973C6C"/>
    <w:rsid w:val="00973D30"/>
    <w:rsid w:val="00974C0C"/>
    <w:rsid w:val="00974CCC"/>
    <w:rsid w:val="00982B72"/>
    <w:rsid w:val="00983818"/>
    <w:rsid w:val="00983861"/>
    <w:rsid w:val="009838DA"/>
    <w:rsid w:val="00985317"/>
    <w:rsid w:val="009859AF"/>
    <w:rsid w:val="009861F3"/>
    <w:rsid w:val="00986A9D"/>
    <w:rsid w:val="00986C68"/>
    <w:rsid w:val="0099029A"/>
    <w:rsid w:val="009909FF"/>
    <w:rsid w:val="00990CF2"/>
    <w:rsid w:val="0099219D"/>
    <w:rsid w:val="0099373F"/>
    <w:rsid w:val="00993C47"/>
    <w:rsid w:val="00994AC8"/>
    <w:rsid w:val="009957D7"/>
    <w:rsid w:val="00996ED3"/>
    <w:rsid w:val="00997A6C"/>
    <w:rsid w:val="009A02C0"/>
    <w:rsid w:val="009A0AD4"/>
    <w:rsid w:val="009A1DFB"/>
    <w:rsid w:val="009A2F60"/>
    <w:rsid w:val="009A51A1"/>
    <w:rsid w:val="009A5C4E"/>
    <w:rsid w:val="009A70D6"/>
    <w:rsid w:val="009B1FD9"/>
    <w:rsid w:val="009B292E"/>
    <w:rsid w:val="009B3C66"/>
    <w:rsid w:val="009B3D08"/>
    <w:rsid w:val="009B410A"/>
    <w:rsid w:val="009B6BAA"/>
    <w:rsid w:val="009C243D"/>
    <w:rsid w:val="009C2BE7"/>
    <w:rsid w:val="009C6346"/>
    <w:rsid w:val="009C652D"/>
    <w:rsid w:val="009C7D32"/>
    <w:rsid w:val="009D0100"/>
    <w:rsid w:val="009D1FAB"/>
    <w:rsid w:val="009D2054"/>
    <w:rsid w:val="009D2CD2"/>
    <w:rsid w:val="009D3015"/>
    <w:rsid w:val="009D39CA"/>
    <w:rsid w:val="009D4122"/>
    <w:rsid w:val="009D6A85"/>
    <w:rsid w:val="009E06BF"/>
    <w:rsid w:val="009E136E"/>
    <w:rsid w:val="009E24E7"/>
    <w:rsid w:val="009E2D61"/>
    <w:rsid w:val="009E2EFA"/>
    <w:rsid w:val="009E4F5E"/>
    <w:rsid w:val="009F4C66"/>
    <w:rsid w:val="009F5212"/>
    <w:rsid w:val="009F5FEC"/>
    <w:rsid w:val="009F6125"/>
    <w:rsid w:val="009F66C1"/>
    <w:rsid w:val="009F67D4"/>
    <w:rsid w:val="009F6B6F"/>
    <w:rsid w:val="00A004FF"/>
    <w:rsid w:val="00A02E0D"/>
    <w:rsid w:val="00A04520"/>
    <w:rsid w:val="00A047CD"/>
    <w:rsid w:val="00A04D07"/>
    <w:rsid w:val="00A05466"/>
    <w:rsid w:val="00A05EA1"/>
    <w:rsid w:val="00A0633C"/>
    <w:rsid w:val="00A06374"/>
    <w:rsid w:val="00A06DE7"/>
    <w:rsid w:val="00A1041D"/>
    <w:rsid w:val="00A1082D"/>
    <w:rsid w:val="00A10B79"/>
    <w:rsid w:val="00A11019"/>
    <w:rsid w:val="00A11591"/>
    <w:rsid w:val="00A11637"/>
    <w:rsid w:val="00A11874"/>
    <w:rsid w:val="00A130E5"/>
    <w:rsid w:val="00A13B99"/>
    <w:rsid w:val="00A1520D"/>
    <w:rsid w:val="00A1743D"/>
    <w:rsid w:val="00A201CF"/>
    <w:rsid w:val="00A2039F"/>
    <w:rsid w:val="00A205C0"/>
    <w:rsid w:val="00A20FE5"/>
    <w:rsid w:val="00A21F15"/>
    <w:rsid w:val="00A2380F"/>
    <w:rsid w:val="00A23D02"/>
    <w:rsid w:val="00A24760"/>
    <w:rsid w:val="00A250D5"/>
    <w:rsid w:val="00A25326"/>
    <w:rsid w:val="00A254CB"/>
    <w:rsid w:val="00A30389"/>
    <w:rsid w:val="00A30F2E"/>
    <w:rsid w:val="00A30FC9"/>
    <w:rsid w:val="00A32428"/>
    <w:rsid w:val="00A3298C"/>
    <w:rsid w:val="00A34345"/>
    <w:rsid w:val="00A350EC"/>
    <w:rsid w:val="00A358EB"/>
    <w:rsid w:val="00A35B0B"/>
    <w:rsid w:val="00A36808"/>
    <w:rsid w:val="00A36E4C"/>
    <w:rsid w:val="00A37FCD"/>
    <w:rsid w:val="00A40393"/>
    <w:rsid w:val="00A41225"/>
    <w:rsid w:val="00A41952"/>
    <w:rsid w:val="00A42521"/>
    <w:rsid w:val="00A42B0C"/>
    <w:rsid w:val="00A448EE"/>
    <w:rsid w:val="00A462A5"/>
    <w:rsid w:val="00A46DFF"/>
    <w:rsid w:val="00A51AE0"/>
    <w:rsid w:val="00A53379"/>
    <w:rsid w:val="00A538D6"/>
    <w:rsid w:val="00A54851"/>
    <w:rsid w:val="00A55679"/>
    <w:rsid w:val="00A559EA"/>
    <w:rsid w:val="00A56B5E"/>
    <w:rsid w:val="00A57846"/>
    <w:rsid w:val="00A617BC"/>
    <w:rsid w:val="00A62B8C"/>
    <w:rsid w:val="00A63646"/>
    <w:rsid w:val="00A63872"/>
    <w:rsid w:val="00A63B3F"/>
    <w:rsid w:val="00A66890"/>
    <w:rsid w:val="00A6733C"/>
    <w:rsid w:val="00A70DFD"/>
    <w:rsid w:val="00A71DEB"/>
    <w:rsid w:val="00A72522"/>
    <w:rsid w:val="00A7264F"/>
    <w:rsid w:val="00A732B4"/>
    <w:rsid w:val="00A73331"/>
    <w:rsid w:val="00A7360E"/>
    <w:rsid w:val="00A755E9"/>
    <w:rsid w:val="00A75DFB"/>
    <w:rsid w:val="00A7751C"/>
    <w:rsid w:val="00A77705"/>
    <w:rsid w:val="00A7782D"/>
    <w:rsid w:val="00A77FA9"/>
    <w:rsid w:val="00A80148"/>
    <w:rsid w:val="00A80804"/>
    <w:rsid w:val="00A809A5"/>
    <w:rsid w:val="00A812F4"/>
    <w:rsid w:val="00A81D54"/>
    <w:rsid w:val="00A81F92"/>
    <w:rsid w:val="00A83529"/>
    <w:rsid w:val="00A86E77"/>
    <w:rsid w:val="00A87280"/>
    <w:rsid w:val="00A876D5"/>
    <w:rsid w:val="00A90A9F"/>
    <w:rsid w:val="00A90FBB"/>
    <w:rsid w:val="00A9204D"/>
    <w:rsid w:val="00A921D6"/>
    <w:rsid w:val="00A92B6C"/>
    <w:rsid w:val="00A92D23"/>
    <w:rsid w:val="00A938AD"/>
    <w:rsid w:val="00A95E47"/>
    <w:rsid w:val="00A979F3"/>
    <w:rsid w:val="00AA026B"/>
    <w:rsid w:val="00AA276A"/>
    <w:rsid w:val="00AA43F1"/>
    <w:rsid w:val="00AA4D62"/>
    <w:rsid w:val="00AA5779"/>
    <w:rsid w:val="00AB0D83"/>
    <w:rsid w:val="00AB0DF9"/>
    <w:rsid w:val="00AB461F"/>
    <w:rsid w:val="00AB5CA2"/>
    <w:rsid w:val="00AB5EBE"/>
    <w:rsid w:val="00AB7536"/>
    <w:rsid w:val="00AB7581"/>
    <w:rsid w:val="00AB7900"/>
    <w:rsid w:val="00AC0542"/>
    <w:rsid w:val="00AC120E"/>
    <w:rsid w:val="00AC3DC9"/>
    <w:rsid w:val="00AC43EF"/>
    <w:rsid w:val="00AC56A7"/>
    <w:rsid w:val="00AC690A"/>
    <w:rsid w:val="00AC6B27"/>
    <w:rsid w:val="00AC7518"/>
    <w:rsid w:val="00AC7CCA"/>
    <w:rsid w:val="00AD1ACB"/>
    <w:rsid w:val="00AD1FD4"/>
    <w:rsid w:val="00AD4717"/>
    <w:rsid w:val="00AD4A33"/>
    <w:rsid w:val="00AD5F91"/>
    <w:rsid w:val="00AD6C20"/>
    <w:rsid w:val="00AD7158"/>
    <w:rsid w:val="00AD7B74"/>
    <w:rsid w:val="00AE0DA5"/>
    <w:rsid w:val="00AE0DC4"/>
    <w:rsid w:val="00AE1AE5"/>
    <w:rsid w:val="00AE2225"/>
    <w:rsid w:val="00AE31BA"/>
    <w:rsid w:val="00AE3334"/>
    <w:rsid w:val="00AE3C57"/>
    <w:rsid w:val="00AE61CD"/>
    <w:rsid w:val="00AE6234"/>
    <w:rsid w:val="00AE7427"/>
    <w:rsid w:val="00AE7BA9"/>
    <w:rsid w:val="00AF01A9"/>
    <w:rsid w:val="00AF0495"/>
    <w:rsid w:val="00AF1414"/>
    <w:rsid w:val="00AF1BC1"/>
    <w:rsid w:val="00AF347D"/>
    <w:rsid w:val="00AF37AA"/>
    <w:rsid w:val="00AF4D98"/>
    <w:rsid w:val="00AF5A58"/>
    <w:rsid w:val="00AF6A2E"/>
    <w:rsid w:val="00B01A4F"/>
    <w:rsid w:val="00B022CD"/>
    <w:rsid w:val="00B02E38"/>
    <w:rsid w:val="00B03B9E"/>
    <w:rsid w:val="00B03F26"/>
    <w:rsid w:val="00B13593"/>
    <w:rsid w:val="00B14E38"/>
    <w:rsid w:val="00B15674"/>
    <w:rsid w:val="00B1652E"/>
    <w:rsid w:val="00B16AA3"/>
    <w:rsid w:val="00B216B0"/>
    <w:rsid w:val="00B21EDD"/>
    <w:rsid w:val="00B2223A"/>
    <w:rsid w:val="00B2398F"/>
    <w:rsid w:val="00B24A2B"/>
    <w:rsid w:val="00B24DC9"/>
    <w:rsid w:val="00B25D2B"/>
    <w:rsid w:val="00B260B6"/>
    <w:rsid w:val="00B31199"/>
    <w:rsid w:val="00B327A0"/>
    <w:rsid w:val="00B328B4"/>
    <w:rsid w:val="00B342B1"/>
    <w:rsid w:val="00B34DB5"/>
    <w:rsid w:val="00B35278"/>
    <w:rsid w:val="00B36186"/>
    <w:rsid w:val="00B36A4E"/>
    <w:rsid w:val="00B4091C"/>
    <w:rsid w:val="00B412E1"/>
    <w:rsid w:val="00B41A3A"/>
    <w:rsid w:val="00B41E06"/>
    <w:rsid w:val="00B4492A"/>
    <w:rsid w:val="00B44D81"/>
    <w:rsid w:val="00B475EB"/>
    <w:rsid w:val="00B5154D"/>
    <w:rsid w:val="00B51AED"/>
    <w:rsid w:val="00B53093"/>
    <w:rsid w:val="00B531CB"/>
    <w:rsid w:val="00B537E5"/>
    <w:rsid w:val="00B53B01"/>
    <w:rsid w:val="00B54A7E"/>
    <w:rsid w:val="00B550BA"/>
    <w:rsid w:val="00B55B9A"/>
    <w:rsid w:val="00B56992"/>
    <w:rsid w:val="00B6011C"/>
    <w:rsid w:val="00B60321"/>
    <w:rsid w:val="00B60862"/>
    <w:rsid w:val="00B60AF9"/>
    <w:rsid w:val="00B60D66"/>
    <w:rsid w:val="00B6614F"/>
    <w:rsid w:val="00B66A2D"/>
    <w:rsid w:val="00B66A63"/>
    <w:rsid w:val="00B66E77"/>
    <w:rsid w:val="00B72988"/>
    <w:rsid w:val="00B72D48"/>
    <w:rsid w:val="00B75607"/>
    <w:rsid w:val="00B7737A"/>
    <w:rsid w:val="00B777A5"/>
    <w:rsid w:val="00B77D42"/>
    <w:rsid w:val="00B8307D"/>
    <w:rsid w:val="00B85AF2"/>
    <w:rsid w:val="00B85B90"/>
    <w:rsid w:val="00B86308"/>
    <w:rsid w:val="00B87EE0"/>
    <w:rsid w:val="00B90362"/>
    <w:rsid w:val="00B91511"/>
    <w:rsid w:val="00B9221E"/>
    <w:rsid w:val="00B94B19"/>
    <w:rsid w:val="00B9573A"/>
    <w:rsid w:val="00B95C99"/>
    <w:rsid w:val="00B95DB6"/>
    <w:rsid w:val="00B95EC5"/>
    <w:rsid w:val="00B97564"/>
    <w:rsid w:val="00B97C95"/>
    <w:rsid w:val="00BA0AF0"/>
    <w:rsid w:val="00BA0DE6"/>
    <w:rsid w:val="00BA0F9E"/>
    <w:rsid w:val="00BA0FDA"/>
    <w:rsid w:val="00BA24E6"/>
    <w:rsid w:val="00BA2D31"/>
    <w:rsid w:val="00BA3087"/>
    <w:rsid w:val="00BA423D"/>
    <w:rsid w:val="00BA4697"/>
    <w:rsid w:val="00BA4811"/>
    <w:rsid w:val="00BA4B35"/>
    <w:rsid w:val="00BA73E7"/>
    <w:rsid w:val="00BB01E5"/>
    <w:rsid w:val="00BB0251"/>
    <w:rsid w:val="00BB1A95"/>
    <w:rsid w:val="00BB5BB2"/>
    <w:rsid w:val="00BB72B7"/>
    <w:rsid w:val="00BC002B"/>
    <w:rsid w:val="00BC25F5"/>
    <w:rsid w:val="00BC30C0"/>
    <w:rsid w:val="00BC3D47"/>
    <w:rsid w:val="00BC434D"/>
    <w:rsid w:val="00BC59D5"/>
    <w:rsid w:val="00BC5B3B"/>
    <w:rsid w:val="00BC65B1"/>
    <w:rsid w:val="00BC75C4"/>
    <w:rsid w:val="00BD18F7"/>
    <w:rsid w:val="00BD28B8"/>
    <w:rsid w:val="00BD42E2"/>
    <w:rsid w:val="00BD5047"/>
    <w:rsid w:val="00BD7E26"/>
    <w:rsid w:val="00BE14B0"/>
    <w:rsid w:val="00BE24D8"/>
    <w:rsid w:val="00BE2591"/>
    <w:rsid w:val="00BE31D2"/>
    <w:rsid w:val="00BE40EA"/>
    <w:rsid w:val="00BE6672"/>
    <w:rsid w:val="00BE7604"/>
    <w:rsid w:val="00BE7610"/>
    <w:rsid w:val="00BE7769"/>
    <w:rsid w:val="00BF05AE"/>
    <w:rsid w:val="00BF0AE1"/>
    <w:rsid w:val="00BF1A1B"/>
    <w:rsid w:val="00BF1CC8"/>
    <w:rsid w:val="00BF3D08"/>
    <w:rsid w:val="00BF47FB"/>
    <w:rsid w:val="00BF5FAD"/>
    <w:rsid w:val="00BF6B1E"/>
    <w:rsid w:val="00BF709F"/>
    <w:rsid w:val="00BF7283"/>
    <w:rsid w:val="00BF75D1"/>
    <w:rsid w:val="00BF7BE0"/>
    <w:rsid w:val="00C0031F"/>
    <w:rsid w:val="00C00328"/>
    <w:rsid w:val="00C00438"/>
    <w:rsid w:val="00C005B2"/>
    <w:rsid w:val="00C01F0A"/>
    <w:rsid w:val="00C03542"/>
    <w:rsid w:val="00C037D0"/>
    <w:rsid w:val="00C03B02"/>
    <w:rsid w:val="00C04E88"/>
    <w:rsid w:val="00C05142"/>
    <w:rsid w:val="00C05338"/>
    <w:rsid w:val="00C05D29"/>
    <w:rsid w:val="00C076AA"/>
    <w:rsid w:val="00C10156"/>
    <w:rsid w:val="00C10F55"/>
    <w:rsid w:val="00C110F9"/>
    <w:rsid w:val="00C1358F"/>
    <w:rsid w:val="00C1429B"/>
    <w:rsid w:val="00C148AB"/>
    <w:rsid w:val="00C15D6C"/>
    <w:rsid w:val="00C1615B"/>
    <w:rsid w:val="00C167A1"/>
    <w:rsid w:val="00C16940"/>
    <w:rsid w:val="00C17E38"/>
    <w:rsid w:val="00C20660"/>
    <w:rsid w:val="00C207C8"/>
    <w:rsid w:val="00C207F1"/>
    <w:rsid w:val="00C22035"/>
    <w:rsid w:val="00C224F5"/>
    <w:rsid w:val="00C22566"/>
    <w:rsid w:val="00C234AC"/>
    <w:rsid w:val="00C23965"/>
    <w:rsid w:val="00C23A83"/>
    <w:rsid w:val="00C2751B"/>
    <w:rsid w:val="00C3098A"/>
    <w:rsid w:val="00C31E9F"/>
    <w:rsid w:val="00C326D2"/>
    <w:rsid w:val="00C32A15"/>
    <w:rsid w:val="00C32A4F"/>
    <w:rsid w:val="00C33719"/>
    <w:rsid w:val="00C33B84"/>
    <w:rsid w:val="00C35D52"/>
    <w:rsid w:val="00C35D79"/>
    <w:rsid w:val="00C35EF8"/>
    <w:rsid w:val="00C3792D"/>
    <w:rsid w:val="00C37F94"/>
    <w:rsid w:val="00C404A5"/>
    <w:rsid w:val="00C422DB"/>
    <w:rsid w:val="00C443CC"/>
    <w:rsid w:val="00C454E9"/>
    <w:rsid w:val="00C46109"/>
    <w:rsid w:val="00C47082"/>
    <w:rsid w:val="00C47274"/>
    <w:rsid w:val="00C47C1E"/>
    <w:rsid w:val="00C51371"/>
    <w:rsid w:val="00C53512"/>
    <w:rsid w:val="00C538FF"/>
    <w:rsid w:val="00C54C9A"/>
    <w:rsid w:val="00C55921"/>
    <w:rsid w:val="00C55EB4"/>
    <w:rsid w:val="00C563C8"/>
    <w:rsid w:val="00C57FE2"/>
    <w:rsid w:val="00C60DA3"/>
    <w:rsid w:val="00C61A5C"/>
    <w:rsid w:val="00C61C91"/>
    <w:rsid w:val="00C61D74"/>
    <w:rsid w:val="00C630E8"/>
    <w:rsid w:val="00C644FA"/>
    <w:rsid w:val="00C67951"/>
    <w:rsid w:val="00C7323B"/>
    <w:rsid w:val="00C75DF1"/>
    <w:rsid w:val="00C761CD"/>
    <w:rsid w:val="00C7654C"/>
    <w:rsid w:val="00C76676"/>
    <w:rsid w:val="00C7725C"/>
    <w:rsid w:val="00C77867"/>
    <w:rsid w:val="00C80AC4"/>
    <w:rsid w:val="00C81737"/>
    <w:rsid w:val="00C81E4C"/>
    <w:rsid w:val="00C8662D"/>
    <w:rsid w:val="00C87999"/>
    <w:rsid w:val="00C90F61"/>
    <w:rsid w:val="00C915ED"/>
    <w:rsid w:val="00C9240A"/>
    <w:rsid w:val="00C94061"/>
    <w:rsid w:val="00C97B11"/>
    <w:rsid w:val="00CA0666"/>
    <w:rsid w:val="00CA0E62"/>
    <w:rsid w:val="00CA1082"/>
    <w:rsid w:val="00CA2C2A"/>
    <w:rsid w:val="00CA3F78"/>
    <w:rsid w:val="00CA69FF"/>
    <w:rsid w:val="00CA71AC"/>
    <w:rsid w:val="00CA783E"/>
    <w:rsid w:val="00CA7B4B"/>
    <w:rsid w:val="00CB0A0F"/>
    <w:rsid w:val="00CB0C4C"/>
    <w:rsid w:val="00CB1028"/>
    <w:rsid w:val="00CB1DAB"/>
    <w:rsid w:val="00CB59AA"/>
    <w:rsid w:val="00CB6F39"/>
    <w:rsid w:val="00CB7C44"/>
    <w:rsid w:val="00CC24A7"/>
    <w:rsid w:val="00CC335A"/>
    <w:rsid w:val="00CC3E42"/>
    <w:rsid w:val="00CC4B4C"/>
    <w:rsid w:val="00CC4B64"/>
    <w:rsid w:val="00CC4B81"/>
    <w:rsid w:val="00CC51E9"/>
    <w:rsid w:val="00CC5541"/>
    <w:rsid w:val="00CC5F2F"/>
    <w:rsid w:val="00CC5F79"/>
    <w:rsid w:val="00CC7835"/>
    <w:rsid w:val="00CC7BC8"/>
    <w:rsid w:val="00CC7C0B"/>
    <w:rsid w:val="00CC7D1C"/>
    <w:rsid w:val="00CD4CE3"/>
    <w:rsid w:val="00CD62A6"/>
    <w:rsid w:val="00CD63C0"/>
    <w:rsid w:val="00CD7C5F"/>
    <w:rsid w:val="00CE12FE"/>
    <w:rsid w:val="00CE212A"/>
    <w:rsid w:val="00CE2753"/>
    <w:rsid w:val="00CE313E"/>
    <w:rsid w:val="00CE39F6"/>
    <w:rsid w:val="00CE5120"/>
    <w:rsid w:val="00CE5602"/>
    <w:rsid w:val="00CE5829"/>
    <w:rsid w:val="00CE5AB0"/>
    <w:rsid w:val="00CE5DD9"/>
    <w:rsid w:val="00CE5FE6"/>
    <w:rsid w:val="00CE7AC9"/>
    <w:rsid w:val="00CE7F61"/>
    <w:rsid w:val="00CF0CA5"/>
    <w:rsid w:val="00CF0E3E"/>
    <w:rsid w:val="00CF4856"/>
    <w:rsid w:val="00CF4988"/>
    <w:rsid w:val="00CF50F4"/>
    <w:rsid w:val="00CF56DF"/>
    <w:rsid w:val="00CF67D3"/>
    <w:rsid w:val="00CF79D7"/>
    <w:rsid w:val="00D012F0"/>
    <w:rsid w:val="00D0264E"/>
    <w:rsid w:val="00D02C89"/>
    <w:rsid w:val="00D037EF"/>
    <w:rsid w:val="00D04FDE"/>
    <w:rsid w:val="00D060FE"/>
    <w:rsid w:val="00D06938"/>
    <w:rsid w:val="00D079B2"/>
    <w:rsid w:val="00D07A7D"/>
    <w:rsid w:val="00D101A8"/>
    <w:rsid w:val="00D1062D"/>
    <w:rsid w:val="00D10738"/>
    <w:rsid w:val="00D116F7"/>
    <w:rsid w:val="00D126D9"/>
    <w:rsid w:val="00D12CCD"/>
    <w:rsid w:val="00D13802"/>
    <w:rsid w:val="00D139F3"/>
    <w:rsid w:val="00D15466"/>
    <w:rsid w:val="00D15FCF"/>
    <w:rsid w:val="00D16DB3"/>
    <w:rsid w:val="00D21B12"/>
    <w:rsid w:val="00D2330C"/>
    <w:rsid w:val="00D24218"/>
    <w:rsid w:val="00D26C11"/>
    <w:rsid w:val="00D30401"/>
    <w:rsid w:val="00D30CD7"/>
    <w:rsid w:val="00D3447B"/>
    <w:rsid w:val="00D34F87"/>
    <w:rsid w:val="00D357B0"/>
    <w:rsid w:val="00D35BD6"/>
    <w:rsid w:val="00D365A3"/>
    <w:rsid w:val="00D3694F"/>
    <w:rsid w:val="00D3796C"/>
    <w:rsid w:val="00D37D8B"/>
    <w:rsid w:val="00D40938"/>
    <w:rsid w:val="00D40958"/>
    <w:rsid w:val="00D416EC"/>
    <w:rsid w:val="00D42D09"/>
    <w:rsid w:val="00D42D61"/>
    <w:rsid w:val="00D431F5"/>
    <w:rsid w:val="00D44434"/>
    <w:rsid w:val="00D44A40"/>
    <w:rsid w:val="00D450D1"/>
    <w:rsid w:val="00D45486"/>
    <w:rsid w:val="00D4557D"/>
    <w:rsid w:val="00D45A36"/>
    <w:rsid w:val="00D46F55"/>
    <w:rsid w:val="00D46F7A"/>
    <w:rsid w:val="00D470B3"/>
    <w:rsid w:val="00D473F5"/>
    <w:rsid w:val="00D50461"/>
    <w:rsid w:val="00D50D28"/>
    <w:rsid w:val="00D516B6"/>
    <w:rsid w:val="00D51E6D"/>
    <w:rsid w:val="00D5222C"/>
    <w:rsid w:val="00D5358C"/>
    <w:rsid w:val="00D60BC9"/>
    <w:rsid w:val="00D614D5"/>
    <w:rsid w:val="00D63082"/>
    <w:rsid w:val="00D6329D"/>
    <w:rsid w:val="00D64380"/>
    <w:rsid w:val="00D6733A"/>
    <w:rsid w:val="00D70B0B"/>
    <w:rsid w:val="00D7205B"/>
    <w:rsid w:val="00D72BBE"/>
    <w:rsid w:val="00D72E6E"/>
    <w:rsid w:val="00D73EA1"/>
    <w:rsid w:val="00D7438B"/>
    <w:rsid w:val="00D74EEC"/>
    <w:rsid w:val="00D7592D"/>
    <w:rsid w:val="00D77B75"/>
    <w:rsid w:val="00D822DF"/>
    <w:rsid w:val="00D84FB9"/>
    <w:rsid w:val="00D87EB6"/>
    <w:rsid w:val="00D90DE2"/>
    <w:rsid w:val="00D919FC"/>
    <w:rsid w:val="00D9342F"/>
    <w:rsid w:val="00D944F0"/>
    <w:rsid w:val="00D96D67"/>
    <w:rsid w:val="00D97C47"/>
    <w:rsid w:val="00D97FDB"/>
    <w:rsid w:val="00DA093B"/>
    <w:rsid w:val="00DA0940"/>
    <w:rsid w:val="00DA1DE4"/>
    <w:rsid w:val="00DA32AB"/>
    <w:rsid w:val="00DA4A60"/>
    <w:rsid w:val="00DA580C"/>
    <w:rsid w:val="00DA5975"/>
    <w:rsid w:val="00DA5982"/>
    <w:rsid w:val="00DA5A7C"/>
    <w:rsid w:val="00DA5B81"/>
    <w:rsid w:val="00DA7708"/>
    <w:rsid w:val="00DA7AB1"/>
    <w:rsid w:val="00DB00BE"/>
    <w:rsid w:val="00DB098B"/>
    <w:rsid w:val="00DB1B72"/>
    <w:rsid w:val="00DB3F28"/>
    <w:rsid w:val="00DB5874"/>
    <w:rsid w:val="00DB726D"/>
    <w:rsid w:val="00DB757F"/>
    <w:rsid w:val="00DB75F7"/>
    <w:rsid w:val="00DC040A"/>
    <w:rsid w:val="00DC0F44"/>
    <w:rsid w:val="00DC4861"/>
    <w:rsid w:val="00DC58AB"/>
    <w:rsid w:val="00DC5C18"/>
    <w:rsid w:val="00DC5DEE"/>
    <w:rsid w:val="00DC602E"/>
    <w:rsid w:val="00DC6432"/>
    <w:rsid w:val="00DC65D7"/>
    <w:rsid w:val="00DC6F43"/>
    <w:rsid w:val="00DC6FD4"/>
    <w:rsid w:val="00DD06C5"/>
    <w:rsid w:val="00DD20D3"/>
    <w:rsid w:val="00DD69A7"/>
    <w:rsid w:val="00DD7374"/>
    <w:rsid w:val="00DD7C39"/>
    <w:rsid w:val="00DE02B3"/>
    <w:rsid w:val="00DE044A"/>
    <w:rsid w:val="00DE05D1"/>
    <w:rsid w:val="00DE20B5"/>
    <w:rsid w:val="00DE3E63"/>
    <w:rsid w:val="00DE4F6A"/>
    <w:rsid w:val="00DE6418"/>
    <w:rsid w:val="00DF02A9"/>
    <w:rsid w:val="00DF03CB"/>
    <w:rsid w:val="00DF07CE"/>
    <w:rsid w:val="00DF24B8"/>
    <w:rsid w:val="00DF4988"/>
    <w:rsid w:val="00DF6852"/>
    <w:rsid w:val="00DF6D63"/>
    <w:rsid w:val="00E0092B"/>
    <w:rsid w:val="00E013EE"/>
    <w:rsid w:val="00E02190"/>
    <w:rsid w:val="00E03C4B"/>
    <w:rsid w:val="00E04688"/>
    <w:rsid w:val="00E04F32"/>
    <w:rsid w:val="00E073DA"/>
    <w:rsid w:val="00E10211"/>
    <w:rsid w:val="00E103F3"/>
    <w:rsid w:val="00E105F2"/>
    <w:rsid w:val="00E117E7"/>
    <w:rsid w:val="00E121F7"/>
    <w:rsid w:val="00E13284"/>
    <w:rsid w:val="00E14E4B"/>
    <w:rsid w:val="00E14FDD"/>
    <w:rsid w:val="00E20C37"/>
    <w:rsid w:val="00E214BD"/>
    <w:rsid w:val="00E21C0C"/>
    <w:rsid w:val="00E22B9C"/>
    <w:rsid w:val="00E238E2"/>
    <w:rsid w:val="00E24725"/>
    <w:rsid w:val="00E25286"/>
    <w:rsid w:val="00E30206"/>
    <w:rsid w:val="00E31A7A"/>
    <w:rsid w:val="00E35A25"/>
    <w:rsid w:val="00E36186"/>
    <w:rsid w:val="00E36E73"/>
    <w:rsid w:val="00E4035A"/>
    <w:rsid w:val="00E41541"/>
    <w:rsid w:val="00E452F4"/>
    <w:rsid w:val="00E45385"/>
    <w:rsid w:val="00E45787"/>
    <w:rsid w:val="00E4718A"/>
    <w:rsid w:val="00E50441"/>
    <w:rsid w:val="00E51D3F"/>
    <w:rsid w:val="00E5208A"/>
    <w:rsid w:val="00E5376A"/>
    <w:rsid w:val="00E54EF1"/>
    <w:rsid w:val="00E5609B"/>
    <w:rsid w:val="00E561D0"/>
    <w:rsid w:val="00E570E2"/>
    <w:rsid w:val="00E570F6"/>
    <w:rsid w:val="00E61737"/>
    <w:rsid w:val="00E62121"/>
    <w:rsid w:val="00E63A3C"/>
    <w:rsid w:val="00E64E25"/>
    <w:rsid w:val="00E64F4A"/>
    <w:rsid w:val="00E65A49"/>
    <w:rsid w:val="00E67369"/>
    <w:rsid w:val="00E67C8F"/>
    <w:rsid w:val="00E7400B"/>
    <w:rsid w:val="00E7421D"/>
    <w:rsid w:val="00E76963"/>
    <w:rsid w:val="00E77903"/>
    <w:rsid w:val="00E8011E"/>
    <w:rsid w:val="00E811FF"/>
    <w:rsid w:val="00E813B2"/>
    <w:rsid w:val="00E81460"/>
    <w:rsid w:val="00E84B72"/>
    <w:rsid w:val="00E85243"/>
    <w:rsid w:val="00E85370"/>
    <w:rsid w:val="00E869BC"/>
    <w:rsid w:val="00E9062F"/>
    <w:rsid w:val="00E92ADB"/>
    <w:rsid w:val="00E92EF0"/>
    <w:rsid w:val="00E93CA1"/>
    <w:rsid w:val="00E946D8"/>
    <w:rsid w:val="00E95229"/>
    <w:rsid w:val="00EA188E"/>
    <w:rsid w:val="00EA25B1"/>
    <w:rsid w:val="00EA2DC1"/>
    <w:rsid w:val="00EA304A"/>
    <w:rsid w:val="00EA663E"/>
    <w:rsid w:val="00EA6D9A"/>
    <w:rsid w:val="00EA73D8"/>
    <w:rsid w:val="00EA7A6C"/>
    <w:rsid w:val="00EB0372"/>
    <w:rsid w:val="00EB069F"/>
    <w:rsid w:val="00EB0A78"/>
    <w:rsid w:val="00EB1900"/>
    <w:rsid w:val="00EB34E0"/>
    <w:rsid w:val="00EB6969"/>
    <w:rsid w:val="00EB7325"/>
    <w:rsid w:val="00EC072A"/>
    <w:rsid w:val="00EC0FC7"/>
    <w:rsid w:val="00EC1072"/>
    <w:rsid w:val="00EC3312"/>
    <w:rsid w:val="00EC3919"/>
    <w:rsid w:val="00EC3B65"/>
    <w:rsid w:val="00EC437F"/>
    <w:rsid w:val="00EC447A"/>
    <w:rsid w:val="00EC4794"/>
    <w:rsid w:val="00EC4976"/>
    <w:rsid w:val="00EC5062"/>
    <w:rsid w:val="00EC50DC"/>
    <w:rsid w:val="00EC567B"/>
    <w:rsid w:val="00EC6F40"/>
    <w:rsid w:val="00ED508F"/>
    <w:rsid w:val="00ED69B2"/>
    <w:rsid w:val="00ED6E24"/>
    <w:rsid w:val="00EE1954"/>
    <w:rsid w:val="00EE291C"/>
    <w:rsid w:val="00EE4C6B"/>
    <w:rsid w:val="00EE4FB7"/>
    <w:rsid w:val="00EE5AF0"/>
    <w:rsid w:val="00EE6A80"/>
    <w:rsid w:val="00EE7422"/>
    <w:rsid w:val="00EE7D90"/>
    <w:rsid w:val="00EF0EDB"/>
    <w:rsid w:val="00EF46B9"/>
    <w:rsid w:val="00EF46F1"/>
    <w:rsid w:val="00EF49D6"/>
    <w:rsid w:val="00EF4D3A"/>
    <w:rsid w:val="00EF5615"/>
    <w:rsid w:val="00EF5D8E"/>
    <w:rsid w:val="00EF7A7F"/>
    <w:rsid w:val="00F02ACD"/>
    <w:rsid w:val="00F03FDF"/>
    <w:rsid w:val="00F04FA7"/>
    <w:rsid w:val="00F065D4"/>
    <w:rsid w:val="00F07B3C"/>
    <w:rsid w:val="00F108C0"/>
    <w:rsid w:val="00F11D21"/>
    <w:rsid w:val="00F11FF4"/>
    <w:rsid w:val="00F122E2"/>
    <w:rsid w:val="00F12333"/>
    <w:rsid w:val="00F12BFF"/>
    <w:rsid w:val="00F14718"/>
    <w:rsid w:val="00F15809"/>
    <w:rsid w:val="00F15AB2"/>
    <w:rsid w:val="00F1724A"/>
    <w:rsid w:val="00F176FA"/>
    <w:rsid w:val="00F179A5"/>
    <w:rsid w:val="00F201FD"/>
    <w:rsid w:val="00F21CD3"/>
    <w:rsid w:val="00F21CDE"/>
    <w:rsid w:val="00F22392"/>
    <w:rsid w:val="00F233C6"/>
    <w:rsid w:val="00F24B8D"/>
    <w:rsid w:val="00F2511D"/>
    <w:rsid w:val="00F2562E"/>
    <w:rsid w:val="00F2605D"/>
    <w:rsid w:val="00F268CC"/>
    <w:rsid w:val="00F3175E"/>
    <w:rsid w:val="00F33A89"/>
    <w:rsid w:val="00F346F9"/>
    <w:rsid w:val="00F35980"/>
    <w:rsid w:val="00F3634E"/>
    <w:rsid w:val="00F4150F"/>
    <w:rsid w:val="00F42B12"/>
    <w:rsid w:val="00F438B3"/>
    <w:rsid w:val="00F45338"/>
    <w:rsid w:val="00F45F02"/>
    <w:rsid w:val="00F465BF"/>
    <w:rsid w:val="00F47654"/>
    <w:rsid w:val="00F50C02"/>
    <w:rsid w:val="00F51FE3"/>
    <w:rsid w:val="00F561A7"/>
    <w:rsid w:val="00F60133"/>
    <w:rsid w:val="00F60310"/>
    <w:rsid w:val="00F6052B"/>
    <w:rsid w:val="00F62385"/>
    <w:rsid w:val="00F62420"/>
    <w:rsid w:val="00F63C1D"/>
    <w:rsid w:val="00F6441F"/>
    <w:rsid w:val="00F64D82"/>
    <w:rsid w:val="00F65787"/>
    <w:rsid w:val="00F668D5"/>
    <w:rsid w:val="00F67CE0"/>
    <w:rsid w:val="00F7174F"/>
    <w:rsid w:val="00F71C75"/>
    <w:rsid w:val="00F71F99"/>
    <w:rsid w:val="00F720B2"/>
    <w:rsid w:val="00F74338"/>
    <w:rsid w:val="00F75204"/>
    <w:rsid w:val="00F753BC"/>
    <w:rsid w:val="00F75650"/>
    <w:rsid w:val="00F771F0"/>
    <w:rsid w:val="00F773A1"/>
    <w:rsid w:val="00F80A6D"/>
    <w:rsid w:val="00F80D8F"/>
    <w:rsid w:val="00F82954"/>
    <w:rsid w:val="00F83364"/>
    <w:rsid w:val="00F8341A"/>
    <w:rsid w:val="00F85AC3"/>
    <w:rsid w:val="00F86C6F"/>
    <w:rsid w:val="00F90EAB"/>
    <w:rsid w:val="00F92B4F"/>
    <w:rsid w:val="00F9386E"/>
    <w:rsid w:val="00F938DD"/>
    <w:rsid w:val="00F9479F"/>
    <w:rsid w:val="00F96E1F"/>
    <w:rsid w:val="00F97129"/>
    <w:rsid w:val="00F97B10"/>
    <w:rsid w:val="00FA024E"/>
    <w:rsid w:val="00FA2027"/>
    <w:rsid w:val="00FA3AB4"/>
    <w:rsid w:val="00FA4C48"/>
    <w:rsid w:val="00FA5038"/>
    <w:rsid w:val="00FA54CF"/>
    <w:rsid w:val="00FA67B0"/>
    <w:rsid w:val="00FA6951"/>
    <w:rsid w:val="00FA759E"/>
    <w:rsid w:val="00FB0C9F"/>
    <w:rsid w:val="00FB107B"/>
    <w:rsid w:val="00FB28EC"/>
    <w:rsid w:val="00FB3957"/>
    <w:rsid w:val="00FB41C6"/>
    <w:rsid w:val="00FB486F"/>
    <w:rsid w:val="00FB4E2B"/>
    <w:rsid w:val="00FB5E72"/>
    <w:rsid w:val="00FB674D"/>
    <w:rsid w:val="00FB706A"/>
    <w:rsid w:val="00FB7C50"/>
    <w:rsid w:val="00FC0E36"/>
    <w:rsid w:val="00FC132B"/>
    <w:rsid w:val="00FC1982"/>
    <w:rsid w:val="00FC2B82"/>
    <w:rsid w:val="00FC3571"/>
    <w:rsid w:val="00FC5598"/>
    <w:rsid w:val="00FC696A"/>
    <w:rsid w:val="00FD041B"/>
    <w:rsid w:val="00FD13A5"/>
    <w:rsid w:val="00FD1B2E"/>
    <w:rsid w:val="00FD1CD4"/>
    <w:rsid w:val="00FD3246"/>
    <w:rsid w:val="00FD340A"/>
    <w:rsid w:val="00FD4949"/>
    <w:rsid w:val="00FE0284"/>
    <w:rsid w:val="00FE31C4"/>
    <w:rsid w:val="00FE3202"/>
    <w:rsid w:val="00FE33E0"/>
    <w:rsid w:val="00FE3B0B"/>
    <w:rsid w:val="00FE433F"/>
    <w:rsid w:val="00FE56BF"/>
    <w:rsid w:val="00FE7F3D"/>
    <w:rsid w:val="00FF1360"/>
    <w:rsid w:val="00FF13E2"/>
    <w:rsid w:val="00FF17BE"/>
    <w:rsid w:val="00FF318A"/>
    <w:rsid w:val="00FF49E8"/>
    <w:rsid w:val="00FF60FA"/>
    <w:rsid w:val="00FF7025"/>
    <w:rsid w:val="00FF7778"/>
    <w:rsid w:val="00FF7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21C130"/>
  <w15:docId w15:val="{BB15810C-D014-49B6-A611-8F1F60936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pacing w:val="-10"/>
      <w:kern w:val="1"/>
      <w:position w:val="-8"/>
      <w:sz w:val="28"/>
      <w:szCs w:val="28"/>
      <w:lang w:val="vi-VN" w:eastAsia="zh-CN"/>
    </w:rPr>
  </w:style>
  <w:style w:type="paragraph" w:styleId="Heading1">
    <w:name w:val="heading 1"/>
    <w:basedOn w:val="Normal"/>
    <w:next w:val="Normal"/>
    <w:link w:val="Heading1Char"/>
    <w:qFormat/>
    <w:rsid w:val="00263904"/>
    <w:pPr>
      <w:keepNext/>
      <w:numPr>
        <w:numId w:val="9"/>
      </w:numPr>
      <w:suppressAutoHyphens w:val="0"/>
      <w:jc w:val="center"/>
      <w:outlineLvl w:val="0"/>
    </w:pPr>
    <w:rPr>
      <w:b/>
      <w:bCs/>
      <w:spacing w:val="0"/>
      <w:kern w:val="0"/>
      <w:position w:val="0"/>
      <w:sz w:val="26"/>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904"/>
    <w:rPr>
      <w:b/>
      <w:bCs/>
      <w:sz w:val="26"/>
      <w:szCs w:val="24"/>
      <w:lang w:val="en-US" w:eastAsia="en-US"/>
    </w:rPr>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SimSun" w:hAnsi="Times New Roman" w:cs="Times New Roman" w:hint="default"/>
      <w:sz w:val="28"/>
      <w:szCs w:val="28"/>
      <w:lang w:val="en-AU"/>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pacing w:val="0"/>
      <w:position w:val="0"/>
      <w:sz w:val="22"/>
      <w:szCs w:val="20"/>
      <w:vertAlign w:val="baseline"/>
      <w:lang w:val="en-AU"/>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styleId="Hyperlink">
    <w:name w:val="Hyperlink"/>
    <w:uiPriority w:val="99"/>
    <w:rPr>
      <w:color w:val="0000FF"/>
      <w:u w:val="single"/>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character" w:customStyle="1" w:styleId="HeaderChar">
    <w:name w:val="Header Char"/>
    <w:rPr>
      <w:spacing w:val="-10"/>
      <w:kern w:val="1"/>
      <w:position w:val="-8"/>
      <w:sz w:val="28"/>
      <w:szCs w:val="28"/>
    </w:rPr>
  </w:style>
  <w:style w:type="character" w:customStyle="1" w:styleId="FooterChar">
    <w:name w:val="Footer Char"/>
    <w:uiPriority w:val="99"/>
    <w:rPr>
      <w:spacing w:val="-10"/>
      <w:kern w:val="1"/>
      <w:position w:val="-8"/>
      <w:sz w:val="28"/>
      <w:szCs w:val="28"/>
    </w:rPr>
  </w:style>
  <w:style w:type="character" w:customStyle="1" w:styleId="BalloonTextChar">
    <w:name w:val="Balloon Text Char"/>
    <w:rPr>
      <w:rFonts w:ascii="Tahoma" w:hAnsi="Tahoma" w:cs="Tahoma"/>
      <w:spacing w:val="-10"/>
      <w:kern w:val="1"/>
      <w:position w:val="-8"/>
      <w:sz w:val="16"/>
      <w:szCs w:val="16"/>
      <w:lang w:val="vi-VN"/>
    </w:rPr>
  </w:style>
  <w:style w:type="paragraph" w:customStyle="1" w:styleId="Heading">
    <w:name w:val="Heading"/>
    <w:basedOn w:val="Normal"/>
    <w:next w:val="BodyText"/>
    <w:pPr>
      <w:keepNext/>
      <w:spacing w:before="240" w:after="120"/>
    </w:pPr>
    <w:rPr>
      <w:rFonts w:ascii="Arial" w:eastAsia="Microsoft YaHei" w:hAnsi="Arial" w:cs="Mangal"/>
    </w:rPr>
  </w:style>
  <w:style w:type="paragraph" w:styleId="BodyText">
    <w:name w:val="Body Text"/>
    <w:aliases w:val="bt,ändrad,body text,BODY TEXT,t,ändrad Char Char Char Char Char Char,ändrad Char Char Char Char Char Char Char Char,ändrad Char Char,ändrad Char Char Char Char Char Char Char Char Char Char Char Char Char Char Char Char"/>
    <w:basedOn w:val="Normal"/>
    <w:link w:val="BodyTextChar"/>
    <w:qFormat/>
    <w:pPr>
      <w:spacing w:after="120"/>
    </w:pPr>
  </w:style>
  <w:style w:type="character" w:customStyle="1" w:styleId="BodyTextChar">
    <w:name w:val="Body Text Char"/>
    <w:aliases w:val="bt Char,ändrad Char,body text Char,BODY TEXT Char,t Char,ändrad Char Char Char Char Char Char Char,ändrad Char Char Char Char Char Char Char Char Char,ändrad Char Char Char"/>
    <w:link w:val="BodyText"/>
    <w:rsid w:val="001045E8"/>
    <w:rPr>
      <w:spacing w:val="-10"/>
      <w:kern w:val="1"/>
      <w:position w:val="-8"/>
      <w:sz w:val="28"/>
      <w:szCs w:val="28"/>
      <w:lang w:val="vi-VN" w:eastAsia="zh-CN"/>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CharCharCharChar">
    <w:name w:val="Char Char Char Char"/>
    <w:basedOn w:val="Normal"/>
    <w:pPr>
      <w:spacing w:before="120" w:after="240"/>
    </w:pPr>
    <w:rPr>
      <w:rFonts w:ascii="Verdana" w:eastAsia="MS Mincho" w:hAnsi="Verdana" w:cs="Verdana"/>
      <w:spacing w:val="0"/>
      <w:position w:val="0"/>
      <w:sz w:val="20"/>
      <w:szCs w:val="20"/>
      <w:lang w:val="en-US"/>
    </w:rPr>
  </w:style>
  <w:style w:type="paragraph" w:customStyle="1" w:styleId="LO-normal">
    <w:name w:val="LO-normal"/>
    <w:basedOn w:val="Normal"/>
    <w:pPr>
      <w:spacing w:before="280" w:after="280"/>
    </w:pPr>
    <w:rPr>
      <w:rFonts w:eastAsia="SimSun"/>
      <w:color w:val="000000"/>
      <w:spacing w:val="0"/>
      <w:position w:val="0"/>
      <w:sz w:val="24"/>
      <w:szCs w:val="24"/>
      <w:lang w:val="en-U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Header">
    <w:name w:val="header"/>
    <w:basedOn w:val="Normal"/>
    <w:pPr>
      <w:tabs>
        <w:tab w:val="center" w:pos="4513"/>
        <w:tab w:val="right" w:pos="9026"/>
      </w:tabs>
    </w:pPr>
    <w:rPr>
      <w:lang w:val="x-none"/>
    </w:rPr>
  </w:style>
  <w:style w:type="paragraph" w:styleId="Footer">
    <w:name w:val="footer"/>
    <w:basedOn w:val="Normal"/>
    <w:uiPriority w:val="99"/>
    <w:pPr>
      <w:tabs>
        <w:tab w:val="center" w:pos="4513"/>
        <w:tab w:val="right" w:pos="9026"/>
      </w:tabs>
    </w:pPr>
    <w:rPr>
      <w:lang w:val="x-none"/>
    </w:rPr>
  </w:style>
  <w:style w:type="paragraph" w:styleId="BalloonText">
    <w:name w:val="Balloon Text"/>
    <w:basedOn w:val="Normal"/>
    <w:rPr>
      <w:rFonts w:ascii="Tahoma" w:hAnsi="Tahoma" w:cs="Tahoma"/>
      <w:sz w:val="16"/>
      <w:szCs w:val="16"/>
    </w:rPr>
  </w:style>
  <w:style w:type="paragraph" w:customStyle="1" w:styleId="MediumGrid21">
    <w:name w:val="Medium Grid 21"/>
    <w:pPr>
      <w:suppressAutoHyphens/>
    </w:pPr>
    <w:rPr>
      <w:spacing w:val="-10"/>
      <w:kern w:val="1"/>
      <w:position w:val="-8"/>
      <w:sz w:val="28"/>
      <w:szCs w:val="28"/>
      <w:lang w:val="vi-VN" w:eastAsia="zh-CN"/>
    </w:rPr>
  </w:style>
  <w:style w:type="character" w:customStyle="1" w:styleId="tgc">
    <w:name w:val="_tgc"/>
    <w:rsid w:val="002C410C"/>
  </w:style>
  <w:style w:type="table" w:styleId="TableGrid">
    <w:name w:val="Table Grid"/>
    <w:basedOn w:val="TableNormal"/>
    <w:rsid w:val="00992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23356"/>
    <w:rPr>
      <w:i/>
      <w:iCs/>
    </w:rPr>
  </w:style>
  <w:style w:type="paragraph" w:styleId="NormalWeb">
    <w:name w:val="Normal (Web)"/>
    <w:basedOn w:val="Normal"/>
    <w:uiPriority w:val="99"/>
    <w:rsid w:val="00AB0DF9"/>
    <w:pPr>
      <w:suppressAutoHyphens w:val="0"/>
      <w:spacing w:before="100" w:beforeAutospacing="1" w:after="100" w:afterAutospacing="1"/>
    </w:pPr>
    <w:rPr>
      <w:spacing w:val="0"/>
      <w:kern w:val="0"/>
      <w:position w:val="0"/>
      <w:sz w:val="24"/>
      <w:szCs w:val="24"/>
      <w:lang w:val="en-US" w:eastAsia="en-US"/>
    </w:rPr>
  </w:style>
  <w:style w:type="character" w:styleId="Strong">
    <w:name w:val="Strong"/>
    <w:uiPriority w:val="22"/>
    <w:qFormat/>
    <w:rsid w:val="00AB0DF9"/>
    <w:rPr>
      <w:b/>
      <w:bCs/>
    </w:rPr>
  </w:style>
  <w:style w:type="character" w:customStyle="1" w:styleId="UnresolvedMention1">
    <w:name w:val="Unresolved Mention1"/>
    <w:uiPriority w:val="99"/>
    <w:semiHidden/>
    <w:unhideWhenUsed/>
    <w:rsid w:val="00AC3DC9"/>
    <w:rPr>
      <w:color w:val="605E5C"/>
      <w:shd w:val="clear" w:color="auto" w:fill="E1DFDD"/>
    </w:rPr>
  </w:style>
  <w:style w:type="paragraph" w:customStyle="1" w:styleId="Default">
    <w:name w:val="Default"/>
    <w:rsid w:val="00DE4F6A"/>
    <w:pPr>
      <w:autoSpaceDE w:val="0"/>
      <w:autoSpaceDN w:val="0"/>
      <w:adjustRightInd w:val="0"/>
    </w:pPr>
    <w:rPr>
      <w:color w:val="000000"/>
      <w:sz w:val="24"/>
      <w:szCs w:val="24"/>
      <w:lang w:val="vi-VN" w:eastAsia="vi-VN"/>
    </w:rPr>
  </w:style>
  <w:style w:type="paragraph" w:styleId="ListParagraph">
    <w:name w:val="List Paragraph"/>
    <w:aliases w:val="Num Bullet 1,Bullet Number,lp1,Bullet List,FooterText,numbered,List Paragraph1,Paragraphe de liste1,Bulletr List Paragraph,列出段落,列出段落1,List Paragraph2,List Paragraph21,Listeafsnit1,Parágrafo da Lista1,Párrafo de lista1,リスト段落1"/>
    <w:basedOn w:val="Normal"/>
    <w:link w:val="ListParagraphChar"/>
    <w:uiPriority w:val="34"/>
    <w:qFormat/>
    <w:rsid w:val="001C3375"/>
    <w:pPr>
      <w:suppressAutoHyphens w:val="0"/>
      <w:spacing w:after="160" w:line="256" w:lineRule="auto"/>
      <w:ind w:left="720"/>
      <w:contextualSpacing/>
    </w:pPr>
    <w:rPr>
      <w:rFonts w:eastAsia="Calibri"/>
      <w:spacing w:val="0"/>
      <w:kern w:val="0"/>
      <w:position w:val="0"/>
      <w:sz w:val="26"/>
      <w:szCs w:val="22"/>
      <w:lang w:val="en-US" w:eastAsia="en-US"/>
    </w:rPr>
  </w:style>
  <w:style w:type="paragraph" w:customStyle="1" w:styleId="CharCharChar1Char">
    <w:name w:val="Char Char Char1 Char"/>
    <w:basedOn w:val="Normal"/>
    <w:rsid w:val="00401673"/>
    <w:pPr>
      <w:suppressAutoHyphens w:val="0"/>
      <w:spacing w:after="160" w:line="240" w:lineRule="exact"/>
    </w:pPr>
    <w:rPr>
      <w:rFonts w:ascii="Tahoma" w:eastAsia="PMingLiU" w:hAnsi="Tahoma"/>
      <w:spacing w:val="0"/>
      <w:kern w:val="0"/>
      <w:position w:val="0"/>
      <w:sz w:val="20"/>
      <w:szCs w:val="20"/>
      <w:lang w:val="en-US" w:eastAsia="en-US"/>
    </w:rPr>
  </w:style>
  <w:style w:type="paragraph" w:styleId="PlainText">
    <w:name w:val="Plain Text"/>
    <w:basedOn w:val="Normal"/>
    <w:link w:val="PlainTextChar"/>
    <w:uiPriority w:val="99"/>
    <w:unhideWhenUsed/>
    <w:rsid w:val="00DD06C5"/>
    <w:pPr>
      <w:suppressAutoHyphens w:val="0"/>
    </w:pPr>
    <w:rPr>
      <w:rFonts w:ascii="Calibri" w:eastAsia="Arial" w:hAnsi="Calibri"/>
      <w:spacing w:val="0"/>
      <w:kern w:val="0"/>
      <w:position w:val="0"/>
      <w:sz w:val="22"/>
      <w:szCs w:val="21"/>
      <w:lang w:eastAsia="en-US"/>
    </w:rPr>
  </w:style>
  <w:style w:type="character" w:customStyle="1" w:styleId="PlainTextChar">
    <w:name w:val="Plain Text Char"/>
    <w:link w:val="PlainText"/>
    <w:uiPriority w:val="99"/>
    <w:rsid w:val="00DD06C5"/>
    <w:rPr>
      <w:rFonts w:ascii="Calibri" w:eastAsia="Arial" w:hAnsi="Calibri"/>
      <w:sz w:val="22"/>
      <w:szCs w:val="21"/>
      <w:lang w:eastAsia="en-US"/>
    </w:rPr>
  </w:style>
  <w:style w:type="character" w:customStyle="1" w:styleId="grkhzd">
    <w:name w:val="grkhzd"/>
    <w:basedOn w:val="DefaultParagraphFont"/>
    <w:rsid w:val="00983818"/>
  </w:style>
  <w:style w:type="character" w:customStyle="1" w:styleId="lrzxr">
    <w:name w:val="lrzxr"/>
    <w:basedOn w:val="DefaultParagraphFont"/>
    <w:rsid w:val="00983818"/>
  </w:style>
  <w:style w:type="character" w:styleId="HTMLCite">
    <w:name w:val="HTML Cite"/>
    <w:uiPriority w:val="99"/>
    <w:unhideWhenUsed/>
    <w:rsid w:val="00C422DB"/>
    <w:rPr>
      <w:i/>
      <w:iCs/>
    </w:rPr>
  </w:style>
  <w:style w:type="character" w:customStyle="1" w:styleId="s-mailinfo-addresslink">
    <w:name w:val="s-mailinfo-addresslink"/>
    <w:rsid w:val="00DC58AB"/>
  </w:style>
  <w:style w:type="character" w:customStyle="1" w:styleId="s-mailinfo-addresslink1">
    <w:name w:val="s-mailinfo-addresslink1"/>
    <w:basedOn w:val="DefaultParagraphFont"/>
    <w:rsid w:val="00EF0EDB"/>
  </w:style>
  <w:style w:type="character" w:customStyle="1" w:styleId="ng-binding">
    <w:name w:val="ng-binding"/>
    <w:basedOn w:val="DefaultParagraphFont"/>
    <w:rsid w:val="00F74338"/>
  </w:style>
  <w:style w:type="character" w:styleId="FollowedHyperlink">
    <w:name w:val="FollowedHyperlink"/>
    <w:uiPriority w:val="99"/>
    <w:unhideWhenUsed/>
    <w:rsid w:val="00854919"/>
    <w:rPr>
      <w:color w:val="954F72"/>
      <w:u w:val="single"/>
    </w:rPr>
  </w:style>
  <w:style w:type="paragraph" w:customStyle="1" w:styleId="font5">
    <w:name w:val="font5"/>
    <w:basedOn w:val="Normal"/>
    <w:rsid w:val="00485B8D"/>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6">
    <w:name w:val="font6"/>
    <w:basedOn w:val="Normal"/>
    <w:rsid w:val="00485B8D"/>
    <w:pPr>
      <w:suppressAutoHyphens w:val="0"/>
      <w:spacing w:before="100" w:beforeAutospacing="1" w:after="100" w:afterAutospacing="1"/>
    </w:pPr>
    <w:rPr>
      <w:color w:val="FF0000"/>
      <w:spacing w:val="0"/>
      <w:kern w:val="0"/>
      <w:position w:val="0"/>
      <w:sz w:val="24"/>
      <w:szCs w:val="24"/>
      <w:lang w:val="en-US" w:eastAsia="en-US"/>
    </w:rPr>
  </w:style>
  <w:style w:type="paragraph" w:customStyle="1" w:styleId="font7">
    <w:name w:val="font7"/>
    <w:basedOn w:val="Normal"/>
    <w:rsid w:val="00485B8D"/>
    <w:pPr>
      <w:suppressAutoHyphens w:val="0"/>
      <w:spacing w:before="100" w:beforeAutospacing="1" w:after="100" w:afterAutospacing="1"/>
    </w:pPr>
    <w:rPr>
      <w:spacing w:val="0"/>
      <w:kern w:val="0"/>
      <w:position w:val="0"/>
      <w:sz w:val="24"/>
      <w:szCs w:val="24"/>
      <w:lang w:val="en-US" w:eastAsia="en-US"/>
    </w:rPr>
  </w:style>
  <w:style w:type="paragraph" w:customStyle="1" w:styleId="font8">
    <w:name w:val="font8"/>
    <w:basedOn w:val="Normal"/>
    <w:rsid w:val="00485B8D"/>
    <w:pPr>
      <w:suppressAutoHyphens w:val="0"/>
      <w:spacing w:before="100" w:beforeAutospacing="1" w:after="100" w:afterAutospacing="1"/>
    </w:pPr>
    <w:rPr>
      <w:color w:val="FF0000"/>
      <w:spacing w:val="0"/>
      <w:kern w:val="0"/>
      <w:position w:val="0"/>
      <w:sz w:val="24"/>
      <w:szCs w:val="24"/>
      <w:u w:val="single"/>
      <w:lang w:val="en-US" w:eastAsia="en-US"/>
    </w:rPr>
  </w:style>
  <w:style w:type="paragraph" w:customStyle="1" w:styleId="xl71">
    <w:name w:val="xl7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72">
    <w:name w:val="xl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3">
    <w:name w:val="xl7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74">
    <w:name w:val="xl7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5">
    <w:name w:val="xl7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76">
    <w:name w:val="xl7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7">
    <w:name w:val="xl7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8">
    <w:name w:val="xl7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9">
    <w:name w:val="xl79"/>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0">
    <w:name w:val="xl8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1">
    <w:name w:val="xl8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2">
    <w:name w:val="xl8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83">
    <w:name w:val="xl8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4">
    <w:name w:val="xl8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5">
    <w:name w:val="xl8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6">
    <w:name w:val="xl8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7">
    <w:name w:val="xl8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8">
    <w:name w:val="xl8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u w:val="single"/>
      <w:lang w:val="en-US" w:eastAsia="en-US"/>
    </w:rPr>
  </w:style>
  <w:style w:type="paragraph" w:customStyle="1" w:styleId="xl89">
    <w:name w:val="xl8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0">
    <w:name w:val="xl9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1">
    <w:name w:val="xl9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92">
    <w:name w:val="xl9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3">
    <w:name w:val="xl9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94">
    <w:name w:val="xl9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5">
    <w:name w:val="xl9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6">
    <w:name w:val="xl96"/>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7">
    <w:name w:val="xl97"/>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8">
    <w:name w:val="xl9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99">
    <w:name w:val="xl9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u w:val="single"/>
      <w:lang w:val="en-US" w:eastAsia="en-US"/>
    </w:rPr>
  </w:style>
  <w:style w:type="paragraph" w:customStyle="1" w:styleId="xl100">
    <w:name w:val="xl10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1">
    <w:name w:val="xl10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02">
    <w:name w:val="xl10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3">
    <w:name w:val="xl10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04">
    <w:name w:val="xl10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05">
    <w:name w:val="xl10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6">
    <w:name w:val="xl10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333333"/>
      <w:spacing w:val="0"/>
      <w:kern w:val="0"/>
      <w:position w:val="0"/>
      <w:sz w:val="24"/>
      <w:szCs w:val="24"/>
      <w:lang w:val="en-US" w:eastAsia="en-US"/>
    </w:rPr>
  </w:style>
  <w:style w:type="paragraph" w:customStyle="1" w:styleId="xl107">
    <w:name w:val="xl10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08">
    <w:name w:val="xl108"/>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09">
    <w:name w:val="xl10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110">
    <w:name w:val="xl11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11">
    <w:name w:val="xl11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2">
    <w:name w:val="xl11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13">
    <w:name w:val="xl11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4">
    <w:name w:val="xl11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15">
    <w:name w:val="xl11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16">
    <w:name w:val="xl11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17">
    <w:name w:val="xl11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pacing w:val="0"/>
      <w:kern w:val="0"/>
      <w:position w:val="0"/>
      <w:sz w:val="24"/>
      <w:szCs w:val="24"/>
      <w:lang w:val="en-US" w:eastAsia="en-US"/>
    </w:rPr>
  </w:style>
  <w:style w:type="paragraph" w:customStyle="1" w:styleId="xl118">
    <w:name w:val="xl11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19">
    <w:name w:val="xl11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0">
    <w:name w:val="xl12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21">
    <w:name w:val="xl12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22">
    <w:name w:val="xl12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3">
    <w:name w:val="xl12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24">
    <w:name w:val="xl12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5">
    <w:name w:val="xl12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6">
    <w:name w:val="xl12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7">
    <w:name w:val="xl12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8">
    <w:name w:val="xl12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29">
    <w:name w:val="xl12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0">
    <w:name w:val="xl13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1">
    <w:name w:val="xl131"/>
    <w:basedOn w:val="Normal"/>
    <w:rsid w:val="00485B8D"/>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32">
    <w:name w:val="xl13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3">
    <w:name w:val="xl13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4">
    <w:name w:val="xl13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5">
    <w:name w:val="xl13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36">
    <w:name w:val="xl13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FF0000"/>
      <w:spacing w:val="0"/>
      <w:kern w:val="0"/>
      <w:position w:val="0"/>
      <w:sz w:val="24"/>
      <w:szCs w:val="24"/>
      <w:lang w:val="en-US" w:eastAsia="en-US"/>
    </w:rPr>
  </w:style>
  <w:style w:type="paragraph" w:customStyle="1" w:styleId="xl137">
    <w:name w:val="xl13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38">
    <w:name w:val="xl138"/>
    <w:basedOn w:val="Normal"/>
    <w:rsid w:val="00485B8D"/>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39">
    <w:name w:val="xl13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40">
    <w:name w:val="xl14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41">
    <w:name w:val="xl141"/>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2">
    <w:name w:val="xl14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43">
    <w:name w:val="xl14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44">
    <w:name w:val="xl14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u w:val="single"/>
      <w:lang w:val="en-US" w:eastAsia="en-US"/>
    </w:rPr>
  </w:style>
  <w:style w:type="paragraph" w:customStyle="1" w:styleId="xl145">
    <w:name w:val="xl14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46">
    <w:name w:val="xl14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7">
    <w:name w:val="xl14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48">
    <w:name w:val="xl14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9">
    <w:name w:val="xl14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150">
    <w:name w:val="xl15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1">
    <w:name w:val="xl15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2">
    <w:name w:val="xl15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53">
    <w:name w:val="xl15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54">
    <w:name w:val="xl15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5">
    <w:name w:val="xl155"/>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56">
    <w:name w:val="xl15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lang w:val="en-US" w:eastAsia="en-US"/>
    </w:rPr>
  </w:style>
  <w:style w:type="paragraph" w:customStyle="1" w:styleId="xl157">
    <w:name w:val="xl15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58">
    <w:name w:val="xl15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9">
    <w:name w:val="xl15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70C0"/>
      <w:spacing w:val="0"/>
      <w:kern w:val="0"/>
      <w:position w:val="0"/>
      <w:sz w:val="24"/>
      <w:szCs w:val="24"/>
      <w:lang w:val="en-US" w:eastAsia="en-US"/>
    </w:rPr>
  </w:style>
  <w:style w:type="paragraph" w:customStyle="1" w:styleId="xl160">
    <w:name w:val="xl16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161">
    <w:name w:val="xl16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2">
    <w:name w:val="xl16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163">
    <w:name w:val="xl16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4">
    <w:name w:val="xl16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165">
    <w:name w:val="xl165"/>
    <w:basedOn w:val="Normal"/>
    <w:rsid w:val="00485B8D"/>
    <w:pP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6">
    <w:name w:val="xl16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67">
    <w:name w:val="xl167"/>
    <w:basedOn w:val="Normal"/>
    <w:rsid w:val="00485B8D"/>
    <w:pP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8">
    <w:name w:val="xl16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69">
    <w:name w:val="xl16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0">
    <w:name w:val="xl17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1">
    <w:name w:val="xl17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2">
    <w:name w:val="xl1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3">
    <w:name w:val="xl173"/>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4">
    <w:name w:val="xl174"/>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5">
    <w:name w:val="xl17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6">
    <w:name w:val="xl176"/>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7">
    <w:name w:val="xl177"/>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8">
    <w:name w:val="xl178"/>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9">
    <w:name w:val="xl179"/>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0">
    <w:name w:val="xl180"/>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1">
    <w:name w:val="xl181"/>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2">
    <w:name w:val="xl182"/>
    <w:basedOn w:val="Normal"/>
    <w:rsid w:val="00485B8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3">
    <w:name w:val="xl183"/>
    <w:basedOn w:val="Normal"/>
    <w:rsid w:val="00485B8D"/>
    <w:pPr>
      <w:pBdr>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4">
    <w:name w:val="xl184"/>
    <w:basedOn w:val="Normal"/>
    <w:rsid w:val="00485B8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5">
    <w:name w:val="xl18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font9">
    <w:name w:val="font9"/>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0">
    <w:name w:val="font10"/>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1">
    <w:name w:val="font11"/>
    <w:basedOn w:val="Normal"/>
    <w:rsid w:val="00D037EF"/>
    <w:pPr>
      <w:suppressAutoHyphens w:val="0"/>
      <w:spacing w:before="100" w:beforeAutospacing="1" w:after="100" w:afterAutospacing="1"/>
    </w:pPr>
    <w:rPr>
      <w:b/>
      <w:bCs/>
      <w:color w:val="FF0000"/>
      <w:spacing w:val="0"/>
      <w:kern w:val="0"/>
      <w:position w:val="0"/>
      <w:sz w:val="24"/>
      <w:szCs w:val="24"/>
      <w:u w:val="single"/>
      <w:lang w:val="en-US" w:eastAsia="en-US"/>
    </w:rPr>
  </w:style>
  <w:style w:type="paragraph" w:customStyle="1" w:styleId="font12">
    <w:name w:val="font12"/>
    <w:basedOn w:val="Normal"/>
    <w:rsid w:val="00D037EF"/>
    <w:pPr>
      <w:suppressAutoHyphens w:val="0"/>
      <w:spacing w:before="100" w:beforeAutospacing="1" w:after="100" w:afterAutospacing="1"/>
    </w:pPr>
    <w:rPr>
      <w:b/>
      <w:bCs/>
      <w:spacing w:val="0"/>
      <w:kern w:val="0"/>
      <w:position w:val="0"/>
      <w:sz w:val="24"/>
      <w:szCs w:val="24"/>
      <w:u w:val="single"/>
      <w:lang w:val="en-US" w:eastAsia="en-US"/>
    </w:rPr>
  </w:style>
  <w:style w:type="paragraph" w:customStyle="1" w:styleId="xl186">
    <w:name w:val="xl18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87">
    <w:name w:val="xl18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188">
    <w:name w:val="xl18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89">
    <w:name w:val="xl18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90">
    <w:name w:val="xl19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191">
    <w:name w:val="xl19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92">
    <w:name w:val="xl19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93">
    <w:name w:val="xl19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4">
    <w:name w:val="xl19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5">
    <w:name w:val="xl19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96">
    <w:name w:val="xl1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97">
    <w:name w:val="xl19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8">
    <w:name w:val="xl1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9">
    <w:name w:val="xl19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0">
    <w:name w:val="xl2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1">
    <w:name w:val="xl20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2">
    <w:name w:val="xl20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3">
    <w:name w:val="xl20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4">
    <w:name w:val="xl20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5">
    <w:name w:val="xl20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06">
    <w:name w:val="xl20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7">
    <w:name w:val="xl20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8">
    <w:name w:val="xl20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9">
    <w:name w:val="xl20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210">
    <w:name w:val="xl21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1">
    <w:name w:val="xl21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2">
    <w:name w:val="xl21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13">
    <w:name w:val="xl21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14">
    <w:name w:val="xl21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215">
    <w:name w:val="xl21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16">
    <w:name w:val="xl21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217">
    <w:name w:val="xl21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218">
    <w:name w:val="xl21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19">
    <w:name w:val="xl21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220">
    <w:name w:val="xl22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1">
    <w:name w:val="xl22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2">
    <w:name w:val="xl22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23">
    <w:name w:val="xl22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4">
    <w:name w:val="xl224"/>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5">
    <w:name w:val="xl22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6">
    <w:name w:val="xl226"/>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7">
    <w:name w:val="xl227"/>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28">
    <w:name w:val="xl22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9">
    <w:name w:val="xl22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70C0"/>
      <w:spacing w:val="0"/>
      <w:kern w:val="0"/>
      <w:position w:val="0"/>
      <w:sz w:val="24"/>
      <w:szCs w:val="24"/>
      <w:lang w:val="en-US" w:eastAsia="en-US"/>
    </w:rPr>
  </w:style>
  <w:style w:type="paragraph" w:customStyle="1" w:styleId="xl230">
    <w:name w:val="xl23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1">
    <w:name w:val="xl23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32">
    <w:name w:val="xl23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33">
    <w:name w:val="xl23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333333"/>
      <w:spacing w:val="0"/>
      <w:kern w:val="0"/>
      <w:position w:val="0"/>
      <w:sz w:val="24"/>
      <w:szCs w:val="24"/>
      <w:lang w:val="en-US" w:eastAsia="en-US"/>
    </w:rPr>
  </w:style>
  <w:style w:type="paragraph" w:customStyle="1" w:styleId="xl234">
    <w:name w:val="xl23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235">
    <w:name w:val="xl23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6">
    <w:name w:val="xl23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7">
    <w:name w:val="xl23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8">
    <w:name w:val="xl23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9">
    <w:name w:val="xl23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40">
    <w:name w:val="xl24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41">
    <w:name w:val="xl241"/>
    <w:basedOn w:val="Normal"/>
    <w:rsid w:val="00D037EF"/>
    <w:pPr>
      <w:pBdr>
        <w:top w:val="single" w:sz="4" w:space="0" w:color="auto"/>
        <w:left w:val="single" w:sz="4" w:space="0" w:color="auto"/>
        <w:bottom w:val="single" w:sz="4" w:space="0" w:color="auto"/>
        <w:right w:val="single" w:sz="4" w:space="0" w:color="auto"/>
      </w:pBdr>
      <w:shd w:val="clear" w:color="000000" w:fill="FFFFCC"/>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2">
    <w:name w:val="xl242"/>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3">
    <w:name w:val="xl243"/>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4">
    <w:name w:val="xl24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5">
    <w:name w:val="xl24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6">
    <w:name w:val="xl24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7">
    <w:name w:val="xl24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8">
    <w:name w:val="xl24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9">
    <w:name w:val="xl24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250">
    <w:name w:val="xl25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251">
    <w:name w:val="xl25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2">
    <w:name w:val="xl25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53">
    <w:name w:val="xl25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4">
    <w:name w:val="xl25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1A33"/>
      <w:spacing w:val="0"/>
      <w:kern w:val="0"/>
      <w:position w:val="0"/>
      <w:sz w:val="24"/>
      <w:szCs w:val="24"/>
      <w:lang w:val="en-US" w:eastAsia="en-US"/>
    </w:rPr>
  </w:style>
  <w:style w:type="paragraph" w:customStyle="1" w:styleId="xl255">
    <w:name w:val="xl25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56">
    <w:name w:val="xl25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7">
    <w:name w:val="xl25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58">
    <w:name w:val="xl258"/>
    <w:basedOn w:val="Normal"/>
    <w:rsid w:val="00D037EF"/>
    <w:pPr>
      <w:pBdr>
        <w:top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9">
    <w:name w:val="xl259"/>
    <w:basedOn w:val="Normal"/>
    <w:rsid w:val="00D037EF"/>
    <w:pPr>
      <w:pBdr>
        <w:top w:val="single" w:sz="4" w:space="0" w:color="auto"/>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0">
    <w:name w:val="xl260"/>
    <w:basedOn w:val="Normal"/>
    <w:rsid w:val="00D037EF"/>
    <w:pPr>
      <w:pBdr>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1">
    <w:name w:val="xl26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62">
    <w:name w:val="xl262"/>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3">
    <w:name w:val="xl263"/>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4">
    <w:name w:val="xl26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5">
    <w:name w:val="xl26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6">
    <w:name w:val="xl26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67">
    <w:name w:val="xl26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8">
    <w:name w:val="xl26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9">
    <w:name w:val="xl26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0">
    <w:name w:val="xl27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1">
    <w:name w:val="xl27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2">
    <w:name w:val="xl27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73">
    <w:name w:val="xl27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4">
    <w:name w:val="xl27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5">
    <w:name w:val="xl27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u w:val="single"/>
      <w:lang w:val="en-US" w:eastAsia="en-US"/>
    </w:rPr>
  </w:style>
  <w:style w:type="paragraph" w:customStyle="1" w:styleId="xl276">
    <w:name w:val="xl27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7">
    <w:name w:val="xl27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8">
    <w:name w:val="xl27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9">
    <w:name w:val="xl27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80">
    <w:name w:val="xl28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04041"/>
      <w:spacing w:val="0"/>
      <w:kern w:val="0"/>
      <w:position w:val="0"/>
      <w:sz w:val="24"/>
      <w:szCs w:val="24"/>
      <w:lang w:val="en-US" w:eastAsia="en-US"/>
    </w:rPr>
  </w:style>
  <w:style w:type="paragraph" w:customStyle="1" w:styleId="xl281">
    <w:name w:val="xl28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2C2C2C"/>
      <w:spacing w:val="0"/>
      <w:kern w:val="0"/>
      <w:position w:val="0"/>
      <w:sz w:val="24"/>
      <w:szCs w:val="24"/>
      <w:lang w:val="en-US" w:eastAsia="en-US"/>
    </w:rPr>
  </w:style>
  <w:style w:type="paragraph" w:customStyle="1" w:styleId="xl282">
    <w:name w:val="xl28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F4F51"/>
      <w:spacing w:val="0"/>
      <w:kern w:val="0"/>
      <w:position w:val="0"/>
      <w:sz w:val="24"/>
      <w:szCs w:val="24"/>
      <w:lang w:val="en-US" w:eastAsia="en-US"/>
    </w:rPr>
  </w:style>
  <w:style w:type="paragraph" w:customStyle="1" w:styleId="xl283">
    <w:name w:val="xl28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4">
    <w:name w:val="xl28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5">
    <w:name w:val="xl285"/>
    <w:basedOn w:val="Normal"/>
    <w:rsid w:val="00D037EF"/>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86">
    <w:name w:val="xl286"/>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7">
    <w:name w:val="xl287"/>
    <w:basedOn w:val="Normal"/>
    <w:rsid w:val="00D037EF"/>
    <w:pPr>
      <w:pBdr>
        <w:top w:val="single" w:sz="4" w:space="0" w:color="auto"/>
        <w:bottom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88">
    <w:name w:val="xl288"/>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9">
    <w:name w:val="xl289"/>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0">
    <w:name w:val="xl290"/>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1">
    <w:name w:val="xl291"/>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2">
    <w:name w:val="xl29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93">
    <w:name w:val="xl29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94">
    <w:name w:val="xl29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95">
    <w:name w:val="xl29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96">
    <w:name w:val="xl2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7">
    <w:name w:val="xl29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8">
    <w:name w:val="xl2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u w:val="single"/>
      <w:lang w:val="en-US" w:eastAsia="en-US"/>
    </w:rPr>
  </w:style>
  <w:style w:type="paragraph" w:customStyle="1" w:styleId="xl299">
    <w:name w:val="xl29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04041"/>
      <w:spacing w:val="0"/>
      <w:kern w:val="0"/>
      <w:position w:val="0"/>
      <w:sz w:val="24"/>
      <w:szCs w:val="24"/>
      <w:lang w:val="en-US" w:eastAsia="en-US"/>
    </w:rPr>
  </w:style>
  <w:style w:type="paragraph" w:customStyle="1" w:styleId="xl300">
    <w:name w:val="xl3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38373A"/>
      <w:spacing w:val="0"/>
      <w:kern w:val="0"/>
      <w:position w:val="0"/>
      <w:sz w:val="24"/>
      <w:szCs w:val="24"/>
      <w:lang w:val="en-US" w:eastAsia="en-US"/>
    </w:rPr>
  </w:style>
  <w:style w:type="paragraph" w:customStyle="1" w:styleId="xl301">
    <w:name w:val="xl30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38373A"/>
      <w:spacing w:val="0"/>
      <w:kern w:val="0"/>
      <w:position w:val="0"/>
      <w:sz w:val="24"/>
      <w:szCs w:val="24"/>
      <w:lang w:val="en-US" w:eastAsia="en-US"/>
    </w:rPr>
  </w:style>
  <w:style w:type="paragraph" w:customStyle="1" w:styleId="xl302">
    <w:name w:val="xl30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F4F51"/>
      <w:spacing w:val="0"/>
      <w:kern w:val="0"/>
      <w:position w:val="0"/>
      <w:sz w:val="24"/>
      <w:szCs w:val="24"/>
      <w:lang w:val="en-US" w:eastAsia="en-US"/>
    </w:rPr>
  </w:style>
  <w:style w:type="paragraph" w:customStyle="1" w:styleId="xl303">
    <w:name w:val="xl30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2C2C2C"/>
      <w:spacing w:val="0"/>
      <w:kern w:val="0"/>
      <w:position w:val="0"/>
      <w:sz w:val="24"/>
      <w:szCs w:val="24"/>
      <w:lang w:val="en-US" w:eastAsia="en-US"/>
    </w:rPr>
  </w:style>
  <w:style w:type="paragraph" w:customStyle="1" w:styleId="xl304">
    <w:name w:val="xl304"/>
    <w:basedOn w:val="Normal"/>
    <w:rsid w:val="00D037EF"/>
    <w:pP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5">
    <w:name w:val="xl30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6">
    <w:name w:val="xl306"/>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7">
    <w:name w:val="xl307"/>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8">
    <w:name w:val="xl308"/>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9">
    <w:name w:val="xl309"/>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0">
    <w:name w:val="xl310"/>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1">
    <w:name w:val="xl311"/>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2">
    <w:name w:val="xl31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313">
    <w:name w:val="xl313"/>
    <w:basedOn w:val="Normal"/>
    <w:rsid w:val="00D037EF"/>
    <w:pPr>
      <w:suppressAutoHyphens w:val="0"/>
      <w:spacing w:before="100" w:beforeAutospacing="1" w:after="100" w:afterAutospacing="1"/>
      <w:textAlignment w:val="center"/>
    </w:pPr>
    <w:rPr>
      <w:spacing w:val="0"/>
      <w:kern w:val="0"/>
      <w:position w:val="0"/>
      <w:sz w:val="24"/>
      <w:szCs w:val="24"/>
      <w:lang w:val="en-US" w:eastAsia="en-US"/>
    </w:rPr>
  </w:style>
  <w:style w:type="paragraph" w:styleId="Revision">
    <w:name w:val="Revision"/>
    <w:hidden/>
    <w:uiPriority w:val="99"/>
    <w:semiHidden/>
    <w:rsid w:val="00D126D9"/>
    <w:rPr>
      <w:spacing w:val="-10"/>
      <w:kern w:val="1"/>
      <w:position w:val="-8"/>
      <w:sz w:val="28"/>
      <w:szCs w:val="28"/>
      <w:lang w:val="vi-VN" w:eastAsia="zh-CN"/>
    </w:rPr>
  </w:style>
  <w:style w:type="paragraph" w:customStyle="1" w:styleId="CharCharCharCharCharCharCharCharChar1Char">
    <w:name w:val="Char Char Char Char Char Char Char Char Char1 Char"/>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character" w:customStyle="1" w:styleId="tttinchitietnoidung">
    <w:name w:val="tt_tinchitiet_noidung"/>
    <w:rsid w:val="00D30CD7"/>
  </w:style>
  <w:style w:type="character" w:customStyle="1" w:styleId="BodyTextChar1">
    <w:name w:val="Body Text Char1"/>
    <w:aliases w:val="bt Char1,ändrad Char1,body text Char1,BODY TEXT Char1,t Char1,ändrad Char Char Char Char Char Char Char1,ändrad Char Char Char Char Char Char Char Char Char1,ändrad Char Char Char1"/>
    <w:rsid w:val="00D30CD7"/>
    <w:rPr>
      <w:rFonts w:eastAsia="Lucida Sans Unicode"/>
      <w:kern w:val="1"/>
      <w:sz w:val="24"/>
      <w:szCs w:val="24"/>
    </w:rPr>
  </w:style>
  <w:style w:type="character" w:styleId="CommentReference">
    <w:name w:val="annotation reference"/>
    <w:rsid w:val="00D30CD7"/>
    <w:rPr>
      <w:sz w:val="16"/>
      <w:szCs w:val="16"/>
    </w:rPr>
  </w:style>
  <w:style w:type="paragraph" w:styleId="CommentText">
    <w:name w:val="annotation text"/>
    <w:basedOn w:val="Normal"/>
    <w:link w:val="CommentTextChar"/>
    <w:rsid w:val="00D30CD7"/>
    <w:pPr>
      <w:suppressAutoHyphens w:val="0"/>
    </w:pPr>
    <w:rPr>
      <w:spacing w:val="0"/>
      <w:kern w:val="0"/>
      <w:position w:val="0"/>
      <w:sz w:val="20"/>
      <w:szCs w:val="20"/>
      <w:lang w:val="en-US" w:eastAsia="en-US"/>
    </w:rPr>
  </w:style>
  <w:style w:type="character" w:customStyle="1" w:styleId="CommentTextChar">
    <w:name w:val="Comment Text Char"/>
    <w:basedOn w:val="DefaultParagraphFont"/>
    <w:link w:val="CommentText"/>
    <w:rsid w:val="00D30CD7"/>
  </w:style>
  <w:style w:type="paragraph" w:styleId="CommentSubject">
    <w:name w:val="annotation subject"/>
    <w:basedOn w:val="CommentText"/>
    <w:next w:val="CommentText"/>
    <w:link w:val="CommentSubjectChar"/>
    <w:rsid w:val="00D30CD7"/>
    <w:rPr>
      <w:b/>
      <w:bCs/>
    </w:rPr>
  </w:style>
  <w:style w:type="character" w:customStyle="1" w:styleId="CommentSubjectChar">
    <w:name w:val="Comment Subject Char"/>
    <w:basedOn w:val="CommentTextChar"/>
    <w:link w:val="CommentSubject"/>
    <w:rsid w:val="00D30CD7"/>
    <w:rPr>
      <w:b/>
      <w:bCs/>
    </w:rPr>
  </w:style>
  <w:style w:type="character" w:customStyle="1" w:styleId="ListParagraphChar">
    <w:name w:val="List Paragraph Char"/>
    <w:aliases w:val="Num Bullet 1 Char,Bullet Number Char,lp1 Char,Bullet List Char,FooterText Char,numbered Char,List Paragraph1 Char,Paragraphe de liste1 Char,Bulletr List Paragraph Char,列出段落 Char,列出段落1 Char,List Paragraph2 Char,List Paragraph21 Char"/>
    <w:link w:val="ListParagraph"/>
    <w:uiPriority w:val="34"/>
    <w:qFormat/>
    <w:locked/>
    <w:rsid w:val="00D30CD7"/>
    <w:rPr>
      <w:rFonts w:eastAsia="Calibri"/>
      <w:sz w:val="26"/>
      <w:szCs w:val="22"/>
    </w:rPr>
  </w:style>
  <w:style w:type="character" w:styleId="PageNumber">
    <w:name w:val="page number"/>
    <w:rsid w:val="00D30CD7"/>
  </w:style>
  <w:style w:type="paragraph" w:customStyle="1" w:styleId="CharChar2">
    <w:name w:val="Char Char2"/>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paragraph" w:customStyle="1" w:styleId="CharCharCharCharCharCharCharCharChar1Char0">
    <w:name w:val="Char Char Char Char Char Char Char Char Char1 Char"/>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20">
    <w:name w:val="Char Char2"/>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CharCharCharCharCharCharChar1Char1">
    <w:name w:val="Char Char Char Char Char Char Char Char Char1 Char"/>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 w:type="paragraph" w:customStyle="1" w:styleId="CharChar21">
    <w:name w:val="Char Char2"/>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6026">
      <w:bodyDiv w:val="1"/>
      <w:marLeft w:val="0"/>
      <w:marRight w:val="0"/>
      <w:marTop w:val="0"/>
      <w:marBottom w:val="0"/>
      <w:divBdr>
        <w:top w:val="none" w:sz="0" w:space="0" w:color="auto"/>
        <w:left w:val="none" w:sz="0" w:space="0" w:color="auto"/>
        <w:bottom w:val="none" w:sz="0" w:space="0" w:color="auto"/>
        <w:right w:val="none" w:sz="0" w:space="0" w:color="auto"/>
      </w:divBdr>
    </w:div>
    <w:div w:id="181210233">
      <w:bodyDiv w:val="1"/>
      <w:marLeft w:val="0"/>
      <w:marRight w:val="0"/>
      <w:marTop w:val="0"/>
      <w:marBottom w:val="0"/>
      <w:divBdr>
        <w:top w:val="none" w:sz="0" w:space="0" w:color="auto"/>
        <w:left w:val="none" w:sz="0" w:space="0" w:color="auto"/>
        <w:bottom w:val="none" w:sz="0" w:space="0" w:color="auto"/>
        <w:right w:val="none" w:sz="0" w:space="0" w:color="auto"/>
      </w:divBdr>
    </w:div>
    <w:div w:id="203560845">
      <w:bodyDiv w:val="1"/>
      <w:marLeft w:val="0"/>
      <w:marRight w:val="0"/>
      <w:marTop w:val="0"/>
      <w:marBottom w:val="0"/>
      <w:divBdr>
        <w:top w:val="none" w:sz="0" w:space="0" w:color="auto"/>
        <w:left w:val="none" w:sz="0" w:space="0" w:color="auto"/>
        <w:bottom w:val="none" w:sz="0" w:space="0" w:color="auto"/>
        <w:right w:val="none" w:sz="0" w:space="0" w:color="auto"/>
      </w:divBdr>
    </w:div>
    <w:div w:id="461197729">
      <w:bodyDiv w:val="1"/>
      <w:marLeft w:val="0"/>
      <w:marRight w:val="0"/>
      <w:marTop w:val="0"/>
      <w:marBottom w:val="0"/>
      <w:divBdr>
        <w:top w:val="none" w:sz="0" w:space="0" w:color="auto"/>
        <w:left w:val="none" w:sz="0" w:space="0" w:color="auto"/>
        <w:bottom w:val="none" w:sz="0" w:space="0" w:color="auto"/>
        <w:right w:val="none" w:sz="0" w:space="0" w:color="auto"/>
      </w:divBdr>
    </w:div>
    <w:div w:id="600912121">
      <w:bodyDiv w:val="1"/>
      <w:marLeft w:val="0"/>
      <w:marRight w:val="0"/>
      <w:marTop w:val="0"/>
      <w:marBottom w:val="0"/>
      <w:divBdr>
        <w:top w:val="none" w:sz="0" w:space="0" w:color="auto"/>
        <w:left w:val="none" w:sz="0" w:space="0" w:color="auto"/>
        <w:bottom w:val="none" w:sz="0" w:space="0" w:color="auto"/>
        <w:right w:val="none" w:sz="0" w:space="0" w:color="auto"/>
      </w:divBdr>
    </w:div>
    <w:div w:id="657073921">
      <w:bodyDiv w:val="1"/>
      <w:marLeft w:val="0"/>
      <w:marRight w:val="0"/>
      <w:marTop w:val="0"/>
      <w:marBottom w:val="0"/>
      <w:divBdr>
        <w:top w:val="none" w:sz="0" w:space="0" w:color="auto"/>
        <w:left w:val="none" w:sz="0" w:space="0" w:color="auto"/>
        <w:bottom w:val="none" w:sz="0" w:space="0" w:color="auto"/>
        <w:right w:val="none" w:sz="0" w:space="0" w:color="auto"/>
      </w:divBdr>
    </w:div>
    <w:div w:id="667289747">
      <w:bodyDiv w:val="1"/>
      <w:marLeft w:val="0"/>
      <w:marRight w:val="0"/>
      <w:marTop w:val="0"/>
      <w:marBottom w:val="0"/>
      <w:divBdr>
        <w:top w:val="none" w:sz="0" w:space="0" w:color="auto"/>
        <w:left w:val="none" w:sz="0" w:space="0" w:color="auto"/>
        <w:bottom w:val="none" w:sz="0" w:space="0" w:color="auto"/>
        <w:right w:val="none" w:sz="0" w:space="0" w:color="auto"/>
      </w:divBdr>
    </w:div>
    <w:div w:id="751585983">
      <w:bodyDiv w:val="1"/>
      <w:marLeft w:val="0"/>
      <w:marRight w:val="0"/>
      <w:marTop w:val="0"/>
      <w:marBottom w:val="0"/>
      <w:divBdr>
        <w:top w:val="none" w:sz="0" w:space="0" w:color="auto"/>
        <w:left w:val="none" w:sz="0" w:space="0" w:color="auto"/>
        <w:bottom w:val="none" w:sz="0" w:space="0" w:color="auto"/>
        <w:right w:val="none" w:sz="0" w:space="0" w:color="auto"/>
      </w:divBdr>
    </w:div>
    <w:div w:id="849413494">
      <w:bodyDiv w:val="1"/>
      <w:marLeft w:val="0"/>
      <w:marRight w:val="0"/>
      <w:marTop w:val="0"/>
      <w:marBottom w:val="0"/>
      <w:divBdr>
        <w:top w:val="none" w:sz="0" w:space="0" w:color="auto"/>
        <w:left w:val="none" w:sz="0" w:space="0" w:color="auto"/>
        <w:bottom w:val="none" w:sz="0" w:space="0" w:color="auto"/>
        <w:right w:val="none" w:sz="0" w:space="0" w:color="auto"/>
      </w:divBdr>
    </w:div>
    <w:div w:id="919366023">
      <w:bodyDiv w:val="1"/>
      <w:marLeft w:val="0"/>
      <w:marRight w:val="0"/>
      <w:marTop w:val="0"/>
      <w:marBottom w:val="0"/>
      <w:divBdr>
        <w:top w:val="none" w:sz="0" w:space="0" w:color="auto"/>
        <w:left w:val="none" w:sz="0" w:space="0" w:color="auto"/>
        <w:bottom w:val="none" w:sz="0" w:space="0" w:color="auto"/>
        <w:right w:val="none" w:sz="0" w:space="0" w:color="auto"/>
      </w:divBdr>
    </w:div>
    <w:div w:id="919682569">
      <w:bodyDiv w:val="1"/>
      <w:marLeft w:val="0"/>
      <w:marRight w:val="0"/>
      <w:marTop w:val="0"/>
      <w:marBottom w:val="0"/>
      <w:divBdr>
        <w:top w:val="none" w:sz="0" w:space="0" w:color="auto"/>
        <w:left w:val="none" w:sz="0" w:space="0" w:color="auto"/>
        <w:bottom w:val="none" w:sz="0" w:space="0" w:color="auto"/>
        <w:right w:val="none" w:sz="0" w:space="0" w:color="auto"/>
      </w:divBdr>
    </w:div>
    <w:div w:id="943925853">
      <w:bodyDiv w:val="1"/>
      <w:marLeft w:val="0"/>
      <w:marRight w:val="0"/>
      <w:marTop w:val="0"/>
      <w:marBottom w:val="0"/>
      <w:divBdr>
        <w:top w:val="none" w:sz="0" w:space="0" w:color="auto"/>
        <w:left w:val="none" w:sz="0" w:space="0" w:color="auto"/>
        <w:bottom w:val="none" w:sz="0" w:space="0" w:color="auto"/>
        <w:right w:val="none" w:sz="0" w:space="0" w:color="auto"/>
      </w:divBdr>
    </w:div>
    <w:div w:id="990796263">
      <w:bodyDiv w:val="1"/>
      <w:marLeft w:val="0"/>
      <w:marRight w:val="0"/>
      <w:marTop w:val="0"/>
      <w:marBottom w:val="0"/>
      <w:divBdr>
        <w:top w:val="none" w:sz="0" w:space="0" w:color="auto"/>
        <w:left w:val="none" w:sz="0" w:space="0" w:color="auto"/>
        <w:bottom w:val="none" w:sz="0" w:space="0" w:color="auto"/>
        <w:right w:val="none" w:sz="0" w:space="0" w:color="auto"/>
      </w:divBdr>
    </w:div>
    <w:div w:id="1160805222">
      <w:bodyDiv w:val="1"/>
      <w:marLeft w:val="0"/>
      <w:marRight w:val="0"/>
      <w:marTop w:val="0"/>
      <w:marBottom w:val="0"/>
      <w:divBdr>
        <w:top w:val="none" w:sz="0" w:space="0" w:color="auto"/>
        <w:left w:val="none" w:sz="0" w:space="0" w:color="auto"/>
        <w:bottom w:val="none" w:sz="0" w:space="0" w:color="auto"/>
        <w:right w:val="none" w:sz="0" w:space="0" w:color="auto"/>
      </w:divBdr>
    </w:div>
    <w:div w:id="1257785719">
      <w:bodyDiv w:val="1"/>
      <w:marLeft w:val="0"/>
      <w:marRight w:val="0"/>
      <w:marTop w:val="0"/>
      <w:marBottom w:val="0"/>
      <w:divBdr>
        <w:top w:val="none" w:sz="0" w:space="0" w:color="auto"/>
        <w:left w:val="none" w:sz="0" w:space="0" w:color="auto"/>
        <w:bottom w:val="none" w:sz="0" w:space="0" w:color="auto"/>
        <w:right w:val="none" w:sz="0" w:space="0" w:color="auto"/>
      </w:divBdr>
    </w:div>
    <w:div w:id="1257981750">
      <w:bodyDiv w:val="1"/>
      <w:marLeft w:val="0"/>
      <w:marRight w:val="0"/>
      <w:marTop w:val="0"/>
      <w:marBottom w:val="0"/>
      <w:divBdr>
        <w:top w:val="none" w:sz="0" w:space="0" w:color="auto"/>
        <w:left w:val="none" w:sz="0" w:space="0" w:color="auto"/>
        <w:bottom w:val="none" w:sz="0" w:space="0" w:color="auto"/>
        <w:right w:val="none" w:sz="0" w:space="0" w:color="auto"/>
      </w:divBdr>
    </w:div>
    <w:div w:id="1297105099">
      <w:bodyDiv w:val="1"/>
      <w:marLeft w:val="0"/>
      <w:marRight w:val="0"/>
      <w:marTop w:val="0"/>
      <w:marBottom w:val="0"/>
      <w:divBdr>
        <w:top w:val="none" w:sz="0" w:space="0" w:color="auto"/>
        <w:left w:val="none" w:sz="0" w:space="0" w:color="auto"/>
        <w:bottom w:val="none" w:sz="0" w:space="0" w:color="auto"/>
        <w:right w:val="none" w:sz="0" w:space="0" w:color="auto"/>
      </w:divBdr>
    </w:div>
    <w:div w:id="1310551346">
      <w:bodyDiv w:val="1"/>
      <w:marLeft w:val="0"/>
      <w:marRight w:val="0"/>
      <w:marTop w:val="0"/>
      <w:marBottom w:val="0"/>
      <w:divBdr>
        <w:top w:val="none" w:sz="0" w:space="0" w:color="auto"/>
        <w:left w:val="none" w:sz="0" w:space="0" w:color="auto"/>
        <w:bottom w:val="none" w:sz="0" w:space="0" w:color="auto"/>
        <w:right w:val="none" w:sz="0" w:space="0" w:color="auto"/>
      </w:divBdr>
    </w:div>
    <w:div w:id="1549492534">
      <w:bodyDiv w:val="1"/>
      <w:marLeft w:val="0"/>
      <w:marRight w:val="0"/>
      <w:marTop w:val="0"/>
      <w:marBottom w:val="0"/>
      <w:divBdr>
        <w:top w:val="none" w:sz="0" w:space="0" w:color="auto"/>
        <w:left w:val="none" w:sz="0" w:space="0" w:color="auto"/>
        <w:bottom w:val="none" w:sz="0" w:space="0" w:color="auto"/>
        <w:right w:val="none" w:sz="0" w:space="0" w:color="auto"/>
      </w:divBdr>
    </w:div>
    <w:div w:id="1551570720">
      <w:bodyDiv w:val="1"/>
      <w:marLeft w:val="0"/>
      <w:marRight w:val="0"/>
      <w:marTop w:val="0"/>
      <w:marBottom w:val="0"/>
      <w:divBdr>
        <w:top w:val="none" w:sz="0" w:space="0" w:color="auto"/>
        <w:left w:val="none" w:sz="0" w:space="0" w:color="auto"/>
        <w:bottom w:val="none" w:sz="0" w:space="0" w:color="auto"/>
        <w:right w:val="none" w:sz="0" w:space="0" w:color="auto"/>
      </w:divBdr>
      <w:divsChild>
        <w:div w:id="1307585658">
          <w:marLeft w:val="240"/>
          <w:marRight w:val="240"/>
          <w:marTop w:val="0"/>
          <w:marBottom w:val="105"/>
          <w:divBdr>
            <w:top w:val="none" w:sz="0" w:space="0" w:color="auto"/>
            <w:left w:val="none" w:sz="0" w:space="0" w:color="auto"/>
            <w:bottom w:val="none" w:sz="0" w:space="0" w:color="auto"/>
            <w:right w:val="none" w:sz="0" w:space="0" w:color="auto"/>
          </w:divBdr>
          <w:divsChild>
            <w:div w:id="2072847721">
              <w:marLeft w:val="150"/>
              <w:marRight w:val="0"/>
              <w:marTop w:val="0"/>
              <w:marBottom w:val="0"/>
              <w:divBdr>
                <w:top w:val="none" w:sz="0" w:space="0" w:color="auto"/>
                <w:left w:val="none" w:sz="0" w:space="0" w:color="auto"/>
                <w:bottom w:val="none" w:sz="0" w:space="0" w:color="auto"/>
                <w:right w:val="none" w:sz="0" w:space="0" w:color="auto"/>
              </w:divBdr>
              <w:divsChild>
                <w:div w:id="206455782">
                  <w:marLeft w:val="0"/>
                  <w:marRight w:val="0"/>
                  <w:marTop w:val="0"/>
                  <w:marBottom w:val="0"/>
                  <w:divBdr>
                    <w:top w:val="none" w:sz="0" w:space="0" w:color="auto"/>
                    <w:left w:val="none" w:sz="0" w:space="0" w:color="auto"/>
                    <w:bottom w:val="none" w:sz="0" w:space="0" w:color="auto"/>
                    <w:right w:val="none" w:sz="0" w:space="0" w:color="auto"/>
                  </w:divBdr>
                  <w:divsChild>
                    <w:div w:id="831988141">
                      <w:marLeft w:val="0"/>
                      <w:marRight w:val="0"/>
                      <w:marTop w:val="0"/>
                      <w:marBottom w:val="0"/>
                      <w:divBdr>
                        <w:top w:val="none" w:sz="0" w:space="0" w:color="auto"/>
                        <w:left w:val="none" w:sz="0" w:space="0" w:color="auto"/>
                        <w:bottom w:val="none" w:sz="0" w:space="0" w:color="auto"/>
                        <w:right w:val="none" w:sz="0" w:space="0" w:color="auto"/>
                      </w:divBdr>
                      <w:divsChild>
                        <w:div w:id="1015422135">
                          <w:marLeft w:val="0"/>
                          <w:marRight w:val="0"/>
                          <w:marTop w:val="0"/>
                          <w:marBottom w:val="60"/>
                          <w:divBdr>
                            <w:top w:val="none" w:sz="0" w:space="0" w:color="auto"/>
                            <w:left w:val="none" w:sz="0" w:space="0" w:color="auto"/>
                            <w:bottom w:val="none" w:sz="0" w:space="0" w:color="auto"/>
                            <w:right w:val="none" w:sz="0" w:space="0" w:color="auto"/>
                          </w:divBdr>
                          <w:divsChild>
                            <w:div w:id="369501034">
                              <w:marLeft w:val="0"/>
                              <w:marRight w:val="0"/>
                              <w:marTop w:val="150"/>
                              <w:marBottom w:val="0"/>
                              <w:divBdr>
                                <w:top w:val="none" w:sz="0" w:space="0" w:color="auto"/>
                                <w:left w:val="none" w:sz="0" w:space="0" w:color="auto"/>
                                <w:bottom w:val="none" w:sz="0" w:space="0" w:color="auto"/>
                                <w:right w:val="none" w:sz="0" w:space="0" w:color="auto"/>
                              </w:divBdr>
                            </w:div>
                            <w:div w:id="170086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4433972">
          <w:marLeft w:val="225"/>
          <w:marRight w:val="225"/>
          <w:marTop w:val="0"/>
          <w:marBottom w:val="105"/>
          <w:divBdr>
            <w:top w:val="none" w:sz="0" w:space="0" w:color="auto"/>
            <w:left w:val="none" w:sz="0" w:space="0" w:color="auto"/>
            <w:bottom w:val="none" w:sz="0" w:space="0" w:color="auto"/>
            <w:right w:val="none" w:sz="0" w:space="0" w:color="auto"/>
          </w:divBdr>
        </w:div>
      </w:divsChild>
    </w:div>
    <w:div w:id="1596866939">
      <w:bodyDiv w:val="1"/>
      <w:marLeft w:val="0"/>
      <w:marRight w:val="0"/>
      <w:marTop w:val="0"/>
      <w:marBottom w:val="0"/>
      <w:divBdr>
        <w:top w:val="none" w:sz="0" w:space="0" w:color="auto"/>
        <w:left w:val="none" w:sz="0" w:space="0" w:color="auto"/>
        <w:bottom w:val="none" w:sz="0" w:space="0" w:color="auto"/>
        <w:right w:val="none" w:sz="0" w:space="0" w:color="auto"/>
      </w:divBdr>
    </w:div>
    <w:div w:id="1630163761">
      <w:bodyDiv w:val="1"/>
      <w:marLeft w:val="0"/>
      <w:marRight w:val="0"/>
      <w:marTop w:val="0"/>
      <w:marBottom w:val="0"/>
      <w:divBdr>
        <w:top w:val="none" w:sz="0" w:space="0" w:color="auto"/>
        <w:left w:val="none" w:sz="0" w:space="0" w:color="auto"/>
        <w:bottom w:val="none" w:sz="0" w:space="0" w:color="auto"/>
        <w:right w:val="none" w:sz="0" w:space="0" w:color="auto"/>
      </w:divBdr>
    </w:div>
    <w:div w:id="1895001137">
      <w:bodyDiv w:val="1"/>
      <w:marLeft w:val="0"/>
      <w:marRight w:val="0"/>
      <w:marTop w:val="0"/>
      <w:marBottom w:val="0"/>
      <w:divBdr>
        <w:top w:val="none" w:sz="0" w:space="0" w:color="auto"/>
        <w:left w:val="none" w:sz="0" w:space="0" w:color="auto"/>
        <w:bottom w:val="none" w:sz="0" w:space="0" w:color="auto"/>
        <w:right w:val="none" w:sz="0" w:space="0" w:color="auto"/>
      </w:divBdr>
    </w:div>
    <w:div w:id="2004117047">
      <w:bodyDiv w:val="1"/>
      <w:marLeft w:val="0"/>
      <w:marRight w:val="0"/>
      <w:marTop w:val="0"/>
      <w:marBottom w:val="0"/>
      <w:divBdr>
        <w:top w:val="none" w:sz="0" w:space="0" w:color="auto"/>
        <w:left w:val="none" w:sz="0" w:space="0" w:color="auto"/>
        <w:bottom w:val="none" w:sz="0" w:space="0" w:color="auto"/>
        <w:right w:val="none" w:sz="0" w:space="0" w:color="auto"/>
      </w:divBdr>
    </w:div>
    <w:div w:id="20533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C0FEB-30E3-4E70-841B-F8D702F1F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11574</Words>
  <Characters>65976</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UBND tinh DAKLAK</vt:lpstr>
    </vt:vector>
  </TitlesOfParts>
  <Company/>
  <LinksUpToDate>false</LinksUpToDate>
  <CharactersWithSpaces>77396</CharactersWithSpaces>
  <SharedDoc>false</SharedDoc>
  <HLinks>
    <vt:vector size="5946" baseType="variant">
      <vt:variant>
        <vt:i4>2293780</vt:i4>
      </vt:variant>
      <vt:variant>
        <vt:i4>2970</vt:i4>
      </vt:variant>
      <vt:variant>
        <vt:i4>0</vt:i4>
      </vt:variant>
      <vt:variant>
        <vt:i4>5</vt:i4>
      </vt:variant>
      <vt:variant>
        <vt:lpwstr>mailto:vtxkrongjing@madrak.daklak.gov.vn</vt:lpwstr>
      </vt:variant>
      <vt:variant>
        <vt:lpwstr/>
      </vt:variant>
      <vt:variant>
        <vt:i4>5636196</vt:i4>
      </vt:variant>
      <vt:variant>
        <vt:i4>2967</vt:i4>
      </vt:variant>
      <vt:variant>
        <vt:i4>0</vt:i4>
      </vt:variant>
      <vt:variant>
        <vt:i4>5</vt:i4>
      </vt:variant>
      <vt:variant>
        <vt:lpwstr>mailto:vtxkronga@madrak.daklak.gov.vn</vt:lpwstr>
      </vt:variant>
      <vt:variant>
        <vt:lpwstr/>
      </vt:variant>
      <vt:variant>
        <vt:i4>4587630</vt:i4>
      </vt:variant>
      <vt:variant>
        <vt:i4>2964</vt:i4>
      </vt:variant>
      <vt:variant>
        <vt:i4>0</vt:i4>
      </vt:variant>
      <vt:variant>
        <vt:i4>5</vt:i4>
      </vt:variant>
      <vt:variant>
        <vt:lpwstr>mailto:vtxeatrang@madrak.daklak.gov.vn</vt:lpwstr>
      </vt:variant>
      <vt:variant>
        <vt:lpwstr/>
      </vt:variant>
      <vt:variant>
        <vt:i4>6094956</vt:i4>
      </vt:variant>
      <vt:variant>
        <vt:i4>2961</vt:i4>
      </vt:variant>
      <vt:variant>
        <vt:i4>0</vt:i4>
      </vt:variant>
      <vt:variant>
        <vt:i4>5</vt:i4>
      </vt:variant>
      <vt:variant>
        <vt:lpwstr>mailto:vtxearieng@madrak.daklak.gov.vn</vt:lpwstr>
      </vt:variant>
      <vt:variant>
        <vt:lpwstr/>
      </vt:variant>
      <vt:variant>
        <vt:i4>3342336</vt:i4>
      </vt:variant>
      <vt:variant>
        <vt:i4>2958</vt:i4>
      </vt:variant>
      <vt:variant>
        <vt:i4>0</vt:i4>
      </vt:variant>
      <vt:variant>
        <vt:i4>5</vt:i4>
      </vt:variant>
      <vt:variant>
        <vt:lpwstr>mailto:vtxeapil@madrak.daklak.gov.vn</vt:lpwstr>
      </vt:variant>
      <vt:variant>
        <vt:lpwstr/>
      </vt:variant>
      <vt:variant>
        <vt:i4>6226030</vt:i4>
      </vt:variant>
      <vt:variant>
        <vt:i4>2955</vt:i4>
      </vt:variant>
      <vt:variant>
        <vt:i4>0</vt:i4>
      </vt:variant>
      <vt:variant>
        <vt:i4>5</vt:i4>
      </vt:variant>
      <vt:variant>
        <vt:lpwstr>mailto:vtxeamlay@madrak.daklak.gov.vn</vt:lpwstr>
      </vt:variant>
      <vt:variant>
        <vt:lpwstr/>
      </vt:variant>
      <vt:variant>
        <vt:i4>6226034</vt:i4>
      </vt:variant>
      <vt:variant>
        <vt:i4>2952</vt:i4>
      </vt:variant>
      <vt:variant>
        <vt:i4>0</vt:i4>
      </vt:variant>
      <vt:variant>
        <vt:i4>5</vt:i4>
      </vt:variant>
      <vt:variant>
        <vt:lpwstr>mailto:vtxeamdoal@madrak.daklak.gov.vn</vt:lpwstr>
      </vt:variant>
      <vt:variant>
        <vt:lpwstr/>
      </vt:variant>
      <vt:variant>
        <vt:i4>3866649</vt:i4>
      </vt:variant>
      <vt:variant>
        <vt:i4>2949</vt:i4>
      </vt:variant>
      <vt:variant>
        <vt:i4>0</vt:i4>
      </vt:variant>
      <vt:variant>
        <vt:i4>5</vt:i4>
      </vt:variant>
      <vt:variant>
        <vt:lpwstr>mailto:vtxealai@madrak.daklak.gov.vn</vt:lpwstr>
      </vt:variant>
      <vt:variant>
        <vt:lpwstr/>
      </vt:variant>
      <vt:variant>
        <vt:i4>3080199</vt:i4>
      </vt:variant>
      <vt:variant>
        <vt:i4>2946</vt:i4>
      </vt:variant>
      <vt:variant>
        <vt:i4>0</vt:i4>
      </vt:variant>
      <vt:variant>
        <vt:i4>5</vt:i4>
      </vt:variant>
      <vt:variant>
        <vt:lpwstr>mailto:vtxcusan@madrak.daklak.gov.vn</vt:lpwstr>
      </vt:variant>
      <vt:variant>
        <vt:lpwstr/>
      </vt:variant>
      <vt:variant>
        <vt:i4>4391029</vt:i4>
      </vt:variant>
      <vt:variant>
        <vt:i4>2943</vt:i4>
      </vt:variant>
      <vt:variant>
        <vt:i4>0</vt:i4>
      </vt:variant>
      <vt:variant>
        <vt:i4>5</vt:i4>
      </vt:variant>
      <vt:variant>
        <vt:lpwstr>mailto:vtxcuprao@madrak.daklak.gov.vn</vt:lpwstr>
      </vt:variant>
      <vt:variant>
        <vt:lpwstr/>
      </vt:variant>
      <vt:variant>
        <vt:i4>3801110</vt:i4>
      </vt:variant>
      <vt:variant>
        <vt:i4>2940</vt:i4>
      </vt:variant>
      <vt:variant>
        <vt:i4>0</vt:i4>
      </vt:variant>
      <vt:variant>
        <vt:i4>5</vt:i4>
      </vt:variant>
      <vt:variant>
        <vt:lpwstr>mailto:vtxcumta@madrak.daklak.gov.vn</vt:lpwstr>
      </vt:variant>
      <vt:variant>
        <vt:lpwstr/>
      </vt:variant>
      <vt:variant>
        <vt:i4>5046368</vt:i4>
      </vt:variant>
      <vt:variant>
        <vt:i4>2937</vt:i4>
      </vt:variant>
      <vt:variant>
        <vt:i4>0</vt:i4>
      </vt:variant>
      <vt:variant>
        <vt:i4>5</vt:i4>
      </vt:variant>
      <vt:variant>
        <vt:lpwstr>mailto:vtxcukroa@madrak.daklak.gov.vn</vt:lpwstr>
      </vt:variant>
      <vt:variant>
        <vt:lpwstr/>
      </vt:variant>
      <vt:variant>
        <vt:i4>3276813</vt:i4>
      </vt:variant>
      <vt:variant>
        <vt:i4>2934</vt:i4>
      </vt:variant>
      <vt:variant>
        <vt:i4>0</vt:i4>
      </vt:variant>
      <vt:variant>
        <vt:i4>5</vt:i4>
      </vt:variant>
      <vt:variant>
        <vt:lpwstr>mailto:vttmdrak@madrak.daklak.gov.vn</vt:lpwstr>
      </vt:variant>
      <vt:variant>
        <vt:lpwstr/>
      </vt:variant>
      <vt:variant>
        <vt:i4>3014681</vt:i4>
      </vt:variant>
      <vt:variant>
        <vt:i4>2931</vt:i4>
      </vt:variant>
      <vt:variant>
        <vt:i4>0</vt:i4>
      </vt:variant>
      <vt:variant>
        <vt:i4>5</vt:i4>
      </vt:variant>
      <vt:variant>
        <vt:lpwstr>mailto:truonglytutrong@madrak.daklak.gov.vn</vt:lpwstr>
      </vt:variant>
      <vt:variant>
        <vt:lpwstr/>
      </vt:variant>
      <vt:variant>
        <vt:i4>3276800</vt:i4>
      </vt:variant>
      <vt:variant>
        <vt:i4>2928</vt:i4>
      </vt:variant>
      <vt:variant>
        <vt:i4>0</vt:i4>
      </vt:variant>
      <vt:variant>
        <vt:i4>5</vt:i4>
      </vt:variant>
      <vt:variant>
        <vt:lpwstr>mailto:truonghungvuong@madrak.daklak.gov.vn</vt:lpwstr>
      </vt:variant>
      <vt:variant>
        <vt:lpwstr/>
      </vt:variant>
      <vt:variant>
        <vt:i4>5767266</vt:i4>
      </vt:variant>
      <vt:variant>
        <vt:i4>2925</vt:i4>
      </vt:variant>
      <vt:variant>
        <vt:i4>0</vt:i4>
      </vt:variant>
      <vt:variant>
        <vt:i4>5</vt:i4>
      </vt:variant>
      <vt:variant>
        <vt:lpwstr>mailto:truonglehongphong@madrak.daklak.gov.vn</vt:lpwstr>
      </vt:variant>
      <vt:variant>
        <vt:lpwstr/>
      </vt:variant>
      <vt:variant>
        <vt:i4>4456554</vt:i4>
      </vt:variant>
      <vt:variant>
        <vt:i4>2922</vt:i4>
      </vt:variant>
      <vt:variant>
        <vt:i4>0</vt:i4>
      </vt:variant>
      <vt:variant>
        <vt:i4>5</vt:i4>
      </vt:variant>
      <vt:variant>
        <vt:lpwstr>mailto:truongkimdong@madrak.daklak.gov.vn</vt:lpwstr>
      </vt:variant>
      <vt:variant>
        <vt:lpwstr/>
      </vt:variant>
      <vt:variant>
        <vt:i4>3538949</vt:i4>
      </vt:variant>
      <vt:variant>
        <vt:i4>2919</vt:i4>
      </vt:variant>
      <vt:variant>
        <vt:i4>0</vt:i4>
      </vt:variant>
      <vt:variant>
        <vt:i4>5</vt:i4>
      </vt:variant>
      <vt:variant>
        <vt:lpwstr>mailto:truongsonca@madrak.daklak.gov.vn</vt:lpwstr>
      </vt:variant>
      <vt:variant>
        <vt:lpwstr/>
      </vt:variant>
      <vt:variant>
        <vt:i4>3473430</vt:i4>
      </vt:variant>
      <vt:variant>
        <vt:i4>2916</vt:i4>
      </vt:variant>
      <vt:variant>
        <vt:i4>0</vt:i4>
      </vt:variant>
      <vt:variant>
        <vt:i4>5</vt:i4>
      </vt:variant>
      <vt:variant>
        <vt:lpwstr>mailto:truongmamnon@madrak.daklak.gov.vn</vt:lpwstr>
      </vt:variant>
      <vt:variant>
        <vt:lpwstr/>
      </vt:variant>
      <vt:variant>
        <vt:i4>2752523</vt:i4>
      </vt:variant>
      <vt:variant>
        <vt:i4>2913</vt:i4>
      </vt:variant>
      <vt:variant>
        <vt:i4>0</vt:i4>
      </vt:variant>
      <vt:variant>
        <vt:i4>5</vt:i4>
      </vt:variant>
      <vt:variant>
        <vt:lpwstr>mailto:truonghoami@madrak.daklak.gov.vn</vt:lpwstr>
      </vt:variant>
      <vt:variant>
        <vt:lpwstr/>
      </vt:variant>
      <vt:variant>
        <vt:i4>6291552</vt:i4>
      </vt:variant>
      <vt:variant>
        <vt:i4>2910</vt:i4>
      </vt:variant>
      <vt:variant>
        <vt:i4>0</vt:i4>
      </vt:variant>
      <vt:variant>
        <vt:i4>5</vt:i4>
      </vt:variant>
      <vt:variant>
        <vt:lpwstr>http://c2vubon.pgdkrongpac.edu.vn/</vt:lpwstr>
      </vt:variant>
      <vt:variant>
        <vt:lpwstr/>
      </vt:variant>
      <vt:variant>
        <vt:i4>6094954</vt:i4>
      </vt:variant>
      <vt:variant>
        <vt:i4>2907</vt:i4>
      </vt:variant>
      <vt:variant>
        <vt:i4>0</vt:i4>
      </vt:variant>
      <vt:variant>
        <vt:i4>5</vt:i4>
      </vt:variant>
      <vt:variant>
        <vt:lpwstr>mailto:vtthcsvb@krongpak.daklak.gov.vn</vt:lpwstr>
      </vt:variant>
      <vt:variant>
        <vt:lpwstr/>
      </vt:variant>
      <vt:variant>
        <vt:i4>196679</vt:i4>
      </vt:variant>
      <vt:variant>
        <vt:i4>2904</vt:i4>
      </vt:variant>
      <vt:variant>
        <vt:i4>0</vt:i4>
      </vt:variant>
      <vt:variant>
        <vt:i4>5</vt:i4>
      </vt:variant>
      <vt:variant>
        <vt:lpwstr>http://c2vothisau.pgdkrongpac.edu.vn/</vt:lpwstr>
      </vt:variant>
      <vt:variant>
        <vt:lpwstr/>
      </vt:variant>
      <vt:variant>
        <vt:i4>2818071</vt:i4>
      </vt:variant>
      <vt:variant>
        <vt:i4>2901</vt:i4>
      </vt:variant>
      <vt:variant>
        <vt:i4>0</vt:i4>
      </vt:variant>
      <vt:variant>
        <vt:i4>5</vt:i4>
      </vt:variant>
      <vt:variant>
        <vt:lpwstr>mailto:vtthcsvts@krongpak.daklak.gov.vn</vt:lpwstr>
      </vt:variant>
      <vt:variant>
        <vt:lpwstr/>
      </vt:variant>
      <vt:variant>
        <vt:i4>6684776</vt:i4>
      </vt:variant>
      <vt:variant>
        <vt:i4>2898</vt:i4>
      </vt:variant>
      <vt:variant>
        <vt:i4>0</vt:i4>
      </vt:variant>
      <vt:variant>
        <vt:i4>5</vt:i4>
      </vt:variant>
      <vt:variant>
        <vt:lpwstr>http://c2ttphuocan.pgdkrongpac.edu.vn/</vt:lpwstr>
      </vt:variant>
      <vt:variant>
        <vt:lpwstr/>
      </vt:variant>
      <vt:variant>
        <vt:i4>3080221</vt:i4>
      </vt:variant>
      <vt:variant>
        <vt:i4>2895</vt:i4>
      </vt:variant>
      <vt:variant>
        <vt:i4>0</vt:i4>
      </vt:variant>
      <vt:variant>
        <vt:i4>5</vt:i4>
      </vt:variant>
      <vt:variant>
        <vt:lpwstr>mailto:vtthcsttpa@krongpak.daklak.gov.vn</vt:lpwstr>
      </vt:variant>
      <vt:variant>
        <vt:lpwstr/>
      </vt:variant>
      <vt:variant>
        <vt:i4>7929960</vt:i4>
      </vt:variant>
      <vt:variant>
        <vt:i4>2892</vt:i4>
      </vt:variant>
      <vt:variant>
        <vt:i4>0</vt:i4>
      </vt:variant>
      <vt:variant>
        <vt:i4>5</vt:i4>
      </vt:variant>
      <vt:variant>
        <vt:lpwstr>http://c2tranvanon.pgdkrongpac.edu.vn/</vt:lpwstr>
      </vt:variant>
      <vt:variant>
        <vt:lpwstr/>
      </vt:variant>
      <vt:variant>
        <vt:i4>3473429</vt:i4>
      </vt:variant>
      <vt:variant>
        <vt:i4>2889</vt:i4>
      </vt:variant>
      <vt:variant>
        <vt:i4>0</vt:i4>
      </vt:variant>
      <vt:variant>
        <vt:i4>5</vt:i4>
      </vt:variant>
      <vt:variant>
        <vt:lpwstr>mailto:vtthcstvo@krongpak.daklak.gov.vn</vt:lpwstr>
      </vt:variant>
      <vt:variant>
        <vt:lpwstr/>
      </vt:variant>
      <vt:variant>
        <vt:i4>5767245</vt:i4>
      </vt:variant>
      <vt:variant>
        <vt:i4>2886</vt:i4>
      </vt:variant>
      <vt:variant>
        <vt:i4>0</vt:i4>
      </vt:variant>
      <vt:variant>
        <vt:i4>5</vt:i4>
      </vt:variant>
      <vt:variant>
        <vt:lpwstr>http://c2thang10.pgdkrongpac.edu.vn/</vt:lpwstr>
      </vt:variant>
      <vt:variant>
        <vt:lpwstr/>
      </vt:variant>
      <vt:variant>
        <vt:i4>6946898</vt:i4>
      </vt:variant>
      <vt:variant>
        <vt:i4>2883</vt:i4>
      </vt:variant>
      <vt:variant>
        <vt:i4>0</vt:i4>
      </vt:variant>
      <vt:variant>
        <vt:i4>5</vt:i4>
      </vt:variant>
      <vt:variant>
        <vt:lpwstr>mailto:Vtthcst10@krongpak.daklak.gov.vn</vt:lpwstr>
      </vt:variant>
      <vt:variant>
        <vt:lpwstr/>
      </vt:variant>
      <vt:variant>
        <vt:i4>8192048</vt:i4>
      </vt:variant>
      <vt:variant>
        <vt:i4>2880</vt:i4>
      </vt:variant>
      <vt:variant>
        <vt:i4>0</vt:i4>
      </vt:variant>
      <vt:variant>
        <vt:i4>5</vt:i4>
      </vt:variant>
      <vt:variant>
        <vt:lpwstr>http://c2nguyenvietxuan.pgdkrongpac.edu.vn/</vt:lpwstr>
      </vt:variant>
      <vt:variant>
        <vt:lpwstr/>
      </vt:variant>
      <vt:variant>
        <vt:i4>3670037</vt:i4>
      </vt:variant>
      <vt:variant>
        <vt:i4>2877</vt:i4>
      </vt:variant>
      <vt:variant>
        <vt:i4>0</vt:i4>
      </vt:variant>
      <vt:variant>
        <vt:i4>5</vt:i4>
      </vt:variant>
      <vt:variant>
        <vt:lpwstr>mailto:vtthcsnvx@krongpak.daklak.gov.vn</vt:lpwstr>
      </vt:variant>
      <vt:variant>
        <vt:lpwstr/>
      </vt:variant>
      <vt:variant>
        <vt:i4>6750320</vt:i4>
      </vt:variant>
      <vt:variant>
        <vt:i4>2874</vt:i4>
      </vt:variant>
      <vt:variant>
        <vt:i4>0</vt:i4>
      </vt:variant>
      <vt:variant>
        <vt:i4>5</vt:i4>
      </vt:variant>
      <vt:variant>
        <vt:lpwstr>http://c2nguyenvantroi.pgdkrongpac.edu.vn/</vt:lpwstr>
      </vt:variant>
      <vt:variant>
        <vt:lpwstr/>
      </vt:variant>
      <vt:variant>
        <vt:i4>3407893</vt:i4>
      </vt:variant>
      <vt:variant>
        <vt:i4>2871</vt:i4>
      </vt:variant>
      <vt:variant>
        <vt:i4>0</vt:i4>
      </vt:variant>
      <vt:variant>
        <vt:i4>5</vt:i4>
      </vt:variant>
      <vt:variant>
        <vt:lpwstr>mailto:vtthcsnvt@krongpak.daklak.gov.vn</vt:lpwstr>
      </vt:variant>
      <vt:variant>
        <vt:lpwstr/>
      </vt:variant>
      <vt:variant>
        <vt:i4>7929963</vt:i4>
      </vt:variant>
      <vt:variant>
        <vt:i4>2868</vt:i4>
      </vt:variant>
      <vt:variant>
        <vt:i4>0</vt:i4>
      </vt:variant>
      <vt:variant>
        <vt:i4>5</vt:i4>
      </vt:variant>
      <vt:variant>
        <vt:lpwstr>http://c2nguyenthiminhkhai.pgdkrongpac.edu.vn/</vt:lpwstr>
      </vt:variant>
      <vt:variant>
        <vt:lpwstr/>
      </vt:variant>
      <vt:variant>
        <vt:i4>2621463</vt:i4>
      </vt:variant>
      <vt:variant>
        <vt:i4>2865</vt:i4>
      </vt:variant>
      <vt:variant>
        <vt:i4>0</vt:i4>
      </vt:variant>
      <vt:variant>
        <vt:i4>5</vt:i4>
      </vt:variant>
      <vt:variant>
        <vt:lpwstr>mailto:vtthcsntmk@krongpak.daklak.gov.vn</vt:lpwstr>
      </vt:variant>
      <vt:variant>
        <vt:lpwstr/>
      </vt:variant>
      <vt:variant>
        <vt:i4>6881333</vt:i4>
      </vt:variant>
      <vt:variant>
        <vt:i4>2862</vt:i4>
      </vt:variant>
      <vt:variant>
        <vt:i4>0</vt:i4>
      </vt:variant>
      <vt:variant>
        <vt:i4>5</vt:i4>
      </vt:variant>
      <vt:variant>
        <vt:lpwstr>http://c2ngomay.pgdkrongpac.edu.vn/</vt:lpwstr>
      </vt:variant>
      <vt:variant>
        <vt:lpwstr/>
      </vt:variant>
      <vt:variant>
        <vt:i4>4522085</vt:i4>
      </vt:variant>
      <vt:variant>
        <vt:i4>2859</vt:i4>
      </vt:variant>
      <vt:variant>
        <vt:i4>0</vt:i4>
      </vt:variant>
      <vt:variant>
        <vt:i4>5</vt:i4>
      </vt:variant>
      <vt:variant>
        <vt:lpwstr>mailto:vtthcsnm@krongpak.daklak.gov.vn</vt:lpwstr>
      </vt:variant>
      <vt:variant>
        <vt:lpwstr/>
      </vt:variant>
      <vt:variant>
        <vt:i4>1376338</vt:i4>
      </vt:variant>
      <vt:variant>
        <vt:i4>2856</vt:i4>
      </vt:variant>
      <vt:variant>
        <vt:i4>0</vt:i4>
      </vt:variant>
      <vt:variant>
        <vt:i4>5</vt:i4>
      </vt:variant>
      <vt:variant>
        <vt:lpwstr>http://c2ngogiatu.pgdkrongpac.edu.vn/</vt:lpwstr>
      </vt:variant>
      <vt:variant>
        <vt:lpwstr/>
      </vt:variant>
      <vt:variant>
        <vt:i4>3407876</vt:i4>
      </vt:variant>
      <vt:variant>
        <vt:i4>2853</vt:i4>
      </vt:variant>
      <vt:variant>
        <vt:i4>0</vt:i4>
      </vt:variant>
      <vt:variant>
        <vt:i4>5</vt:i4>
      </vt:variant>
      <vt:variant>
        <vt:lpwstr>mailto:vtthcsngt@krongpak.daklak.gov.vn</vt:lpwstr>
      </vt:variant>
      <vt:variant>
        <vt:lpwstr/>
      </vt:variant>
      <vt:variant>
        <vt:i4>1966104</vt:i4>
      </vt:variant>
      <vt:variant>
        <vt:i4>2850</vt:i4>
      </vt:variant>
      <vt:variant>
        <vt:i4>0</vt:i4>
      </vt:variant>
      <vt:variant>
        <vt:i4>5</vt:i4>
      </vt:variant>
      <vt:variant>
        <vt:lpwstr>http://c2ledinhchinh.pgdkrongpac.edu.vn/</vt:lpwstr>
      </vt:variant>
      <vt:variant>
        <vt:lpwstr/>
      </vt:variant>
      <vt:variant>
        <vt:i4>2162695</vt:i4>
      </vt:variant>
      <vt:variant>
        <vt:i4>2847</vt:i4>
      </vt:variant>
      <vt:variant>
        <vt:i4>0</vt:i4>
      </vt:variant>
      <vt:variant>
        <vt:i4>5</vt:i4>
      </vt:variant>
      <vt:variant>
        <vt:lpwstr>mailto:vtthcsldc@krongpak.daklak.gov.vn</vt:lpwstr>
      </vt:variant>
      <vt:variant>
        <vt:lpwstr/>
      </vt:variant>
      <vt:variant>
        <vt:i4>8192049</vt:i4>
      </vt:variant>
      <vt:variant>
        <vt:i4>2844</vt:i4>
      </vt:variant>
      <vt:variant>
        <vt:i4>0</vt:i4>
      </vt:variant>
      <vt:variant>
        <vt:i4>5</vt:i4>
      </vt:variant>
      <vt:variant>
        <vt:lpwstr>http://c2huynhthuckhang.pgdkrongpac.edu.vn/</vt:lpwstr>
      </vt:variant>
      <vt:variant>
        <vt:lpwstr/>
      </vt:variant>
      <vt:variant>
        <vt:i4>2949143</vt:i4>
      </vt:variant>
      <vt:variant>
        <vt:i4>2841</vt:i4>
      </vt:variant>
      <vt:variant>
        <vt:i4>0</vt:i4>
      </vt:variant>
      <vt:variant>
        <vt:i4>5</vt:i4>
      </vt:variant>
      <vt:variant>
        <vt:lpwstr>mailto:vtthcshtk@krongpak.daklak.gov.vn</vt:lpwstr>
      </vt:variant>
      <vt:variant>
        <vt:lpwstr/>
      </vt:variant>
      <vt:variant>
        <vt:i4>1310731</vt:i4>
      </vt:variant>
      <vt:variant>
        <vt:i4>2838</vt:i4>
      </vt:variant>
      <vt:variant>
        <vt:i4>0</vt:i4>
      </vt:variant>
      <vt:variant>
        <vt:i4>5</vt:i4>
      </vt:variant>
      <vt:variant>
        <vt:lpwstr>http://c2hoangvanthu.pgdkrongpac.edu.vn/</vt:lpwstr>
      </vt:variant>
      <vt:variant>
        <vt:lpwstr/>
      </vt:variant>
      <vt:variant>
        <vt:i4>3276821</vt:i4>
      </vt:variant>
      <vt:variant>
        <vt:i4>2835</vt:i4>
      </vt:variant>
      <vt:variant>
        <vt:i4>0</vt:i4>
      </vt:variant>
      <vt:variant>
        <vt:i4>5</vt:i4>
      </vt:variant>
      <vt:variant>
        <vt:lpwstr>mailto:vtthcshvt@krongpak.daklak.gov.vn</vt:lpwstr>
      </vt:variant>
      <vt:variant>
        <vt:lpwstr/>
      </vt:variant>
      <vt:variant>
        <vt:i4>1769503</vt:i4>
      </vt:variant>
      <vt:variant>
        <vt:i4>2832</vt:i4>
      </vt:variant>
      <vt:variant>
        <vt:i4>0</vt:i4>
      </vt:variant>
      <vt:variant>
        <vt:i4>5</vt:i4>
      </vt:variant>
      <vt:variant>
        <vt:lpwstr>http://c2hoadong.pgdkrongpac.edu.vn/</vt:lpwstr>
      </vt:variant>
      <vt:variant>
        <vt:lpwstr/>
      </vt:variant>
      <vt:variant>
        <vt:i4>4391020</vt:i4>
      </vt:variant>
      <vt:variant>
        <vt:i4>2829</vt:i4>
      </vt:variant>
      <vt:variant>
        <vt:i4>0</vt:i4>
      </vt:variant>
      <vt:variant>
        <vt:i4>5</vt:i4>
      </vt:variant>
      <vt:variant>
        <vt:lpwstr>mailto:vtthcshd@krongpak.daklak.gov.vn</vt:lpwstr>
      </vt:variant>
      <vt:variant>
        <vt:lpwstr/>
      </vt:variant>
      <vt:variant>
        <vt:i4>8192116</vt:i4>
      </vt:variant>
      <vt:variant>
        <vt:i4>2826</vt:i4>
      </vt:variant>
      <vt:variant>
        <vt:i4>0</vt:i4>
      </vt:variant>
      <vt:variant>
        <vt:i4>5</vt:i4>
      </vt:variant>
      <vt:variant>
        <vt:lpwstr>http://c2hoaan.pgdkrongpac.edu.vn/</vt:lpwstr>
      </vt:variant>
      <vt:variant>
        <vt:lpwstr/>
      </vt:variant>
      <vt:variant>
        <vt:i4>4391017</vt:i4>
      </vt:variant>
      <vt:variant>
        <vt:i4>2823</vt:i4>
      </vt:variant>
      <vt:variant>
        <vt:i4>0</vt:i4>
      </vt:variant>
      <vt:variant>
        <vt:i4>5</vt:i4>
      </vt:variant>
      <vt:variant>
        <vt:lpwstr>mailto:vtthcsha@krongpak.daklak.gov.vn</vt:lpwstr>
      </vt:variant>
      <vt:variant>
        <vt:lpwstr/>
      </vt:variant>
      <vt:variant>
        <vt:i4>8060975</vt:i4>
      </vt:variant>
      <vt:variant>
        <vt:i4>2820</vt:i4>
      </vt:variant>
      <vt:variant>
        <vt:i4>0</vt:i4>
      </vt:variant>
      <vt:variant>
        <vt:i4>5</vt:i4>
      </vt:variant>
      <vt:variant>
        <vt:lpwstr>http://c2eayong.pgdkrongpac.edu.vn/</vt:lpwstr>
      </vt:variant>
      <vt:variant>
        <vt:lpwstr/>
      </vt:variant>
      <vt:variant>
        <vt:i4>5111921</vt:i4>
      </vt:variant>
      <vt:variant>
        <vt:i4>2817</vt:i4>
      </vt:variant>
      <vt:variant>
        <vt:i4>0</vt:i4>
      </vt:variant>
      <vt:variant>
        <vt:i4>5</vt:i4>
      </vt:variant>
      <vt:variant>
        <vt:lpwstr>mailto:vtthcsey@krongpak.daklak.gov.vn</vt:lpwstr>
      </vt:variant>
      <vt:variant>
        <vt:lpwstr/>
      </vt:variant>
      <vt:variant>
        <vt:i4>262172</vt:i4>
      </vt:variant>
      <vt:variant>
        <vt:i4>2814</vt:i4>
      </vt:variant>
      <vt:variant>
        <vt:i4>0</vt:i4>
      </vt:variant>
      <vt:variant>
        <vt:i4>5</vt:i4>
      </vt:variant>
      <vt:variant>
        <vt:lpwstr>http://c2eayieng.pgdkrongpac.edu.vn/</vt:lpwstr>
      </vt:variant>
      <vt:variant>
        <vt:lpwstr/>
      </vt:variant>
      <vt:variant>
        <vt:i4>2228250</vt:i4>
      </vt:variant>
      <vt:variant>
        <vt:i4>2811</vt:i4>
      </vt:variant>
      <vt:variant>
        <vt:i4>0</vt:i4>
      </vt:variant>
      <vt:variant>
        <vt:i4>5</vt:i4>
      </vt:variant>
      <vt:variant>
        <vt:lpwstr>mailto:vtthcseyi@krongpak.daklak.gov.vn</vt:lpwstr>
      </vt:variant>
      <vt:variant>
        <vt:lpwstr/>
      </vt:variant>
      <vt:variant>
        <vt:i4>1638494</vt:i4>
      </vt:variant>
      <vt:variant>
        <vt:i4>2808</vt:i4>
      </vt:variant>
      <vt:variant>
        <vt:i4>0</vt:i4>
      </vt:variant>
      <vt:variant>
        <vt:i4>5</vt:i4>
      </vt:variant>
      <vt:variant>
        <vt:lpwstr>http://c2eauy.pgdkrongpac.edu.vn/</vt:lpwstr>
      </vt:variant>
      <vt:variant>
        <vt:lpwstr/>
      </vt:variant>
      <vt:variant>
        <vt:i4>5111933</vt:i4>
      </vt:variant>
      <vt:variant>
        <vt:i4>2805</vt:i4>
      </vt:variant>
      <vt:variant>
        <vt:i4>0</vt:i4>
      </vt:variant>
      <vt:variant>
        <vt:i4>5</vt:i4>
      </vt:variant>
      <vt:variant>
        <vt:lpwstr>mailto:vtthcseu@krongpak.daklak.gov.vn</vt:lpwstr>
      </vt:variant>
      <vt:variant>
        <vt:lpwstr/>
      </vt:variant>
      <vt:variant>
        <vt:i4>6946931</vt:i4>
      </vt:variant>
      <vt:variant>
        <vt:i4>2802</vt:i4>
      </vt:variant>
      <vt:variant>
        <vt:i4>0</vt:i4>
      </vt:variant>
      <vt:variant>
        <vt:i4>5</vt:i4>
      </vt:variant>
      <vt:variant>
        <vt:lpwstr>http://c2eaphe.pgdkrongpac.edu.vn/</vt:lpwstr>
      </vt:variant>
      <vt:variant>
        <vt:lpwstr/>
      </vt:variant>
      <vt:variant>
        <vt:i4>5111928</vt:i4>
      </vt:variant>
      <vt:variant>
        <vt:i4>2799</vt:i4>
      </vt:variant>
      <vt:variant>
        <vt:i4>0</vt:i4>
      </vt:variant>
      <vt:variant>
        <vt:i4>5</vt:i4>
      </vt:variant>
      <vt:variant>
        <vt:lpwstr>mailto:vtthcsep@krongpak.daklak.gov.vn</vt:lpwstr>
      </vt:variant>
      <vt:variant>
        <vt:lpwstr/>
      </vt:variant>
      <vt:variant>
        <vt:i4>7143543</vt:i4>
      </vt:variant>
      <vt:variant>
        <vt:i4>2796</vt:i4>
      </vt:variant>
      <vt:variant>
        <vt:i4>0</vt:i4>
      </vt:variant>
      <vt:variant>
        <vt:i4>5</vt:i4>
      </vt:variant>
      <vt:variant>
        <vt:lpwstr>http://c2eakly.pgdkrongpac.edu.vn/</vt:lpwstr>
      </vt:variant>
      <vt:variant>
        <vt:lpwstr/>
      </vt:variant>
      <vt:variant>
        <vt:i4>5111907</vt:i4>
      </vt:variant>
      <vt:variant>
        <vt:i4>2793</vt:i4>
      </vt:variant>
      <vt:variant>
        <vt:i4>0</vt:i4>
      </vt:variant>
      <vt:variant>
        <vt:i4>5</vt:i4>
      </vt:variant>
      <vt:variant>
        <vt:lpwstr>mailto:vtthcsek@krongpak.daklak.gov.vn</vt:lpwstr>
      </vt:variant>
      <vt:variant>
        <vt:lpwstr/>
      </vt:variant>
      <vt:variant>
        <vt:i4>6422642</vt:i4>
      </vt:variant>
      <vt:variant>
        <vt:i4>2790</vt:i4>
      </vt:variant>
      <vt:variant>
        <vt:i4>0</vt:i4>
      </vt:variant>
      <vt:variant>
        <vt:i4>5</vt:i4>
      </vt:variant>
      <vt:variant>
        <vt:lpwstr>http://c2eahiu.pgdkrongpac.edu.vn/</vt:lpwstr>
      </vt:variant>
      <vt:variant>
        <vt:lpwstr/>
      </vt:variant>
      <vt:variant>
        <vt:i4>5111904</vt:i4>
      </vt:variant>
      <vt:variant>
        <vt:i4>2787</vt:i4>
      </vt:variant>
      <vt:variant>
        <vt:i4>0</vt:i4>
      </vt:variant>
      <vt:variant>
        <vt:i4>5</vt:i4>
      </vt:variant>
      <vt:variant>
        <vt:lpwstr>mailto:vtthcseh@krongpak.daklak.gov.vn</vt:lpwstr>
      </vt:variant>
      <vt:variant>
        <vt:lpwstr/>
      </vt:variant>
      <vt:variant>
        <vt:i4>1310795</vt:i4>
      </vt:variant>
      <vt:variant>
        <vt:i4>2784</vt:i4>
      </vt:variant>
      <vt:variant>
        <vt:i4>0</vt:i4>
      </vt:variant>
      <vt:variant>
        <vt:i4>5</vt:i4>
      </vt:variant>
      <vt:variant>
        <vt:lpwstr>http://c2719.pgdkrongpac.edu.vn/</vt:lpwstr>
      </vt:variant>
      <vt:variant>
        <vt:lpwstr/>
      </vt:variant>
      <vt:variant>
        <vt:i4>2097234</vt:i4>
      </vt:variant>
      <vt:variant>
        <vt:i4>2781</vt:i4>
      </vt:variant>
      <vt:variant>
        <vt:i4>0</vt:i4>
      </vt:variant>
      <vt:variant>
        <vt:i4>5</vt:i4>
      </vt:variant>
      <vt:variant>
        <vt:lpwstr>mailto:Vtthcs719@krongpak.daklak.gov.vn</vt:lpwstr>
      </vt:variant>
      <vt:variant>
        <vt:lpwstr/>
      </vt:variant>
      <vt:variant>
        <vt:i4>6881400</vt:i4>
      </vt:variant>
      <vt:variant>
        <vt:i4>2778</vt:i4>
      </vt:variant>
      <vt:variant>
        <vt:i4>0</vt:i4>
      </vt:variant>
      <vt:variant>
        <vt:i4>5</vt:i4>
      </vt:variant>
      <vt:variant>
        <vt:lpwstr>http://c1tranbinhtronq.pqdkronqpac.edu.vn/</vt:lpwstr>
      </vt:variant>
      <vt:variant>
        <vt:lpwstr/>
      </vt:variant>
      <vt:variant>
        <vt:i4>5046386</vt:i4>
      </vt:variant>
      <vt:variant>
        <vt:i4>2775</vt:i4>
      </vt:variant>
      <vt:variant>
        <vt:i4>0</vt:i4>
      </vt:variant>
      <vt:variant>
        <vt:i4>5</vt:i4>
      </vt:variant>
      <vt:variant>
        <vt:lpwstr>mailto:vtthtbt@krongpak.daklak.gov.vn</vt:lpwstr>
      </vt:variant>
      <vt:variant>
        <vt:lpwstr/>
      </vt:variant>
      <vt:variant>
        <vt:i4>458761</vt:i4>
      </vt:variant>
      <vt:variant>
        <vt:i4>2772</vt:i4>
      </vt:variant>
      <vt:variant>
        <vt:i4>0</vt:i4>
      </vt:variant>
      <vt:variant>
        <vt:i4>5</vt:i4>
      </vt:variant>
      <vt:variant>
        <vt:lpwstr>http://c1tantien.pgdkrongpac.edu.vn/</vt:lpwstr>
      </vt:variant>
      <vt:variant>
        <vt:lpwstr/>
      </vt:variant>
      <vt:variant>
        <vt:i4>5767268</vt:i4>
      </vt:variant>
      <vt:variant>
        <vt:i4>2769</vt:i4>
      </vt:variant>
      <vt:variant>
        <vt:i4>0</vt:i4>
      </vt:variant>
      <vt:variant>
        <vt:i4>5</vt:i4>
      </vt:variant>
      <vt:variant>
        <vt:lpwstr>mailto:vtthtta@krongpak.daklak.gov.vn</vt:lpwstr>
      </vt:variant>
      <vt:variant>
        <vt:lpwstr/>
      </vt:variant>
      <vt:variant>
        <vt:i4>327771</vt:i4>
      </vt:variant>
      <vt:variant>
        <vt:i4>2766</vt:i4>
      </vt:variant>
      <vt:variant>
        <vt:i4>0</vt:i4>
      </vt:variant>
      <vt:variant>
        <vt:i4>5</vt:i4>
      </vt:variant>
      <vt:variant>
        <vt:lpwstr>http://c1yjut.pqdkronqpac.edu.vn/</vt:lpwstr>
      </vt:variant>
      <vt:variant>
        <vt:lpwstr/>
      </vt:variant>
      <vt:variant>
        <vt:i4>3211281</vt:i4>
      </vt:variant>
      <vt:variant>
        <vt:i4>2763</vt:i4>
      </vt:variant>
      <vt:variant>
        <vt:i4>0</vt:i4>
      </vt:variant>
      <vt:variant>
        <vt:i4>5</vt:i4>
      </vt:variant>
      <vt:variant>
        <vt:lpwstr>mailto:vtthyj@krongpak.daklak.gov.vn</vt:lpwstr>
      </vt:variant>
      <vt:variant>
        <vt:lpwstr/>
      </vt:variant>
      <vt:variant>
        <vt:i4>1507412</vt:i4>
      </vt:variant>
      <vt:variant>
        <vt:i4>2760</vt:i4>
      </vt:variant>
      <vt:variant>
        <vt:i4>0</vt:i4>
      </vt:variant>
      <vt:variant>
        <vt:i4>5</vt:i4>
      </vt:variant>
      <vt:variant>
        <vt:lpwstr>http://c1tranquoctuan.pqdkronqpac.edu.vn/</vt:lpwstr>
      </vt:variant>
      <vt:variant>
        <vt:lpwstr/>
      </vt:variant>
      <vt:variant>
        <vt:i4>5046369</vt:i4>
      </vt:variant>
      <vt:variant>
        <vt:i4>2757</vt:i4>
      </vt:variant>
      <vt:variant>
        <vt:i4>0</vt:i4>
      </vt:variant>
      <vt:variant>
        <vt:i4>5</vt:i4>
      </vt:variant>
      <vt:variant>
        <vt:lpwstr>mailto:vtthtqt@krongpak.daklak.gov.vn</vt:lpwstr>
      </vt:variant>
      <vt:variant>
        <vt:lpwstr/>
      </vt:variant>
      <vt:variant>
        <vt:i4>1507406</vt:i4>
      </vt:variant>
      <vt:variant>
        <vt:i4>2754</vt:i4>
      </vt:variant>
      <vt:variant>
        <vt:i4>0</vt:i4>
      </vt:variant>
      <vt:variant>
        <vt:i4>5</vt:i4>
      </vt:variant>
      <vt:variant>
        <vt:lpwstr>http://c1tranquoctoan.pgdkrongpac.edu.vn/</vt:lpwstr>
      </vt:variant>
      <vt:variant>
        <vt:lpwstr/>
      </vt:variant>
      <vt:variant>
        <vt:i4>4718699</vt:i4>
      </vt:variant>
      <vt:variant>
        <vt:i4>2751</vt:i4>
      </vt:variant>
      <vt:variant>
        <vt:i4>0</vt:i4>
      </vt:variant>
      <vt:variant>
        <vt:i4>5</vt:i4>
      </vt:variant>
      <vt:variant>
        <vt:lpwstr>mailto:vtthtqta@krongpak.daklak.gov.vn</vt:lpwstr>
      </vt:variant>
      <vt:variant>
        <vt:lpwstr/>
      </vt:variant>
      <vt:variant>
        <vt:i4>655373</vt:i4>
      </vt:variant>
      <vt:variant>
        <vt:i4>2748</vt:i4>
      </vt:variant>
      <vt:variant>
        <vt:i4>0</vt:i4>
      </vt:variant>
      <vt:variant>
        <vt:i4>5</vt:i4>
      </vt:variant>
      <vt:variant>
        <vt:lpwstr>http://c1tranphu.pqdkronqpac.edu.vn/</vt:lpwstr>
      </vt:variant>
      <vt:variant>
        <vt:lpwstr/>
      </vt:variant>
      <vt:variant>
        <vt:i4>3932171</vt:i4>
      </vt:variant>
      <vt:variant>
        <vt:i4>2745</vt:i4>
      </vt:variant>
      <vt:variant>
        <vt:i4>0</vt:i4>
      </vt:variant>
      <vt:variant>
        <vt:i4>5</vt:i4>
      </vt:variant>
      <vt:variant>
        <vt:lpwstr>mailto:vtthtp@krongpak.daklak.gov.vn</vt:lpwstr>
      </vt:variant>
      <vt:variant>
        <vt:lpwstr/>
      </vt:variant>
      <vt:variant>
        <vt:i4>131094</vt:i4>
      </vt:variant>
      <vt:variant>
        <vt:i4>2742</vt:i4>
      </vt:variant>
      <vt:variant>
        <vt:i4>0</vt:i4>
      </vt:variant>
      <vt:variant>
        <vt:i4>5</vt:i4>
      </vt:variant>
      <vt:variant>
        <vt:lpwstr>http://c1tranhungdao.pgdkrongpac.edu.vn/</vt:lpwstr>
      </vt:variant>
      <vt:variant>
        <vt:lpwstr/>
      </vt:variant>
      <vt:variant>
        <vt:i4>6094968</vt:i4>
      </vt:variant>
      <vt:variant>
        <vt:i4>2739</vt:i4>
      </vt:variant>
      <vt:variant>
        <vt:i4>0</vt:i4>
      </vt:variant>
      <vt:variant>
        <vt:i4>5</vt:i4>
      </vt:variant>
      <vt:variant>
        <vt:lpwstr>mailto:vtththd@krongpak.daklak.gov.vn</vt:lpwstr>
      </vt:variant>
      <vt:variant>
        <vt:lpwstr/>
      </vt:variant>
      <vt:variant>
        <vt:i4>7340086</vt:i4>
      </vt:variant>
      <vt:variant>
        <vt:i4>2736</vt:i4>
      </vt:variant>
      <vt:variant>
        <vt:i4>0</vt:i4>
      </vt:variant>
      <vt:variant>
        <vt:i4>5</vt:i4>
      </vt:variant>
      <vt:variant>
        <vt:lpwstr>http://c1tohieu.pgdkrongpac.edu.vn/</vt:lpwstr>
      </vt:variant>
      <vt:variant>
        <vt:lpwstr/>
      </vt:variant>
      <vt:variant>
        <vt:i4>3932179</vt:i4>
      </vt:variant>
      <vt:variant>
        <vt:i4>2733</vt:i4>
      </vt:variant>
      <vt:variant>
        <vt:i4>0</vt:i4>
      </vt:variant>
      <vt:variant>
        <vt:i4>5</vt:i4>
      </vt:variant>
      <vt:variant>
        <vt:lpwstr>mailto:vtthth@krongpak.daklak.gov.vn</vt:lpwstr>
      </vt:variant>
      <vt:variant>
        <vt:lpwstr/>
      </vt:variant>
      <vt:variant>
        <vt:i4>6422584</vt:i4>
      </vt:variant>
      <vt:variant>
        <vt:i4>2730</vt:i4>
      </vt:variant>
      <vt:variant>
        <vt:i4>0</vt:i4>
      </vt:variant>
      <vt:variant>
        <vt:i4>5</vt:i4>
      </vt:variant>
      <vt:variant>
        <vt:lpwstr>http://c1quangtrung.pgdkrongpac.edu.vn/</vt:lpwstr>
      </vt:variant>
      <vt:variant>
        <vt:lpwstr/>
      </vt:variant>
      <vt:variant>
        <vt:i4>3735567</vt:i4>
      </vt:variant>
      <vt:variant>
        <vt:i4>2727</vt:i4>
      </vt:variant>
      <vt:variant>
        <vt:i4>0</vt:i4>
      </vt:variant>
      <vt:variant>
        <vt:i4>5</vt:i4>
      </vt:variant>
      <vt:variant>
        <vt:lpwstr>mailto:vtthqt@krongpak.daklak.gov.vn</vt:lpwstr>
      </vt:variant>
      <vt:variant>
        <vt:lpwstr/>
      </vt:variant>
      <vt:variant>
        <vt:i4>458841</vt:i4>
      </vt:variant>
      <vt:variant>
        <vt:i4>2724</vt:i4>
      </vt:variant>
      <vt:variant>
        <vt:i4>0</vt:i4>
      </vt:variant>
      <vt:variant>
        <vt:i4>5</vt:i4>
      </vt:variant>
      <vt:variant>
        <vt:lpwstr>http://c1phuoctho.pgdkrongpac.edu.vn/</vt:lpwstr>
      </vt:variant>
      <vt:variant>
        <vt:lpwstr/>
      </vt:variant>
      <vt:variant>
        <vt:i4>3670031</vt:i4>
      </vt:variant>
      <vt:variant>
        <vt:i4>2721</vt:i4>
      </vt:variant>
      <vt:variant>
        <vt:i4>0</vt:i4>
      </vt:variant>
      <vt:variant>
        <vt:i4>5</vt:i4>
      </vt:variant>
      <vt:variant>
        <vt:lpwstr>mailto:vtthpt@krongpak.daklak.gov.vn</vt:lpwstr>
      </vt:variant>
      <vt:variant>
        <vt:lpwstr/>
      </vt:variant>
      <vt:variant>
        <vt:i4>6488184</vt:i4>
      </vt:variant>
      <vt:variant>
        <vt:i4>2718</vt:i4>
      </vt:variant>
      <vt:variant>
        <vt:i4>0</vt:i4>
      </vt:variant>
      <vt:variant>
        <vt:i4>5</vt:i4>
      </vt:variant>
      <vt:variant>
        <vt:lpwstr>http://c1phandinhphung.pgdkrongpac.edu.vn/</vt:lpwstr>
      </vt:variant>
      <vt:variant>
        <vt:lpwstr/>
      </vt:variant>
      <vt:variant>
        <vt:i4>5046388</vt:i4>
      </vt:variant>
      <vt:variant>
        <vt:i4>2715</vt:i4>
      </vt:variant>
      <vt:variant>
        <vt:i4>0</vt:i4>
      </vt:variant>
      <vt:variant>
        <vt:i4>5</vt:i4>
      </vt:variant>
      <vt:variant>
        <vt:lpwstr>mailto:vtthpdp@krongpak.daklak.gov.vn</vt:lpwstr>
      </vt:variant>
      <vt:variant>
        <vt:lpwstr/>
      </vt:variant>
      <vt:variant>
        <vt:i4>1179742</vt:i4>
      </vt:variant>
      <vt:variant>
        <vt:i4>2712</vt:i4>
      </vt:variant>
      <vt:variant>
        <vt:i4>0</vt:i4>
      </vt:variant>
      <vt:variant>
        <vt:i4>5</vt:i4>
      </vt:variant>
      <vt:variant>
        <vt:lpwstr>http://c1phanchutrinh.pgdkrongpac.edu.vn/</vt:lpwstr>
      </vt:variant>
      <vt:variant>
        <vt:lpwstr/>
      </vt:variant>
      <vt:variant>
        <vt:i4>4784243</vt:i4>
      </vt:variant>
      <vt:variant>
        <vt:i4>2709</vt:i4>
      </vt:variant>
      <vt:variant>
        <vt:i4>0</vt:i4>
      </vt:variant>
      <vt:variant>
        <vt:i4>5</vt:i4>
      </vt:variant>
      <vt:variant>
        <vt:lpwstr>mailto:vtthpct@krongpak.daklak.gov.vn</vt:lpwstr>
      </vt:variant>
      <vt:variant>
        <vt:lpwstr/>
      </vt:variant>
      <vt:variant>
        <vt:i4>1900562</vt:i4>
      </vt:variant>
      <vt:variant>
        <vt:i4>2706</vt:i4>
      </vt:variant>
      <vt:variant>
        <vt:i4>0</vt:i4>
      </vt:variant>
      <vt:variant>
        <vt:i4>5</vt:i4>
      </vt:variant>
      <vt:variant>
        <vt:lpwstr>http://c1phanboichau.pgdkrongpac.edu.vn/</vt:lpwstr>
      </vt:variant>
      <vt:variant>
        <vt:lpwstr/>
      </vt:variant>
      <vt:variant>
        <vt:i4>6160498</vt:i4>
      </vt:variant>
      <vt:variant>
        <vt:i4>2703</vt:i4>
      </vt:variant>
      <vt:variant>
        <vt:i4>0</vt:i4>
      </vt:variant>
      <vt:variant>
        <vt:i4>5</vt:i4>
      </vt:variant>
      <vt:variant>
        <vt:lpwstr>mailto:vtthpbc@krongpak.daklak.gov.vn</vt:lpwstr>
      </vt:variant>
      <vt:variant>
        <vt:lpwstr/>
      </vt:variant>
      <vt:variant>
        <vt:i4>1769495</vt:i4>
      </vt:variant>
      <vt:variant>
        <vt:i4>2700</vt:i4>
      </vt:variant>
      <vt:variant>
        <vt:i4>0</vt:i4>
      </vt:variant>
      <vt:variant>
        <vt:i4>5</vt:i4>
      </vt:variant>
      <vt:variant>
        <vt:lpwstr>http://c1phamvandong.pgdkrongpac.edu.vn/</vt:lpwstr>
      </vt:variant>
      <vt:variant>
        <vt:lpwstr/>
      </vt:variant>
      <vt:variant>
        <vt:i4>5832806</vt:i4>
      </vt:variant>
      <vt:variant>
        <vt:i4>2697</vt:i4>
      </vt:variant>
      <vt:variant>
        <vt:i4>0</vt:i4>
      </vt:variant>
      <vt:variant>
        <vt:i4>5</vt:i4>
      </vt:variant>
      <vt:variant>
        <vt:lpwstr>mailto:vtthpvd@krongpak.daklak.gov.vn</vt:lpwstr>
      </vt:variant>
      <vt:variant>
        <vt:lpwstr/>
      </vt:variant>
      <vt:variant>
        <vt:i4>8192037</vt:i4>
      </vt:variant>
      <vt:variant>
        <vt:i4>2694</vt:i4>
      </vt:variant>
      <vt:variant>
        <vt:i4>0</vt:i4>
      </vt:variant>
      <vt:variant>
        <vt:i4>5</vt:i4>
      </vt:variant>
      <vt:variant>
        <vt:lpwstr>http://c1nquyenvietxuan.pqdkronqpac.edu.vn/</vt:lpwstr>
      </vt:variant>
      <vt:variant>
        <vt:lpwstr/>
      </vt:variant>
      <vt:variant>
        <vt:i4>5963878</vt:i4>
      </vt:variant>
      <vt:variant>
        <vt:i4>2691</vt:i4>
      </vt:variant>
      <vt:variant>
        <vt:i4>0</vt:i4>
      </vt:variant>
      <vt:variant>
        <vt:i4>5</vt:i4>
      </vt:variant>
      <vt:variant>
        <vt:lpwstr>mailto:vtthnvx@krongpak.daklak.gov.vn</vt:lpwstr>
      </vt:variant>
      <vt:variant>
        <vt:lpwstr/>
      </vt:variant>
      <vt:variant>
        <vt:i4>6750309</vt:i4>
      </vt:variant>
      <vt:variant>
        <vt:i4>2688</vt:i4>
      </vt:variant>
      <vt:variant>
        <vt:i4>0</vt:i4>
      </vt:variant>
      <vt:variant>
        <vt:i4>5</vt:i4>
      </vt:variant>
      <vt:variant>
        <vt:lpwstr>http://c1nquyenvantroi.pqdkronqpac.edu.vn/</vt:lpwstr>
      </vt:variant>
      <vt:variant>
        <vt:lpwstr/>
      </vt:variant>
      <vt:variant>
        <vt:i4>5701734</vt:i4>
      </vt:variant>
      <vt:variant>
        <vt:i4>2685</vt:i4>
      </vt:variant>
      <vt:variant>
        <vt:i4>0</vt:i4>
      </vt:variant>
      <vt:variant>
        <vt:i4>5</vt:i4>
      </vt:variant>
      <vt:variant>
        <vt:lpwstr>mailto:vtthnvt@krongpak.daklak.gov.vn</vt:lpwstr>
      </vt:variant>
      <vt:variant>
        <vt:lpwstr/>
      </vt:variant>
      <vt:variant>
        <vt:i4>1638428</vt:i4>
      </vt:variant>
      <vt:variant>
        <vt:i4>2682</vt:i4>
      </vt:variant>
      <vt:variant>
        <vt:i4>0</vt:i4>
      </vt:variant>
      <vt:variant>
        <vt:i4>5</vt:i4>
      </vt:variant>
      <vt:variant>
        <vt:lpwstr>http://c1nquyenvanbe.pqdkronqpac.edu.vn/</vt:lpwstr>
      </vt:variant>
      <vt:variant>
        <vt:lpwstr/>
      </vt:variant>
      <vt:variant>
        <vt:i4>4259942</vt:i4>
      </vt:variant>
      <vt:variant>
        <vt:i4>2679</vt:i4>
      </vt:variant>
      <vt:variant>
        <vt:i4>0</vt:i4>
      </vt:variant>
      <vt:variant>
        <vt:i4>5</vt:i4>
      </vt:variant>
      <vt:variant>
        <vt:lpwstr>mailto:vtthnvb@krongpak.daklak.gov.vn</vt:lpwstr>
      </vt:variant>
      <vt:variant>
        <vt:lpwstr/>
      </vt:variant>
      <vt:variant>
        <vt:i4>6422574</vt:i4>
      </vt:variant>
      <vt:variant>
        <vt:i4>2676</vt:i4>
      </vt:variant>
      <vt:variant>
        <vt:i4>0</vt:i4>
      </vt:variant>
      <vt:variant>
        <vt:i4>5</vt:i4>
      </vt:variant>
      <vt:variant>
        <vt:lpwstr>http://c1nguyentrai.pgdkrongpac.edu.vn/</vt:lpwstr>
      </vt:variant>
      <vt:variant>
        <vt:lpwstr/>
      </vt:variant>
      <vt:variant>
        <vt:i4>2490383</vt:i4>
      </vt:variant>
      <vt:variant>
        <vt:i4>2673</vt:i4>
      </vt:variant>
      <vt:variant>
        <vt:i4>0</vt:i4>
      </vt:variant>
      <vt:variant>
        <vt:i4>5</vt:i4>
      </vt:variant>
      <vt:variant>
        <vt:lpwstr>mailto:vtthnt@krongpak.daklak.gov.vn</vt:lpwstr>
      </vt:variant>
      <vt:variant>
        <vt:lpwstr/>
      </vt:variant>
      <vt:variant>
        <vt:i4>6946919</vt:i4>
      </vt:variant>
      <vt:variant>
        <vt:i4>2670</vt:i4>
      </vt:variant>
      <vt:variant>
        <vt:i4>0</vt:i4>
      </vt:variant>
      <vt:variant>
        <vt:i4>5</vt:i4>
      </vt:variant>
      <vt:variant>
        <vt:lpwstr>http://c1nquyenduccanh.pqdkronqpac.edu.vn/</vt:lpwstr>
      </vt:variant>
      <vt:variant>
        <vt:lpwstr/>
      </vt:variant>
      <vt:variant>
        <vt:i4>4194420</vt:i4>
      </vt:variant>
      <vt:variant>
        <vt:i4>2667</vt:i4>
      </vt:variant>
      <vt:variant>
        <vt:i4>0</vt:i4>
      </vt:variant>
      <vt:variant>
        <vt:i4>5</vt:i4>
      </vt:variant>
      <vt:variant>
        <vt:lpwstr>mailto:vtthndc@krongpak.daklak.gov.vn</vt:lpwstr>
      </vt:variant>
      <vt:variant>
        <vt:lpwstr/>
      </vt:variant>
      <vt:variant>
        <vt:i4>1245248</vt:i4>
      </vt:variant>
      <vt:variant>
        <vt:i4>2664</vt:i4>
      </vt:variant>
      <vt:variant>
        <vt:i4>0</vt:i4>
      </vt:variant>
      <vt:variant>
        <vt:i4>5</vt:i4>
      </vt:variant>
      <vt:variant>
        <vt:lpwstr>http://c1nguyendu.pgdkrongpac.edu.vn/</vt:lpwstr>
      </vt:variant>
      <vt:variant>
        <vt:lpwstr/>
      </vt:variant>
      <vt:variant>
        <vt:i4>2490399</vt:i4>
      </vt:variant>
      <vt:variant>
        <vt:i4>2661</vt:i4>
      </vt:variant>
      <vt:variant>
        <vt:i4>0</vt:i4>
      </vt:variant>
      <vt:variant>
        <vt:i4>5</vt:i4>
      </vt:variant>
      <vt:variant>
        <vt:lpwstr>mailto:vtthnd@krongpak.daklak.gov.vn</vt:lpwstr>
      </vt:variant>
      <vt:variant>
        <vt:lpwstr/>
      </vt:variant>
      <vt:variant>
        <vt:i4>1310800</vt:i4>
      </vt:variant>
      <vt:variant>
        <vt:i4>2658</vt:i4>
      </vt:variant>
      <vt:variant>
        <vt:i4>0</vt:i4>
      </vt:variant>
      <vt:variant>
        <vt:i4>5</vt:i4>
      </vt:variant>
      <vt:variant>
        <vt:lpwstr>http://c1nquyenbanqoc.pqdkronqpac.edu.vn/</vt:lpwstr>
      </vt:variant>
      <vt:variant>
        <vt:lpwstr/>
      </vt:variant>
      <vt:variant>
        <vt:i4>5046386</vt:i4>
      </vt:variant>
      <vt:variant>
        <vt:i4>2655</vt:i4>
      </vt:variant>
      <vt:variant>
        <vt:i4>0</vt:i4>
      </vt:variant>
      <vt:variant>
        <vt:i4>5</vt:i4>
      </vt:variant>
      <vt:variant>
        <vt:lpwstr>mailto:vtthnbn@krongpak.daklak.gov.vn</vt:lpwstr>
      </vt:variant>
      <vt:variant>
        <vt:lpwstr/>
      </vt:variant>
      <vt:variant>
        <vt:i4>1572946</vt:i4>
      </vt:variant>
      <vt:variant>
        <vt:i4>2652</vt:i4>
      </vt:variant>
      <vt:variant>
        <vt:i4>0</vt:i4>
      </vt:variant>
      <vt:variant>
        <vt:i4>5</vt:i4>
      </vt:variant>
      <vt:variant>
        <vt:lpwstr>http://c1nqoquyen.pqdkronqpac.edu.vn/</vt:lpwstr>
      </vt:variant>
      <vt:variant>
        <vt:lpwstr/>
      </vt:variant>
      <vt:variant>
        <vt:i4>2490378</vt:i4>
      </vt:variant>
      <vt:variant>
        <vt:i4>2649</vt:i4>
      </vt:variant>
      <vt:variant>
        <vt:i4>0</vt:i4>
      </vt:variant>
      <vt:variant>
        <vt:i4>5</vt:i4>
      </vt:variant>
      <vt:variant>
        <vt:lpwstr>mailto:vtthnq@krongpak.daklak.gov.vn</vt:lpwstr>
      </vt:variant>
      <vt:variant>
        <vt:lpwstr/>
      </vt:variant>
      <vt:variant>
        <vt:i4>1376337</vt:i4>
      </vt:variant>
      <vt:variant>
        <vt:i4>2646</vt:i4>
      </vt:variant>
      <vt:variant>
        <vt:i4>0</vt:i4>
      </vt:variant>
      <vt:variant>
        <vt:i4>5</vt:i4>
      </vt:variant>
      <vt:variant>
        <vt:lpwstr>http://c1nqoqiatu.pqdkronqpac.edu.vn/</vt:lpwstr>
      </vt:variant>
      <vt:variant>
        <vt:lpwstr/>
      </vt:variant>
      <vt:variant>
        <vt:i4>5701751</vt:i4>
      </vt:variant>
      <vt:variant>
        <vt:i4>2643</vt:i4>
      </vt:variant>
      <vt:variant>
        <vt:i4>0</vt:i4>
      </vt:variant>
      <vt:variant>
        <vt:i4>5</vt:i4>
      </vt:variant>
      <vt:variant>
        <vt:lpwstr>mailto:vtthngt@krongpak.daklak.gov.vn</vt:lpwstr>
      </vt:variant>
      <vt:variant>
        <vt:lpwstr/>
      </vt:variant>
      <vt:variant>
        <vt:i4>8257641</vt:i4>
      </vt:variant>
      <vt:variant>
        <vt:i4>2640</vt:i4>
      </vt:variant>
      <vt:variant>
        <vt:i4>0</vt:i4>
      </vt:variant>
      <vt:variant>
        <vt:i4>5</vt:i4>
      </vt:variant>
      <vt:variant>
        <vt:lpwstr>http://c1lytutrong.pgdkrongpac.edu.vn/</vt:lpwstr>
      </vt:variant>
      <vt:variant>
        <vt:lpwstr/>
      </vt:variant>
      <vt:variant>
        <vt:i4>5570660</vt:i4>
      </vt:variant>
      <vt:variant>
        <vt:i4>2637</vt:i4>
      </vt:variant>
      <vt:variant>
        <vt:i4>0</vt:i4>
      </vt:variant>
      <vt:variant>
        <vt:i4>5</vt:i4>
      </vt:variant>
      <vt:variant>
        <vt:lpwstr>mailto:vtthltt@krongpak.daklak.gov.vn</vt:lpwstr>
      </vt:variant>
      <vt:variant>
        <vt:lpwstr/>
      </vt:variant>
      <vt:variant>
        <vt:i4>262209</vt:i4>
      </vt:variant>
      <vt:variant>
        <vt:i4>2634</vt:i4>
      </vt:variant>
      <vt:variant>
        <vt:i4>0</vt:i4>
      </vt:variant>
      <vt:variant>
        <vt:i4>5</vt:i4>
      </vt:variant>
      <vt:variant>
        <vt:lpwstr>http://c1lythuongkiet.pgdkrongpac.edu.vn/</vt:lpwstr>
      </vt:variant>
      <vt:variant>
        <vt:lpwstr/>
      </vt:variant>
      <vt:variant>
        <vt:i4>4849764</vt:i4>
      </vt:variant>
      <vt:variant>
        <vt:i4>2631</vt:i4>
      </vt:variant>
      <vt:variant>
        <vt:i4>0</vt:i4>
      </vt:variant>
      <vt:variant>
        <vt:i4>5</vt:i4>
      </vt:variant>
      <vt:variant>
        <vt:lpwstr>mailto:vtthltk@krongpak.daklak.gov.vn</vt:lpwstr>
      </vt:variant>
      <vt:variant>
        <vt:lpwstr/>
      </vt:variant>
      <vt:variant>
        <vt:i4>1114180</vt:i4>
      </vt:variant>
      <vt:variant>
        <vt:i4>2628</vt:i4>
      </vt:variant>
      <vt:variant>
        <vt:i4>0</vt:i4>
      </vt:variant>
      <vt:variant>
        <vt:i4>5</vt:i4>
      </vt:variant>
      <vt:variant>
        <vt:lpwstr>http://c1lethihonggam.pgdkrongpac.edu.vn/</vt:lpwstr>
      </vt:variant>
      <vt:variant>
        <vt:lpwstr/>
      </vt:variant>
      <vt:variant>
        <vt:i4>4980840</vt:i4>
      </vt:variant>
      <vt:variant>
        <vt:i4>2625</vt:i4>
      </vt:variant>
      <vt:variant>
        <vt:i4>0</vt:i4>
      </vt:variant>
      <vt:variant>
        <vt:i4>5</vt:i4>
      </vt:variant>
      <vt:variant>
        <vt:lpwstr>mailto:vtthlthg@krongpak.daklak.gov.vn</vt:lpwstr>
      </vt:variant>
      <vt:variant>
        <vt:lpwstr/>
      </vt:variant>
      <vt:variant>
        <vt:i4>131167</vt:i4>
      </vt:variant>
      <vt:variant>
        <vt:i4>2622</vt:i4>
      </vt:variant>
      <vt:variant>
        <vt:i4>0</vt:i4>
      </vt:variant>
      <vt:variant>
        <vt:i4>5</vt:i4>
      </vt:variant>
      <vt:variant>
        <vt:lpwstr>http://c1lequydon.pgdkrongpac.edu.vn/</vt:lpwstr>
      </vt:variant>
      <vt:variant>
        <vt:lpwstr/>
      </vt:variant>
      <vt:variant>
        <vt:i4>4522081</vt:i4>
      </vt:variant>
      <vt:variant>
        <vt:i4>2619</vt:i4>
      </vt:variant>
      <vt:variant>
        <vt:i4>0</vt:i4>
      </vt:variant>
      <vt:variant>
        <vt:i4>5</vt:i4>
      </vt:variant>
      <vt:variant>
        <vt:lpwstr>mailto:vtthlqd@krongpak.daklak.gov.vn</vt:lpwstr>
      </vt:variant>
      <vt:variant>
        <vt:lpwstr/>
      </vt:variant>
      <vt:variant>
        <vt:i4>7536755</vt:i4>
      </vt:variant>
      <vt:variant>
        <vt:i4>2616</vt:i4>
      </vt:variant>
      <vt:variant>
        <vt:i4>0</vt:i4>
      </vt:variant>
      <vt:variant>
        <vt:i4>5</vt:i4>
      </vt:variant>
      <vt:variant>
        <vt:lpwstr>http://c1leloi.pqdkronqpac.edu.vn/</vt:lpwstr>
      </vt:variant>
      <vt:variant>
        <vt:lpwstr/>
      </vt:variant>
      <vt:variant>
        <vt:i4>2359319</vt:i4>
      </vt:variant>
      <vt:variant>
        <vt:i4>2613</vt:i4>
      </vt:variant>
      <vt:variant>
        <vt:i4>0</vt:i4>
      </vt:variant>
      <vt:variant>
        <vt:i4>5</vt:i4>
      </vt:variant>
      <vt:variant>
        <vt:lpwstr>mailto:vtthll@krongpak.daklak.gov.vn</vt:lpwstr>
      </vt:variant>
      <vt:variant>
        <vt:lpwstr/>
      </vt:variant>
      <vt:variant>
        <vt:i4>1835091</vt:i4>
      </vt:variant>
      <vt:variant>
        <vt:i4>2610</vt:i4>
      </vt:variant>
      <vt:variant>
        <vt:i4>0</vt:i4>
      </vt:variant>
      <vt:variant>
        <vt:i4>5</vt:i4>
      </vt:variant>
      <vt:variant>
        <vt:lpwstr>http://c1lavancau.pgdkrongpac.edu.vn/</vt:lpwstr>
      </vt:variant>
      <vt:variant>
        <vt:lpwstr/>
      </vt:variant>
      <vt:variant>
        <vt:i4>4325478</vt:i4>
      </vt:variant>
      <vt:variant>
        <vt:i4>2607</vt:i4>
      </vt:variant>
      <vt:variant>
        <vt:i4>0</vt:i4>
      </vt:variant>
      <vt:variant>
        <vt:i4>5</vt:i4>
      </vt:variant>
      <vt:variant>
        <vt:lpwstr>mailto:vtthlvc@krongpak.daklak.gov.vn</vt:lpwstr>
      </vt:variant>
      <vt:variant>
        <vt:lpwstr/>
      </vt:variant>
      <vt:variant>
        <vt:i4>2031696</vt:i4>
      </vt:variant>
      <vt:variant>
        <vt:i4>2604</vt:i4>
      </vt:variant>
      <vt:variant>
        <vt:i4>0</vt:i4>
      </vt:variant>
      <vt:variant>
        <vt:i4>5</vt:i4>
      </vt:variant>
      <vt:variant>
        <vt:lpwstr>http://c1krongbuk.pgdkrongpac.edu.vn/</vt:lpwstr>
      </vt:variant>
      <vt:variant>
        <vt:lpwstr/>
      </vt:variant>
      <vt:variant>
        <vt:i4>2293785</vt:i4>
      </vt:variant>
      <vt:variant>
        <vt:i4>2601</vt:i4>
      </vt:variant>
      <vt:variant>
        <vt:i4>0</vt:i4>
      </vt:variant>
      <vt:variant>
        <vt:i4>5</vt:i4>
      </vt:variant>
      <vt:variant>
        <vt:lpwstr>mailto:vtthkb@krongpak.daklak.gov.vn</vt:lpwstr>
      </vt:variant>
      <vt:variant>
        <vt:lpwstr/>
      </vt:variant>
      <vt:variant>
        <vt:i4>1310746</vt:i4>
      </vt:variant>
      <vt:variant>
        <vt:i4>2598</vt:i4>
      </vt:variant>
      <vt:variant>
        <vt:i4>0</vt:i4>
      </vt:variant>
      <vt:variant>
        <vt:i4>5</vt:i4>
      </vt:variant>
      <vt:variant>
        <vt:lpwstr>http://c1kimdong.pgdkrongpac.edu.vn/</vt:lpwstr>
      </vt:variant>
      <vt:variant>
        <vt:lpwstr/>
      </vt:variant>
      <vt:variant>
        <vt:i4>2293791</vt:i4>
      </vt:variant>
      <vt:variant>
        <vt:i4>2595</vt:i4>
      </vt:variant>
      <vt:variant>
        <vt:i4>0</vt:i4>
      </vt:variant>
      <vt:variant>
        <vt:i4>5</vt:i4>
      </vt:variant>
      <vt:variant>
        <vt:lpwstr>mailto:vtthkd@krongpak.daklak.gov.vn</vt:lpwstr>
      </vt:variant>
      <vt:variant>
        <vt:lpwstr/>
      </vt:variant>
      <vt:variant>
        <vt:i4>1900616</vt:i4>
      </vt:variant>
      <vt:variant>
        <vt:i4>2592</vt:i4>
      </vt:variant>
      <vt:variant>
        <vt:i4>0</vt:i4>
      </vt:variant>
      <vt:variant>
        <vt:i4>5</vt:i4>
      </vt:variant>
      <vt:variant>
        <vt:lpwstr>http://c1hoanghoatham.pgdkrongpac.edu.vn/</vt:lpwstr>
      </vt:variant>
      <vt:variant>
        <vt:lpwstr/>
      </vt:variant>
      <vt:variant>
        <vt:i4>5505138</vt:i4>
      </vt:variant>
      <vt:variant>
        <vt:i4>2589</vt:i4>
      </vt:variant>
      <vt:variant>
        <vt:i4>0</vt:i4>
      </vt:variant>
      <vt:variant>
        <vt:i4>5</vt:i4>
      </vt:variant>
      <vt:variant>
        <vt:lpwstr>mailto:vtthhhta@krongpak.daklak.gov.vn</vt:lpwstr>
      </vt:variant>
      <vt:variant>
        <vt:lpwstr/>
      </vt:variant>
      <vt:variant>
        <vt:i4>6815865</vt:i4>
      </vt:variant>
      <vt:variant>
        <vt:i4>2586</vt:i4>
      </vt:variant>
      <vt:variant>
        <vt:i4>0</vt:i4>
      </vt:variant>
      <vt:variant>
        <vt:i4>5</vt:i4>
      </vt:variant>
      <vt:variant>
        <vt:lpwstr>http://c1hoangdieu.pgdkrongpac.edu.vn/</vt:lpwstr>
      </vt:variant>
      <vt:variant>
        <vt:lpwstr/>
      </vt:variant>
      <vt:variant>
        <vt:i4>2097183</vt:i4>
      </vt:variant>
      <vt:variant>
        <vt:i4>2583</vt:i4>
      </vt:variant>
      <vt:variant>
        <vt:i4>0</vt:i4>
      </vt:variant>
      <vt:variant>
        <vt:i4>5</vt:i4>
      </vt:variant>
      <vt:variant>
        <vt:lpwstr>mailto:vtthhd@krongpak.daklak.gov.vn</vt:lpwstr>
      </vt:variant>
      <vt:variant>
        <vt:lpwstr/>
      </vt:variant>
      <vt:variant>
        <vt:i4>1310727</vt:i4>
      </vt:variant>
      <vt:variant>
        <vt:i4>2580</vt:i4>
      </vt:variant>
      <vt:variant>
        <vt:i4>0</vt:i4>
      </vt:variant>
      <vt:variant>
        <vt:i4>5</vt:i4>
      </vt:variant>
      <vt:variant>
        <vt:lpwstr>http://c1hoatien.pqdkronqpac.edu.vn/</vt:lpwstr>
      </vt:variant>
      <vt:variant>
        <vt:lpwstr/>
      </vt:variant>
      <vt:variant>
        <vt:i4>2097167</vt:i4>
      </vt:variant>
      <vt:variant>
        <vt:i4>2577</vt:i4>
      </vt:variant>
      <vt:variant>
        <vt:i4>0</vt:i4>
      </vt:variant>
      <vt:variant>
        <vt:i4>5</vt:i4>
      </vt:variant>
      <vt:variant>
        <vt:lpwstr>mailto:vtthht@krongpak.daklak.gov.vn</vt:lpwstr>
      </vt:variant>
      <vt:variant>
        <vt:lpwstr/>
      </vt:variant>
      <vt:variant>
        <vt:i4>1114197</vt:i4>
      </vt:variant>
      <vt:variant>
        <vt:i4>2574</vt:i4>
      </vt:variant>
      <vt:variant>
        <vt:i4>0</vt:i4>
      </vt:variant>
      <vt:variant>
        <vt:i4>5</vt:i4>
      </vt:variant>
      <vt:variant>
        <vt:lpwstr>http://c1hahuytap.pgdkrongpac.edu.vn/</vt:lpwstr>
      </vt:variant>
      <vt:variant>
        <vt:lpwstr/>
      </vt:variant>
      <vt:variant>
        <vt:i4>5308536</vt:i4>
      </vt:variant>
      <vt:variant>
        <vt:i4>2571</vt:i4>
      </vt:variant>
      <vt:variant>
        <vt:i4>0</vt:i4>
      </vt:variant>
      <vt:variant>
        <vt:i4>5</vt:i4>
      </vt:variant>
      <vt:variant>
        <vt:lpwstr>mailto:vtthhht@krongpak.daklak.gov.vn</vt:lpwstr>
      </vt:variant>
      <vt:variant>
        <vt:lpwstr/>
      </vt:variant>
      <vt:variant>
        <vt:i4>7143540</vt:i4>
      </vt:variant>
      <vt:variant>
        <vt:i4>2568</vt:i4>
      </vt:variant>
      <vt:variant>
        <vt:i4>0</vt:i4>
      </vt:variant>
      <vt:variant>
        <vt:i4>5</vt:i4>
      </vt:variant>
      <vt:variant>
        <vt:lpwstr>http://c1eakly.pgdkrongpac.edu.vn/</vt:lpwstr>
      </vt:variant>
      <vt:variant>
        <vt:lpwstr/>
      </vt:variant>
      <vt:variant>
        <vt:i4>4456571</vt:i4>
      </vt:variant>
      <vt:variant>
        <vt:i4>2565</vt:i4>
      </vt:variant>
      <vt:variant>
        <vt:i4>0</vt:i4>
      </vt:variant>
      <vt:variant>
        <vt:i4>5</vt:i4>
      </vt:variant>
      <vt:variant>
        <vt:lpwstr>mailto:vtthekl@krongpak.daklak.gov.vn</vt:lpwstr>
      </vt:variant>
      <vt:variant>
        <vt:lpwstr/>
      </vt:variant>
      <vt:variant>
        <vt:i4>393233</vt:i4>
      </vt:variant>
      <vt:variant>
        <vt:i4>2562</vt:i4>
      </vt:variant>
      <vt:variant>
        <vt:i4>0</vt:i4>
      </vt:variant>
      <vt:variant>
        <vt:i4>5</vt:i4>
      </vt:variant>
      <vt:variant>
        <vt:lpwstr>http://c1doanthidiem.pgdkrongpac.edu.vn/</vt:lpwstr>
      </vt:variant>
      <vt:variant>
        <vt:lpwstr/>
      </vt:variant>
      <vt:variant>
        <vt:i4>5046372</vt:i4>
      </vt:variant>
      <vt:variant>
        <vt:i4>2559</vt:i4>
      </vt:variant>
      <vt:variant>
        <vt:i4>0</vt:i4>
      </vt:variant>
      <vt:variant>
        <vt:i4>5</vt:i4>
      </vt:variant>
      <vt:variant>
        <vt:lpwstr>mailto:vtthdtd@krongpak.daklak.gov.vn</vt:lpwstr>
      </vt:variant>
      <vt:variant>
        <vt:lpwstr/>
      </vt:variant>
      <vt:variant>
        <vt:i4>917517</vt:i4>
      </vt:variant>
      <vt:variant>
        <vt:i4>2556</vt:i4>
      </vt:variant>
      <vt:variant>
        <vt:i4>0</vt:i4>
      </vt:variant>
      <vt:variant>
        <vt:i4>5</vt:i4>
      </vt:variant>
      <vt:variant>
        <vt:lpwstr>http://c1dinhnup.pgdkrongpac.edu.vn/</vt:lpwstr>
      </vt:variant>
      <vt:variant>
        <vt:lpwstr/>
      </vt:variant>
      <vt:variant>
        <vt:i4>2883605</vt:i4>
      </vt:variant>
      <vt:variant>
        <vt:i4>2553</vt:i4>
      </vt:variant>
      <vt:variant>
        <vt:i4>0</vt:i4>
      </vt:variant>
      <vt:variant>
        <vt:i4>5</vt:i4>
      </vt:variant>
      <vt:variant>
        <vt:lpwstr>mailto:vtthdn@krongpak.daklak.gov.vn</vt:lpwstr>
      </vt:variant>
      <vt:variant>
        <vt:lpwstr/>
      </vt:variant>
      <vt:variant>
        <vt:i4>6619257</vt:i4>
      </vt:variant>
      <vt:variant>
        <vt:i4>2550</vt:i4>
      </vt:variant>
      <vt:variant>
        <vt:i4>0</vt:i4>
      </vt:variant>
      <vt:variant>
        <vt:i4>5</vt:i4>
      </vt:variant>
      <vt:variant>
        <vt:lpwstr>http://c1cupul.pqdkronqpac.edu.vn/</vt:lpwstr>
      </vt:variant>
      <vt:variant>
        <vt:lpwstr/>
      </vt:variant>
      <vt:variant>
        <vt:i4>2818059</vt:i4>
      </vt:variant>
      <vt:variant>
        <vt:i4>2547</vt:i4>
      </vt:variant>
      <vt:variant>
        <vt:i4>0</vt:i4>
      </vt:variant>
      <vt:variant>
        <vt:i4>5</vt:i4>
      </vt:variant>
      <vt:variant>
        <vt:lpwstr>mailto:vtthcp@krongpak.daklak.gov.vn</vt:lpwstr>
      </vt:variant>
      <vt:variant>
        <vt:lpwstr/>
      </vt:variant>
      <vt:variant>
        <vt:i4>2031707</vt:i4>
      </vt:variant>
      <vt:variant>
        <vt:i4>2544</vt:i4>
      </vt:variant>
      <vt:variant>
        <vt:i4>0</vt:i4>
      </vt:variant>
      <vt:variant>
        <vt:i4>5</vt:i4>
      </vt:variant>
      <vt:variant>
        <vt:lpwstr>http://c1chuvanan.pqdkronqpac.edu.vn/</vt:lpwstr>
      </vt:variant>
      <vt:variant>
        <vt:lpwstr/>
      </vt:variant>
      <vt:variant>
        <vt:i4>5177446</vt:i4>
      </vt:variant>
      <vt:variant>
        <vt:i4>2541</vt:i4>
      </vt:variant>
      <vt:variant>
        <vt:i4>0</vt:i4>
      </vt:variant>
      <vt:variant>
        <vt:i4>5</vt:i4>
      </vt:variant>
      <vt:variant>
        <vt:lpwstr>mailto:vtthcva@krongpak.daklak.gov.vn</vt:lpwstr>
      </vt:variant>
      <vt:variant>
        <vt:lpwstr/>
      </vt:variant>
      <vt:variant>
        <vt:i4>196672</vt:i4>
      </vt:variant>
      <vt:variant>
        <vt:i4>2538</vt:i4>
      </vt:variant>
      <vt:variant>
        <vt:i4>0</vt:i4>
      </vt:variant>
      <vt:variant>
        <vt:i4>5</vt:i4>
      </vt:variant>
      <vt:variant>
        <vt:lpwstr>http://c1caothanq.pqdkronqpac.edu.vn/</vt:lpwstr>
      </vt:variant>
      <vt:variant>
        <vt:lpwstr/>
      </vt:variant>
      <vt:variant>
        <vt:i4>2818063</vt:i4>
      </vt:variant>
      <vt:variant>
        <vt:i4>2535</vt:i4>
      </vt:variant>
      <vt:variant>
        <vt:i4>0</vt:i4>
      </vt:variant>
      <vt:variant>
        <vt:i4>5</vt:i4>
      </vt:variant>
      <vt:variant>
        <vt:lpwstr>mailto:vtthct@krongpak.daklak.gov.vn</vt:lpwstr>
      </vt:variant>
      <vt:variant>
        <vt:lpwstr/>
      </vt:variant>
      <vt:variant>
        <vt:i4>1376325</vt:i4>
      </vt:variant>
      <vt:variant>
        <vt:i4>2532</vt:i4>
      </vt:variant>
      <vt:variant>
        <vt:i4>0</vt:i4>
      </vt:variant>
      <vt:variant>
        <vt:i4>5</vt:i4>
      </vt:variant>
      <vt:variant>
        <vt:lpwstr>http://c1buonpuan.pgdkrongpac.edu.vn/</vt:lpwstr>
      </vt:variant>
      <vt:variant>
        <vt:lpwstr/>
      </vt:variant>
      <vt:variant>
        <vt:i4>2752523</vt:i4>
      </vt:variant>
      <vt:variant>
        <vt:i4>2529</vt:i4>
      </vt:variant>
      <vt:variant>
        <vt:i4>0</vt:i4>
      </vt:variant>
      <vt:variant>
        <vt:i4>5</vt:i4>
      </vt:variant>
      <vt:variant>
        <vt:lpwstr>mailto:vtthbp@krongpak.daklak.gov.vn</vt:lpwstr>
      </vt:variant>
      <vt:variant>
        <vt:lpwstr/>
      </vt:variant>
      <vt:variant>
        <vt:i4>1179723</vt:i4>
      </vt:variant>
      <vt:variant>
        <vt:i4>2526</vt:i4>
      </vt:variant>
      <vt:variant>
        <vt:i4>0</vt:i4>
      </vt:variant>
      <vt:variant>
        <vt:i4>5</vt:i4>
      </vt:variant>
      <vt:variant>
        <vt:lpwstr>http://c1bevandan.pqdkronqpac.edu.vn/</vt:lpwstr>
      </vt:variant>
      <vt:variant>
        <vt:lpwstr/>
      </vt:variant>
      <vt:variant>
        <vt:i4>4915302</vt:i4>
      </vt:variant>
      <vt:variant>
        <vt:i4>2523</vt:i4>
      </vt:variant>
      <vt:variant>
        <vt:i4>0</vt:i4>
      </vt:variant>
      <vt:variant>
        <vt:i4>5</vt:i4>
      </vt:variant>
      <vt:variant>
        <vt:lpwstr>mailto:vtthbvd@krongpak.daklak.gov.vn</vt:lpwstr>
      </vt:variant>
      <vt:variant>
        <vt:lpwstr/>
      </vt:variant>
      <vt:variant>
        <vt:i4>7929919</vt:i4>
      </vt:variant>
      <vt:variant>
        <vt:i4>2520</vt:i4>
      </vt:variant>
      <vt:variant>
        <vt:i4>0</vt:i4>
      </vt:variant>
      <vt:variant>
        <vt:i4>5</vt:i4>
      </vt:variant>
      <vt:variant>
        <vt:lpwstr>http://c1ntranqlonq.pqdkronqpac.edu.vn/</vt:lpwstr>
      </vt:variant>
      <vt:variant>
        <vt:lpwstr/>
      </vt:variant>
      <vt:variant>
        <vt:i4>5177444</vt:i4>
      </vt:variant>
      <vt:variant>
        <vt:i4>2517</vt:i4>
      </vt:variant>
      <vt:variant>
        <vt:i4>0</vt:i4>
      </vt:variant>
      <vt:variant>
        <vt:i4>5</vt:i4>
      </vt:variant>
      <vt:variant>
        <vt:lpwstr>mailto:vtthntl@krongpak.daklak.gov.vn</vt:lpwstr>
      </vt:variant>
      <vt:variant>
        <vt:lpwstr/>
      </vt:variant>
      <vt:variant>
        <vt:i4>1703948</vt:i4>
      </vt:variant>
      <vt:variant>
        <vt:i4>2514</vt:i4>
      </vt:variant>
      <vt:variant>
        <vt:i4>0</vt:i4>
      </vt:variant>
      <vt:variant>
        <vt:i4>5</vt:i4>
      </vt:variant>
      <vt:variant>
        <vt:lpwstr>http://c0tuoitho.pqdkronqpac.edu.vn/</vt:lpwstr>
      </vt:variant>
      <vt:variant>
        <vt:lpwstr/>
      </vt:variant>
      <vt:variant>
        <vt:i4>2424832</vt:i4>
      </vt:variant>
      <vt:variant>
        <vt:i4>2511</vt:i4>
      </vt:variant>
      <vt:variant>
        <vt:i4>0</vt:i4>
      </vt:variant>
      <vt:variant>
        <vt:i4>5</vt:i4>
      </vt:variant>
      <vt:variant>
        <vt:lpwstr>mailto:vtmgtt@krongpak.daklak.gov.vn</vt:lpwstr>
      </vt:variant>
      <vt:variant>
        <vt:lpwstr/>
      </vt:variant>
      <vt:variant>
        <vt:i4>1310790</vt:i4>
      </vt:variant>
      <vt:variant>
        <vt:i4>2508</vt:i4>
      </vt:variant>
      <vt:variant>
        <vt:i4>0</vt:i4>
      </vt:variant>
      <vt:variant>
        <vt:i4>5</vt:i4>
      </vt:variant>
      <vt:variant>
        <vt:lpwstr>http://c0tuoihonq.pqdkronqpac.edu.vn/</vt:lpwstr>
      </vt:variant>
      <vt:variant>
        <vt:lpwstr/>
      </vt:variant>
      <vt:variant>
        <vt:i4>2424860</vt:i4>
      </vt:variant>
      <vt:variant>
        <vt:i4>2505</vt:i4>
      </vt:variant>
      <vt:variant>
        <vt:i4>0</vt:i4>
      </vt:variant>
      <vt:variant>
        <vt:i4>5</vt:i4>
      </vt:variant>
      <vt:variant>
        <vt:lpwstr>mailto:vtmgth@krongpak.daklak.gov.vn</vt:lpwstr>
      </vt:variant>
      <vt:variant>
        <vt:lpwstr/>
      </vt:variant>
      <vt:variant>
        <vt:i4>1310791</vt:i4>
      </vt:variant>
      <vt:variant>
        <vt:i4>2502</vt:i4>
      </vt:variant>
      <vt:variant>
        <vt:i4>0</vt:i4>
      </vt:variant>
      <vt:variant>
        <vt:i4>5</vt:i4>
      </vt:variant>
      <vt:variant>
        <vt:lpwstr>http://c0thanqloi.pqdkrongpac.edu.vn/</vt:lpwstr>
      </vt:variant>
      <vt:variant>
        <vt:lpwstr/>
      </vt:variant>
      <vt:variant>
        <vt:i4>2424856</vt:i4>
      </vt:variant>
      <vt:variant>
        <vt:i4>2499</vt:i4>
      </vt:variant>
      <vt:variant>
        <vt:i4>0</vt:i4>
      </vt:variant>
      <vt:variant>
        <vt:i4>5</vt:i4>
      </vt:variant>
      <vt:variant>
        <vt:lpwstr>mailto:vtmgtl@krongpak.daklak.gov.vn</vt:lpwstr>
      </vt:variant>
      <vt:variant>
        <vt:lpwstr/>
      </vt:variant>
      <vt:variant>
        <vt:i4>6684788</vt:i4>
      </vt:variant>
      <vt:variant>
        <vt:i4>2496</vt:i4>
      </vt:variant>
      <vt:variant>
        <vt:i4>0</vt:i4>
      </vt:variant>
      <vt:variant>
        <vt:i4>5</vt:i4>
      </vt:variant>
      <vt:variant>
        <vt:lpwstr>http://c0sonca.pqdkronqpac.edu.vn/</vt:lpwstr>
      </vt:variant>
      <vt:variant>
        <vt:lpwstr/>
      </vt:variant>
      <vt:variant>
        <vt:i4>2228247</vt:i4>
      </vt:variant>
      <vt:variant>
        <vt:i4>2493</vt:i4>
      </vt:variant>
      <vt:variant>
        <vt:i4>0</vt:i4>
      </vt:variant>
      <vt:variant>
        <vt:i4>5</vt:i4>
      </vt:variant>
      <vt:variant>
        <vt:lpwstr>mailto:vtmgsc@krongpak.daklak.gov.vn</vt:lpwstr>
      </vt:variant>
      <vt:variant>
        <vt:lpwstr/>
      </vt:variant>
      <vt:variant>
        <vt:i4>7602209</vt:i4>
      </vt:variant>
      <vt:variant>
        <vt:i4>2490</vt:i4>
      </vt:variant>
      <vt:variant>
        <vt:i4>0</vt:i4>
      </vt:variant>
      <vt:variant>
        <vt:i4>5</vt:i4>
      </vt:variant>
      <vt:variant>
        <vt:lpwstr>http://c0saomai.pqdkronqpac.edu.vn/</vt:lpwstr>
      </vt:variant>
      <vt:variant>
        <vt:lpwstr/>
      </vt:variant>
      <vt:variant>
        <vt:i4>2228249</vt:i4>
      </vt:variant>
      <vt:variant>
        <vt:i4>2487</vt:i4>
      </vt:variant>
      <vt:variant>
        <vt:i4>0</vt:i4>
      </vt:variant>
      <vt:variant>
        <vt:i4>5</vt:i4>
      </vt:variant>
      <vt:variant>
        <vt:lpwstr>mailto:vtmgsm@krongpak.daklak.gov.vn</vt:lpwstr>
      </vt:variant>
      <vt:variant>
        <vt:lpwstr/>
      </vt:variant>
      <vt:variant>
        <vt:i4>393280</vt:i4>
      </vt:variant>
      <vt:variant>
        <vt:i4>2484</vt:i4>
      </vt:variant>
      <vt:variant>
        <vt:i4>0</vt:i4>
      </vt:variant>
      <vt:variant>
        <vt:i4>5</vt:i4>
      </vt:variant>
      <vt:variant>
        <vt:lpwstr>http://c0phonqlan.pqdkronqpac.edu.vn/</vt:lpwstr>
      </vt:variant>
      <vt:variant>
        <vt:lpwstr/>
      </vt:variant>
      <vt:variant>
        <vt:i4>2162712</vt:i4>
      </vt:variant>
      <vt:variant>
        <vt:i4>2481</vt:i4>
      </vt:variant>
      <vt:variant>
        <vt:i4>0</vt:i4>
      </vt:variant>
      <vt:variant>
        <vt:i4>5</vt:i4>
      </vt:variant>
      <vt:variant>
        <vt:lpwstr>mailto:vtmgpl@krongpak.daklak.gov.vn</vt:lpwstr>
      </vt:variant>
      <vt:variant>
        <vt:lpwstr/>
      </vt:variant>
      <vt:variant>
        <vt:i4>1638411</vt:i4>
      </vt:variant>
      <vt:variant>
        <vt:i4>2478</vt:i4>
      </vt:variant>
      <vt:variant>
        <vt:i4>0</vt:i4>
      </vt:variant>
      <vt:variant>
        <vt:i4>5</vt:i4>
      </vt:variant>
      <vt:variant>
        <vt:lpwstr>http://c0nqoclan.pqdkronqpac.edu.vn/</vt:lpwstr>
      </vt:variant>
      <vt:variant>
        <vt:lpwstr/>
      </vt:variant>
      <vt:variant>
        <vt:i4>4128792</vt:i4>
      </vt:variant>
      <vt:variant>
        <vt:i4>2475</vt:i4>
      </vt:variant>
      <vt:variant>
        <vt:i4>0</vt:i4>
      </vt:variant>
      <vt:variant>
        <vt:i4>5</vt:i4>
      </vt:variant>
      <vt:variant>
        <vt:lpwstr>mailto:vtmgnl@krongpak.daklak.gov.vn</vt:lpwstr>
      </vt:variant>
      <vt:variant>
        <vt:lpwstr/>
      </vt:variant>
      <vt:variant>
        <vt:i4>327687</vt:i4>
      </vt:variant>
      <vt:variant>
        <vt:i4>2472</vt:i4>
      </vt:variant>
      <vt:variant>
        <vt:i4>0</vt:i4>
      </vt:variant>
      <vt:variant>
        <vt:i4>5</vt:i4>
      </vt:variant>
      <vt:variant>
        <vt:lpwstr>http://c0hoathuytien.pqdkronqpac.edu.vn/</vt:lpwstr>
      </vt:variant>
      <vt:variant>
        <vt:lpwstr/>
      </vt:variant>
      <vt:variant>
        <vt:i4>4718699</vt:i4>
      </vt:variant>
      <vt:variant>
        <vt:i4>2469</vt:i4>
      </vt:variant>
      <vt:variant>
        <vt:i4>0</vt:i4>
      </vt:variant>
      <vt:variant>
        <vt:i4>5</vt:i4>
      </vt:variant>
      <vt:variant>
        <vt:lpwstr>mailto:vtmghtt@krongpak.daklak.gov.vn</vt:lpwstr>
      </vt:variant>
      <vt:variant>
        <vt:lpwstr/>
      </vt:variant>
      <vt:variant>
        <vt:i4>6357025</vt:i4>
      </vt:variant>
      <vt:variant>
        <vt:i4>2466</vt:i4>
      </vt:variant>
      <vt:variant>
        <vt:i4>0</vt:i4>
      </vt:variant>
      <vt:variant>
        <vt:i4>5</vt:i4>
      </vt:variant>
      <vt:variant>
        <vt:lpwstr>http://c0hoathienly.pqdkronqpac.edu.vn/</vt:lpwstr>
      </vt:variant>
      <vt:variant>
        <vt:lpwstr/>
      </vt:variant>
      <vt:variant>
        <vt:i4>5242987</vt:i4>
      </vt:variant>
      <vt:variant>
        <vt:i4>2463</vt:i4>
      </vt:variant>
      <vt:variant>
        <vt:i4>0</vt:i4>
      </vt:variant>
      <vt:variant>
        <vt:i4>5</vt:i4>
      </vt:variant>
      <vt:variant>
        <vt:lpwstr>mailto:vtmghtl@krongpak.daklak.gov.vn</vt:lpwstr>
      </vt:variant>
      <vt:variant>
        <vt:lpwstr/>
      </vt:variant>
      <vt:variant>
        <vt:i4>6619190</vt:i4>
      </vt:variant>
      <vt:variant>
        <vt:i4>2460</vt:i4>
      </vt:variant>
      <vt:variant>
        <vt:i4>0</vt:i4>
      </vt:variant>
      <vt:variant>
        <vt:i4>5</vt:i4>
      </vt:variant>
      <vt:variant>
        <vt:lpwstr>http://c0hoasen.pqdkronqpac.edu.vn/</vt:lpwstr>
      </vt:variant>
      <vt:variant>
        <vt:lpwstr/>
      </vt:variant>
      <vt:variant>
        <vt:i4>3735559</vt:i4>
      </vt:variant>
      <vt:variant>
        <vt:i4>2457</vt:i4>
      </vt:variant>
      <vt:variant>
        <vt:i4>0</vt:i4>
      </vt:variant>
      <vt:variant>
        <vt:i4>5</vt:i4>
      </vt:variant>
      <vt:variant>
        <vt:lpwstr>mailto:vtmghs@krongpak.daklak.gov.vn</vt:lpwstr>
      </vt:variant>
      <vt:variant>
        <vt:lpwstr/>
      </vt:variant>
      <vt:variant>
        <vt:i4>7077989</vt:i4>
      </vt:variant>
      <vt:variant>
        <vt:i4>2454</vt:i4>
      </vt:variant>
      <vt:variant>
        <vt:i4>0</vt:i4>
      </vt:variant>
      <vt:variant>
        <vt:i4>5</vt:i4>
      </vt:variant>
      <vt:variant>
        <vt:lpwstr>http://c0hoapolanq.pqdkronqpac.edu.vn/</vt:lpwstr>
      </vt:variant>
      <vt:variant>
        <vt:lpwstr/>
      </vt:variant>
      <vt:variant>
        <vt:i4>5242991</vt:i4>
      </vt:variant>
      <vt:variant>
        <vt:i4>2451</vt:i4>
      </vt:variant>
      <vt:variant>
        <vt:i4>0</vt:i4>
      </vt:variant>
      <vt:variant>
        <vt:i4>5</vt:i4>
      </vt:variant>
      <vt:variant>
        <vt:lpwstr>mailto:vtmghpl@krongpak.daklak.gov.vn</vt:lpwstr>
      </vt:variant>
      <vt:variant>
        <vt:lpwstr/>
      </vt:variant>
      <vt:variant>
        <vt:i4>6619260</vt:i4>
      </vt:variant>
      <vt:variant>
        <vt:i4>2448</vt:i4>
      </vt:variant>
      <vt:variant>
        <vt:i4>0</vt:i4>
      </vt:variant>
      <vt:variant>
        <vt:i4>5</vt:i4>
      </vt:variant>
      <vt:variant>
        <vt:lpwstr>http://c0hoaphuonq.pqdkronqpac.edu.vn/</vt:lpwstr>
      </vt:variant>
      <vt:variant>
        <vt:lpwstr/>
      </vt:variant>
      <vt:variant>
        <vt:i4>3735556</vt:i4>
      </vt:variant>
      <vt:variant>
        <vt:i4>2445</vt:i4>
      </vt:variant>
      <vt:variant>
        <vt:i4>0</vt:i4>
      </vt:variant>
      <vt:variant>
        <vt:i4>5</vt:i4>
      </vt:variant>
      <vt:variant>
        <vt:lpwstr>mailto:vtmghp@krongpak.daklak.gov.vn</vt:lpwstr>
      </vt:variant>
      <vt:variant>
        <vt:lpwstr/>
      </vt:variant>
      <vt:variant>
        <vt:i4>6946938</vt:i4>
      </vt:variant>
      <vt:variant>
        <vt:i4>2442</vt:i4>
      </vt:variant>
      <vt:variant>
        <vt:i4>0</vt:i4>
      </vt:variant>
      <vt:variant>
        <vt:i4>5</vt:i4>
      </vt:variant>
      <vt:variant>
        <vt:lpwstr>http://c0hoamy.pqdkronqpac.edu.vn/</vt:lpwstr>
      </vt:variant>
      <vt:variant>
        <vt:lpwstr/>
      </vt:variant>
      <vt:variant>
        <vt:i4>5570674</vt:i4>
      </vt:variant>
      <vt:variant>
        <vt:i4>2439</vt:i4>
      </vt:variant>
      <vt:variant>
        <vt:i4>0</vt:i4>
      </vt:variant>
      <vt:variant>
        <vt:i4>5</vt:i4>
      </vt:variant>
      <vt:variant>
        <vt:lpwstr>mailto:vtmghmi@krongpak.daklak.gov.vn</vt:lpwstr>
      </vt:variant>
      <vt:variant>
        <vt:lpwstr/>
      </vt:variant>
      <vt:variant>
        <vt:i4>6357039</vt:i4>
      </vt:variant>
      <vt:variant>
        <vt:i4>2436</vt:i4>
      </vt:variant>
      <vt:variant>
        <vt:i4>0</vt:i4>
      </vt:variant>
      <vt:variant>
        <vt:i4>5</vt:i4>
      </vt:variant>
      <vt:variant>
        <vt:lpwstr>http://c0hoamai.pqdkronqpac.edu.vn/</vt:lpwstr>
      </vt:variant>
      <vt:variant>
        <vt:lpwstr/>
      </vt:variant>
      <vt:variant>
        <vt:i4>3735577</vt:i4>
      </vt:variant>
      <vt:variant>
        <vt:i4>2433</vt:i4>
      </vt:variant>
      <vt:variant>
        <vt:i4>0</vt:i4>
      </vt:variant>
      <vt:variant>
        <vt:i4>5</vt:i4>
      </vt:variant>
      <vt:variant>
        <vt:lpwstr>mailto:vtmghm@krongpak.daklak.gov.vn</vt:lpwstr>
      </vt:variant>
      <vt:variant>
        <vt:lpwstr/>
      </vt:variant>
      <vt:variant>
        <vt:i4>6357033</vt:i4>
      </vt:variant>
      <vt:variant>
        <vt:i4>2430</vt:i4>
      </vt:variant>
      <vt:variant>
        <vt:i4>0</vt:i4>
      </vt:variant>
      <vt:variant>
        <vt:i4>5</vt:i4>
      </vt:variant>
      <vt:variant>
        <vt:lpwstr>http://c0hoalan.pqdkronqpac.edu.vn/</vt:lpwstr>
      </vt:variant>
      <vt:variant>
        <vt:lpwstr/>
      </vt:variant>
      <vt:variant>
        <vt:i4>3735576</vt:i4>
      </vt:variant>
      <vt:variant>
        <vt:i4>2427</vt:i4>
      </vt:variant>
      <vt:variant>
        <vt:i4>0</vt:i4>
      </vt:variant>
      <vt:variant>
        <vt:i4>5</vt:i4>
      </vt:variant>
      <vt:variant>
        <vt:lpwstr>mailto:vtmghl@krongpak.daklak.gov.vn</vt:lpwstr>
      </vt:variant>
      <vt:variant>
        <vt:lpwstr/>
      </vt:variant>
      <vt:variant>
        <vt:i4>7471226</vt:i4>
      </vt:variant>
      <vt:variant>
        <vt:i4>2424</vt:i4>
      </vt:variant>
      <vt:variant>
        <vt:i4>0</vt:i4>
      </vt:variant>
      <vt:variant>
        <vt:i4>5</vt:i4>
      </vt:variant>
      <vt:variant>
        <vt:lpwstr>http://c0hoahuonqduonq.pqdkronqpac.edu.vn/</vt:lpwstr>
      </vt:variant>
      <vt:variant>
        <vt:lpwstr/>
      </vt:variant>
      <vt:variant>
        <vt:i4>5767287</vt:i4>
      </vt:variant>
      <vt:variant>
        <vt:i4>2421</vt:i4>
      </vt:variant>
      <vt:variant>
        <vt:i4>0</vt:i4>
      </vt:variant>
      <vt:variant>
        <vt:i4>5</vt:i4>
      </vt:variant>
      <vt:variant>
        <vt:lpwstr>mailto:vtmghhd@krongpak.daklak.gov.vn</vt:lpwstr>
      </vt:variant>
      <vt:variant>
        <vt:lpwstr/>
      </vt:variant>
      <vt:variant>
        <vt:i4>7667750</vt:i4>
      </vt:variant>
      <vt:variant>
        <vt:i4>2418</vt:i4>
      </vt:variant>
      <vt:variant>
        <vt:i4>0</vt:i4>
      </vt:variant>
      <vt:variant>
        <vt:i4>5</vt:i4>
      </vt:variant>
      <vt:variant>
        <vt:lpwstr>http://c0hoahue.pqdkronqpac.edu.vn/</vt:lpwstr>
      </vt:variant>
      <vt:variant>
        <vt:lpwstr/>
      </vt:variant>
      <vt:variant>
        <vt:i4>3735580</vt:i4>
      </vt:variant>
      <vt:variant>
        <vt:i4>2415</vt:i4>
      </vt:variant>
      <vt:variant>
        <vt:i4>0</vt:i4>
      </vt:variant>
      <vt:variant>
        <vt:i4>5</vt:i4>
      </vt:variant>
      <vt:variant>
        <vt:lpwstr>mailto:vtmghh@krongpak.daklak.gov.vn</vt:lpwstr>
      </vt:variant>
      <vt:variant>
        <vt:lpwstr/>
      </vt:variant>
      <vt:variant>
        <vt:i4>851985</vt:i4>
      </vt:variant>
      <vt:variant>
        <vt:i4>2412</vt:i4>
      </vt:variant>
      <vt:variant>
        <vt:i4>0</vt:i4>
      </vt:variant>
      <vt:variant>
        <vt:i4>5</vt:i4>
      </vt:variant>
      <vt:variant>
        <vt:lpwstr>http://c0hoahonq.pqdkronqpac.edu.vn/</vt:lpwstr>
      </vt:variant>
      <vt:variant>
        <vt:lpwstr/>
      </vt:variant>
      <vt:variant>
        <vt:i4>5439607</vt:i4>
      </vt:variant>
      <vt:variant>
        <vt:i4>2409</vt:i4>
      </vt:variant>
      <vt:variant>
        <vt:i4>0</vt:i4>
      </vt:variant>
      <vt:variant>
        <vt:i4>5</vt:i4>
      </vt:variant>
      <vt:variant>
        <vt:lpwstr>mailto:vtmghho@krongpak.daklak.gov.vn</vt:lpwstr>
      </vt:variant>
      <vt:variant>
        <vt:lpwstr/>
      </vt:variant>
      <vt:variant>
        <vt:i4>851997</vt:i4>
      </vt:variant>
      <vt:variant>
        <vt:i4>2406</vt:i4>
      </vt:variant>
      <vt:variant>
        <vt:i4>0</vt:i4>
      </vt:variant>
      <vt:variant>
        <vt:i4>5</vt:i4>
      </vt:variant>
      <vt:variant>
        <vt:lpwstr>http://c0hoadonq.pqdkronqpac.edu.vn/</vt:lpwstr>
      </vt:variant>
      <vt:variant>
        <vt:lpwstr/>
      </vt:variant>
      <vt:variant>
        <vt:i4>3735568</vt:i4>
      </vt:variant>
      <vt:variant>
        <vt:i4>2403</vt:i4>
      </vt:variant>
      <vt:variant>
        <vt:i4>0</vt:i4>
      </vt:variant>
      <vt:variant>
        <vt:i4>5</vt:i4>
      </vt:variant>
      <vt:variant>
        <vt:lpwstr>mailto:vtmghd@krongpak.daklak.gov.vn</vt:lpwstr>
      </vt:variant>
      <vt:variant>
        <vt:lpwstr/>
      </vt:variant>
      <vt:variant>
        <vt:i4>7667755</vt:i4>
      </vt:variant>
      <vt:variant>
        <vt:i4>2400</vt:i4>
      </vt:variant>
      <vt:variant>
        <vt:i4>0</vt:i4>
      </vt:variant>
      <vt:variant>
        <vt:i4>5</vt:i4>
      </vt:variant>
      <vt:variant>
        <vt:lpwstr>http://c0hoacuc.pqdkronqpac.edu.vn/</vt:lpwstr>
      </vt:variant>
      <vt:variant>
        <vt:lpwstr/>
      </vt:variant>
      <vt:variant>
        <vt:i4>3735575</vt:i4>
      </vt:variant>
      <vt:variant>
        <vt:i4>2397</vt:i4>
      </vt:variant>
      <vt:variant>
        <vt:i4>0</vt:i4>
      </vt:variant>
      <vt:variant>
        <vt:i4>5</vt:i4>
      </vt:variant>
      <vt:variant>
        <vt:lpwstr>mailto:vtmghc@krongpak.daklak.gov.vn</vt:lpwstr>
      </vt:variant>
      <vt:variant>
        <vt:lpwstr/>
      </vt:variant>
      <vt:variant>
        <vt:i4>7733375</vt:i4>
      </vt:variant>
      <vt:variant>
        <vt:i4>2394</vt:i4>
      </vt:variant>
      <vt:variant>
        <vt:i4>0</vt:i4>
      </vt:variant>
      <vt:variant>
        <vt:i4>5</vt:i4>
      </vt:variant>
      <vt:variant>
        <vt:lpwstr>http://c0hoaanhdao.pqdkronqpac.edu.vn/</vt:lpwstr>
      </vt:variant>
      <vt:variant>
        <vt:lpwstr/>
      </vt:variant>
      <vt:variant>
        <vt:i4>5767294</vt:i4>
      </vt:variant>
      <vt:variant>
        <vt:i4>2391</vt:i4>
      </vt:variant>
      <vt:variant>
        <vt:i4>0</vt:i4>
      </vt:variant>
      <vt:variant>
        <vt:i4>5</vt:i4>
      </vt:variant>
      <vt:variant>
        <vt:lpwstr>mailto:vtmghad@krongpak.daklak.gov.vn</vt:lpwstr>
      </vt:variant>
      <vt:variant>
        <vt:lpwstr/>
      </vt:variant>
      <vt:variant>
        <vt:i4>6881332</vt:i4>
      </vt:variant>
      <vt:variant>
        <vt:i4>2388</vt:i4>
      </vt:variant>
      <vt:variant>
        <vt:i4>0</vt:i4>
      </vt:variant>
      <vt:variant>
        <vt:i4>5</vt:i4>
      </vt:variant>
      <vt:variant>
        <vt:lpwstr>http://c1cuchinhlan.pqdkronqpac.edu.vn/</vt:lpwstr>
      </vt:variant>
      <vt:variant>
        <vt:lpwstr/>
      </vt:variant>
      <vt:variant>
        <vt:i4>4325491</vt:i4>
      </vt:variant>
      <vt:variant>
        <vt:i4>2385</vt:i4>
      </vt:variant>
      <vt:variant>
        <vt:i4>0</vt:i4>
      </vt:variant>
      <vt:variant>
        <vt:i4>5</vt:i4>
      </vt:variant>
      <vt:variant>
        <vt:lpwstr>mailto:vtthccl@krongpak.daklak.gov.vn</vt:lpwstr>
      </vt:variant>
      <vt:variant>
        <vt:lpwstr/>
      </vt:variant>
      <vt:variant>
        <vt:i4>393284</vt:i4>
      </vt:variant>
      <vt:variant>
        <vt:i4>2382</vt:i4>
      </vt:variant>
      <vt:variant>
        <vt:i4>0</vt:i4>
      </vt:variant>
      <vt:variant>
        <vt:i4>5</vt:i4>
      </vt:variant>
      <vt:variant>
        <vt:lpwstr>http://c0binhminh.pqdkronqpac.edu.vn/</vt:lpwstr>
      </vt:variant>
      <vt:variant>
        <vt:lpwstr/>
      </vt:variant>
      <vt:variant>
        <vt:i4>3342361</vt:i4>
      </vt:variant>
      <vt:variant>
        <vt:i4>2379</vt:i4>
      </vt:variant>
      <vt:variant>
        <vt:i4>0</vt:i4>
      </vt:variant>
      <vt:variant>
        <vt:i4>5</vt:i4>
      </vt:variant>
      <vt:variant>
        <vt:lpwstr>mailto:vtmgbm@krongpak.daklak.gov.vn</vt:lpwstr>
      </vt:variant>
      <vt:variant>
        <vt:lpwstr/>
      </vt:variant>
      <vt:variant>
        <vt:i4>6684778</vt:i4>
      </vt:variant>
      <vt:variant>
        <vt:i4>2376</vt:i4>
      </vt:variant>
      <vt:variant>
        <vt:i4>0</vt:i4>
      </vt:variant>
      <vt:variant>
        <vt:i4>5</vt:i4>
      </vt:variant>
      <vt:variant>
        <vt:lpwstr>http://c0ttphuocan.pqdkronqpac.edu.vn/</vt:lpwstr>
      </vt:variant>
      <vt:variant>
        <vt:lpwstr/>
      </vt:variant>
      <vt:variant>
        <vt:i4>5570664</vt:i4>
      </vt:variant>
      <vt:variant>
        <vt:i4>2373</vt:i4>
      </vt:variant>
      <vt:variant>
        <vt:i4>0</vt:i4>
      </vt:variant>
      <vt:variant>
        <vt:i4>5</vt:i4>
      </vt:variant>
      <vt:variant>
        <vt:lpwstr>mailto:vtmnttpa@krongpak.daklak.gov.vn</vt:lpwstr>
      </vt:variant>
      <vt:variant>
        <vt:lpwstr/>
      </vt:variant>
      <vt:variant>
        <vt:i4>1703975</vt:i4>
      </vt:variant>
      <vt:variant>
        <vt:i4>2370</vt:i4>
      </vt:variant>
      <vt:variant>
        <vt:i4>0</vt:i4>
      </vt:variant>
      <vt:variant>
        <vt:i4>5</vt:i4>
      </vt:variant>
      <vt:variant>
        <vt:lpwstr>mailto:vtxhoason@krongbong.daklak.gov.vn</vt:lpwstr>
      </vt:variant>
      <vt:variant>
        <vt:lpwstr/>
      </vt:variant>
      <vt:variant>
        <vt:i4>7733325</vt:i4>
      </vt:variant>
      <vt:variant>
        <vt:i4>2367</vt:i4>
      </vt:variant>
      <vt:variant>
        <vt:i4>0</vt:i4>
      </vt:variant>
      <vt:variant>
        <vt:i4>5</vt:i4>
      </vt:variant>
      <vt:variant>
        <vt:lpwstr>mailto:vtxyatomot@easup.daklak.gov.vn</vt:lpwstr>
      </vt:variant>
      <vt:variant>
        <vt:lpwstr/>
      </vt:variant>
      <vt:variant>
        <vt:i4>1179690</vt:i4>
      </vt:variant>
      <vt:variant>
        <vt:i4>2364</vt:i4>
      </vt:variant>
      <vt:variant>
        <vt:i4>0</vt:i4>
      </vt:variant>
      <vt:variant>
        <vt:i4>5</vt:i4>
      </vt:variant>
      <vt:variant>
        <vt:lpwstr>mailto:vtxcumlan@easup.daklak.gov.vn</vt:lpwstr>
      </vt:variant>
      <vt:variant>
        <vt:lpwstr/>
      </vt:variant>
      <vt:variant>
        <vt:i4>7209047</vt:i4>
      </vt:variant>
      <vt:variant>
        <vt:i4>2361</vt:i4>
      </vt:variant>
      <vt:variant>
        <vt:i4>0</vt:i4>
      </vt:variant>
      <vt:variant>
        <vt:i4>5</vt:i4>
      </vt:variant>
      <vt:variant>
        <vt:lpwstr>mailto:vtxcukbang@easup.daklak.gov.vn</vt:lpwstr>
      </vt:variant>
      <vt:variant>
        <vt:lpwstr/>
      </vt:variant>
      <vt:variant>
        <vt:i4>786467</vt:i4>
      </vt:variant>
      <vt:variant>
        <vt:i4>2358</vt:i4>
      </vt:variant>
      <vt:variant>
        <vt:i4>0</vt:i4>
      </vt:variant>
      <vt:variant>
        <vt:i4>5</vt:i4>
      </vt:variant>
      <vt:variant>
        <vt:lpwstr>mailto:truongptdtnt@easup.daklak.gov.vn</vt:lpwstr>
      </vt:variant>
      <vt:variant>
        <vt:lpwstr/>
      </vt:variant>
      <vt:variant>
        <vt:i4>196666</vt:i4>
      </vt:variant>
      <vt:variant>
        <vt:i4>2355</vt:i4>
      </vt:variant>
      <vt:variant>
        <vt:i4>0</vt:i4>
      </vt:variant>
      <vt:variant>
        <vt:i4>5</vt:i4>
      </vt:variant>
      <vt:variant>
        <vt:lpwstr>mailto:truongththcschuvanan@easup.daklak.gov.vn</vt:lpwstr>
      </vt:variant>
      <vt:variant>
        <vt:lpwstr/>
      </vt:variant>
      <vt:variant>
        <vt:i4>524351</vt:i4>
      </vt:variant>
      <vt:variant>
        <vt:i4>2352</vt:i4>
      </vt:variant>
      <vt:variant>
        <vt:i4>0</vt:i4>
      </vt:variant>
      <vt:variant>
        <vt:i4>5</vt:i4>
      </vt:variant>
      <vt:variant>
        <vt:lpwstr>mailto:truongthcseabung@easup.daklak.gov.vn</vt:lpwstr>
      </vt:variant>
      <vt:variant>
        <vt:lpwstr/>
      </vt:variant>
      <vt:variant>
        <vt:i4>196629</vt:i4>
      </vt:variant>
      <vt:variant>
        <vt:i4>2349</vt:i4>
      </vt:variant>
      <vt:variant>
        <vt:i4>0</vt:i4>
      </vt:variant>
      <vt:variant>
        <vt:i4>5</vt:i4>
      </vt:variant>
      <vt:variant>
        <vt:lpwstr>https://www.http/thcsquangtrung-easup.edu.vn/</vt:lpwstr>
      </vt:variant>
      <vt:variant>
        <vt:lpwstr/>
      </vt:variant>
      <vt:variant>
        <vt:i4>1835060</vt:i4>
      </vt:variant>
      <vt:variant>
        <vt:i4>2346</vt:i4>
      </vt:variant>
      <vt:variant>
        <vt:i4>0</vt:i4>
      </vt:variant>
      <vt:variant>
        <vt:i4>5</vt:i4>
      </vt:variant>
      <vt:variant>
        <vt:lpwstr>mailto:truongthtranquoctoan@easup.daklak.gov.vn</vt:lpwstr>
      </vt:variant>
      <vt:variant>
        <vt:lpwstr/>
      </vt:variant>
      <vt:variant>
        <vt:i4>7733321</vt:i4>
      </vt:variant>
      <vt:variant>
        <vt:i4>2343</vt:i4>
      </vt:variant>
      <vt:variant>
        <vt:i4>0</vt:i4>
      </vt:variant>
      <vt:variant>
        <vt:i4>5</vt:i4>
      </vt:variant>
      <vt:variant>
        <vt:lpwstr>mailto:truongthnguyenvietxuan@easup.daklak.gov.vn</vt:lpwstr>
      </vt:variant>
      <vt:variant>
        <vt:lpwstr/>
      </vt:variant>
      <vt:variant>
        <vt:i4>852009</vt:i4>
      </vt:variant>
      <vt:variant>
        <vt:i4>2340</vt:i4>
      </vt:variant>
      <vt:variant>
        <vt:i4>0</vt:i4>
      </vt:variant>
      <vt:variant>
        <vt:i4>5</vt:i4>
      </vt:variant>
      <vt:variant>
        <vt:lpwstr>mailto:truongthnguyenvantroi@easup.daklak.gov.vn</vt:lpwstr>
      </vt:variant>
      <vt:variant>
        <vt:lpwstr/>
      </vt:variant>
      <vt:variant>
        <vt:i4>6881364</vt:i4>
      </vt:variant>
      <vt:variant>
        <vt:i4>2337</vt:i4>
      </vt:variant>
      <vt:variant>
        <vt:i4>0</vt:i4>
      </vt:variant>
      <vt:variant>
        <vt:i4>5</vt:i4>
      </vt:variant>
      <vt:variant>
        <vt:lpwstr>mailto:truongthnguyentrai@easup.daklak.gov.vn</vt:lpwstr>
      </vt:variant>
      <vt:variant>
        <vt:lpwstr/>
      </vt:variant>
      <vt:variant>
        <vt:i4>43</vt:i4>
      </vt:variant>
      <vt:variant>
        <vt:i4>2334</vt:i4>
      </vt:variant>
      <vt:variant>
        <vt:i4>0</vt:i4>
      </vt:variant>
      <vt:variant>
        <vt:i4>5</vt:i4>
      </vt:variant>
      <vt:variant>
        <vt:lpwstr>mailto:truongthnguyenduccanh@easup.daklak.gov.vn</vt:lpwstr>
      </vt:variant>
      <vt:variant>
        <vt:lpwstr/>
      </vt:variant>
      <vt:variant>
        <vt:i4>8061023</vt:i4>
      </vt:variant>
      <vt:variant>
        <vt:i4>2331</vt:i4>
      </vt:variant>
      <vt:variant>
        <vt:i4>0</vt:i4>
      </vt:variant>
      <vt:variant>
        <vt:i4>5</vt:i4>
      </vt:variant>
      <vt:variant>
        <vt:lpwstr>mailto:truongthnguyendinhchieu@easup.daklak.gov.vn</vt:lpwstr>
      </vt:variant>
      <vt:variant>
        <vt:lpwstr/>
      </vt:variant>
      <vt:variant>
        <vt:i4>2031658</vt:i4>
      </vt:variant>
      <vt:variant>
        <vt:i4>2328</vt:i4>
      </vt:variant>
      <vt:variant>
        <vt:i4>0</vt:i4>
      </vt:variant>
      <vt:variant>
        <vt:i4>5</vt:i4>
      </vt:variant>
      <vt:variant>
        <vt:lpwstr>mailto:truongthnguyenbangoc@easup.daklak.gov.vn</vt:lpwstr>
      </vt:variant>
      <vt:variant>
        <vt:lpwstr/>
      </vt:variant>
      <vt:variant>
        <vt:i4>1638441</vt:i4>
      </vt:variant>
      <vt:variant>
        <vt:i4>2325</vt:i4>
      </vt:variant>
      <vt:variant>
        <vt:i4>0</vt:i4>
      </vt:variant>
      <vt:variant>
        <vt:i4>5</vt:i4>
      </vt:variant>
      <vt:variant>
        <vt:lpwstr>mailto:truongthleloi@easup.daklak.gov.vn</vt:lpwstr>
      </vt:variant>
      <vt:variant>
        <vt:lpwstr/>
      </vt:variant>
      <vt:variant>
        <vt:i4>6422600</vt:i4>
      </vt:variant>
      <vt:variant>
        <vt:i4>2322</vt:i4>
      </vt:variant>
      <vt:variant>
        <vt:i4>0</vt:i4>
      </vt:variant>
      <vt:variant>
        <vt:i4>5</vt:i4>
      </vt:variant>
      <vt:variant>
        <vt:lpwstr>mailto:truongthlehongphong@easup.daklak.gov.vn</vt:lpwstr>
      </vt:variant>
      <vt:variant>
        <vt:lpwstr/>
      </vt:variant>
      <vt:variant>
        <vt:i4>8257600</vt:i4>
      </vt:variant>
      <vt:variant>
        <vt:i4>2319</vt:i4>
      </vt:variant>
      <vt:variant>
        <vt:i4>0</vt:i4>
      </vt:variant>
      <vt:variant>
        <vt:i4>5</vt:i4>
      </vt:variant>
      <vt:variant>
        <vt:lpwstr>mailto:truongthkimdong@easup.daklak.gov.vn</vt:lpwstr>
      </vt:variant>
      <vt:variant>
        <vt:lpwstr/>
      </vt:variant>
      <vt:variant>
        <vt:i4>262189</vt:i4>
      </vt:variant>
      <vt:variant>
        <vt:i4>2316</vt:i4>
      </vt:variant>
      <vt:variant>
        <vt:i4>0</vt:i4>
      </vt:variant>
      <vt:variant>
        <vt:i4>5</vt:i4>
      </vt:variant>
      <vt:variant>
        <vt:lpwstr>mailto:truongthearoc@easup.daklak.gov.vn</vt:lpwstr>
      </vt:variant>
      <vt:variant>
        <vt:lpwstr/>
      </vt:variant>
      <vt:variant>
        <vt:i4>720955</vt:i4>
      </vt:variant>
      <vt:variant>
        <vt:i4>2313</vt:i4>
      </vt:variant>
      <vt:variant>
        <vt:i4>0</vt:i4>
      </vt:variant>
      <vt:variant>
        <vt:i4>5</vt:i4>
      </vt:variant>
      <vt:variant>
        <vt:lpwstr>mailto:truongtheale@easup.daklak.gov.vn</vt:lpwstr>
      </vt:variant>
      <vt:variant>
        <vt:lpwstr/>
      </vt:variant>
      <vt:variant>
        <vt:i4>7012428</vt:i4>
      </vt:variant>
      <vt:variant>
        <vt:i4>2310</vt:i4>
      </vt:variant>
      <vt:variant>
        <vt:i4>0</vt:i4>
      </vt:variant>
      <vt:variant>
        <vt:i4>5</vt:i4>
      </vt:variant>
      <vt:variant>
        <vt:lpwstr>mailto:truongtheabung@easup.daklak.gov.vn</vt:lpwstr>
      </vt:variant>
      <vt:variant>
        <vt:lpwstr/>
      </vt:variant>
      <vt:variant>
        <vt:i4>7143496</vt:i4>
      </vt:variant>
      <vt:variant>
        <vt:i4>2307</vt:i4>
      </vt:variant>
      <vt:variant>
        <vt:i4>0</vt:i4>
      </vt:variant>
      <vt:variant>
        <vt:i4>5</vt:i4>
      </vt:variant>
      <vt:variant>
        <vt:lpwstr>mailto:truongthcumlan@easup.daklak.gov.vn</vt:lpwstr>
      </vt:variant>
      <vt:variant>
        <vt:lpwstr/>
      </vt:variant>
      <vt:variant>
        <vt:i4>6946910</vt:i4>
      </vt:variant>
      <vt:variant>
        <vt:i4>2304</vt:i4>
      </vt:variant>
      <vt:variant>
        <vt:i4>0</vt:i4>
      </vt:variant>
      <vt:variant>
        <vt:i4>5</vt:i4>
      </vt:variant>
      <vt:variant>
        <vt:lpwstr>mailto:truongthcambathuoc@easup.daklak.gov.vn</vt:lpwstr>
      </vt:variant>
      <vt:variant>
        <vt:lpwstr/>
      </vt:variant>
      <vt:variant>
        <vt:i4>6881361</vt:i4>
      </vt:variant>
      <vt:variant>
        <vt:i4>2301</vt:i4>
      </vt:variant>
      <vt:variant>
        <vt:i4>0</vt:i4>
      </vt:variant>
      <vt:variant>
        <vt:i4>5</vt:i4>
      </vt:variant>
      <vt:variant>
        <vt:lpwstr>mailto:truongmntuoitho@easup.daklak.gov.vn</vt:lpwstr>
      </vt:variant>
      <vt:variant>
        <vt:lpwstr/>
      </vt:variant>
      <vt:variant>
        <vt:i4>7798877</vt:i4>
      </vt:variant>
      <vt:variant>
        <vt:i4>2298</vt:i4>
      </vt:variant>
      <vt:variant>
        <vt:i4>0</vt:i4>
      </vt:variant>
      <vt:variant>
        <vt:i4>5</vt:i4>
      </vt:variant>
      <vt:variant>
        <vt:lpwstr>mailto:truongmniajloi@easup.daklak.gov.vn</vt:lpwstr>
      </vt:variant>
      <vt:variant>
        <vt:lpwstr/>
      </vt:variant>
      <vt:variant>
        <vt:i4>7798859</vt:i4>
      </vt:variant>
      <vt:variant>
        <vt:i4>2295</vt:i4>
      </vt:variant>
      <vt:variant>
        <vt:i4>0</vt:i4>
      </vt:variant>
      <vt:variant>
        <vt:i4>5</vt:i4>
      </vt:variant>
      <vt:variant>
        <vt:lpwstr>mailto:truongmnhoasen@easup.daklak.gov.vn</vt:lpwstr>
      </vt:variant>
      <vt:variant>
        <vt:lpwstr/>
      </vt:variant>
      <vt:variant>
        <vt:i4>589863</vt:i4>
      </vt:variant>
      <vt:variant>
        <vt:i4>2292</vt:i4>
      </vt:variant>
      <vt:variant>
        <vt:i4>0</vt:i4>
      </vt:variant>
      <vt:variant>
        <vt:i4>5</vt:i4>
      </vt:variant>
      <vt:variant>
        <vt:lpwstr>mailto:truongmnhoami@easup.daklak.gov.vn</vt:lpwstr>
      </vt:variant>
      <vt:variant>
        <vt:lpwstr/>
      </vt:variant>
      <vt:variant>
        <vt:i4>7536722</vt:i4>
      </vt:variant>
      <vt:variant>
        <vt:i4>2289</vt:i4>
      </vt:variant>
      <vt:variant>
        <vt:i4>0</vt:i4>
      </vt:variant>
      <vt:variant>
        <vt:i4>5</vt:i4>
      </vt:variant>
      <vt:variant>
        <vt:lpwstr>mailto:truongmnhoamai@easup.daklak.gov.vn</vt:lpwstr>
      </vt:variant>
      <vt:variant>
        <vt:lpwstr/>
      </vt:variant>
      <vt:variant>
        <vt:i4>6815820</vt:i4>
      </vt:variant>
      <vt:variant>
        <vt:i4>2286</vt:i4>
      </vt:variant>
      <vt:variant>
        <vt:i4>0</vt:i4>
      </vt:variant>
      <vt:variant>
        <vt:i4>5</vt:i4>
      </vt:variant>
      <vt:variant>
        <vt:lpwstr>mailto:truongmnhoahong@easup.daklak.gov.vn</vt:lpwstr>
      </vt:variant>
      <vt:variant>
        <vt:lpwstr/>
      </vt:variant>
      <vt:variant>
        <vt:i4>7536730</vt:i4>
      </vt:variant>
      <vt:variant>
        <vt:i4>2283</vt:i4>
      </vt:variant>
      <vt:variant>
        <vt:i4>0</vt:i4>
      </vt:variant>
      <vt:variant>
        <vt:i4>5</vt:i4>
      </vt:variant>
      <vt:variant>
        <vt:lpwstr>mailto:truongmnhoaban@easup.daklak.gov.vn</vt:lpwstr>
      </vt:variant>
      <vt:variant>
        <vt:lpwstr/>
      </vt:variant>
      <vt:variant>
        <vt:i4>1900587</vt:i4>
      </vt:variant>
      <vt:variant>
        <vt:i4>2280</vt:i4>
      </vt:variant>
      <vt:variant>
        <vt:i4>0</vt:i4>
      </vt:variant>
      <vt:variant>
        <vt:i4>5</vt:i4>
      </vt:variant>
      <vt:variant>
        <vt:lpwstr>mailto:truongmnearoc@easup.daklak.gov.vn</vt:lpwstr>
      </vt:variant>
      <vt:variant>
        <vt:lpwstr/>
      </vt:variant>
      <vt:variant>
        <vt:i4>1179709</vt:i4>
      </vt:variant>
      <vt:variant>
        <vt:i4>2277</vt:i4>
      </vt:variant>
      <vt:variant>
        <vt:i4>0</vt:i4>
      </vt:variant>
      <vt:variant>
        <vt:i4>5</vt:i4>
      </vt:variant>
      <vt:variant>
        <vt:lpwstr>mailto:truongmneale@easup.daklak.gov.vn</vt:lpwstr>
      </vt:variant>
      <vt:variant>
        <vt:lpwstr/>
      </vt:variant>
      <vt:variant>
        <vt:i4>6750300</vt:i4>
      </vt:variant>
      <vt:variant>
        <vt:i4>2274</vt:i4>
      </vt:variant>
      <vt:variant>
        <vt:i4>0</vt:i4>
      </vt:variant>
      <vt:variant>
        <vt:i4>5</vt:i4>
      </vt:variant>
      <vt:variant>
        <vt:lpwstr>mailto:truongmncukbang@easup.daklak.gov.vn</vt:lpwstr>
      </vt:variant>
      <vt:variant>
        <vt:lpwstr/>
      </vt:variant>
      <vt:variant>
        <vt:i4>131125</vt:i4>
      </vt:variant>
      <vt:variant>
        <vt:i4>2271</vt:i4>
      </vt:variant>
      <vt:variant>
        <vt:i4>0</vt:i4>
      </vt:variant>
      <vt:variant>
        <vt:i4>5</vt:i4>
      </vt:variant>
      <vt:variant>
        <vt:lpwstr>mailto:tranphucuni2018@gmail.com</vt:lpwstr>
      </vt:variant>
      <vt:variant>
        <vt:lpwstr/>
      </vt:variant>
      <vt:variant>
        <vt:i4>3080297</vt:i4>
      </vt:variant>
      <vt:variant>
        <vt:i4>2268</vt:i4>
      </vt:variant>
      <vt:variant>
        <vt:i4>0</vt:i4>
      </vt:variant>
      <vt:variant>
        <vt:i4>5</vt:i4>
      </vt:variant>
      <vt:variant>
        <vt:lpwstr>http://c2phandinhphung.pgdeakar.edu.vn/</vt:lpwstr>
      </vt:variant>
      <vt:variant>
        <vt:lpwstr/>
      </vt:variant>
      <vt:variant>
        <vt:i4>589861</vt:i4>
      </vt:variant>
      <vt:variant>
        <vt:i4>2265</vt:i4>
      </vt:variant>
      <vt:variant>
        <vt:i4>0</vt:i4>
      </vt:variant>
      <vt:variant>
        <vt:i4>5</vt:i4>
      </vt:variant>
      <vt:variant>
        <vt:lpwstr>mailto:thcsphandinhphungeakar@gmail.com</vt:lpwstr>
      </vt:variant>
      <vt:variant>
        <vt:lpwstr/>
      </vt:variant>
      <vt:variant>
        <vt:i4>7798893</vt:i4>
      </vt:variant>
      <vt:variant>
        <vt:i4>2262</vt:i4>
      </vt:variant>
      <vt:variant>
        <vt:i4>0</vt:i4>
      </vt:variant>
      <vt:variant>
        <vt:i4>5</vt:i4>
      </vt:variant>
      <vt:variant>
        <vt:lpwstr>http://thcsphandangluu.edu.vn/</vt:lpwstr>
      </vt:variant>
      <vt:variant>
        <vt:lpwstr/>
      </vt:variant>
      <vt:variant>
        <vt:i4>327738</vt:i4>
      </vt:variant>
      <vt:variant>
        <vt:i4>2259</vt:i4>
      </vt:variant>
      <vt:variant>
        <vt:i4>0</vt:i4>
      </vt:variant>
      <vt:variant>
        <vt:i4>5</vt:i4>
      </vt:variant>
      <vt:variant>
        <vt:lpwstr>mailto:phandangluu20182019@gmail.com</vt:lpwstr>
      </vt:variant>
      <vt:variant>
        <vt:lpwstr/>
      </vt:variant>
      <vt:variant>
        <vt:i4>3145839</vt:i4>
      </vt:variant>
      <vt:variant>
        <vt:i4>2256</vt:i4>
      </vt:variant>
      <vt:variant>
        <vt:i4>0</vt:i4>
      </vt:variant>
      <vt:variant>
        <vt:i4>5</vt:i4>
      </vt:variant>
      <vt:variant>
        <vt:lpwstr>http://c2phanchautrinh.pgdeakar.edu.vn/</vt:lpwstr>
      </vt:variant>
      <vt:variant>
        <vt:lpwstr/>
      </vt:variant>
      <vt:variant>
        <vt:i4>8323150</vt:i4>
      </vt:variant>
      <vt:variant>
        <vt:i4>2253</vt:i4>
      </vt:variant>
      <vt:variant>
        <vt:i4>0</vt:i4>
      </vt:variant>
      <vt:variant>
        <vt:i4>5</vt:i4>
      </vt:variant>
      <vt:variant>
        <vt:lpwstr>mailto:thcspctrinhek@gmail.com</vt:lpwstr>
      </vt:variant>
      <vt:variant>
        <vt:lpwstr/>
      </vt:variant>
      <vt:variant>
        <vt:i4>2818146</vt:i4>
      </vt:variant>
      <vt:variant>
        <vt:i4>2250</vt:i4>
      </vt:variant>
      <vt:variant>
        <vt:i4>0</vt:i4>
      </vt:variant>
      <vt:variant>
        <vt:i4>5</vt:i4>
      </vt:variant>
      <vt:variant>
        <vt:lpwstr>http://c2nguyenvantroi.pgdeakar.edu.vn/</vt:lpwstr>
      </vt:variant>
      <vt:variant>
        <vt:lpwstr/>
      </vt:variant>
      <vt:variant>
        <vt:i4>6422612</vt:i4>
      </vt:variant>
      <vt:variant>
        <vt:i4>2247</vt:i4>
      </vt:variant>
      <vt:variant>
        <vt:i4>0</vt:i4>
      </vt:variant>
      <vt:variant>
        <vt:i4>5</vt:i4>
      </vt:variant>
      <vt:variant>
        <vt:lpwstr>mailto:truongthcsnguyenvantroieakar@gmail.com</vt:lpwstr>
      </vt:variant>
      <vt:variant>
        <vt:lpwstr/>
      </vt:variant>
      <vt:variant>
        <vt:i4>1310756</vt:i4>
      </vt:variant>
      <vt:variant>
        <vt:i4>2244</vt:i4>
      </vt:variant>
      <vt:variant>
        <vt:i4>0</vt:i4>
      </vt:variant>
      <vt:variant>
        <vt:i4>5</vt:i4>
      </vt:variant>
      <vt:variant>
        <vt:lpwstr>mailto:nkeakar@gmail.com</vt:lpwstr>
      </vt:variant>
      <vt:variant>
        <vt:lpwstr/>
      </vt:variant>
      <vt:variant>
        <vt:i4>1310756</vt:i4>
      </vt:variant>
      <vt:variant>
        <vt:i4>2241</vt:i4>
      </vt:variant>
      <vt:variant>
        <vt:i4>0</vt:i4>
      </vt:variant>
      <vt:variant>
        <vt:i4>5</vt:i4>
      </vt:variant>
      <vt:variant>
        <vt:lpwstr>mailto:nkeakar@gmail.com</vt:lpwstr>
      </vt:variant>
      <vt:variant>
        <vt:lpwstr/>
      </vt:variant>
      <vt:variant>
        <vt:i4>6094868</vt:i4>
      </vt:variant>
      <vt:variant>
        <vt:i4>2238</vt:i4>
      </vt:variant>
      <vt:variant>
        <vt:i4>0</vt:i4>
      </vt:variant>
      <vt:variant>
        <vt:i4>5</vt:i4>
      </vt:variant>
      <vt:variant>
        <vt:lpwstr>http://c2nguyendinhchieu.pgdeakar.edu.vn/</vt:lpwstr>
      </vt:variant>
      <vt:variant>
        <vt:lpwstr/>
      </vt:variant>
      <vt:variant>
        <vt:i4>1900585</vt:i4>
      </vt:variant>
      <vt:variant>
        <vt:i4>2235</vt:i4>
      </vt:variant>
      <vt:variant>
        <vt:i4>0</vt:i4>
      </vt:variant>
      <vt:variant>
        <vt:i4>5</vt:i4>
      </vt:variant>
      <vt:variant>
        <vt:lpwstr>mailto:thcsnguyendinhchieuekdl@gmail.com</vt:lpwstr>
      </vt:variant>
      <vt:variant>
        <vt:lpwstr/>
      </vt:variant>
      <vt:variant>
        <vt:i4>6488072</vt:i4>
      </vt:variant>
      <vt:variant>
        <vt:i4>2232</vt:i4>
      </vt:variant>
      <vt:variant>
        <vt:i4>0</vt:i4>
      </vt:variant>
      <vt:variant>
        <vt:i4>5</vt:i4>
      </vt:variant>
      <vt:variant>
        <vt:lpwstr>mailto:nbk.ekdl@gmail.com</vt:lpwstr>
      </vt:variant>
      <vt:variant>
        <vt:lpwstr/>
      </vt:variant>
      <vt:variant>
        <vt:i4>720952</vt:i4>
      </vt:variant>
      <vt:variant>
        <vt:i4>2229</vt:i4>
      </vt:variant>
      <vt:variant>
        <vt:i4>0</vt:i4>
      </vt:variant>
      <vt:variant>
        <vt:i4>5</vt:i4>
      </vt:variant>
      <vt:variant>
        <vt:lpwstr>mailto:luongthevinhxp2020@gmail.com</vt:lpwstr>
      </vt:variant>
      <vt:variant>
        <vt:lpwstr/>
      </vt:variant>
      <vt:variant>
        <vt:i4>3014753</vt:i4>
      </vt:variant>
      <vt:variant>
        <vt:i4>2226</vt:i4>
      </vt:variant>
      <vt:variant>
        <vt:i4>0</vt:i4>
      </vt:variant>
      <vt:variant>
        <vt:i4>5</vt:i4>
      </vt:variant>
      <vt:variant>
        <vt:lpwstr>http://c2hungvuong.pgdeakar.edu.vn/</vt:lpwstr>
      </vt:variant>
      <vt:variant>
        <vt:lpwstr/>
      </vt:variant>
      <vt:variant>
        <vt:i4>65575</vt:i4>
      </vt:variant>
      <vt:variant>
        <vt:i4>2223</vt:i4>
      </vt:variant>
      <vt:variant>
        <vt:i4>0</vt:i4>
      </vt:variant>
      <vt:variant>
        <vt:i4>5</vt:i4>
      </vt:variant>
      <vt:variant>
        <vt:lpwstr>mailto:hungvuongeaknop@gmail.com</vt:lpwstr>
      </vt:variant>
      <vt:variant>
        <vt:lpwstr/>
      </vt:variant>
      <vt:variant>
        <vt:i4>917558</vt:i4>
      </vt:variant>
      <vt:variant>
        <vt:i4>2220</vt:i4>
      </vt:variant>
      <vt:variant>
        <vt:i4>0</vt:i4>
      </vt:variant>
      <vt:variant>
        <vt:i4>5</vt:i4>
      </vt:variant>
      <vt:variant>
        <vt:lpwstr>mailto:hoatham2014@gmail.com</vt:lpwstr>
      </vt:variant>
      <vt:variant>
        <vt:lpwstr/>
      </vt:variant>
      <vt:variant>
        <vt:i4>6488151</vt:i4>
      </vt:variant>
      <vt:variant>
        <vt:i4>2217</vt:i4>
      </vt:variant>
      <vt:variant>
        <vt:i4>0</vt:i4>
      </vt:variant>
      <vt:variant>
        <vt:i4>5</vt:i4>
      </vt:variant>
      <vt:variant>
        <vt:lpwstr>mailto:thcshoangdieu2010@gmail.com</vt:lpwstr>
      </vt:variant>
      <vt:variant>
        <vt:lpwstr/>
      </vt:variant>
      <vt:variant>
        <vt:i4>2228283</vt:i4>
      </vt:variant>
      <vt:variant>
        <vt:i4>2214</vt:i4>
      </vt:variant>
      <vt:variant>
        <vt:i4>0</vt:i4>
      </vt:variant>
      <vt:variant>
        <vt:i4>5</vt:i4>
      </vt:variant>
      <vt:variant>
        <vt:lpwstr>http://c2chuvanan.pgdeakar.edu.vn/</vt:lpwstr>
      </vt:variant>
      <vt:variant>
        <vt:lpwstr/>
      </vt:variant>
      <vt:variant>
        <vt:i4>1572909</vt:i4>
      </vt:variant>
      <vt:variant>
        <vt:i4>2211</vt:i4>
      </vt:variant>
      <vt:variant>
        <vt:i4>0</vt:i4>
      </vt:variant>
      <vt:variant>
        <vt:i4>5</vt:i4>
      </vt:variant>
      <vt:variant>
        <vt:lpwstr>mailto:ntnchuvanan@gmail.com</vt:lpwstr>
      </vt:variant>
      <vt:variant>
        <vt:lpwstr/>
      </vt:variant>
      <vt:variant>
        <vt:i4>1638505</vt:i4>
      </vt:variant>
      <vt:variant>
        <vt:i4>2208</vt:i4>
      </vt:variant>
      <vt:variant>
        <vt:i4>0</vt:i4>
      </vt:variant>
      <vt:variant>
        <vt:i4>5</vt:i4>
      </vt:variant>
      <vt:variant>
        <vt:lpwstr>mailto:thcscaobaquat.easar@gmail.com</vt:lpwstr>
      </vt:variant>
      <vt:variant>
        <vt:lpwstr/>
      </vt:variant>
      <vt:variant>
        <vt:i4>983073</vt:i4>
      </vt:variant>
      <vt:variant>
        <vt:i4>2205</vt:i4>
      </vt:variant>
      <vt:variant>
        <vt:i4>0</vt:i4>
      </vt:variant>
      <vt:variant>
        <vt:i4>5</vt:i4>
      </vt:variant>
      <vt:variant>
        <vt:lpwstr>mailto:noitrueakar@gmail.com</vt:lpwstr>
      </vt:variant>
      <vt:variant>
        <vt:lpwstr/>
      </vt:variant>
      <vt:variant>
        <vt:i4>4063271</vt:i4>
      </vt:variant>
      <vt:variant>
        <vt:i4>2202</vt:i4>
      </vt:variant>
      <vt:variant>
        <vt:i4>0</vt:i4>
      </vt:variant>
      <vt:variant>
        <vt:i4>5</vt:i4>
      </vt:variant>
      <vt:variant>
        <vt:lpwstr>http://c1vothisau.pgdeakar.edu.vn/</vt:lpwstr>
      </vt:variant>
      <vt:variant>
        <vt:lpwstr/>
      </vt:variant>
      <vt:variant>
        <vt:i4>7733341</vt:i4>
      </vt:variant>
      <vt:variant>
        <vt:i4>2199</vt:i4>
      </vt:variant>
      <vt:variant>
        <vt:i4>0</vt:i4>
      </vt:variant>
      <vt:variant>
        <vt:i4>5</vt:i4>
      </vt:variant>
      <vt:variant>
        <vt:lpwstr>mailto:nguyenngoclam15101962@gmail.com</vt:lpwstr>
      </vt:variant>
      <vt:variant>
        <vt:lpwstr/>
      </vt:variant>
      <vt:variant>
        <vt:i4>7209033</vt:i4>
      </vt:variant>
      <vt:variant>
        <vt:i4>2196</vt:i4>
      </vt:variant>
      <vt:variant>
        <vt:i4>0</vt:i4>
      </vt:variant>
      <vt:variant>
        <vt:i4>5</vt:i4>
      </vt:variant>
      <vt:variant>
        <vt:lpwstr>mailto:thtrungvuong@gmail.com</vt:lpwstr>
      </vt:variant>
      <vt:variant>
        <vt:lpwstr/>
      </vt:variant>
      <vt:variant>
        <vt:i4>3473529</vt:i4>
      </vt:variant>
      <vt:variant>
        <vt:i4>2193</vt:i4>
      </vt:variant>
      <vt:variant>
        <vt:i4>0</vt:i4>
      </vt:variant>
      <vt:variant>
        <vt:i4>5</vt:i4>
      </vt:variant>
      <vt:variant>
        <vt:lpwstr>http://c1tranvanon.pgdeakar.edu.vn/</vt:lpwstr>
      </vt:variant>
      <vt:variant>
        <vt:lpwstr/>
      </vt:variant>
      <vt:variant>
        <vt:i4>65586</vt:i4>
      </vt:variant>
      <vt:variant>
        <vt:i4>2190</vt:i4>
      </vt:variant>
      <vt:variant>
        <vt:i4>0</vt:i4>
      </vt:variant>
      <vt:variant>
        <vt:i4>5</vt:i4>
      </vt:variant>
      <vt:variant>
        <vt:lpwstr>mailto:vanhongnvx@gmail.com</vt:lpwstr>
      </vt:variant>
      <vt:variant>
        <vt:lpwstr/>
      </vt:variant>
      <vt:variant>
        <vt:i4>8126482</vt:i4>
      </vt:variant>
      <vt:variant>
        <vt:i4>2187</vt:i4>
      </vt:variant>
      <vt:variant>
        <vt:i4>0</vt:i4>
      </vt:variant>
      <vt:variant>
        <vt:i4>5</vt:i4>
      </vt:variant>
      <vt:variant>
        <vt:lpwstr>mailto:tranhungdao2b@gmail.com</vt:lpwstr>
      </vt:variant>
      <vt:variant>
        <vt:lpwstr/>
      </vt:variant>
      <vt:variant>
        <vt:i4>4980803</vt:i4>
      </vt:variant>
      <vt:variant>
        <vt:i4>2184</vt:i4>
      </vt:variant>
      <vt:variant>
        <vt:i4>0</vt:i4>
      </vt:variant>
      <vt:variant>
        <vt:i4>5</vt:i4>
      </vt:variant>
      <vt:variant>
        <vt:lpwstr>http://c1trancaovan.pgdeakar.edu.vn/</vt:lpwstr>
      </vt:variant>
      <vt:variant>
        <vt:lpwstr/>
      </vt:variant>
      <vt:variant>
        <vt:i4>5177454</vt:i4>
      </vt:variant>
      <vt:variant>
        <vt:i4>2181</vt:i4>
      </vt:variant>
      <vt:variant>
        <vt:i4>0</vt:i4>
      </vt:variant>
      <vt:variant>
        <vt:i4>5</vt:i4>
      </vt:variant>
      <vt:variant>
        <vt:lpwstr>mailto:thanhpbc78@gmail.com</vt:lpwstr>
      </vt:variant>
      <vt:variant>
        <vt:lpwstr/>
      </vt:variant>
      <vt:variant>
        <vt:i4>8257622</vt:i4>
      </vt:variant>
      <vt:variant>
        <vt:i4>2178</vt:i4>
      </vt:variant>
      <vt:variant>
        <vt:i4>0</vt:i4>
      </vt:variant>
      <vt:variant>
        <vt:i4>5</vt:i4>
      </vt:variant>
      <vt:variant>
        <vt:lpwstr>mailto:truongthtranbinhtrongerot@gmail.com</vt:lpwstr>
      </vt:variant>
      <vt:variant>
        <vt:lpwstr/>
      </vt:variant>
      <vt:variant>
        <vt:i4>6881358</vt:i4>
      </vt:variant>
      <vt:variant>
        <vt:i4>2175</vt:i4>
      </vt:variant>
      <vt:variant>
        <vt:i4>0</vt:i4>
      </vt:variant>
      <vt:variant>
        <vt:i4>5</vt:i4>
      </vt:variant>
      <vt:variant>
        <vt:lpwstr>mailto:truongtohieueatih@gmail.com</vt:lpwstr>
      </vt:variant>
      <vt:variant>
        <vt:lpwstr/>
      </vt:variant>
      <vt:variant>
        <vt:i4>5308416</vt:i4>
      </vt:variant>
      <vt:variant>
        <vt:i4>2172</vt:i4>
      </vt:variant>
      <vt:variant>
        <vt:i4>0</vt:i4>
      </vt:variant>
      <vt:variant>
        <vt:i4>5</vt:i4>
      </vt:variant>
      <vt:variant>
        <vt:lpwstr>http://c1phanboichau.pgdeakar.edu.vn/</vt:lpwstr>
      </vt:variant>
      <vt:variant>
        <vt:lpwstr/>
      </vt:variant>
      <vt:variant>
        <vt:i4>131135</vt:i4>
      </vt:variant>
      <vt:variant>
        <vt:i4>2169</vt:i4>
      </vt:variant>
      <vt:variant>
        <vt:i4>0</vt:i4>
      </vt:variant>
      <vt:variant>
        <vt:i4>5</vt:i4>
      </vt:variant>
      <vt:variant>
        <vt:lpwstr>mailto:tiep1972pbc@gmail.com</vt:lpwstr>
      </vt:variant>
      <vt:variant>
        <vt:lpwstr/>
      </vt:variant>
      <vt:variant>
        <vt:i4>4194384</vt:i4>
      </vt:variant>
      <vt:variant>
        <vt:i4>2166</vt:i4>
      </vt:variant>
      <vt:variant>
        <vt:i4>0</vt:i4>
      </vt:variant>
      <vt:variant>
        <vt:i4>5</vt:i4>
      </vt:variant>
      <vt:variant>
        <vt:lpwstr>http://c1nguyenvietxuan.pgdeakar.edu.vn/</vt:lpwstr>
      </vt:variant>
      <vt:variant>
        <vt:lpwstr/>
      </vt:variant>
      <vt:variant>
        <vt:i4>1114162</vt:i4>
      </vt:variant>
      <vt:variant>
        <vt:i4>2163</vt:i4>
      </vt:variant>
      <vt:variant>
        <vt:i4>0</vt:i4>
      </vt:variant>
      <vt:variant>
        <vt:i4>5</vt:i4>
      </vt:variant>
      <vt:variant>
        <vt:lpwstr>mailto:nguyenvietxuan0720@gmail.com</vt:lpwstr>
      </vt:variant>
      <vt:variant>
        <vt:lpwstr/>
      </vt:variant>
      <vt:variant>
        <vt:i4>4522009</vt:i4>
      </vt:variant>
      <vt:variant>
        <vt:i4>2160</vt:i4>
      </vt:variant>
      <vt:variant>
        <vt:i4>0</vt:i4>
      </vt:variant>
      <vt:variant>
        <vt:i4>5</vt:i4>
      </vt:variant>
      <vt:variant>
        <vt:lpwstr>http://c1nguyenvancu.pgdeakar.edu.vn/</vt:lpwstr>
      </vt:variant>
      <vt:variant>
        <vt:lpwstr/>
      </vt:variant>
      <vt:variant>
        <vt:i4>4522009</vt:i4>
      </vt:variant>
      <vt:variant>
        <vt:i4>2157</vt:i4>
      </vt:variant>
      <vt:variant>
        <vt:i4>0</vt:i4>
      </vt:variant>
      <vt:variant>
        <vt:i4>5</vt:i4>
      </vt:variant>
      <vt:variant>
        <vt:lpwstr>http://c1nguyenvancu.pgdeakar.edu.vn/</vt:lpwstr>
      </vt:variant>
      <vt:variant>
        <vt:lpwstr/>
      </vt:variant>
      <vt:variant>
        <vt:i4>5570584</vt:i4>
      </vt:variant>
      <vt:variant>
        <vt:i4>2154</vt:i4>
      </vt:variant>
      <vt:variant>
        <vt:i4>0</vt:i4>
      </vt:variant>
      <vt:variant>
        <vt:i4>5</vt:i4>
      </vt:variant>
      <vt:variant>
        <vt:lpwstr>http://c1nguyenvanbe.pgdeakar.edu.vn/</vt:lpwstr>
      </vt:variant>
      <vt:variant>
        <vt:lpwstr/>
      </vt:variant>
      <vt:variant>
        <vt:i4>8126494</vt:i4>
      </vt:variant>
      <vt:variant>
        <vt:i4>2151</vt:i4>
      </vt:variant>
      <vt:variant>
        <vt:i4>0</vt:i4>
      </vt:variant>
      <vt:variant>
        <vt:i4>5</vt:i4>
      </vt:variant>
      <vt:variant>
        <vt:lpwstr>mailto:hoamtb116@gmail.com</vt:lpwstr>
      </vt:variant>
      <vt:variant>
        <vt:lpwstr/>
      </vt:variant>
      <vt:variant>
        <vt:i4>3473530</vt:i4>
      </vt:variant>
      <vt:variant>
        <vt:i4>2148</vt:i4>
      </vt:variant>
      <vt:variant>
        <vt:i4>0</vt:i4>
      </vt:variant>
      <vt:variant>
        <vt:i4>5</vt:i4>
      </vt:variant>
      <vt:variant>
        <vt:lpwstr>http://c1nguyenthiminhkhai.pgdeakar.edu.vn/</vt:lpwstr>
      </vt:variant>
      <vt:variant>
        <vt:lpwstr/>
      </vt:variant>
      <vt:variant>
        <vt:i4>4325423</vt:i4>
      </vt:variant>
      <vt:variant>
        <vt:i4>2145</vt:i4>
      </vt:variant>
      <vt:variant>
        <vt:i4>0</vt:i4>
      </vt:variant>
      <vt:variant>
        <vt:i4>5</vt:i4>
      </vt:variant>
      <vt:variant>
        <vt:lpwstr>mailto:tieuhocnguyenthiminhkhai.eakar@gmail.com</vt:lpwstr>
      </vt:variant>
      <vt:variant>
        <vt:lpwstr/>
      </vt:variant>
      <vt:variant>
        <vt:i4>7340041</vt:i4>
      </vt:variant>
      <vt:variant>
        <vt:i4>2142</vt:i4>
      </vt:variant>
      <vt:variant>
        <vt:i4>0</vt:i4>
      </vt:variant>
      <vt:variant>
        <vt:i4>5</vt:i4>
      </vt:variant>
      <vt:variant>
        <vt:lpwstr>mailto:nguyendinh072@gmail.com</vt:lpwstr>
      </vt:variant>
      <vt:variant>
        <vt:lpwstr/>
      </vt:variant>
      <vt:variant>
        <vt:i4>2424942</vt:i4>
      </vt:variant>
      <vt:variant>
        <vt:i4>2139</vt:i4>
      </vt:variant>
      <vt:variant>
        <vt:i4>0</vt:i4>
      </vt:variant>
      <vt:variant>
        <vt:i4>5</vt:i4>
      </vt:variant>
      <vt:variant>
        <vt:lpwstr>http://c1nguyenhue.pgdeakar.edu.vn/</vt:lpwstr>
      </vt:variant>
      <vt:variant>
        <vt:lpwstr/>
      </vt:variant>
      <vt:variant>
        <vt:i4>1835062</vt:i4>
      </vt:variant>
      <vt:variant>
        <vt:i4>2136</vt:i4>
      </vt:variant>
      <vt:variant>
        <vt:i4>0</vt:i4>
      </vt:variant>
      <vt:variant>
        <vt:i4>5</vt:i4>
      </vt:variant>
      <vt:variant>
        <vt:lpwstr>mailto:tranthilieu20111966@gmail.com.</vt:lpwstr>
      </vt:variant>
      <vt:variant>
        <vt:lpwstr/>
      </vt:variant>
      <vt:variant>
        <vt:i4>4128793</vt:i4>
      </vt:variant>
      <vt:variant>
        <vt:i4>2133</vt:i4>
      </vt:variant>
      <vt:variant>
        <vt:i4>0</vt:i4>
      </vt:variant>
      <vt:variant>
        <vt:i4>5</vt:i4>
      </vt:variant>
      <vt:variant>
        <vt:lpwstr>mailto:thnguyendu67@gmail.com</vt:lpwstr>
      </vt:variant>
      <vt:variant>
        <vt:lpwstr/>
      </vt:variant>
      <vt:variant>
        <vt:i4>7602243</vt:i4>
      </vt:variant>
      <vt:variant>
        <vt:i4>2130</vt:i4>
      </vt:variant>
      <vt:variant>
        <vt:i4>0</vt:i4>
      </vt:variant>
      <vt:variant>
        <vt:i4>5</vt:i4>
      </vt:variant>
      <vt:variant>
        <vt:lpwstr>mailto:phamconglech@gmail.com</vt:lpwstr>
      </vt:variant>
      <vt:variant>
        <vt:lpwstr/>
      </vt:variant>
      <vt:variant>
        <vt:i4>458797</vt:i4>
      </vt:variant>
      <vt:variant>
        <vt:i4>2127</vt:i4>
      </vt:variant>
      <vt:variant>
        <vt:i4>0</vt:i4>
      </vt:variant>
      <vt:variant>
        <vt:i4>5</vt:i4>
      </vt:variant>
      <vt:variant>
        <vt:lpwstr>mailto:congphu2009@gmail.com</vt:lpwstr>
      </vt:variant>
      <vt:variant>
        <vt:lpwstr/>
      </vt:variant>
      <vt:variant>
        <vt:i4>2687027</vt:i4>
      </vt:variant>
      <vt:variant>
        <vt:i4>2124</vt:i4>
      </vt:variant>
      <vt:variant>
        <vt:i4>0</vt:i4>
      </vt:variant>
      <vt:variant>
        <vt:i4>5</vt:i4>
      </vt:variant>
      <vt:variant>
        <vt:lpwstr>http://c1nguyenbangoc.pgdeakar.edu.vn/</vt:lpwstr>
      </vt:variant>
      <vt:variant>
        <vt:lpwstr/>
      </vt:variant>
      <vt:variant>
        <vt:i4>3080276</vt:i4>
      </vt:variant>
      <vt:variant>
        <vt:i4>2121</vt:i4>
      </vt:variant>
      <vt:variant>
        <vt:i4>0</vt:i4>
      </vt:variant>
      <vt:variant>
        <vt:i4>5</vt:i4>
      </vt:variant>
      <vt:variant>
        <vt:lpwstr>mailto:thngothinham.ntn@gmail.com</vt:lpwstr>
      </vt:variant>
      <vt:variant>
        <vt:lpwstr/>
      </vt:variant>
      <vt:variant>
        <vt:i4>1900589</vt:i4>
      </vt:variant>
      <vt:variant>
        <vt:i4>2118</vt:i4>
      </vt:variant>
      <vt:variant>
        <vt:i4>0</vt:i4>
      </vt:variant>
      <vt:variant>
        <vt:i4>5</vt:i4>
      </vt:variant>
      <vt:variant>
        <vt:lpwstr>mailto:tieuhocngoquyen@gmail.com</vt:lpwstr>
      </vt:variant>
      <vt:variant>
        <vt:lpwstr/>
      </vt:variant>
      <vt:variant>
        <vt:i4>6619207</vt:i4>
      </vt:variant>
      <vt:variant>
        <vt:i4>2115</vt:i4>
      </vt:variant>
      <vt:variant>
        <vt:i4>0</vt:i4>
      </vt:variant>
      <vt:variant>
        <vt:i4>5</vt:i4>
      </vt:variant>
      <vt:variant>
        <vt:lpwstr>mailto:thmacthibuoieakar@gmail.com</vt:lpwstr>
      </vt:variant>
      <vt:variant>
        <vt:lpwstr/>
      </vt:variant>
      <vt:variant>
        <vt:i4>589861</vt:i4>
      </vt:variant>
      <vt:variant>
        <vt:i4>2112</vt:i4>
      </vt:variant>
      <vt:variant>
        <vt:i4>0</vt:i4>
      </vt:variant>
      <vt:variant>
        <vt:i4>5</vt:i4>
      </vt:variant>
      <vt:variant>
        <vt:lpwstr>mailto:lythuongkietcb@gmail.com</vt:lpwstr>
      </vt:variant>
      <vt:variant>
        <vt:lpwstr/>
      </vt:variant>
      <vt:variant>
        <vt:i4>6291545</vt:i4>
      </vt:variant>
      <vt:variant>
        <vt:i4>2109</vt:i4>
      </vt:variant>
      <vt:variant>
        <vt:i4>0</vt:i4>
      </vt:variant>
      <vt:variant>
        <vt:i4>5</vt:i4>
      </vt:variant>
      <vt:variant>
        <vt:lpwstr>mailto:tieuhoclevantameakar@gmail.com</vt:lpwstr>
      </vt:variant>
      <vt:variant>
        <vt:lpwstr/>
      </vt:variant>
      <vt:variant>
        <vt:i4>6488139</vt:i4>
      </vt:variant>
      <vt:variant>
        <vt:i4>2106</vt:i4>
      </vt:variant>
      <vt:variant>
        <vt:i4>0</vt:i4>
      </vt:variant>
      <vt:variant>
        <vt:i4>5</vt:i4>
      </vt:variant>
      <vt:variant>
        <vt:lpwstr>mailto:vanhieuha@Gmail.com</vt:lpwstr>
      </vt:variant>
      <vt:variant>
        <vt:lpwstr/>
      </vt:variant>
      <vt:variant>
        <vt:i4>4128828</vt:i4>
      </vt:variant>
      <vt:variant>
        <vt:i4>2103</vt:i4>
      </vt:variant>
      <vt:variant>
        <vt:i4>0</vt:i4>
      </vt:variant>
      <vt:variant>
        <vt:i4>5</vt:i4>
      </vt:variant>
      <vt:variant>
        <vt:lpwstr>http://c1lequydon.pgdeakar.edu.vn/</vt:lpwstr>
      </vt:variant>
      <vt:variant>
        <vt:lpwstr/>
      </vt:variant>
      <vt:variant>
        <vt:i4>4325493</vt:i4>
      </vt:variant>
      <vt:variant>
        <vt:i4>2100</vt:i4>
      </vt:variant>
      <vt:variant>
        <vt:i4>0</vt:i4>
      </vt:variant>
      <vt:variant>
        <vt:i4>5</vt:i4>
      </vt:variant>
      <vt:variant>
        <vt:lpwstr>mailto:mthuuminh85@gmail.com</vt:lpwstr>
      </vt:variant>
      <vt:variant>
        <vt:lpwstr/>
      </vt:variant>
      <vt:variant>
        <vt:i4>1376362</vt:i4>
      </vt:variant>
      <vt:variant>
        <vt:i4>2097</vt:i4>
      </vt:variant>
      <vt:variant>
        <vt:i4>0</vt:i4>
      </vt:variant>
      <vt:variant>
        <vt:i4>5</vt:i4>
      </vt:variant>
      <vt:variant>
        <vt:lpwstr>mailto:truongthleloi1@gmail.com</vt:lpwstr>
      </vt:variant>
      <vt:variant>
        <vt:lpwstr/>
      </vt:variant>
      <vt:variant>
        <vt:i4>4456448</vt:i4>
      </vt:variant>
      <vt:variant>
        <vt:i4>2094</vt:i4>
      </vt:variant>
      <vt:variant>
        <vt:i4>0</vt:i4>
      </vt:variant>
      <vt:variant>
        <vt:i4>5</vt:i4>
      </vt:variant>
      <vt:variant>
        <vt:lpwstr>http://c1lehongphong.pgdeakar.edu.vn/</vt:lpwstr>
      </vt:variant>
      <vt:variant>
        <vt:lpwstr/>
      </vt:variant>
      <vt:variant>
        <vt:i4>7667796</vt:i4>
      </vt:variant>
      <vt:variant>
        <vt:i4>2091</vt:i4>
      </vt:variant>
      <vt:variant>
        <vt:i4>0</vt:i4>
      </vt:variant>
      <vt:variant>
        <vt:i4>5</vt:i4>
      </vt:variant>
      <vt:variant>
        <vt:lpwstr>mailto:lehongphongeakar@gmail.com</vt:lpwstr>
      </vt:variant>
      <vt:variant>
        <vt:lpwstr/>
      </vt:variant>
      <vt:variant>
        <vt:i4>6815816</vt:i4>
      </vt:variant>
      <vt:variant>
        <vt:i4>2088</vt:i4>
      </vt:variant>
      <vt:variant>
        <vt:i4>0</vt:i4>
      </vt:variant>
      <vt:variant>
        <vt:i4>5</vt:i4>
      </vt:variant>
      <vt:variant>
        <vt:lpwstr>mailto:mailoannguyentrai@gmail.com</vt:lpwstr>
      </vt:variant>
      <vt:variant>
        <vt:lpwstr/>
      </vt:variant>
      <vt:variant>
        <vt:i4>5767176</vt:i4>
      </vt:variant>
      <vt:variant>
        <vt:i4>2085</vt:i4>
      </vt:variant>
      <vt:variant>
        <vt:i4>0</vt:i4>
      </vt:variant>
      <vt:variant>
        <vt:i4>5</vt:i4>
      </vt:variant>
      <vt:variant>
        <vt:lpwstr>http://c1kimdong.pgdeakar.edu.vn/</vt:lpwstr>
      </vt:variant>
      <vt:variant>
        <vt:lpwstr/>
      </vt:variant>
      <vt:variant>
        <vt:i4>5767264</vt:i4>
      </vt:variant>
      <vt:variant>
        <vt:i4>2082</vt:i4>
      </vt:variant>
      <vt:variant>
        <vt:i4>0</vt:i4>
      </vt:variant>
      <vt:variant>
        <vt:i4>5</vt:i4>
      </vt:variant>
      <vt:variant>
        <vt:lpwstr>mailto:kimdongt14@gmail.com</vt:lpwstr>
      </vt:variant>
      <vt:variant>
        <vt:lpwstr/>
      </vt:variant>
      <vt:variant>
        <vt:i4>196655</vt:i4>
      </vt:variant>
      <vt:variant>
        <vt:i4>2079</vt:i4>
      </vt:variant>
      <vt:variant>
        <vt:i4>0</vt:i4>
      </vt:variant>
      <vt:variant>
        <vt:i4>5</vt:i4>
      </vt:variant>
      <vt:variant>
        <vt:lpwstr>mailto:lytutrongeakar@gmail.com</vt:lpwstr>
      </vt:variant>
      <vt:variant>
        <vt:lpwstr/>
      </vt:variant>
      <vt:variant>
        <vt:i4>6946893</vt:i4>
      </vt:variant>
      <vt:variant>
        <vt:i4>2076</vt:i4>
      </vt:variant>
      <vt:variant>
        <vt:i4>0</vt:i4>
      </vt:variant>
      <vt:variant>
        <vt:i4>5</vt:i4>
      </vt:variant>
      <vt:variant>
        <vt:lpwstr>mailto:phamdieneakar@gmail.com</vt:lpwstr>
      </vt:variant>
      <vt:variant>
        <vt:lpwstr/>
      </vt:variant>
      <vt:variant>
        <vt:i4>1572902</vt:i4>
      </vt:variant>
      <vt:variant>
        <vt:i4>2073</vt:i4>
      </vt:variant>
      <vt:variant>
        <vt:i4>0</vt:i4>
      </vt:variant>
      <vt:variant>
        <vt:i4>5</vt:i4>
      </vt:variant>
      <vt:variant>
        <vt:lpwstr>mailto:sonthangvts@gmail.com</vt:lpwstr>
      </vt:variant>
      <vt:variant>
        <vt:lpwstr/>
      </vt:variant>
      <vt:variant>
        <vt:i4>7012426</vt:i4>
      </vt:variant>
      <vt:variant>
        <vt:i4>2070</vt:i4>
      </vt:variant>
      <vt:variant>
        <vt:i4>0</vt:i4>
      </vt:variant>
      <vt:variant>
        <vt:i4>5</vt:i4>
      </vt:variant>
      <vt:variant>
        <vt:lpwstr>mailto:buithilantbt6090@gmail.com</vt:lpwstr>
      </vt:variant>
      <vt:variant>
        <vt:lpwstr/>
      </vt:variant>
      <vt:variant>
        <vt:i4>786484</vt:i4>
      </vt:variant>
      <vt:variant>
        <vt:i4>2067</vt:i4>
      </vt:variant>
      <vt:variant>
        <vt:i4>0</vt:i4>
      </vt:variant>
      <vt:variant>
        <vt:i4>5</vt:i4>
      </vt:variant>
      <vt:variant>
        <vt:lpwstr>mailto:Tuoitho7983@gmail.com</vt:lpwstr>
      </vt:variant>
      <vt:variant>
        <vt:lpwstr/>
      </vt:variant>
      <vt:variant>
        <vt:i4>7274580</vt:i4>
      </vt:variant>
      <vt:variant>
        <vt:i4>2064</vt:i4>
      </vt:variant>
      <vt:variant>
        <vt:i4>0</vt:i4>
      </vt:variant>
      <vt:variant>
        <vt:i4>5</vt:i4>
      </vt:variant>
      <vt:variant>
        <vt:lpwstr>mailto:thanhvant4716@gmail.com</vt:lpwstr>
      </vt:variant>
      <vt:variant>
        <vt:lpwstr/>
      </vt:variant>
      <vt:variant>
        <vt:i4>589867</vt:i4>
      </vt:variant>
      <vt:variant>
        <vt:i4>2061</vt:i4>
      </vt:variant>
      <vt:variant>
        <vt:i4>0</vt:i4>
      </vt:variant>
      <vt:variant>
        <vt:i4>5</vt:i4>
      </vt:variant>
      <vt:variant>
        <vt:lpwstr>mailto:tuoijong.eakar@gmail.c0m</vt:lpwstr>
      </vt:variant>
      <vt:variant>
        <vt:lpwstr/>
      </vt:variant>
      <vt:variant>
        <vt:i4>1769517</vt:i4>
      </vt:variant>
      <vt:variant>
        <vt:i4>2058</vt:i4>
      </vt:variant>
      <vt:variant>
        <vt:i4>0</vt:i4>
      </vt:variant>
      <vt:variant>
        <vt:i4>5</vt:i4>
      </vt:variant>
      <vt:variant>
        <vt:lpwstr>mailto:thanhbinheasar@gmail.com</vt:lpwstr>
      </vt:variant>
      <vt:variant>
        <vt:lpwstr/>
      </vt:variant>
      <vt:variant>
        <vt:i4>4980836</vt:i4>
      </vt:variant>
      <vt:variant>
        <vt:i4>2055</vt:i4>
      </vt:variant>
      <vt:variant>
        <vt:i4>0</vt:i4>
      </vt:variant>
      <vt:variant>
        <vt:i4>5</vt:i4>
      </vt:variant>
      <vt:variant>
        <vt:lpwstr>mailto:mamnonsocnau52@gmail.com</vt:lpwstr>
      </vt:variant>
      <vt:variant>
        <vt:lpwstr/>
      </vt:variant>
      <vt:variant>
        <vt:i4>6291531</vt:i4>
      </vt:variant>
      <vt:variant>
        <vt:i4>2052</vt:i4>
      </vt:variant>
      <vt:variant>
        <vt:i4>0</vt:i4>
      </vt:variant>
      <vt:variant>
        <vt:i4>5</vt:i4>
      </vt:variant>
      <vt:variant>
        <vt:lpwstr>mailto:Hoangvesm@gmail.com</vt:lpwstr>
      </vt:variant>
      <vt:variant>
        <vt:lpwstr/>
      </vt:variant>
      <vt:variant>
        <vt:i4>7536658</vt:i4>
      </vt:variant>
      <vt:variant>
        <vt:i4>2049</vt:i4>
      </vt:variant>
      <vt:variant>
        <vt:i4>0</vt:i4>
      </vt:variant>
      <vt:variant>
        <vt:i4>5</vt:i4>
      </vt:variant>
      <vt:variant>
        <vt:lpwstr>mailto:congchuatuyet.vn@gmail.com</vt:lpwstr>
      </vt:variant>
      <vt:variant>
        <vt:lpwstr/>
      </vt:variant>
      <vt:variant>
        <vt:i4>4784236</vt:i4>
      </vt:variant>
      <vt:variant>
        <vt:i4>2046</vt:i4>
      </vt:variant>
      <vt:variant>
        <vt:i4>0</vt:i4>
      </vt:variant>
      <vt:variant>
        <vt:i4>5</vt:i4>
      </vt:variant>
      <vt:variant>
        <vt:lpwstr>mailto:hoangthisinh52@gmail.com</vt:lpwstr>
      </vt:variant>
      <vt:variant>
        <vt:lpwstr/>
      </vt:variant>
      <vt:variant>
        <vt:i4>2424916</vt:i4>
      </vt:variant>
      <vt:variant>
        <vt:i4>2043</vt:i4>
      </vt:variant>
      <vt:variant>
        <vt:i4>0</vt:i4>
      </vt:variant>
      <vt:variant>
        <vt:i4>5</vt:i4>
      </vt:variant>
      <vt:variant>
        <vt:lpwstr>mailto:thoalyek1@gmail.com</vt:lpwstr>
      </vt:variant>
      <vt:variant>
        <vt:lpwstr/>
      </vt:variant>
      <vt:variant>
        <vt:i4>3735555</vt:i4>
      </vt:variant>
      <vt:variant>
        <vt:i4>2040</vt:i4>
      </vt:variant>
      <vt:variant>
        <vt:i4>0</vt:i4>
      </vt:variant>
      <vt:variant>
        <vt:i4>5</vt:i4>
      </vt:variant>
      <vt:variant>
        <vt:lpwstr>mailto:nguyentham230177@gmail.com</vt:lpwstr>
      </vt:variant>
      <vt:variant>
        <vt:lpwstr/>
      </vt:variant>
      <vt:variant>
        <vt:i4>3735581</vt:i4>
      </vt:variant>
      <vt:variant>
        <vt:i4>2037</vt:i4>
      </vt:variant>
      <vt:variant>
        <vt:i4>0</vt:i4>
      </vt:variant>
      <vt:variant>
        <vt:i4>5</vt:i4>
      </vt:variant>
      <vt:variant>
        <vt:lpwstr>mailto:ngakt1982@.gmail.com.vn</vt:lpwstr>
      </vt:variant>
      <vt:variant>
        <vt:lpwstr/>
      </vt:variant>
      <vt:variant>
        <vt:i4>327721</vt:i4>
      </vt:variant>
      <vt:variant>
        <vt:i4>2034</vt:i4>
      </vt:variant>
      <vt:variant>
        <vt:i4>0</vt:i4>
      </vt:variant>
      <vt:variant>
        <vt:i4>5</vt:i4>
      </vt:variant>
      <vt:variant>
        <vt:lpwstr>mailto:mnhuongduongcuyang@gmail.com</vt:lpwstr>
      </vt:variant>
      <vt:variant>
        <vt:lpwstr/>
      </vt:variant>
      <vt:variant>
        <vt:i4>3539063</vt:i4>
      </vt:variant>
      <vt:variant>
        <vt:i4>2031</vt:i4>
      </vt:variant>
      <vt:variant>
        <vt:i4>0</vt:i4>
      </vt:variant>
      <vt:variant>
        <vt:i4>5</vt:i4>
      </vt:variant>
      <vt:variant>
        <vt:lpwstr>http://c0hoapolang.pgdeakar.edu.vn/</vt:lpwstr>
      </vt:variant>
      <vt:variant>
        <vt:lpwstr/>
      </vt:variant>
      <vt:variant>
        <vt:i4>6815757</vt:i4>
      </vt:variant>
      <vt:variant>
        <vt:i4>2028</vt:i4>
      </vt:variant>
      <vt:variant>
        <vt:i4>0</vt:i4>
      </vt:variant>
      <vt:variant>
        <vt:i4>5</vt:i4>
      </vt:variant>
      <vt:variant>
        <vt:lpwstr>mailto:hoapolang.cubong@gmail.com</vt:lpwstr>
      </vt:variant>
      <vt:variant>
        <vt:lpwstr/>
      </vt:variant>
      <vt:variant>
        <vt:i4>6488149</vt:i4>
      </vt:variant>
      <vt:variant>
        <vt:i4>2025</vt:i4>
      </vt:variant>
      <vt:variant>
        <vt:i4>0</vt:i4>
      </vt:variant>
      <vt:variant>
        <vt:i4>5</vt:i4>
      </vt:variant>
      <vt:variant>
        <vt:lpwstr>mailto:mnhoaphuongeakar@gmail.com</vt:lpwstr>
      </vt:variant>
      <vt:variant>
        <vt:lpwstr/>
      </vt:variant>
      <vt:variant>
        <vt:i4>1507378</vt:i4>
      </vt:variant>
      <vt:variant>
        <vt:i4>2022</vt:i4>
      </vt:variant>
      <vt:variant>
        <vt:i4>0</vt:i4>
      </vt:variant>
      <vt:variant>
        <vt:i4>5</vt:i4>
      </vt:variant>
      <vt:variant>
        <vt:lpwstr>mailto:hoamyeadar@gmail.com</vt:lpwstr>
      </vt:variant>
      <vt:variant>
        <vt:lpwstr/>
      </vt:variant>
      <vt:variant>
        <vt:i4>7143510</vt:i4>
      </vt:variant>
      <vt:variant>
        <vt:i4>2019</vt:i4>
      </vt:variant>
      <vt:variant>
        <vt:i4>0</vt:i4>
      </vt:variant>
      <vt:variant>
        <vt:i4>5</vt:i4>
      </vt:variant>
      <vt:variant>
        <vt:lpwstr>mailto:xuanphu@eakar.daklak.gov.vn</vt:lpwstr>
      </vt:variant>
      <vt:variant>
        <vt:lpwstr/>
      </vt:variant>
      <vt:variant>
        <vt:i4>7143491</vt:i4>
      </vt:variant>
      <vt:variant>
        <vt:i4>2016</vt:i4>
      </vt:variant>
      <vt:variant>
        <vt:i4>0</vt:i4>
      </vt:variant>
      <vt:variant>
        <vt:i4>5</vt:i4>
      </vt:variant>
      <vt:variant>
        <vt:lpwstr>mailto:hoahongek2021@gmail.com</vt:lpwstr>
      </vt:variant>
      <vt:variant>
        <vt:lpwstr/>
      </vt:variant>
      <vt:variant>
        <vt:i4>8323141</vt:i4>
      </vt:variant>
      <vt:variant>
        <vt:i4>2013</vt:i4>
      </vt:variant>
      <vt:variant>
        <vt:i4>0</vt:i4>
      </vt:variant>
      <vt:variant>
        <vt:i4>5</vt:i4>
      </vt:variant>
      <vt:variant>
        <vt:lpwstr>mailto:mnhoadaoeakar@gmail.com</vt:lpwstr>
      </vt:variant>
      <vt:variant>
        <vt:lpwstr/>
      </vt:variant>
      <vt:variant>
        <vt:i4>1966139</vt:i4>
      </vt:variant>
      <vt:variant>
        <vt:i4>2010</vt:i4>
      </vt:variant>
      <vt:variant>
        <vt:i4>0</vt:i4>
      </vt:variant>
      <vt:variant>
        <vt:i4>5</vt:i4>
      </vt:variant>
      <vt:variant>
        <vt:lpwstr>mailto:truongmamnonhoacuceasar@gmail.com</vt:lpwstr>
      </vt:variant>
      <vt:variant>
        <vt:lpwstr/>
      </vt:variant>
      <vt:variant>
        <vt:i4>6488136</vt:i4>
      </vt:variant>
      <vt:variant>
        <vt:i4>2007</vt:i4>
      </vt:variant>
      <vt:variant>
        <vt:i4>0</vt:i4>
      </vt:variant>
      <vt:variant>
        <vt:i4>5</vt:i4>
      </vt:variant>
      <vt:variant>
        <vt:lpwstr>mailto:Mamnonhoaban2019@gmail.com</vt:lpwstr>
      </vt:variant>
      <vt:variant>
        <vt:lpwstr/>
      </vt:variant>
      <vt:variant>
        <vt:i4>3342367</vt:i4>
      </vt:variant>
      <vt:variant>
        <vt:i4>2004</vt:i4>
      </vt:variant>
      <vt:variant>
        <vt:i4>0</vt:i4>
      </vt:variant>
      <vt:variant>
        <vt:i4>5</vt:i4>
      </vt:variant>
      <vt:variant>
        <vt:lpwstr>mailto:mnbinhminh62@gmail.com</vt:lpwstr>
      </vt:variant>
      <vt:variant>
        <vt:lpwstr/>
      </vt:variant>
      <vt:variant>
        <vt:i4>327715</vt:i4>
      </vt:variant>
      <vt:variant>
        <vt:i4>2001</vt:i4>
      </vt:variant>
      <vt:variant>
        <vt:i4>0</vt:i4>
      </vt:variant>
      <vt:variant>
        <vt:i4>5</vt:i4>
      </vt:variant>
      <vt:variant>
        <vt:lpwstr>mailto:mnanhduongeakar@gmail.com</vt:lpwstr>
      </vt:variant>
      <vt:variant>
        <vt:lpwstr/>
      </vt:variant>
      <vt:variant>
        <vt:i4>3604530</vt:i4>
      </vt:variant>
      <vt:variant>
        <vt:i4>1998</vt:i4>
      </vt:variant>
      <vt:variant>
        <vt:i4>0</vt:i4>
      </vt:variant>
      <vt:variant>
        <vt:i4>5</vt:i4>
      </vt:variant>
      <vt:variant>
        <vt:lpwstr>http://thcsleloi.eahleo.edu.vn/</vt:lpwstr>
      </vt:variant>
      <vt:variant>
        <vt:lpwstr/>
      </vt:variant>
      <vt:variant>
        <vt:i4>3080302</vt:i4>
      </vt:variant>
      <vt:variant>
        <vt:i4>1995</vt:i4>
      </vt:variant>
      <vt:variant>
        <vt:i4>0</vt:i4>
      </vt:variant>
      <vt:variant>
        <vt:i4>5</vt:i4>
      </vt:variant>
      <vt:variant>
        <vt:lpwstr>http://thcschuvanan.eahleo.edu.vn/</vt:lpwstr>
      </vt:variant>
      <vt:variant>
        <vt:lpwstr/>
      </vt:variant>
      <vt:variant>
        <vt:i4>3211355</vt:i4>
      </vt:variant>
      <vt:variant>
        <vt:i4>1992</vt:i4>
      </vt:variant>
      <vt:variant>
        <vt:i4>0</vt:i4>
      </vt:variant>
      <vt:variant>
        <vt:i4>5</vt:i4>
      </vt:variant>
      <vt:variant>
        <vt:lpwstr>mailto:buihuong.0811@gmail.com</vt:lpwstr>
      </vt:variant>
      <vt:variant>
        <vt:lpwstr/>
      </vt:variant>
      <vt:variant>
        <vt:i4>3539044</vt:i4>
      </vt:variant>
      <vt:variant>
        <vt:i4>1989</vt:i4>
      </vt:variant>
      <vt:variant>
        <vt:i4>0</vt:i4>
      </vt:variant>
      <vt:variant>
        <vt:i4>5</vt:i4>
      </vt:variant>
      <vt:variant>
        <vt:lpwstr>http://theahiao.eahleo.edu.vn/</vt:lpwstr>
      </vt:variant>
      <vt:variant>
        <vt:lpwstr/>
      </vt:variant>
      <vt:variant>
        <vt:i4>4784233</vt:i4>
      </vt:variant>
      <vt:variant>
        <vt:i4>1986</vt:i4>
      </vt:variant>
      <vt:variant>
        <vt:i4>0</vt:i4>
      </vt:variant>
      <vt:variant>
        <vt:i4>5</vt:i4>
      </vt:variant>
      <vt:variant>
        <vt:lpwstr>mailto:minhluyen77@gmail.com</vt:lpwstr>
      </vt:variant>
      <vt:variant>
        <vt:lpwstr/>
      </vt:variant>
      <vt:variant>
        <vt:i4>2949124</vt:i4>
      </vt:variant>
      <vt:variant>
        <vt:i4>1983</vt:i4>
      </vt:variant>
      <vt:variant>
        <vt:i4>0</vt:i4>
      </vt:variant>
      <vt:variant>
        <vt:i4>5</vt:i4>
      </vt:variant>
      <vt:variant>
        <vt:lpwstr>mailto:tranhoe83@gmail.com</vt:lpwstr>
      </vt:variant>
      <vt:variant>
        <vt:lpwstr/>
      </vt:variant>
      <vt:variant>
        <vt:i4>1376291</vt:i4>
      </vt:variant>
      <vt:variant>
        <vt:i4>1980</vt:i4>
      </vt:variant>
      <vt:variant>
        <vt:i4>0</vt:i4>
      </vt:variant>
      <vt:variant>
        <vt:i4>5</vt:i4>
      </vt:variant>
      <vt:variant>
        <vt:lpwstr>mailto:chuyenmonhoamy@gmail.com</vt:lpwstr>
      </vt:variant>
      <vt:variant>
        <vt:lpwstr/>
      </vt:variant>
      <vt:variant>
        <vt:i4>1638446</vt:i4>
      </vt:variant>
      <vt:variant>
        <vt:i4>1977</vt:i4>
      </vt:variant>
      <vt:variant>
        <vt:i4>0</vt:i4>
      </vt:variant>
      <vt:variant>
        <vt:i4>5</vt:i4>
      </vt:variant>
      <vt:variant>
        <vt:lpwstr>mailto:mghoacuceakhal@gmail.com</vt:lpwstr>
      </vt:variant>
      <vt:variant>
        <vt:lpwstr/>
      </vt:variant>
      <vt:variant>
        <vt:i4>3473424</vt:i4>
      </vt:variant>
      <vt:variant>
        <vt:i4>1974</vt:i4>
      </vt:variant>
      <vt:variant>
        <vt:i4>0</vt:i4>
      </vt:variant>
      <vt:variant>
        <vt:i4>5</vt:i4>
      </vt:variant>
      <vt:variant>
        <vt:lpwstr>mailto:bichhangmg83@gmail.com</vt:lpwstr>
      </vt:variant>
      <vt:variant>
        <vt:lpwstr/>
      </vt:variant>
      <vt:variant>
        <vt:i4>327716</vt:i4>
      </vt:variant>
      <vt:variant>
        <vt:i4>1971</vt:i4>
      </vt:variant>
      <vt:variant>
        <vt:i4>0</vt:i4>
      </vt:variant>
      <vt:variant>
        <vt:i4>5</vt:i4>
      </vt:variant>
      <vt:variant>
        <vt:lpwstr>mailto:thienlythienly1985@gmail.com</vt:lpwstr>
      </vt:variant>
      <vt:variant>
        <vt:lpwstr/>
      </vt:variant>
      <vt:variant>
        <vt:i4>8061009</vt:i4>
      </vt:variant>
      <vt:variant>
        <vt:i4>1968</vt:i4>
      </vt:variant>
      <vt:variant>
        <vt:i4>0</vt:i4>
      </vt:variant>
      <vt:variant>
        <vt:i4>5</vt:i4>
      </vt:variant>
      <vt:variant>
        <vt:lpwstr>mailto:phuongvy20082013@gmail.com</vt:lpwstr>
      </vt:variant>
      <vt:variant>
        <vt:lpwstr/>
      </vt:variant>
      <vt:variant>
        <vt:i4>2424848</vt:i4>
      </vt:variant>
      <vt:variant>
        <vt:i4>1965</vt:i4>
      </vt:variant>
      <vt:variant>
        <vt:i4>0</vt:i4>
      </vt:variant>
      <vt:variant>
        <vt:i4>5</vt:i4>
      </vt:variant>
      <vt:variant>
        <vt:lpwstr>mailto:hongmophan82@gmail.com</vt:lpwstr>
      </vt:variant>
      <vt:variant>
        <vt:lpwstr/>
      </vt:variant>
      <vt:variant>
        <vt:i4>63</vt:i4>
      </vt:variant>
      <vt:variant>
        <vt:i4>1962</vt:i4>
      </vt:variant>
      <vt:variant>
        <vt:i4>0</vt:i4>
      </vt:variant>
      <vt:variant>
        <vt:i4>5</vt:i4>
      </vt:variant>
      <vt:variant>
        <vt:lpwstr>mailto:nhuyvanganh1985@gmail.com</vt:lpwstr>
      </vt:variant>
      <vt:variant>
        <vt:lpwstr/>
      </vt:variant>
      <vt:variant>
        <vt:i4>4915239</vt:i4>
      </vt:variant>
      <vt:variant>
        <vt:i4>1959</vt:i4>
      </vt:variant>
      <vt:variant>
        <vt:i4>0</vt:i4>
      </vt:variant>
      <vt:variant>
        <vt:i4>5</vt:i4>
      </vt:variant>
      <vt:variant>
        <vt:lpwstr>mailto:mgeahiao.eahleo@gmail.com</vt:lpwstr>
      </vt:variant>
      <vt:variant>
        <vt:lpwstr/>
      </vt:variant>
      <vt:variant>
        <vt:i4>7274564</vt:i4>
      </vt:variant>
      <vt:variant>
        <vt:i4>1956</vt:i4>
      </vt:variant>
      <vt:variant>
        <vt:i4>0</vt:i4>
      </vt:variant>
      <vt:variant>
        <vt:i4>5</vt:i4>
      </vt:variant>
      <vt:variant>
        <vt:lpwstr>mailto:lengockim2012@gmail.com</vt:lpwstr>
      </vt:variant>
      <vt:variant>
        <vt:lpwstr/>
      </vt:variant>
      <vt:variant>
        <vt:i4>6684767</vt:i4>
      </vt:variant>
      <vt:variant>
        <vt:i4>1953</vt:i4>
      </vt:variant>
      <vt:variant>
        <vt:i4>0</vt:i4>
      </vt:variant>
      <vt:variant>
        <vt:i4>5</vt:i4>
      </vt:variant>
      <vt:variant>
        <vt:lpwstr>mailto:tuthikimdien@gmail.com</vt:lpwstr>
      </vt:variant>
      <vt:variant>
        <vt:lpwstr/>
      </vt:variant>
      <vt:variant>
        <vt:i4>6881357</vt:i4>
      </vt:variant>
      <vt:variant>
        <vt:i4>1950</vt:i4>
      </vt:variant>
      <vt:variant>
        <vt:i4>0</vt:i4>
      </vt:variant>
      <vt:variant>
        <vt:i4>5</vt:i4>
      </vt:variant>
      <vt:variant>
        <vt:lpwstr>mailto:bichngah@gmail.com</vt:lpwstr>
      </vt:variant>
      <vt:variant>
        <vt:lpwstr/>
      </vt:variant>
      <vt:variant>
        <vt:i4>1310780</vt:i4>
      </vt:variant>
      <vt:variant>
        <vt:i4>1947</vt:i4>
      </vt:variant>
      <vt:variant>
        <vt:i4>0</vt:i4>
      </vt:variant>
      <vt:variant>
        <vt:i4>5</vt:i4>
      </vt:variant>
      <vt:variant>
        <vt:lpwstr>mailto:ngocanhmntt@gmail.com</vt:lpwstr>
      </vt:variant>
      <vt:variant>
        <vt:lpwstr/>
      </vt:variant>
      <vt:variant>
        <vt:i4>786482</vt:i4>
      </vt:variant>
      <vt:variant>
        <vt:i4>1944</vt:i4>
      </vt:variant>
      <vt:variant>
        <vt:i4>0</vt:i4>
      </vt:variant>
      <vt:variant>
        <vt:i4>5</vt:i4>
      </vt:variant>
      <vt:variant>
        <vt:lpwstr>mailto:mamnonhoaseneahleo@gmail.com</vt:lpwstr>
      </vt:variant>
      <vt:variant>
        <vt:lpwstr/>
      </vt:variant>
      <vt:variant>
        <vt:i4>3276828</vt:i4>
      </vt:variant>
      <vt:variant>
        <vt:i4>1941</vt:i4>
      </vt:variant>
      <vt:variant>
        <vt:i4>0</vt:i4>
      </vt:variant>
      <vt:variant>
        <vt:i4>5</vt:i4>
      </vt:variant>
      <vt:variant>
        <vt:lpwstr>mailto:dangnganha81@gmail.com</vt:lpwstr>
      </vt:variant>
      <vt:variant>
        <vt:lpwstr/>
      </vt:variant>
      <vt:variant>
        <vt:i4>7733315</vt:i4>
      </vt:variant>
      <vt:variant>
        <vt:i4>1938</vt:i4>
      </vt:variant>
      <vt:variant>
        <vt:i4>0</vt:i4>
      </vt:variant>
      <vt:variant>
        <vt:i4>5</vt:i4>
      </vt:variant>
      <vt:variant>
        <vt:lpwstr>mailto:chieclamuathu1985@gmail.com</vt:lpwstr>
      </vt:variant>
      <vt:variant>
        <vt:lpwstr/>
      </vt:variant>
      <vt:variant>
        <vt:i4>6553665</vt:i4>
      </vt:variant>
      <vt:variant>
        <vt:i4>1935</vt:i4>
      </vt:variant>
      <vt:variant>
        <vt:i4>0</vt:i4>
      </vt:variant>
      <vt:variant>
        <vt:i4>5</vt:i4>
      </vt:variant>
      <vt:variant>
        <vt:lpwstr>mailto:phamhacamkhoanhat@gmail.com</vt:lpwstr>
      </vt:variant>
      <vt:variant>
        <vt:lpwstr/>
      </vt:variant>
      <vt:variant>
        <vt:i4>2228253</vt:i4>
      </vt:variant>
      <vt:variant>
        <vt:i4>1932</vt:i4>
      </vt:variant>
      <vt:variant>
        <vt:i4>0</vt:i4>
      </vt:variant>
      <vt:variant>
        <vt:i4>5</vt:i4>
      </vt:variant>
      <vt:variant>
        <vt:lpwstr>mailto:nguyetdang12@gmail.com</vt:lpwstr>
      </vt:variant>
      <vt:variant>
        <vt:lpwstr/>
      </vt:variant>
      <vt:variant>
        <vt:i4>524345</vt:i4>
      </vt:variant>
      <vt:variant>
        <vt:i4>1929</vt:i4>
      </vt:variant>
      <vt:variant>
        <vt:i4>0</vt:i4>
      </vt:variant>
      <vt:variant>
        <vt:i4>5</vt:i4>
      </vt:variant>
      <vt:variant>
        <vt:lpwstr>mailto:duongdu4774@yahoo.com</vt:lpwstr>
      </vt:variant>
      <vt:variant>
        <vt:lpwstr/>
      </vt:variant>
      <vt:variant>
        <vt:i4>7733301</vt:i4>
      </vt:variant>
      <vt:variant>
        <vt:i4>1926</vt:i4>
      </vt:variant>
      <vt:variant>
        <vt:i4>0</vt:i4>
      </vt:variant>
      <vt:variant>
        <vt:i4>5</vt:i4>
      </vt:variant>
      <vt:variant>
        <vt:lpwstr>http://dinhnup.pgddtcumgar.edu.vn/</vt:lpwstr>
      </vt:variant>
      <vt:variant>
        <vt:lpwstr/>
      </vt:variant>
      <vt:variant>
        <vt:i4>6553618</vt:i4>
      </vt:variant>
      <vt:variant>
        <vt:i4>1923</vt:i4>
      </vt:variant>
      <vt:variant>
        <vt:i4>0</vt:i4>
      </vt:variant>
      <vt:variant>
        <vt:i4>5</vt:i4>
      </vt:variant>
      <vt:variant>
        <vt:lpwstr>mailto:dinhnup@pgdcumgar.edu.vn</vt:lpwstr>
      </vt:variant>
      <vt:variant>
        <vt:lpwstr/>
      </vt:variant>
      <vt:variant>
        <vt:i4>1704008</vt:i4>
      </vt:variant>
      <vt:variant>
        <vt:i4>1920</vt:i4>
      </vt:variant>
      <vt:variant>
        <vt:i4>0</vt:i4>
      </vt:variant>
      <vt:variant>
        <vt:i4>5</vt:i4>
      </vt:variant>
      <vt:variant>
        <vt:lpwstr>http://hungvuong.pgddtcumgar.edu.vn/</vt:lpwstr>
      </vt:variant>
      <vt:variant>
        <vt:lpwstr/>
      </vt:variant>
      <vt:variant>
        <vt:i4>6881391</vt:i4>
      </vt:variant>
      <vt:variant>
        <vt:i4>1917</vt:i4>
      </vt:variant>
      <vt:variant>
        <vt:i4>0</vt:i4>
      </vt:variant>
      <vt:variant>
        <vt:i4>5</vt:i4>
      </vt:variant>
      <vt:variant>
        <vt:lpwstr>http://dtnt.pgddtcumgar.edu.vn/</vt:lpwstr>
      </vt:variant>
      <vt:variant>
        <vt:lpwstr/>
      </vt:variant>
      <vt:variant>
        <vt:i4>1507398</vt:i4>
      </vt:variant>
      <vt:variant>
        <vt:i4>1914</vt:i4>
      </vt:variant>
      <vt:variant>
        <vt:i4>0</vt:i4>
      </vt:variant>
      <vt:variant>
        <vt:i4>5</vt:i4>
      </vt:variant>
      <vt:variant>
        <vt:lpwstr>http://dinhtienhoang.pgddtcumgar.edu.vn/</vt:lpwstr>
      </vt:variant>
      <vt:variant>
        <vt:lpwstr/>
      </vt:variant>
      <vt:variant>
        <vt:i4>1769475</vt:i4>
      </vt:variant>
      <vt:variant>
        <vt:i4>1911</vt:i4>
      </vt:variant>
      <vt:variant>
        <vt:i4>0</vt:i4>
      </vt:variant>
      <vt:variant>
        <vt:i4>5</vt:i4>
      </vt:variant>
      <vt:variant>
        <vt:lpwstr>http://nguyentatthanh.pgddtcumgar.edu.vn/</vt:lpwstr>
      </vt:variant>
      <vt:variant>
        <vt:lpwstr/>
      </vt:variant>
      <vt:variant>
        <vt:i4>196636</vt:i4>
      </vt:variant>
      <vt:variant>
        <vt:i4>1908</vt:i4>
      </vt:variant>
      <vt:variant>
        <vt:i4>0</vt:i4>
      </vt:variant>
      <vt:variant>
        <vt:i4>5</vt:i4>
      </vt:variant>
      <vt:variant>
        <vt:lpwstr>http://ngomay.pgddtcumgar.edu.vn/</vt:lpwstr>
      </vt:variant>
      <vt:variant>
        <vt:lpwstr/>
      </vt:variant>
      <vt:variant>
        <vt:i4>1835079</vt:i4>
      </vt:variant>
      <vt:variant>
        <vt:i4>1905</vt:i4>
      </vt:variant>
      <vt:variant>
        <vt:i4>0</vt:i4>
      </vt:variant>
      <vt:variant>
        <vt:i4>5</vt:i4>
      </vt:variant>
      <vt:variant>
        <vt:lpwstr>http://tranquangdieu.pgddtcumgar.edu.vn/</vt:lpwstr>
      </vt:variant>
      <vt:variant>
        <vt:lpwstr/>
      </vt:variant>
      <vt:variant>
        <vt:i4>1114180</vt:i4>
      </vt:variant>
      <vt:variant>
        <vt:i4>1902</vt:i4>
      </vt:variant>
      <vt:variant>
        <vt:i4>0</vt:i4>
      </vt:variant>
      <vt:variant>
        <vt:i4>5</vt:i4>
      </vt:variant>
      <vt:variant>
        <vt:lpwstr>http://nguyenhue.pgddtcumgar.edu.vn/</vt:lpwstr>
      </vt:variant>
      <vt:variant>
        <vt:lpwstr/>
      </vt:variant>
      <vt:variant>
        <vt:i4>1048644</vt:i4>
      </vt:variant>
      <vt:variant>
        <vt:i4>1899</vt:i4>
      </vt:variant>
      <vt:variant>
        <vt:i4>0</vt:i4>
      </vt:variant>
      <vt:variant>
        <vt:i4>5</vt:i4>
      </vt:variant>
      <vt:variant>
        <vt:lpwstr>http://yngongniekdam.pgddtcumgar.edu.vn/</vt:lpwstr>
      </vt:variant>
      <vt:variant>
        <vt:lpwstr/>
      </vt:variant>
      <vt:variant>
        <vt:i4>7471214</vt:i4>
      </vt:variant>
      <vt:variant>
        <vt:i4>1896</vt:i4>
      </vt:variant>
      <vt:variant>
        <vt:i4>0</vt:i4>
      </vt:variant>
      <vt:variant>
        <vt:i4>5</vt:i4>
      </vt:variant>
      <vt:variant>
        <vt:lpwstr>http://ngoquyen.pgddtcumgar.edu.vn/</vt:lpwstr>
      </vt:variant>
      <vt:variant>
        <vt:lpwstr/>
      </vt:variant>
      <vt:variant>
        <vt:i4>6357032</vt:i4>
      </vt:variant>
      <vt:variant>
        <vt:i4>1893</vt:i4>
      </vt:variant>
      <vt:variant>
        <vt:i4>0</vt:i4>
      </vt:variant>
      <vt:variant>
        <vt:i4>5</vt:i4>
      </vt:variant>
      <vt:variant>
        <vt:lpwstr>http://nguyentriphuong.pgddtcumgar.edu.vn/</vt:lpwstr>
      </vt:variant>
      <vt:variant>
        <vt:lpwstr/>
      </vt:variant>
      <vt:variant>
        <vt:i4>7798884</vt:i4>
      </vt:variant>
      <vt:variant>
        <vt:i4>1890</vt:i4>
      </vt:variant>
      <vt:variant>
        <vt:i4>0</vt:i4>
      </vt:variant>
      <vt:variant>
        <vt:i4>5</vt:i4>
      </vt:variant>
      <vt:variant>
        <vt:lpwstr>http://luongthevinh.pgddtcumgar.edu.vn/</vt:lpwstr>
      </vt:variant>
      <vt:variant>
        <vt:lpwstr/>
      </vt:variant>
      <vt:variant>
        <vt:i4>8126567</vt:i4>
      </vt:variant>
      <vt:variant>
        <vt:i4>1887</vt:i4>
      </vt:variant>
      <vt:variant>
        <vt:i4>0</vt:i4>
      </vt:variant>
      <vt:variant>
        <vt:i4>5</vt:i4>
      </vt:variant>
      <vt:variant>
        <vt:lpwstr>http://c2eatul.pgddtcumgar.edu.vn/</vt:lpwstr>
      </vt:variant>
      <vt:variant>
        <vt:lpwstr/>
      </vt:variant>
      <vt:variant>
        <vt:i4>6357042</vt:i4>
      </vt:variant>
      <vt:variant>
        <vt:i4>1884</vt:i4>
      </vt:variant>
      <vt:variant>
        <vt:i4>0</vt:i4>
      </vt:variant>
      <vt:variant>
        <vt:i4>5</vt:i4>
      </vt:variant>
      <vt:variant>
        <vt:lpwstr>http://nguyenvanbe.pgddtcumgar.edu.vn/</vt:lpwstr>
      </vt:variant>
      <vt:variant>
        <vt:lpwstr/>
      </vt:variant>
      <vt:variant>
        <vt:i4>1769536</vt:i4>
      </vt:variant>
      <vt:variant>
        <vt:i4>1881</vt:i4>
      </vt:variant>
      <vt:variant>
        <vt:i4>0</vt:i4>
      </vt:variant>
      <vt:variant>
        <vt:i4>5</vt:i4>
      </vt:variant>
      <vt:variant>
        <vt:lpwstr>http://phandinhphung.pgddtcumgar.edu.vn/</vt:lpwstr>
      </vt:variant>
      <vt:variant>
        <vt:lpwstr/>
      </vt:variant>
      <vt:variant>
        <vt:i4>8323133</vt:i4>
      </vt:variant>
      <vt:variant>
        <vt:i4>1878</vt:i4>
      </vt:variant>
      <vt:variant>
        <vt:i4>0</vt:i4>
      </vt:variant>
      <vt:variant>
        <vt:i4>5</vt:i4>
      </vt:variant>
      <vt:variant>
        <vt:lpwstr>http://nguyenbinhkhiem.pgddtcumgar.edu.vn/</vt:lpwstr>
      </vt:variant>
      <vt:variant>
        <vt:lpwstr/>
      </vt:variant>
      <vt:variant>
        <vt:i4>7077936</vt:i4>
      </vt:variant>
      <vt:variant>
        <vt:i4>1875</vt:i4>
      </vt:variant>
      <vt:variant>
        <vt:i4>0</vt:i4>
      </vt:variant>
      <vt:variant>
        <vt:i4>5</vt:i4>
      </vt:variant>
      <vt:variant>
        <vt:lpwstr>http://hoangvanthu.pgddtcumgar.edu.vn/</vt:lpwstr>
      </vt:variant>
      <vt:variant>
        <vt:lpwstr/>
      </vt:variant>
      <vt:variant>
        <vt:i4>393226</vt:i4>
      </vt:variant>
      <vt:variant>
        <vt:i4>1872</vt:i4>
      </vt:variant>
      <vt:variant>
        <vt:i4>0</vt:i4>
      </vt:variant>
      <vt:variant>
        <vt:i4>5</vt:i4>
      </vt:variant>
      <vt:variant>
        <vt:lpwstr>http://nguyentruongto.pgddtcumgar.edu.vn/</vt:lpwstr>
      </vt:variant>
      <vt:variant>
        <vt:lpwstr/>
      </vt:variant>
      <vt:variant>
        <vt:i4>8257577</vt:i4>
      </vt:variant>
      <vt:variant>
        <vt:i4>1869</vt:i4>
      </vt:variant>
      <vt:variant>
        <vt:i4>0</vt:i4>
      </vt:variant>
      <vt:variant>
        <vt:i4>5</vt:i4>
      </vt:variant>
      <vt:variant>
        <vt:lpwstr>http://doanthidiem.pgddtcumgar.edu.vn/</vt:lpwstr>
      </vt:variant>
      <vt:variant>
        <vt:lpwstr/>
      </vt:variant>
      <vt:variant>
        <vt:i4>7798882</vt:i4>
      </vt:variant>
      <vt:variant>
        <vt:i4>1866</vt:i4>
      </vt:variant>
      <vt:variant>
        <vt:i4>0</vt:i4>
      </vt:variant>
      <vt:variant>
        <vt:i4>5</vt:i4>
      </vt:variant>
      <vt:variant>
        <vt:lpwstr>http://hoanghoatham.pgddtcumgar.edu.vn/</vt:lpwstr>
      </vt:variant>
      <vt:variant>
        <vt:lpwstr/>
      </vt:variant>
      <vt:variant>
        <vt:i4>7340074</vt:i4>
      </vt:variant>
      <vt:variant>
        <vt:i4>1863</vt:i4>
      </vt:variant>
      <vt:variant>
        <vt:i4>0</vt:i4>
      </vt:variant>
      <vt:variant>
        <vt:i4>5</vt:i4>
      </vt:variant>
      <vt:variant>
        <vt:lpwstr>http://lehongphong.pgddtcumgar.edu.vn/</vt:lpwstr>
      </vt:variant>
      <vt:variant>
        <vt:lpwstr/>
      </vt:variant>
      <vt:variant>
        <vt:i4>917586</vt:i4>
      </vt:variant>
      <vt:variant>
        <vt:i4>1860</vt:i4>
      </vt:variant>
      <vt:variant>
        <vt:i4>0</vt:i4>
      </vt:variant>
      <vt:variant>
        <vt:i4>5</vt:i4>
      </vt:variant>
      <vt:variant>
        <vt:lpwstr>http://caobaquat.pgddtcumgar.edu.vn/</vt:lpwstr>
      </vt:variant>
      <vt:variant>
        <vt:lpwstr/>
      </vt:variant>
      <vt:variant>
        <vt:i4>1769482</vt:i4>
      </vt:variant>
      <vt:variant>
        <vt:i4>1857</vt:i4>
      </vt:variant>
      <vt:variant>
        <vt:i4>0</vt:i4>
      </vt:variant>
      <vt:variant>
        <vt:i4>5</vt:i4>
      </vt:variant>
      <vt:variant>
        <vt:lpwstr>http://trancaovan.pgddtcumgar.edu.vn/</vt:lpwstr>
      </vt:variant>
      <vt:variant>
        <vt:lpwstr/>
      </vt:variant>
      <vt:variant>
        <vt:i4>524306</vt:i4>
      </vt:variant>
      <vt:variant>
        <vt:i4>1854</vt:i4>
      </vt:variant>
      <vt:variant>
        <vt:i4>0</vt:i4>
      </vt:variant>
      <vt:variant>
        <vt:i4>5</vt:i4>
      </vt:variant>
      <vt:variant>
        <vt:lpwstr>http://quangtrung.pgddtcumgar.edu.vn/</vt:lpwstr>
      </vt:variant>
      <vt:variant>
        <vt:lpwstr/>
      </vt:variant>
      <vt:variant>
        <vt:i4>720971</vt:i4>
      </vt:variant>
      <vt:variant>
        <vt:i4>1851</vt:i4>
      </vt:variant>
      <vt:variant>
        <vt:i4>0</vt:i4>
      </vt:variant>
      <vt:variant>
        <vt:i4>5</vt:i4>
      </vt:variant>
      <vt:variant>
        <vt:lpwstr>http://leloi.pgddtcumgar.edu.vn/</vt:lpwstr>
      </vt:variant>
      <vt:variant>
        <vt:lpwstr/>
      </vt:variant>
      <vt:variant>
        <vt:i4>3080214</vt:i4>
      </vt:variant>
      <vt:variant>
        <vt:i4>1848</vt:i4>
      </vt:variant>
      <vt:variant>
        <vt:i4>0</vt:i4>
      </vt:variant>
      <vt:variant>
        <vt:i4>5</vt:i4>
      </vt:variant>
      <vt:variant>
        <vt:lpwstr>mailto:thcsvietduc@cukuin.daklak.gov.vn</vt:lpwstr>
      </vt:variant>
      <vt:variant>
        <vt:lpwstr/>
      </vt:variant>
      <vt:variant>
        <vt:i4>3997706</vt:i4>
      </vt:variant>
      <vt:variant>
        <vt:i4>1845</vt:i4>
      </vt:variant>
      <vt:variant>
        <vt:i4>0</vt:i4>
      </vt:variant>
      <vt:variant>
        <vt:i4>5</vt:i4>
      </vt:variant>
      <vt:variant>
        <vt:lpwstr>mailto:thcstrunghoa@cukuin.daklak.gov.vn</vt:lpwstr>
      </vt:variant>
      <vt:variant>
        <vt:lpwstr/>
      </vt:variant>
      <vt:variant>
        <vt:i4>3145730</vt:i4>
      </vt:variant>
      <vt:variant>
        <vt:i4>1842</vt:i4>
      </vt:variant>
      <vt:variant>
        <vt:i4>0</vt:i4>
      </vt:variant>
      <vt:variant>
        <vt:i4>5</vt:i4>
      </vt:variant>
      <vt:variant>
        <vt:lpwstr>mailto:thcsnguyendinhchieu@cukuin.daklak.gov.vn</vt:lpwstr>
      </vt:variant>
      <vt:variant>
        <vt:lpwstr/>
      </vt:variant>
      <vt:variant>
        <vt:i4>2883614</vt:i4>
      </vt:variant>
      <vt:variant>
        <vt:i4>1839</vt:i4>
      </vt:variant>
      <vt:variant>
        <vt:i4>0</vt:i4>
      </vt:variant>
      <vt:variant>
        <vt:i4>5</vt:i4>
      </vt:variant>
      <vt:variant>
        <vt:lpwstr>mailto:thcslethihonggam@cukuin.daklak.gov.vn</vt:lpwstr>
      </vt:variant>
      <vt:variant>
        <vt:lpwstr/>
      </vt:variant>
      <vt:variant>
        <vt:i4>3801093</vt:i4>
      </vt:variant>
      <vt:variant>
        <vt:i4>1836</vt:i4>
      </vt:variant>
      <vt:variant>
        <vt:i4>0</vt:i4>
      </vt:variant>
      <vt:variant>
        <vt:i4>5</vt:i4>
      </vt:variant>
      <vt:variant>
        <vt:lpwstr>mailto:thcsgiangson@cukuin.daklak.gov.vn</vt:lpwstr>
      </vt:variant>
      <vt:variant>
        <vt:lpwstr/>
      </vt:variant>
      <vt:variant>
        <vt:i4>4194402</vt:i4>
      </vt:variant>
      <vt:variant>
        <vt:i4>1833</vt:i4>
      </vt:variant>
      <vt:variant>
        <vt:i4>0</vt:i4>
      </vt:variant>
      <vt:variant>
        <vt:i4>5</vt:i4>
      </vt:variant>
      <vt:variant>
        <vt:lpwstr>mailto:thcseatieu@cukuin.daklak.gov.vn</vt:lpwstr>
      </vt:variant>
      <vt:variant>
        <vt:lpwstr/>
      </vt:variant>
      <vt:variant>
        <vt:i4>3735563</vt:i4>
      </vt:variant>
      <vt:variant>
        <vt:i4>1830</vt:i4>
      </vt:variant>
      <vt:variant>
        <vt:i4>0</vt:i4>
      </vt:variant>
      <vt:variant>
        <vt:i4>5</vt:i4>
      </vt:variant>
      <vt:variant>
        <vt:lpwstr>mailto:thcseahu@cukuin.daklak.gov.vn</vt:lpwstr>
      </vt:variant>
      <vt:variant>
        <vt:lpwstr/>
      </vt:variant>
      <vt:variant>
        <vt:i4>5243006</vt:i4>
      </vt:variant>
      <vt:variant>
        <vt:i4>1827</vt:i4>
      </vt:variant>
      <vt:variant>
        <vt:i4>0</vt:i4>
      </vt:variant>
      <vt:variant>
        <vt:i4>5</vt:i4>
      </vt:variant>
      <vt:variant>
        <vt:lpwstr>mailto:thcseahnin@cukuin.daklak.gov.vn</vt:lpwstr>
      </vt:variant>
      <vt:variant>
        <vt:lpwstr/>
      </vt:variant>
      <vt:variant>
        <vt:i4>6029437</vt:i4>
      </vt:variant>
      <vt:variant>
        <vt:i4>1824</vt:i4>
      </vt:variant>
      <vt:variant>
        <vt:i4>0</vt:i4>
      </vt:variant>
      <vt:variant>
        <vt:i4>5</vt:i4>
      </vt:variant>
      <vt:variant>
        <vt:lpwstr>mailto:thcseabhok@cukuin.daklak.gov.vn</vt:lpwstr>
      </vt:variant>
      <vt:variant>
        <vt:lpwstr/>
      </vt:variant>
      <vt:variant>
        <vt:i4>5898355</vt:i4>
      </vt:variant>
      <vt:variant>
        <vt:i4>1821</vt:i4>
      </vt:variant>
      <vt:variant>
        <vt:i4>0</vt:i4>
      </vt:variant>
      <vt:variant>
        <vt:i4>5</vt:i4>
      </vt:variant>
      <vt:variant>
        <vt:lpwstr>mailto:thcsdraybhang@cukuin.daklak.gov.vn</vt:lpwstr>
      </vt:variant>
      <vt:variant>
        <vt:lpwstr/>
      </vt:variant>
      <vt:variant>
        <vt:i4>6160496</vt:i4>
      </vt:variant>
      <vt:variant>
        <vt:i4>1818</vt:i4>
      </vt:variant>
      <vt:variant>
        <vt:i4>0</vt:i4>
      </vt:variant>
      <vt:variant>
        <vt:i4>5</vt:i4>
      </vt:variant>
      <vt:variant>
        <vt:lpwstr>mailto:thcsdinhbolinh@cukuin.daklak.gov.vn</vt:lpwstr>
      </vt:variant>
      <vt:variant>
        <vt:lpwstr/>
      </vt:variant>
      <vt:variant>
        <vt:i4>3735575</vt:i4>
      </vt:variant>
      <vt:variant>
        <vt:i4>1815</vt:i4>
      </vt:variant>
      <vt:variant>
        <vt:i4>0</vt:i4>
      </vt:variant>
      <vt:variant>
        <vt:i4>5</vt:i4>
      </vt:variant>
      <vt:variant>
        <vt:lpwstr>mailto:thcschuquynh@cukuin.daklak.gov.vn</vt:lpwstr>
      </vt:variant>
      <vt:variant>
        <vt:lpwstr/>
      </vt:variant>
      <vt:variant>
        <vt:i4>5570683</vt:i4>
      </vt:variant>
      <vt:variant>
        <vt:i4>1812</vt:i4>
      </vt:variant>
      <vt:variant>
        <vt:i4>0</vt:i4>
      </vt:variant>
      <vt:variant>
        <vt:i4>5</vt:i4>
      </vt:variant>
      <vt:variant>
        <vt:lpwstr>mailto:thcschuewi@cukuin.daklak.gov.vn</vt:lpwstr>
      </vt:variant>
      <vt:variant>
        <vt:lpwstr/>
      </vt:variant>
      <vt:variant>
        <vt:i4>3276871</vt:i4>
      </vt:variant>
      <vt:variant>
        <vt:i4>1809</vt:i4>
      </vt:variant>
      <vt:variant>
        <vt:i4>0</vt:i4>
      </vt:variant>
      <vt:variant>
        <vt:i4>5</vt:i4>
      </vt:variant>
      <vt:variant>
        <vt:lpwstr>mailto:thcs198@cukuin.daklak.gov.vn</vt:lpwstr>
      </vt:variant>
      <vt:variant>
        <vt:lpwstr/>
      </vt:variant>
      <vt:variant>
        <vt:i4>5111915</vt:i4>
      </vt:variant>
      <vt:variant>
        <vt:i4>1806</vt:i4>
      </vt:variant>
      <vt:variant>
        <vt:i4>0</vt:i4>
      </vt:variant>
      <vt:variant>
        <vt:i4>5</vt:i4>
      </vt:variant>
      <vt:variant>
        <vt:lpwstr>mailto:ptdtntthcs@cukuin.daklak.gov.vn</vt:lpwstr>
      </vt:variant>
      <vt:variant>
        <vt:lpwstr/>
      </vt:variant>
      <vt:variant>
        <vt:i4>5963890</vt:i4>
      </vt:variant>
      <vt:variant>
        <vt:i4>1803</vt:i4>
      </vt:variant>
      <vt:variant>
        <vt:i4>0</vt:i4>
      </vt:variant>
      <vt:variant>
        <vt:i4>5</vt:i4>
      </vt:variant>
      <vt:variant>
        <vt:lpwstr>mailto:thyjut@cukuin.daklak.gov.vn</vt:lpwstr>
      </vt:variant>
      <vt:variant>
        <vt:lpwstr/>
      </vt:variant>
      <vt:variant>
        <vt:i4>3866655</vt:i4>
      </vt:variant>
      <vt:variant>
        <vt:i4>1800</vt:i4>
      </vt:variant>
      <vt:variant>
        <vt:i4>0</vt:i4>
      </vt:variant>
      <vt:variant>
        <vt:i4>5</vt:i4>
      </vt:variant>
      <vt:variant>
        <vt:lpwstr>mailto:thtranvanon@cukuin.daklak.gov.vn</vt:lpwstr>
      </vt:variant>
      <vt:variant>
        <vt:lpwstr/>
      </vt:variant>
      <vt:variant>
        <vt:i4>3932177</vt:i4>
      </vt:variant>
      <vt:variant>
        <vt:i4>1797</vt:i4>
      </vt:variant>
      <vt:variant>
        <vt:i4>0</vt:i4>
      </vt:variant>
      <vt:variant>
        <vt:i4>5</vt:i4>
      </vt:variant>
      <vt:variant>
        <vt:lpwstr>mailto:thquangtrung@cukuin.daklak.gov.vn</vt:lpwstr>
      </vt:variant>
      <vt:variant>
        <vt:lpwstr/>
      </vt:variant>
      <vt:variant>
        <vt:i4>4980855</vt:i4>
      </vt:variant>
      <vt:variant>
        <vt:i4>1794</vt:i4>
      </vt:variant>
      <vt:variant>
        <vt:i4>0</vt:i4>
      </vt:variant>
      <vt:variant>
        <vt:i4>5</vt:i4>
      </vt:variant>
      <vt:variant>
        <vt:lpwstr>mailto:thphanchutrinh@cukuin.daklak.gov.vn</vt:lpwstr>
      </vt:variant>
      <vt:variant>
        <vt:lpwstr/>
      </vt:variant>
      <vt:variant>
        <vt:i4>5570656</vt:i4>
      </vt:variant>
      <vt:variant>
        <vt:i4>1791</vt:i4>
      </vt:variant>
      <vt:variant>
        <vt:i4>0</vt:i4>
      </vt:variant>
      <vt:variant>
        <vt:i4>5</vt:i4>
      </vt:variant>
      <vt:variant>
        <vt:lpwstr>mailto:thphamhongthai@cukuin.daklak.gov.vn</vt:lpwstr>
      </vt:variant>
      <vt:variant>
        <vt:lpwstr/>
      </vt:variant>
      <vt:variant>
        <vt:i4>4980860</vt:i4>
      </vt:variant>
      <vt:variant>
        <vt:i4>1788</vt:i4>
      </vt:variant>
      <vt:variant>
        <vt:i4>0</vt:i4>
      </vt:variant>
      <vt:variant>
        <vt:i4>5</vt:i4>
      </vt:variant>
      <vt:variant>
        <vt:lpwstr>mailto:thnotranglong@cukuin.daklak.gov.vn</vt:lpwstr>
      </vt:variant>
      <vt:variant>
        <vt:lpwstr/>
      </vt:variant>
      <vt:variant>
        <vt:i4>5963902</vt:i4>
      </vt:variant>
      <vt:variant>
        <vt:i4>1785</vt:i4>
      </vt:variant>
      <vt:variant>
        <vt:i4>0</vt:i4>
      </vt:variant>
      <vt:variant>
        <vt:i4>5</vt:i4>
      </vt:variant>
      <vt:variant>
        <vt:lpwstr>mailto:thnguyenvanbe@cukuin.daklak.gov.vn</vt:lpwstr>
      </vt:variant>
      <vt:variant>
        <vt:lpwstr/>
      </vt:variant>
      <vt:variant>
        <vt:i4>3080192</vt:i4>
      </vt:variant>
      <vt:variant>
        <vt:i4>1782</vt:i4>
      </vt:variant>
      <vt:variant>
        <vt:i4>0</vt:i4>
      </vt:variant>
      <vt:variant>
        <vt:i4>5</vt:i4>
      </vt:variant>
      <vt:variant>
        <vt:lpwstr>mailto:thnguyentatthanh@cukuin.daklak.gov.vn</vt:lpwstr>
      </vt:variant>
      <vt:variant>
        <vt:lpwstr/>
      </vt:variant>
      <vt:variant>
        <vt:i4>2818056</vt:i4>
      </vt:variant>
      <vt:variant>
        <vt:i4>1779</vt:i4>
      </vt:variant>
      <vt:variant>
        <vt:i4>0</vt:i4>
      </vt:variant>
      <vt:variant>
        <vt:i4>5</vt:i4>
      </vt:variant>
      <vt:variant>
        <vt:lpwstr>mailto:thnguyenhue@cukuin.daklak.gov.vn</vt:lpwstr>
      </vt:variant>
      <vt:variant>
        <vt:lpwstr/>
      </vt:variant>
      <vt:variant>
        <vt:i4>2621445</vt:i4>
      </vt:variant>
      <vt:variant>
        <vt:i4>1776</vt:i4>
      </vt:variant>
      <vt:variant>
        <vt:i4>0</vt:i4>
      </vt:variant>
      <vt:variant>
        <vt:i4>5</vt:i4>
      </vt:variant>
      <vt:variant>
        <vt:lpwstr>mailto:thnguyenduccanh@cukuin.daklak.gov.vn</vt:lpwstr>
      </vt:variant>
      <vt:variant>
        <vt:lpwstr/>
      </vt:variant>
      <vt:variant>
        <vt:i4>5046377</vt:i4>
      </vt:variant>
      <vt:variant>
        <vt:i4>1773</vt:i4>
      </vt:variant>
      <vt:variant>
        <vt:i4>0</vt:i4>
      </vt:variant>
      <vt:variant>
        <vt:i4>5</vt:i4>
      </vt:variant>
      <vt:variant>
        <vt:lpwstr>mailto:thnguyendu@cukuin.daklak.gov.vn</vt:lpwstr>
      </vt:variant>
      <vt:variant>
        <vt:lpwstr/>
      </vt:variant>
      <vt:variant>
        <vt:i4>2424841</vt:i4>
      </vt:variant>
      <vt:variant>
        <vt:i4>1770</vt:i4>
      </vt:variant>
      <vt:variant>
        <vt:i4>0</vt:i4>
      </vt:variant>
      <vt:variant>
        <vt:i4>5</vt:i4>
      </vt:variant>
      <vt:variant>
        <vt:lpwstr>mailto:thnguyenchithanh@cukuin.daklak.gov.vn</vt:lpwstr>
      </vt:variant>
      <vt:variant>
        <vt:lpwstr/>
      </vt:variant>
      <vt:variant>
        <vt:i4>4849785</vt:i4>
      </vt:variant>
      <vt:variant>
        <vt:i4>1767</vt:i4>
      </vt:variant>
      <vt:variant>
        <vt:i4>0</vt:i4>
      </vt:variant>
      <vt:variant>
        <vt:i4>5</vt:i4>
      </vt:variant>
      <vt:variant>
        <vt:lpwstr>mailto:thnguyenbangoc@cukuin.daklak.gov.vn</vt:lpwstr>
      </vt:variant>
      <vt:variant>
        <vt:lpwstr/>
      </vt:variant>
      <vt:variant>
        <vt:i4>4587629</vt:i4>
      </vt:variant>
      <vt:variant>
        <vt:i4>1764</vt:i4>
      </vt:variant>
      <vt:variant>
        <vt:i4>0</vt:i4>
      </vt:variant>
      <vt:variant>
        <vt:i4>5</vt:i4>
      </vt:variant>
      <vt:variant>
        <vt:lpwstr>mailto:thngoquyen@cukuin.daklak.gov.vn</vt:lpwstr>
      </vt:variant>
      <vt:variant>
        <vt:lpwstr/>
      </vt:variant>
      <vt:variant>
        <vt:i4>4915320</vt:i4>
      </vt:variant>
      <vt:variant>
        <vt:i4>1761</vt:i4>
      </vt:variant>
      <vt:variant>
        <vt:i4>0</vt:i4>
      </vt:variant>
      <vt:variant>
        <vt:i4>5</vt:i4>
      </vt:variant>
      <vt:variant>
        <vt:lpwstr>mailto:thngogiatu@cukuin.daklak.gov.vn</vt:lpwstr>
      </vt:variant>
      <vt:variant>
        <vt:lpwstr/>
      </vt:variant>
      <vt:variant>
        <vt:i4>6226047</vt:i4>
      </vt:variant>
      <vt:variant>
        <vt:i4>1758</vt:i4>
      </vt:variant>
      <vt:variant>
        <vt:i4>0</vt:i4>
      </vt:variant>
      <vt:variant>
        <vt:i4>5</vt:i4>
      </vt:variant>
      <vt:variant>
        <vt:lpwstr>mailto:thkpaklong@cukuin.daklak.gov.vn</vt:lpwstr>
      </vt:variant>
      <vt:variant>
        <vt:lpwstr/>
      </vt:variant>
      <vt:variant>
        <vt:i4>5636206</vt:i4>
      </vt:variant>
      <vt:variant>
        <vt:i4>1755</vt:i4>
      </vt:variant>
      <vt:variant>
        <vt:i4>0</vt:i4>
      </vt:variant>
      <vt:variant>
        <vt:i4>5</vt:i4>
      </vt:variant>
      <vt:variant>
        <vt:lpwstr>mailto:thkimdong@cukuin.daklak.gov.vn</vt:lpwstr>
      </vt:variant>
      <vt:variant>
        <vt:lpwstr/>
      </vt:variant>
      <vt:variant>
        <vt:i4>4391014</vt:i4>
      </vt:variant>
      <vt:variant>
        <vt:i4>1752</vt:i4>
      </vt:variant>
      <vt:variant>
        <vt:i4>0</vt:i4>
      </vt:variant>
      <vt:variant>
        <vt:i4>5</vt:i4>
      </vt:variant>
      <vt:variant>
        <vt:lpwstr>mailto:thkimchau@cukuin.daklak.gov.vn</vt:lpwstr>
      </vt:variant>
      <vt:variant>
        <vt:lpwstr/>
      </vt:variant>
      <vt:variant>
        <vt:i4>4128778</vt:i4>
      </vt:variant>
      <vt:variant>
        <vt:i4>1749</vt:i4>
      </vt:variant>
      <vt:variant>
        <vt:i4>0</vt:i4>
      </vt:variant>
      <vt:variant>
        <vt:i4>5</vt:i4>
      </vt:variant>
      <vt:variant>
        <vt:lpwstr>mailto:thhoanghanh@cukuin.daklak.gov.vn</vt:lpwstr>
      </vt:variant>
      <vt:variant>
        <vt:lpwstr/>
      </vt:variant>
      <vt:variant>
        <vt:i4>2293777</vt:i4>
      </vt:variant>
      <vt:variant>
        <vt:i4>1746</vt:i4>
      </vt:variant>
      <vt:variant>
        <vt:i4>0</vt:i4>
      </vt:variant>
      <vt:variant>
        <vt:i4>5</vt:i4>
      </vt:variant>
      <vt:variant>
        <vt:lpwstr>mailto:theatieu@cukuin.daklak.gov.vn</vt:lpwstr>
      </vt:variant>
      <vt:variant>
        <vt:lpwstr/>
      </vt:variant>
      <vt:variant>
        <vt:i4>3211288</vt:i4>
      </vt:variant>
      <vt:variant>
        <vt:i4>1743</vt:i4>
      </vt:variant>
      <vt:variant>
        <vt:i4>0</vt:i4>
      </vt:variant>
      <vt:variant>
        <vt:i4>5</vt:i4>
      </vt:variant>
      <vt:variant>
        <vt:lpwstr>mailto:theamta@cukuin.daklak.gov.vn</vt:lpwstr>
      </vt:variant>
      <vt:variant>
        <vt:lpwstr/>
      </vt:variant>
      <vt:variant>
        <vt:i4>4980834</vt:i4>
      </vt:variant>
      <vt:variant>
        <vt:i4>1740</vt:i4>
      </vt:variant>
      <vt:variant>
        <vt:i4>0</vt:i4>
      </vt:variant>
      <vt:variant>
        <vt:i4>5</vt:i4>
      </vt:variant>
      <vt:variant>
        <vt:lpwstr>mailto:thbevandan@cukuin.daklak.gov.vn</vt:lpwstr>
      </vt:variant>
      <vt:variant>
        <vt:lpwstr/>
      </vt:variant>
      <vt:variant>
        <vt:i4>2949141</vt:i4>
      </vt:variant>
      <vt:variant>
        <vt:i4>1737</vt:i4>
      </vt:variant>
      <vt:variant>
        <vt:i4>0</vt:i4>
      </vt:variant>
      <vt:variant>
        <vt:i4>5</vt:i4>
      </vt:variant>
      <vt:variant>
        <vt:lpwstr>mailto:mgvanhkhuyen@cukuin.daklak.gov.vn</vt:lpwstr>
      </vt:variant>
      <vt:variant>
        <vt:lpwstr/>
      </vt:variant>
      <vt:variant>
        <vt:i4>2687005</vt:i4>
      </vt:variant>
      <vt:variant>
        <vt:i4>1734</vt:i4>
      </vt:variant>
      <vt:variant>
        <vt:i4>0</vt:i4>
      </vt:variant>
      <vt:variant>
        <vt:i4>5</vt:i4>
      </vt:variant>
      <vt:variant>
        <vt:lpwstr>mailto:mgtuoithomaihoa@cukuin.daklak.gov.vn</vt:lpwstr>
      </vt:variant>
      <vt:variant>
        <vt:lpwstr/>
      </vt:variant>
      <vt:variant>
        <vt:i4>4259958</vt:i4>
      </vt:variant>
      <vt:variant>
        <vt:i4>1731</vt:i4>
      </vt:variant>
      <vt:variant>
        <vt:i4>0</vt:i4>
      </vt:variant>
      <vt:variant>
        <vt:i4>5</vt:i4>
      </vt:variant>
      <vt:variant>
        <vt:lpwstr>mailto:mgtuoitho@cukuin.daklak.gov.vn</vt:lpwstr>
      </vt:variant>
      <vt:variant>
        <vt:lpwstr/>
      </vt:variant>
      <vt:variant>
        <vt:i4>3997710</vt:i4>
      </vt:variant>
      <vt:variant>
        <vt:i4>1728</vt:i4>
      </vt:variant>
      <vt:variant>
        <vt:i4>0</vt:i4>
      </vt:variant>
      <vt:variant>
        <vt:i4>5</vt:i4>
      </vt:variant>
      <vt:variant>
        <vt:lpwstr>mailto:mgsonca@cukuin.daklak.gov.vn</vt:lpwstr>
      </vt:variant>
      <vt:variant>
        <vt:lpwstr/>
      </vt:variant>
      <vt:variant>
        <vt:i4>4325483</vt:i4>
      </vt:variant>
      <vt:variant>
        <vt:i4>1725</vt:i4>
      </vt:variant>
      <vt:variant>
        <vt:i4>0</vt:i4>
      </vt:variant>
      <vt:variant>
        <vt:i4>5</vt:i4>
      </vt:variant>
      <vt:variant>
        <vt:lpwstr>mailto:mgmangnon@cukuin.daklak.gov.vn</vt:lpwstr>
      </vt:variant>
      <vt:variant>
        <vt:lpwstr/>
      </vt:variant>
      <vt:variant>
        <vt:i4>3473428</vt:i4>
      </vt:variant>
      <vt:variant>
        <vt:i4>1722</vt:i4>
      </vt:variant>
      <vt:variant>
        <vt:i4>0</vt:i4>
      </vt:variant>
      <vt:variant>
        <vt:i4>5</vt:i4>
      </vt:variant>
      <vt:variant>
        <vt:lpwstr>mailto:mghuongduong@cukuin.daklak.gov.vn</vt:lpwstr>
      </vt:variant>
      <vt:variant>
        <vt:lpwstr/>
      </vt:variant>
      <vt:variant>
        <vt:i4>2490379</vt:i4>
      </vt:variant>
      <vt:variant>
        <vt:i4>1719</vt:i4>
      </vt:variant>
      <vt:variant>
        <vt:i4>0</vt:i4>
      </vt:variant>
      <vt:variant>
        <vt:i4>5</vt:i4>
      </vt:variant>
      <vt:variant>
        <vt:lpwstr>mailto:mghoaian@cukuin.daklak.gov.vn</vt:lpwstr>
      </vt:variant>
      <vt:variant>
        <vt:lpwstr/>
      </vt:variant>
      <vt:variant>
        <vt:i4>2162719</vt:i4>
      </vt:variant>
      <vt:variant>
        <vt:i4>1716</vt:i4>
      </vt:variant>
      <vt:variant>
        <vt:i4>0</vt:i4>
      </vt:variant>
      <vt:variant>
        <vt:i4>5</vt:i4>
      </vt:variant>
      <vt:variant>
        <vt:lpwstr>mailto:mghoapolang@cukuin.daklak.gov.vn</vt:lpwstr>
      </vt:variant>
      <vt:variant>
        <vt:lpwstr/>
      </vt:variant>
      <vt:variant>
        <vt:i4>2621446</vt:i4>
      </vt:variant>
      <vt:variant>
        <vt:i4>1713</vt:i4>
      </vt:variant>
      <vt:variant>
        <vt:i4>0</vt:i4>
      </vt:variant>
      <vt:variant>
        <vt:i4>5</vt:i4>
      </vt:variant>
      <vt:variant>
        <vt:lpwstr>mailto:mghoaphuong@cukuin.daklak.gov.vn</vt:lpwstr>
      </vt:variant>
      <vt:variant>
        <vt:lpwstr/>
      </vt:variant>
      <vt:variant>
        <vt:i4>2162688</vt:i4>
      </vt:variant>
      <vt:variant>
        <vt:i4>1710</vt:i4>
      </vt:variant>
      <vt:variant>
        <vt:i4>0</vt:i4>
      </vt:variant>
      <vt:variant>
        <vt:i4>5</vt:i4>
      </vt:variant>
      <vt:variant>
        <vt:lpwstr>mailto:mghoami@cukuin.daklak.gov.vn</vt:lpwstr>
      </vt:variant>
      <vt:variant>
        <vt:lpwstr/>
      </vt:variant>
      <vt:variant>
        <vt:i4>2490376</vt:i4>
      </vt:variant>
      <vt:variant>
        <vt:i4>1707</vt:i4>
      </vt:variant>
      <vt:variant>
        <vt:i4>0</vt:i4>
      </vt:variant>
      <vt:variant>
        <vt:i4>5</vt:i4>
      </vt:variant>
      <vt:variant>
        <vt:lpwstr>mailto:mghoamai@cukuin.daklak.gov.vn</vt:lpwstr>
      </vt:variant>
      <vt:variant>
        <vt:lpwstr/>
      </vt:variant>
      <vt:variant>
        <vt:i4>2490382</vt:i4>
      </vt:variant>
      <vt:variant>
        <vt:i4>1704</vt:i4>
      </vt:variant>
      <vt:variant>
        <vt:i4>0</vt:i4>
      </vt:variant>
      <vt:variant>
        <vt:i4>5</vt:i4>
      </vt:variant>
      <vt:variant>
        <vt:lpwstr>mailto:mghoalan@cukuin.daklak.gov.vn</vt:lpwstr>
      </vt:variant>
      <vt:variant>
        <vt:lpwstr/>
      </vt:variant>
      <vt:variant>
        <vt:i4>4194411</vt:i4>
      </vt:variant>
      <vt:variant>
        <vt:i4>1701</vt:i4>
      </vt:variant>
      <vt:variant>
        <vt:i4>0</vt:i4>
      </vt:variant>
      <vt:variant>
        <vt:i4>5</vt:i4>
      </vt:variant>
      <vt:variant>
        <vt:lpwstr>mailto:mghoahong@cukuin.daklak.gov.vn</vt:lpwstr>
      </vt:variant>
      <vt:variant>
        <vt:lpwstr/>
      </vt:variant>
      <vt:variant>
        <vt:i4>3276812</vt:i4>
      </vt:variant>
      <vt:variant>
        <vt:i4>1698</vt:i4>
      </vt:variant>
      <vt:variant>
        <vt:i4>0</vt:i4>
      </vt:variant>
      <vt:variant>
        <vt:i4>5</vt:i4>
      </vt:variant>
      <vt:variant>
        <vt:lpwstr>mailto:mghoacuc@cukuin.daklak.gov.vn</vt:lpwstr>
      </vt:variant>
      <vt:variant>
        <vt:lpwstr/>
      </vt:variant>
      <vt:variant>
        <vt:i4>4391031</vt:i4>
      </vt:variant>
      <vt:variant>
        <vt:i4>1695</vt:i4>
      </vt:variant>
      <vt:variant>
        <vt:i4>0</vt:i4>
      </vt:variant>
      <vt:variant>
        <vt:i4>5</vt:i4>
      </vt:variant>
      <vt:variant>
        <vt:lpwstr>mailto:mgeahu@cukuin.daklak.gov.vn</vt:lpwstr>
      </vt:variant>
      <vt:variant>
        <vt:lpwstr/>
      </vt:variant>
      <vt:variant>
        <vt:i4>4653174</vt:i4>
      </vt:variant>
      <vt:variant>
        <vt:i4>1692</vt:i4>
      </vt:variant>
      <vt:variant>
        <vt:i4>0</vt:i4>
      </vt:variant>
      <vt:variant>
        <vt:i4>5</vt:i4>
      </vt:variant>
      <vt:variant>
        <vt:lpwstr>mailto:mgtrunghoa@cukuin.daklak.gov.vn</vt:lpwstr>
      </vt:variant>
      <vt:variant>
        <vt:lpwstr/>
      </vt:variant>
      <vt:variant>
        <vt:i4>5898345</vt:i4>
      </vt:variant>
      <vt:variant>
        <vt:i4>1689</vt:i4>
      </vt:variant>
      <vt:variant>
        <vt:i4>0</vt:i4>
      </vt:variant>
      <vt:variant>
        <vt:i4>5</vt:i4>
      </vt:variant>
      <vt:variant>
        <vt:lpwstr>mailto:mgkimchau@cukuin.daklak.gov.vn</vt:lpwstr>
      </vt:variant>
      <vt:variant>
        <vt:lpwstr/>
      </vt:variant>
      <vt:variant>
        <vt:i4>3014656</vt:i4>
      </vt:variant>
      <vt:variant>
        <vt:i4>1686</vt:i4>
      </vt:variant>
      <vt:variant>
        <vt:i4>0</vt:i4>
      </vt:variant>
      <vt:variant>
        <vt:i4>5</vt:i4>
      </vt:variant>
      <vt:variant>
        <vt:lpwstr>mailto:mgcuewi@cukuin.daklak.gov.vn</vt:lpwstr>
      </vt:variant>
      <vt:variant>
        <vt:lpwstr/>
      </vt:variant>
      <vt:variant>
        <vt:i4>5242991</vt:i4>
      </vt:variant>
      <vt:variant>
        <vt:i4>1683</vt:i4>
      </vt:variant>
      <vt:variant>
        <vt:i4>0</vt:i4>
      </vt:variant>
      <vt:variant>
        <vt:i4>5</vt:i4>
      </vt:variant>
      <vt:variant>
        <vt:lpwstr>mailto:mgbongsen@cukuin.daklak.gov.vn</vt:lpwstr>
      </vt:variant>
      <vt:variant>
        <vt:lpwstr/>
      </vt:variant>
      <vt:variant>
        <vt:i4>786500</vt:i4>
      </vt:variant>
      <vt:variant>
        <vt:i4>1680</vt:i4>
      </vt:variant>
      <vt:variant>
        <vt:i4>0</vt:i4>
      </vt:variant>
      <vt:variant>
        <vt:i4>5</vt:i4>
      </vt:variant>
      <vt:variant>
        <vt:lpwstr>http://thcstranquangdieu.buondon.edu.vn/</vt:lpwstr>
      </vt:variant>
      <vt:variant>
        <vt:lpwstr/>
      </vt:variant>
      <vt:variant>
        <vt:i4>8192070</vt:i4>
      </vt:variant>
      <vt:variant>
        <vt:i4>1677</vt:i4>
      </vt:variant>
      <vt:variant>
        <vt:i4>0</vt:i4>
      </vt:variant>
      <vt:variant>
        <vt:i4>5</vt:i4>
      </vt:variant>
      <vt:variant>
        <vt:lpwstr>mailto:vtthcsnguyentruongto@buondon.daklak.gov.vn</vt:lpwstr>
      </vt:variant>
      <vt:variant>
        <vt:lpwstr/>
      </vt:variant>
      <vt:variant>
        <vt:i4>7274558</vt:i4>
      </vt:variant>
      <vt:variant>
        <vt:i4>1674</vt:i4>
      </vt:variant>
      <vt:variant>
        <vt:i4>0</vt:i4>
      </vt:variant>
      <vt:variant>
        <vt:i4>5</vt:i4>
      </vt:variant>
      <vt:variant>
        <vt:lpwstr>http://thcsnguyenbinhkhiem.buondon.edu.vn/</vt:lpwstr>
      </vt:variant>
      <vt:variant>
        <vt:lpwstr/>
      </vt:variant>
      <vt:variant>
        <vt:i4>7798834</vt:i4>
      </vt:variant>
      <vt:variant>
        <vt:i4>1671</vt:i4>
      </vt:variant>
      <vt:variant>
        <vt:i4>0</vt:i4>
      </vt:variant>
      <vt:variant>
        <vt:i4>5</vt:i4>
      </vt:variant>
      <vt:variant>
        <vt:lpwstr>http://lehongphong.buondon.edu.vn/</vt:lpwstr>
      </vt:variant>
      <vt:variant>
        <vt:lpwstr/>
      </vt:variant>
      <vt:variant>
        <vt:i4>196638</vt:i4>
      </vt:variant>
      <vt:variant>
        <vt:i4>1668</vt:i4>
      </vt:variant>
      <vt:variant>
        <vt:i4>0</vt:i4>
      </vt:variant>
      <vt:variant>
        <vt:i4>5</vt:i4>
      </vt:variant>
      <vt:variant>
        <vt:lpwstr>http://thyjut.buondon.edu.vn/</vt:lpwstr>
      </vt:variant>
      <vt:variant>
        <vt:lpwstr/>
      </vt:variant>
      <vt:variant>
        <vt:i4>6619235</vt:i4>
      </vt:variant>
      <vt:variant>
        <vt:i4>1665</vt:i4>
      </vt:variant>
      <vt:variant>
        <vt:i4>0</vt:i4>
      </vt:variant>
      <vt:variant>
        <vt:i4>5</vt:i4>
      </vt:variant>
      <vt:variant>
        <vt:lpwstr>http://tranquoctoan.buondon.edu.vn/</vt:lpwstr>
      </vt:variant>
      <vt:variant>
        <vt:lpwstr/>
      </vt:variant>
      <vt:variant>
        <vt:i4>1048579</vt:i4>
      </vt:variant>
      <vt:variant>
        <vt:i4>1662</vt:i4>
      </vt:variant>
      <vt:variant>
        <vt:i4>0</vt:i4>
      </vt:variant>
      <vt:variant>
        <vt:i4>5</vt:i4>
      </vt:variant>
      <vt:variant>
        <vt:lpwstr>http://nguyentrai.buondon.edu.vn/</vt:lpwstr>
      </vt:variant>
      <vt:variant>
        <vt:lpwstr/>
      </vt:variant>
      <vt:variant>
        <vt:i4>393288</vt:i4>
      </vt:variant>
      <vt:variant>
        <vt:i4>1659</vt:i4>
      </vt:variant>
      <vt:variant>
        <vt:i4>0</vt:i4>
      </vt:variant>
      <vt:variant>
        <vt:i4>5</vt:i4>
      </vt:variant>
      <vt:variant>
        <vt:lpwstr>http://nguyenthiminhkhai.buondon.edu.vn/</vt:lpwstr>
      </vt:variant>
      <vt:variant>
        <vt:lpwstr/>
      </vt:variant>
      <vt:variant>
        <vt:i4>1441884</vt:i4>
      </vt:variant>
      <vt:variant>
        <vt:i4>1656</vt:i4>
      </vt:variant>
      <vt:variant>
        <vt:i4>0</vt:i4>
      </vt:variant>
      <vt:variant>
        <vt:i4>5</vt:i4>
      </vt:variant>
      <vt:variant>
        <vt:lpwstr>http://nguyenhue.buondon.edu.vn/</vt:lpwstr>
      </vt:variant>
      <vt:variant>
        <vt:lpwstr/>
      </vt:variant>
      <vt:variant>
        <vt:i4>1376261</vt:i4>
      </vt:variant>
      <vt:variant>
        <vt:i4>1653</vt:i4>
      </vt:variant>
      <vt:variant>
        <vt:i4>0</vt:i4>
      </vt:variant>
      <vt:variant>
        <vt:i4>5</vt:i4>
      </vt:variant>
      <vt:variant>
        <vt:lpwstr>http://thnguyendu.buondon.edu.vn/</vt:lpwstr>
      </vt:variant>
      <vt:variant>
        <vt:lpwstr/>
      </vt:variant>
      <vt:variant>
        <vt:i4>1900567</vt:i4>
      </vt:variant>
      <vt:variant>
        <vt:i4>1650</vt:i4>
      </vt:variant>
      <vt:variant>
        <vt:i4>0</vt:i4>
      </vt:variant>
      <vt:variant>
        <vt:i4>5</vt:i4>
      </vt:variant>
      <vt:variant>
        <vt:lpwstr>http://ngothinham.buondon.edu.vn/</vt:lpwstr>
      </vt:variant>
      <vt:variant>
        <vt:lpwstr/>
      </vt:variant>
      <vt:variant>
        <vt:i4>720913</vt:i4>
      </vt:variant>
      <vt:variant>
        <vt:i4>1647</vt:i4>
      </vt:variant>
      <vt:variant>
        <vt:i4>0</vt:i4>
      </vt:variant>
      <vt:variant>
        <vt:i4>5</vt:i4>
      </vt:variant>
      <vt:variant>
        <vt:lpwstr>https://edu.viettel.vn/dlk-buondon-thluongthevinh</vt:lpwstr>
      </vt:variant>
      <vt:variant>
        <vt:lpwstr/>
      </vt:variant>
      <vt:variant>
        <vt:i4>7209077</vt:i4>
      </vt:variant>
      <vt:variant>
        <vt:i4>1644</vt:i4>
      </vt:variant>
      <vt:variant>
        <vt:i4>0</vt:i4>
      </vt:variant>
      <vt:variant>
        <vt:i4>5</vt:i4>
      </vt:variant>
      <vt:variant>
        <vt:lpwstr>http://levantam.buondon.edu.vn/</vt:lpwstr>
      </vt:variant>
      <vt:variant>
        <vt:lpwstr/>
      </vt:variant>
      <vt:variant>
        <vt:i4>7340146</vt:i4>
      </vt:variant>
      <vt:variant>
        <vt:i4>1641</vt:i4>
      </vt:variant>
      <vt:variant>
        <vt:i4>0</vt:i4>
      </vt:variant>
      <vt:variant>
        <vt:i4>5</vt:i4>
      </vt:variant>
      <vt:variant>
        <vt:lpwstr>http://lequydon.buondon.edu.vn/</vt:lpwstr>
      </vt:variant>
      <vt:variant>
        <vt:lpwstr/>
      </vt:variant>
      <vt:variant>
        <vt:i4>786515</vt:i4>
      </vt:variant>
      <vt:variant>
        <vt:i4>1638</vt:i4>
      </vt:variant>
      <vt:variant>
        <vt:i4>0</vt:i4>
      </vt:variant>
      <vt:variant>
        <vt:i4>5</vt:i4>
      </vt:variant>
      <vt:variant>
        <vt:lpwstr>http://leloi.buondon.edu.vn/</vt:lpwstr>
      </vt:variant>
      <vt:variant>
        <vt:lpwstr/>
      </vt:variant>
      <vt:variant>
        <vt:i4>7012410</vt:i4>
      </vt:variant>
      <vt:variant>
        <vt:i4>1635</vt:i4>
      </vt:variant>
      <vt:variant>
        <vt:i4>0</vt:i4>
      </vt:variant>
      <vt:variant>
        <vt:i4>5</vt:i4>
      </vt:variant>
      <vt:variant>
        <vt:lpwstr>http://kimdong.buondon.edu.vn/</vt:lpwstr>
      </vt:variant>
      <vt:variant>
        <vt:lpwstr/>
      </vt:variant>
      <vt:variant>
        <vt:i4>6619263</vt:i4>
      </vt:variant>
      <vt:variant>
        <vt:i4>1632</vt:i4>
      </vt:variant>
      <vt:variant>
        <vt:i4>0</vt:i4>
      </vt:variant>
      <vt:variant>
        <vt:i4>5</vt:i4>
      </vt:variant>
      <vt:variant>
        <vt:lpwstr>http://amatranglong.buondon.edu.vn/</vt:lpwstr>
      </vt:variant>
      <vt:variant>
        <vt:lpwstr/>
      </vt:variant>
      <vt:variant>
        <vt:i4>7602235</vt:i4>
      </vt:variant>
      <vt:variant>
        <vt:i4>1629</vt:i4>
      </vt:variant>
      <vt:variant>
        <vt:i4>0</vt:i4>
      </vt:variant>
      <vt:variant>
        <vt:i4>5</vt:i4>
      </vt:variant>
      <vt:variant>
        <vt:lpwstr>http://mnsonca.buondon.edu.vn/</vt:lpwstr>
      </vt:variant>
      <vt:variant>
        <vt:lpwstr/>
      </vt:variant>
      <vt:variant>
        <vt:i4>7143502</vt:i4>
      </vt:variant>
      <vt:variant>
        <vt:i4>1626</vt:i4>
      </vt:variant>
      <vt:variant>
        <vt:i4>0</vt:i4>
      </vt:variant>
      <vt:variant>
        <vt:i4>5</vt:i4>
      </vt:variant>
      <vt:variant>
        <vt:lpwstr>mailto:vtmgsonca@buondon.daklak.gov.vn</vt:lpwstr>
      </vt:variant>
      <vt:variant>
        <vt:lpwstr/>
      </vt:variant>
      <vt:variant>
        <vt:i4>8257635</vt:i4>
      </vt:variant>
      <vt:variant>
        <vt:i4>1623</vt:i4>
      </vt:variant>
      <vt:variant>
        <vt:i4>0</vt:i4>
      </vt:variant>
      <vt:variant>
        <vt:i4>5</vt:i4>
      </vt:variant>
      <vt:variant>
        <vt:lpwstr>http://mnhoathienly.buondon.edu.vn/</vt:lpwstr>
      </vt:variant>
      <vt:variant>
        <vt:lpwstr/>
      </vt:variant>
      <vt:variant>
        <vt:i4>917540</vt:i4>
      </vt:variant>
      <vt:variant>
        <vt:i4>1620</vt:i4>
      </vt:variant>
      <vt:variant>
        <vt:i4>0</vt:i4>
      </vt:variant>
      <vt:variant>
        <vt:i4>5</vt:i4>
      </vt:variant>
      <vt:variant>
        <vt:lpwstr>mailto:vtmnhoasen@buondon.daklak.gov.vn</vt:lpwstr>
      </vt:variant>
      <vt:variant>
        <vt:lpwstr/>
      </vt:variant>
      <vt:variant>
        <vt:i4>6815786</vt:i4>
      </vt:variant>
      <vt:variant>
        <vt:i4>1617</vt:i4>
      </vt:variant>
      <vt:variant>
        <vt:i4>0</vt:i4>
      </vt:variant>
      <vt:variant>
        <vt:i4>5</vt:i4>
      </vt:variant>
      <vt:variant>
        <vt:lpwstr>http://mnhoapolang.buondon.edu.vn/</vt:lpwstr>
      </vt:variant>
      <vt:variant>
        <vt:lpwstr/>
      </vt:variant>
      <vt:variant>
        <vt:i4>7864373</vt:i4>
      </vt:variant>
      <vt:variant>
        <vt:i4>1614</vt:i4>
      </vt:variant>
      <vt:variant>
        <vt:i4>0</vt:i4>
      </vt:variant>
      <vt:variant>
        <vt:i4>5</vt:i4>
      </vt:variant>
      <vt:variant>
        <vt:lpwstr>http://mnhoamy.buondon.edu.vn/</vt:lpwstr>
      </vt:variant>
      <vt:variant>
        <vt:lpwstr/>
      </vt:variant>
      <vt:variant>
        <vt:i4>8257645</vt:i4>
      </vt:variant>
      <vt:variant>
        <vt:i4>1611</vt:i4>
      </vt:variant>
      <vt:variant>
        <vt:i4>0</vt:i4>
      </vt:variant>
      <vt:variant>
        <vt:i4>5</vt:i4>
      </vt:variant>
      <vt:variant>
        <vt:lpwstr>http://mnhoamai.buondon.edu.vn/</vt:lpwstr>
      </vt:variant>
      <vt:variant>
        <vt:lpwstr/>
      </vt:variant>
      <vt:variant>
        <vt:i4>1245189</vt:i4>
      </vt:variant>
      <vt:variant>
        <vt:i4>1608</vt:i4>
      </vt:variant>
      <vt:variant>
        <vt:i4>0</vt:i4>
      </vt:variant>
      <vt:variant>
        <vt:i4>5</vt:i4>
      </vt:variant>
      <vt:variant>
        <vt:lpwstr>http://hoalan.buondon.edu.vn/</vt:lpwstr>
      </vt:variant>
      <vt:variant>
        <vt:lpwstr/>
      </vt:variant>
      <vt:variant>
        <vt:i4>1769549</vt:i4>
      </vt:variant>
      <vt:variant>
        <vt:i4>1605</vt:i4>
      </vt:variant>
      <vt:variant>
        <vt:i4>0</vt:i4>
      </vt:variant>
      <vt:variant>
        <vt:i4>5</vt:i4>
      </vt:variant>
      <vt:variant>
        <vt:lpwstr>http://hoahuongduong.buondon.edu.vn/</vt:lpwstr>
      </vt:variant>
      <vt:variant>
        <vt:lpwstr/>
      </vt:variant>
      <vt:variant>
        <vt:i4>589918</vt:i4>
      </vt:variant>
      <vt:variant>
        <vt:i4>1602</vt:i4>
      </vt:variant>
      <vt:variant>
        <vt:i4>0</vt:i4>
      </vt:variant>
      <vt:variant>
        <vt:i4>5</vt:i4>
      </vt:variant>
      <vt:variant>
        <vt:lpwstr>http://mnhoahong.buondon.edu.vn/</vt:lpwstr>
      </vt:variant>
      <vt:variant>
        <vt:lpwstr/>
      </vt:variant>
      <vt:variant>
        <vt:i4>65622</vt:i4>
      </vt:variant>
      <vt:variant>
        <vt:i4>1599</vt:i4>
      </vt:variant>
      <vt:variant>
        <vt:i4>0</vt:i4>
      </vt:variant>
      <vt:variant>
        <vt:i4>5</vt:i4>
      </vt:variant>
      <vt:variant>
        <vt:lpwstr>http://mnhoabanglang.buondon.edu.vn/</vt:lpwstr>
      </vt:variant>
      <vt:variant>
        <vt:lpwstr/>
      </vt:variant>
      <vt:variant>
        <vt:i4>8257637</vt:i4>
      </vt:variant>
      <vt:variant>
        <vt:i4>1596</vt:i4>
      </vt:variant>
      <vt:variant>
        <vt:i4>0</vt:i4>
      </vt:variant>
      <vt:variant>
        <vt:i4>5</vt:i4>
      </vt:variant>
      <vt:variant>
        <vt:lpwstr>http://mnhoaban.buondon.edu.vn/</vt:lpwstr>
      </vt:variant>
      <vt:variant>
        <vt:lpwstr/>
      </vt:variant>
      <vt:variant>
        <vt:i4>589918</vt:i4>
      </vt:variant>
      <vt:variant>
        <vt:i4>1593</vt:i4>
      </vt:variant>
      <vt:variant>
        <vt:i4>0</vt:i4>
      </vt:variant>
      <vt:variant>
        <vt:i4>5</vt:i4>
      </vt:variant>
      <vt:variant>
        <vt:lpwstr>http://hoaanhdao.buondon.edu.vn/</vt:lpwstr>
      </vt:variant>
      <vt:variant>
        <vt:lpwstr/>
      </vt:variant>
      <vt:variant>
        <vt:i4>5505089</vt:i4>
      </vt:variant>
      <vt:variant>
        <vt:i4>1590</vt:i4>
      </vt:variant>
      <vt:variant>
        <vt:i4>0</vt:i4>
      </vt:variant>
      <vt:variant>
        <vt:i4>5</vt:i4>
      </vt:variant>
      <vt:variant>
        <vt:lpwstr>http://tranphu.buonho.edu.vn/</vt:lpwstr>
      </vt:variant>
      <vt:variant>
        <vt:lpwstr/>
      </vt:variant>
      <vt:variant>
        <vt:i4>5832804</vt:i4>
      </vt:variant>
      <vt:variant>
        <vt:i4>1587</vt:i4>
      </vt:variant>
      <vt:variant>
        <vt:i4>0</vt:i4>
      </vt:variant>
      <vt:variant>
        <vt:i4>5</vt:i4>
      </vt:variant>
      <vt:variant>
        <vt:lpwstr>mailto:vtthcstranphu@buonho.daklak.gov.vn</vt:lpwstr>
      </vt:variant>
      <vt:variant>
        <vt:lpwstr/>
      </vt:variant>
      <vt:variant>
        <vt:i4>3014780</vt:i4>
      </vt:variant>
      <vt:variant>
        <vt:i4>1584</vt:i4>
      </vt:variant>
      <vt:variant>
        <vt:i4>0</vt:i4>
      </vt:variant>
      <vt:variant>
        <vt:i4>5</vt:i4>
      </vt:variant>
      <vt:variant>
        <vt:lpwstr>http://trandainghia.buonho.edu.vn/</vt:lpwstr>
      </vt:variant>
      <vt:variant>
        <vt:lpwstr/>
      </vt:variant>
      <vt:variant>
        <vt:i4>5111925</vt:i4>
      </vt:variant>
      <vt:variant>
        <vt:i4>1581</vt:i4>
      </vt:variant>
      <vt:variant>
        <vt:i4>0</vt:i4>
      </vt:variant>
      <vt:variant>
        <vt:i4>5</vt:i4>
      </vt:variant>
      <vt:variant>
        <vt:lpwstr>mailto:vtthcstrandainghia@buonho.daklak.gov.vn</vt:lpwstr>
      </vt:variant>
      <vt:variant>
        <vt:lpwstr/>
      </vt:variant>
      <vt:variant>
        <vt:i4>5570575</vt:i4>
      </vt:variant>
      <vt:variant>
        <vt:i4>1578</vt:i4>
      </vt:variant>
      <vt:variant>
        <vt:i4>0</vt:i4>
      </vt:variant>
      <vt:variant>
        <vt:i4>5</vt:i4>
      </vt:variant>
      <vt:variant>
        <vt:lpwstr>http://tovinhdien.buonho.edu.vn/</vt:lpwstr>
      </vt:variant>
      <vt:variant>
        <vt:lpwstr/>
      </vt:variant>
      <vt:variant>
        <vt:i4>4325394</vt:i4>
      </vt:variant>
      <vt:variant>
        <vt:i4>1575</vt:i4>
      </vt:variant>
      <vt:variant>
        <vt:i4>0</vt:i4>
      </vt:variant>
      <vt:variant>
        <vt:i4>5</vt:i4>
      </vt:variant>
      <vt:variant>
        <vt:lpwstr>http://ptdtnt.buonho.edu.vn/</vt:lpwstr>
      </vt:variant>
      <vt:variant>
        <vt:lpwstr/>
      </vt:variant>
      <vt:variant>
        <vt:i4>3473408</vt:i4>
      </vt:variant>
      <vt:variant>
        <vt:i4>1572</vt:i4>
      </vt:variant>
      <vt:variant>
        <vt:i4>0</vt:i4>
      </vt:variant>
      <vt:variant>
        <vt:i4>5</vt:i4>
      </vt:variant>
      <vt:variant>
        <vt:lpwstr>mailto:vtptdtnt@buonho.daklak.gov.vn</vt:lpwstr>
      </vt:variant>
      <vt:variant>
        <vt:lpwstr/>
      </vt:variant>
      <vt:variant>
        <vt:i4>2687021</vt:i4>
      </vt:variant>
      <vt:variant>
        <vt:i4>1569</vt:i4>
      </vt:variant>
      <vt:variant>
        <vt:i4>0</vt:i4>
      </vt:variant>
      <vt:variant>
        <vt:i4>5</vt:i4>
      </vt:variant>
      <vt:variant>
        <vt:lpwstr>http://nguyentrongto.buonho.edu.vn/</vt:lpwstr>
      </vt:variant>
      <vt:variant>
        <vt:lpwstr/>
      </vt:variant>
      <vt:variant>
        <vt:i4>3997706</vt:i4>
      </vt:variant>
      <vt:variant>
        <vt:i4>1566</vt:i4>
      </vt:variant>
      <vt:variant>
        <vt:i4>0</vt:i4>
      </vt:variant>
      <vt:variant>
        <vt:i4>5</vt:i4>
      </vt:variant>
      <vt:variant>
        <vt:lpwstr>mailto:vtthcsnguyentruongto@buonho.daklak.gov.vn</vt:lpwstr>
      </vt:variant>
      <vt:variant>
        <vt:lpwstr/>
      </vt:variant>
      <vt:variant>
        <vt:i4>2228323</vt:i4>
      </vt:variant>
      <vt:variant>
        <vt:i4>1563</vt:i4>
      </vt:variant>
      <vt:variant>
        <vt:i4>0</vt:i4>
      </vt:variant>
      <vt:variant>
        <vt:i4>5</vt:i4>
      </vt:variant>
      <vt:variant>
        <vt:lpwstr>http://nguyendu.buonho.edu.vn/</vt:lpwstr>
      </vt:variant>
      <vt:variant>
        <vt:lpwstr/>
      </vt:variant>
      <vt:variant>
        <vt:i4>4325482</vt:i4>
      </vt:variant>
      <vt:variant>
        <vt:i4>1560</vt:i4>
      </vt:variant>
      <vt:variant>
        <vt:i4>0</vt:i4>
      </vt:variant>
      <vt:variant>
        <vt:i4>5</vt:i4>
      </vt:variant>
      <vt:variant>
        <vt:lpwstr>mailto:vtthcsnguyendu@buonho.daklak.gov.vn</vt:lpwstr>
      </vt:variant>
      <vt:variant>
        <vt:lpwstr/>
      </vt:variant>
      <vt:variant>
        <vt:i4>2687079</vt:i4>
      </vt:variant>
      <vt:variant>
        <vt:i4>1557</vt:i4>
      </vt:variant>
      <vt:variant>
        <vt:i4>0</vt:i4>
      </vt:variant>
      <vt:variant>
        <vt:i4>5</vt:i4>
      </vt:variant>
      <vt:variant>
        <vt:lpwstr>http://ngoquyen.buonho.edu.vn/</vt:lpwstr>
      </vt:variant>
      <vt:variant>
        <vt:lpwstr/>
      </vt:variant>
      <vt:variant>
        <vt:i4>5767189</vt:i4>
      </vt:variant>
      <vt:variant>
        <vt:i4>1554</vt:i4>
      </vt:variant>
      <vt:variant>
        <vt:i4>0</vt:i4>
      </vt:variant>
      <vt:variant>
        <vt:i4>5</vt:i4>
      </vt:variant>
      <vt:variant>
        <vt:lpwstr>http://ngomay.buonho.edu.vn/</vt:lpwstr>
      </vt:variant>
      <vt:variant>
        <vt:lpwstr/>
      </vt:variant>
      <vt:variant>
        <vt:i4>3932220</vt:i4>
      </vt:variant>
      <vt:variant>
        <vt:i4>1551</vt:i4>
      </vt:variant>
      <vt:variant>
        <vt:i4>0</vt:i4>
      </vt:variant>
      <vt:variant>
        <vt:i4>5</vt:i4>
      </vt:variant>
      <vt:variant>
        <vt:lpwstr>http://hungvuong.buonho.edu.vn/</vt:lpwstr>
      </vt:variant>
      <vt:variant>
        <vt:lpwstr/>
      </vt:variant>
      <vt:variant>
        <vt:i4>3211314</vt:i4>
      </vt:variant>
      <vt:variant>
        <vt:i4>1548</vt:i4>
      </vt:variant>
      <vt:variant>
        <vt:i4>0</vt:i4>
      </vt:variant>
      <vt:variant>
        <vt:i4>5</vt:i4>
      </vt:variant>
      <vt:variant>
        <vt:lpwstr>http://dinhtienhoang.buonho.edu.vn/</vt:lpwstr>
      </vt:variant>
      <vt:variant>
        <vt:lpwstr/>
      </vt:variant>
      <vt:variant>
        <vt:i4>3014776</vt:i4>
      </vt:variant>
      <vt:variant>
        <vt:i4>1545</vt:i4>
      </vt:variant>
      <vt:variant>
        <vt:i4>0</vt:i4>
      </vt:variant>
      <vt:variant>
        <vt:i4>5</vt:i4>
      </vt:variant>
      <vt:variant>
        <vt:lpwstr>http://chuvanan.buonho.edu.vn/</vt:lpwstr>
      </vt:variant>
      <vt:variant>
        <vt:lpwstr/>
      </vt:variant>
      <vt:variant>
        <vt:i4>5111921</vt:i4>
      </vt:variant>
      <vt:variant>
        <vt:i4>1542</vt:i4>
      </vt:variant>
      <vt:variant>
        <vt:i4>0</vt:i4>
      </vt:variant>
      <vt:variant>
        <vt:i4>5</vt:i4>
      </vt:variant>
      <vt:variant>
        <vt:lpwstr>mailto:vtthcschuvanan@buonho.daklak.gov.vn</vt:lpwstr>
      </vt:variant>
      <vt:variant>
        <vt:lpwstr/>
      </vt:variant>
      <vt:variant>
        <vt:i4>3407981</vt:i4>
      </vt:variant>
      <vt:variant>
        <vt:i4>1539</vt:i4>
      </vt:variant>
      <vt:variant>
        <vt:i4>0</vt:i4>
      </vt:variant>
      <vt:variant>
        <vt:i4>5</vt:i4>
      </vt:variant>
      <vt:variant>
        <vt:lpwstr>http://ynue.buonho.edu.vn/</vt:lpwstr>
      </vt:variant>
      <vt:variant>
        <vt:lpwstr/>
      </vt:variant>
      <vt:variant>
        <vt:i4>3604503</vt:i4>
      </vt:variant>
      <vt:variant>
        <vt:i4>1536</vt:i4>
      </vt:variant>
      <vt:variant>
        <vt:i4>0</vt:i4>
      </vt:variant>
      <vt:variant>
        <vt:i4>5</vt:i4>
      </vt:variant>
      <vt:variant>
        <vt:lpwstr>mailto:vtthynue@buonho.daklak.gov.vn</vt:lpwstr>
      </vt:variant>
      <vt:variant>
        <vt:lpwstr/>
      </vt:variant>
      <vt:variant>
        <vt:i4>4718592</vt:i4>
      </vt:variant>
      <vt:variant>
        <vt:i4>1533</vt:i4>
      </vt:variant>
      <vt:variant>
        <vt:i4>0</vt:i4>
      </vt:variant>
      <vt:variant>
        <vt:i4>5</vt:i4>
      </vt:variant>
      <vt:variant>
        <vt:lpwstr>http://yngong.buonho.edu.vn/</vt:lpwstr>
      </vt:variant>
      <vt:variant>
        <vt:lpwstr/>
      </vt:variant>
      <vt:variant>
        <vt:i4>4915322</vt:i4>
      </vt:variant>
      <vt:variant>
        <vt:i4>1530</vt:i4>
      </vt:variant>
      <vt:variant>
        <vt:i4>0</vt:i4>
      </vt:variant>
      <vt:variant>
        <vt:i4>5</vt:i4>
      </vt:variant>
      <vt:variant>
        <vt:lpwstr>mailto:vtthyngong@buonho.daklak.gov.vn</vt:lpwstr>
      </vt:variant>
      <vt:variant>
        <vt:lpwstr/>
      </vt:variant>
      <vt:variant>
        <vt:i4>4194378</vt:i4>
      </vt:variant>
      <vt:variant>
        <vt:i4>1527</vt:i4>
      </vt:variant>
      <vt:variant>
        <vt:i4>0</vt:i4>
      </vt:variant>
      <vt:variant>
        <vt:i4>5</vt:i4>
      </vt:variant>
      <vt:variant>
        <vt:lpwstr>http://tieuhocyjut.buonho.edu.vn/</vt:lpwstr>
      </vt:variant>
      <vt:variant>
        <vt:lpwstr/>
      </vt:variant>
      <vt:variant>
        <vt:i4>3604482</vt:i4>
      </vt:variant>
      <vt:variant>
        <vt:i4>1524</vt:i4>
      </vt:variant>
      <vt:variant>
        <vt:i4>0</vt:i4>
      </vt:variant>
      <vt:variant>
        <vt:i4>5</vt:i4>
      </vt:variant>
      <vt:variant>
        <vt:lpwstr>mailto:vtthyjut@buonho.daklak.gov.vn</vt:lpwstr>
      </vt:variant>
      <vt:variant>
        <vt:lpwstr/>
      </vt:variant>
      <vt:variant>
        <vt:i4>5308502</vt:i4>
      </vt:variant>
      <vt:variant>
        <vt:i4>1521</vt:i4>
      </vt:variant>
      <vt:variant>
        <vt:i4>0</vt:i4>
      </vt:variant>
      <vt:variant>
        <vt:i4>5</vt:i4>
      </vt:variant>
      <vt:variant>
        <vt:lpwstr>http://c1vothisau.buonho.edu.vn/</vt:lpwstr>
      </vt:variant>
      <vt:variant>
        <vt:lpwstr/>
      </vt:variant>
      <vt:variant>
        <vt:i4>3211293</vt:i4>
      </vt:variant>
      <vt:variant>
        <vt:i4>1518</vt:i4>
      </vt:variant>
      <vt:variant>
        <vt:i4>0</vt:i4>
      </vt:variant>
      <vt:variant>
        <vt:i4>5</vt:i4>
      </vt:variant>
      <vt:variant>
        <vt:lpwstr>mailto:vtthvothisau@buonho.daklak.gov.vn</vt:lpwstr>
      </vt:variant>
      <vt:variant>
        <vt:lpwstr/>
      </vt:variant>
      <vt:variant>
        <vt:i4>2752620</vt:i4>
      </vt:variant>
      <vt:variant>
        <vt:i4>1515</vt:i4>
      </vt:variant>
      <vt:variant>
        <vt:i4>0</vt:i4>
      </vt:variant>
      <vt:variant>
        <vt:i4>5</vt:i4>
      </vt:variant>
      <vt:variant>
        <vt:lpwstr>http://trungvuong.buon.edu.vn/</vt:lpwstr>
      </vt:variant>
      <vt:variant>
        <vt:lpwstr/>
      </vt:variant>
      <vt:variant>
        <vt:i4>4587646</vt:i4>
      </vt:variant>
      <vt:variant>
        <vt:i4>1512</vt:i4>
      </vt:variant>
      <vt:variant>
        <vt:i4>0</vt:i4>
      </vt:variant>
      <vt:variant>
        <vt:i4>5</vt:i4>
      </vt:variant>
      <vt:variant>
        <vt:lpwstr>mailto:vtthtrungvuong@buonho.daklak.gov.vn</vt:lpwstr>
      </vt:variant>
      <vt:variant>
        <vt:lpwstr/>
      </vt:variant>
      <vt:variant>
        <vt:i4>2490487</vt:i4>
      </vt:variant>
      <vt:variant>
        <vt:i4>1509</vt:i4>
      </vt:variant>
      <vt:variant>
        <vt:i4>0</vt:i4>
      </vt:variant>
      <vt:variant>
        <vt:i4>5</vt:i4>
      </vt:variant>
      <vt:variant>
        <vt:lpwstr>http://tranquoctuan.buonho.edu.vn/</vt:lpwstr>
      </vt:variant>
      <vt:variant>
        <vt:lpwstr/>
      </vt:variant>
      <vt:variant>
        <vt:i4>2490477</vt:i4>
      </vt:variant>
      <vt:variant>
        <vt:i4>1506</vt:i4>
      </vt:variant>
      <vt:variant>
        <vt:i4>0</vt:i4>
      </vt:variant>
      <vt:variant>
        <vt:i4>5</vt:i4>
      </vt:variant>
      <vt:variant>
        <vt:lpwstr>http://tranquoctoan.buonho.edu.vn/</vt:lpwstr>
      </vt:variant>
      <vt:variant>
        <vt:lpwstr/>
      </vt:variant>
      <vt:variant>
        <vt:i4>4259861</vt:i4>
      </vt:variant>
      <vt:variant>
        <vt:i4>1503</vt:i4>
      </vt:variant>
      <vt:variant>
        <vt:i4>0</vt:i4>
      </vt:variant>
      <vt:variant>
        <vt:i4>5</vt:i4>
      </vt:variant>
      <vt:variant>
        <vt:lpwstr>http://tohieu.buonho.edu.vn/</vt:lpwstr>
      </vt:variant>
      <vt:variant>
        <vt:lpwstr/>
      </vt:variant>
      <vt:variant>
        <vt:i4>5439515</vt:i4>
      </vt:variant>
      <vt:variant>
        <vt:i4>1500</vt:i4>
      </vt:variant>
      <vt:variant>
        <vt:i4>0</vt:i4>
      </vt:variant>
      <vt:variant>
        <vt:i4>5</vt:i4>
      </vt:variant>
      <vt:variant>
        <vt:lpwstr>http://quangtrung.buonho.edu.vn/</vt:lpwstr>
      </vt:variant>
      <vt:variant>
        <vt:lpwstr/>
      </vt:variant>
      <vt:variant>
        <vt:i4>3342453</vt:i4>
      </vt:variant>
      <vt:variant>
        <vt:i4>1497</vt:i4>
      </vt:variant>
      <vt:variant>
        <vt:i4>0</vt:i4>
      </vt:variant>
      <vt:variant>
        <vt:i4>5</vt:i4>
      </vt:variant>
      <vt:variant>
        <vt:lpwstr>http://c1notranglong.buonho.edu.vn/</vt:lpwstr>
      </vt:variant>
      <vt:variant>
        <vt:lpwstr/>
      </vt:variant>
      <vt:variant>
        <vt:i4>4980752</vt:i4>
      </vt:variant>
      <vt:variant>
        <vt:i4>1494</vt:i4>
      </vt:variant>
      <vt:variant>
        <vt:i4>0</vt:i4>
      </vt:variant>
      <vt:variant>
        <vt:i4>5</vt:i4>
      </vt:variant>
      <vt:variant>
        <vt:lpwstr>http://nguyenvietxuan.buonho.edu.vn/</vt:lpwstr>
      </vt:variant>
      <vt:variant>
        <vt:lpwstr/>
      </vt:variant>
      <vt:variant>
        <vt:i4>5177450</vt:i4>
      </vt:variant>
      <vt:variant>
        <vt:i4>1491</vt:i4>
      </vt:variant>
      <vt:variant>
        <vt:i4>0</vt:i4>
      </vt:variant>
      <vt:variant>
        <vt:i4>5</vt:i4>
      </vt:variant>
      <vt:variant>
        <vt:lpwstr>mailto:vtthnguyenvietxuan@buonho.daklak.gov.vn</vt:lpwstr>
      </vt:variant>
      <vt:variant>
        <vt:lpwstr/>
      </vt:variant>
      <vt:variant>
        <vt:i4>3735615</vt:i4>
      </vt:variant>
      <vt:variant>
        <vt:i4>1488</vt:i4>
      </vt:variant>
      <vt:variant>
        <vt:i4>0</vt:i4>
      </vt:variant>
      <vt:variant>
        <vt:i4>5</vt:i4>
      </vt:variant>
      <vt:variant>
        <vt:lpwstr>http://nguyenvantroi.buonho.edu.vn/</vt:lpwstr>
      </vt:variant>
      <vt:variant>
        <vt:lpwstr/>
      </vt:variant>
      <vt:variant>
        <vt:i4>5701737</vt:i4>
      </vt:variant>
      <vt:variant>
        <vt:i4>1485</vt:i4>
      </vt:variant>
      <vt:variant>
        <vt:i4>0</vt:i4>
      </vt:variant>
      <vt:variant>
        <vt:i4>5</vt:i4>
      </vt:variant>
      <vt:variant>
        <vt:lpwstr>mailto:vtthnguyenvantroi@buonho.daklak.gov.vn</vt:lpwstr>
      </vt:variant>
      <vt:variant>
        <vt:lpwstr/>
      </vt:variant>
      <vt:variant>
        <vt:i4>5439501</vt:i4>
      </vt:variant>
      <vt:variant>
        <vt:i4>1482</vt:i4>
      </vt:variant>
      <vt:variant>
        <vt:i4>0</vt:i4>
      </vt:variant>
      <vt:variant>
        <vt:i4>5</vt:i4>
      </vt:variant>
      <vt:variant>
        <vt:lpwstr>http://nguyentrai.buonho.edu.vn/</vt:lpwstr>
      </vt:variant>
      <vt:variant>
        <vt:lpwstr/>
      </vt:variant>
      <vt:variant>
        <vt:i4>4194314</vt:i4>
      </vt:variant>
      <vt:variant>
        <vt:i4>1479</vt:i4>
      </vt:variant>
      <vt:variant>
        <vt:i4>0</vt:i4>
      </vt:variant>
      <vt:variant>
        <vt:i4>5</vt:i4>
      </vt:variant>
      <vt:variant>
        <vt:lpwstr>http://nguyentatthanh.buonho.edu.vn/</vt:lpwstr>
      </vt:variant>
      <vt:variant>
        <vt:lpwstr/>
      </vt:variant>
      <vt:variant>
        <vt:i4>5832777</vt:i4>
      </vt:variant>
      <vt:variant>
        <vt:i4>1476</vt:i4>
      </vt:variant>
      <vt:variant>
        <vt:i4>0</vt:i4>
      </vt:variant>
      <vt:variant>
        <vt:i4>5</vt:i4>
      </vt:variant>
      <vt:variant>
        <vt:lpwstr>http://nguyenbinhkhiem.buonho.edu.vn/</vt:lpwstr>
      </vt:variant>
      <vt:variant>
        <vt:lpwstr/>
      </vt:variant>
      <vt:variant>
        <vt:i4>4456475</vt:i4>
      </vt:variant>
      <vt:variant>
        <vt:i4>1473</vt:i4>
      </vt:variant>
      <vt:variant>
        <vt:i4>0</vt:i4>
      </vt:variant>
      <vt:variant>
        <vt:i4>5</vt:i4>
      </vt:variant>
      <vt:variant>
        <vt:lpwstr>http://buonho.edu.vn/</vt:lpwstr>
      </vt:variant>
      <vt:variant>
        <vt:lpwstr/>
      </vt:variant>
      <vt:variant>
        <vt:i4>2097255</vt:i4>
      </vt:variant>
      <vt:variant>
        <vt:i4>1470</vt:i4>
      </vt:variant>
      <vt:variant>
        <vt:i4>0</vt:i4>
      </vt:variant>
      <vt:variant>
        <vt:i4>5</vt:i4>
      </vt:variant>
      <vt:variant>
        <vt:lpwstr>http://lethihonggam.buonho.edu.vn/</vt:lpwstr>
      </vt:variant>
      <vt:variant>
        <vt:lpwstr/>
      </vt:variant>
      <vt:variant>
        <vt:i4>3342460</vt:i4>
      </vt:variant>
      <vt:variant>
        <vt:i4>1467</vt:i4>
      </vt:variant>
      <vt:variant>
        <vt:i4>0</vt:i4>
      </vt:variant>
      <vt:variant>
        <vt:i4>5</vt:i4>
      </vt:variant>
      <vt:variant>
        <vt:lpwstr>http://lequydon.buonho.edu.vn/</vt:lpwstr>
      </vt:variant>
      <vt:variant>
        <vt:lpwstr/>
      </vt:variant>
      <vt:variant>
        <vt:i4>2949183</vt:i4>
      </vt:variant>
      <vt:variant>
        <vt:i4>1464</vt:i4>
      </vt:variant>
      <vt:variant>
        <vt:i4>0</vt:i4>
      </vt:variant>
      <vt:variant>
        <vt:i4>5</vt:i4>
      </vt:variant>
      <vt:variant>
        <vt:lpwstr>http://leloi.buonho.edu.vn/</vt:lpwstr>
      </vt:variant>
      <vt:variant>
        <vt:lpwstr/>
      </vt:variant>
      <vt:variant>
        <vt:i4>4849750</vt:i4>
      </vt:variant>
      <vt:variant>
        <vt:i4>1461</vt:i4>
      </vt:variant>
      <vt:variant>
        <vt:i4>0</vt:i4>
      </vt:variant>
      <vt:variant>
        <vt:i4>5</vt:i4>
      </vt:variant>
      <vt:variant>
        <vt:lpwstr>http://kimdong.buonho.edu.vn/</vt:lpwstr>
      </vt:variant>
      <vt:variant>
        <vt:lpwstr/>
      </vt:variant>
      <vt:variant>
        <vt:i4>4849732</vt:i4>
      </vt:variant>
      <vt:variant>
        <vt:i4>1458</vt:i4>
      </vt:variant>
      <vt:variant>
        <vt:i4>0</vt:i4>
      </vt:variant>
      <vt:variant>
        <vt:i4>5</vt:i4>
      </vt:variant>
      <vt:variant>
        <vt:lpwstr>http://hoangvanthu.buonho.edu.vn/</vt:lpwstr>
      </vt:variant>
      <vt:variant>
        <vt:lpwstr/>
      </vt:variant>
      <vt:variant>
        <vt:i4>2097270</vt:i4>
      </vt:variant>
      <vt:variant>
        <vt:i4>1455</vt:i4>
      </vt:variant>
      <vt:variant>
        <vt:i4>0</vt:i4>
      </vt:variant>
      <vt:variant>
        <vt:i4>5</vt:i4>
      </vt:variant>
      <vt:variant>
        <vt:lpwstr>http://hahuytap.buonho.edu.vn/</vt:lpwstr>
      </vt:variant>
      <vt:variant>
        <vt:lpwstr/>
      </vt:variant>
      <vt:variant>
        <vt:i4>5242885</vt:i4>
      </vt:variant>
      <vt:variant>
        <vt:i4>1452</vt:i4>
      </vt:variant>
      <vt:variant>
        <vt:i4>0</vt:i4>
      </vt:variant>
      <vt:variant>
        <vt:i4>5</vt:i4>
      </vt:variant>
      <vt:variant>
        <vt:lpwstr>http://amakhe.buonho.edu.vn/</vt:lpwstr>
      </vt:variant>
      <vt:variant>
        <vt:lpwstr/>
      </vt:variant>
      <vt:variant>
        <vt:i4>5439615</vt:i4>
      </vt:variant>
      <vt:variant>
        <vt:i4>1449</vt:i4>
      </vt:variant>
      <vt:variant>
        <vt:i4>0</vt:i4>
      </vt:variant>
      <vt:variant>
        <vt:i4>5</vt:i4>
      </vt:variant>
      <vt:variant>
        <vt:lpwstr>mailto:vtthamakhe@buonho.daklak.gov.vn</vt:lpwstr>
      </vt:variant>
      <vt:variant>
        <vt:lpwstr/>
      </vt:variant>
      <vt:variant>
        <vt:i4>4390995</vt:i4>
      </vt:variant>
      <vt:variant>
        <vt:i4>1446</vt:i4>
      </vt:variant>
      <vt:variant>
        <vt:i4>0</vt:i4>
      </vt:variant>
      <vt:variant>
        <vt:i4>5</vt:i4>
      </vt:variant>
      <vt:variant>
        <vt:lpwstr>http://amajhao.buonho.edu.vn/</vt:lpwstr>
      </vt:variant>
      <vt:variant>
        <vt:lpwstr/>
      </vt:variant>
      <vt:variant>
        <vt:i4>2949125</vt:i4>
      </vt:variant>
      <vt:variant>
        <vt:i4>1443</vt:i4>
      </vt:variant>
      <vt:variant>
        <vt:i4>0</vt:i4>
      </vt:variant>
      <vt:variant>
        <vt:i4>5</vt:i4>
      </vt:variant>
      <vt:variant>
        <vt:lpwstr>mailto:vtthamajhao@buonho.daklak.gov.vn</vt:lpwstr>
      </vt:variant>
      <vt:variant>
        <vt:lpwstr/>
      </vt:variant>
      <vt:variant>
        <vt:i4>5242945</vt:i4>
      </vt:variant>
      <vt:variant>
        <vt:i4>1440</vt:i4>
      </vt:variant>
      <vt:variant>
        <vt:i4>0</vt:i4>
      </vt:variant>
      <vt:variant>
        <vt:i4>5</vt:i4>
      </vt:variant>
      <vt:variant>
        <vt:lpwstr>http://dinhnup.buonho.edu.vn/</vt:lpwstr>
      </vt:variant>
      <vt:variant>
        <vt:lpwstr/>
      </vt:variant>
      <vt:variant>
        <vt:i4>2686988</vt:i4>
      </vt:variant>
      <vt:variant>
        <vt:i4>1437</vt:i4>
      </vt:variant>
      <vt:variant>
        <vt:i4>0</vt:i4>
      </vt:variant>
      <vt:variant>
        <vt:i4>5</vt:i4>
      </vt:variant>
      <vt:variant>
        <vt:lpwstr>mailto:vtththcsdinhnup@buonho.daklak.gov.vn</vt:lpwstr>
      </vt:variant>
      <vt:variant>
        <vt:lpwstr/>
      </vt:variant>
      <vt:variant>
        <vt:i4>5505044</vt:i4>
      </vt:variant>
      <vt:variant>
        <vt:i4>1434</vt:i4>
      </vt:variant>
      <vt:variant>
        <vt:i4>0</vt:i4>
      </vt:variant>
      <vt:variant>
        <vt:i4>5</vt:i4>
      </vt:variant>
      <vt:variant>
        <vt:lpwstr>http://hoasen.buonho.edu.vn/</vt:lpwstr>
      </vt:variant>
      <vt:variant>
        <vt:lpwstr/>
      </vt:variant>
      <vt:variant>
        <vt:i4>5111912</vt:i4>
      </vt:variant>
      <vt:variant>
        <vt:i4>1431</vt:i4>
      </vt:variant>
      <vt:variant>
        <vt:i4>0</vt:i4>
      </vt:variant>
      <vt:variant>
        <vt:i4>5</vt:i4>
      </vt:variant>
      <vt:variant>
        <vt:lpwstr>mailto:vtmnhoasen@buonho.daklak.gov.vn</vt:lpwstr>
      </vt:variant>
      <vt:variant>
        <vt:lpwstr/>
      </vt:variant>
      <vt:variant>
        <vt:i4>3801121</vt:i4>
      </vt:variant>
      <vt:variant>
        <vt:i4>1428</vt:i4>
      </vt:variant>
      <vt:variant>
        <vt:i4>0</vt:i4>
      </vt:variant>
      <vt:variant>
        <vt:i4>5</vt:i4>
      </vt:variant>
      <vt:variant>
        <vt:lpwstr>http://hoahuongduong.buonho.edu.vn/</vt:lpwstr>
      </vt:variant>
      <vt:variant>
        <vt:lpwstr/>
      </vt:variant>
      <vt:variant>
        <vt:i4>5046385</vt:i4>
      </vt:variant>
      <vt:variant>
        <vt:i4>1425</vt:i4>
      </vt:variant>
      <vt:variant>
        <vt:i4>0</vt:i4>
      </vt:variant>
      <vt:variant>
        <vt:i4>5</vt:i4>
      </vt:variant>
      <vt:variant>
        <vt:lpwstr>mailto:vtmnhoahuongduong@buonho.daklak.gov.vn</vt:lpwstr>
      </vt:variant>
      <vt:variant>
        <vt:lpwstr/>
      </vt:variant>
      <vt:variant>
        <vt:i4>4456452</vt:i4>
      </vt:variant>
      <vt:variant>
        <vt:i4>1422</vt:i4>
      </vt:variant>
      <vt:variant>
        <vt:i4>0</vt:i4>
      </vt:variant>
      <vt:variant>
        <vt:i4>5</vt:i4>
      </vt:variant>
      <vt:variant>
        <vt:lpwstr>http://hoahue.buonho.edu.vn/</vt:lpwstr>
      </vt:variant>
      <vt:variant>
        <vt:lpwstr/>
      </vt:variant>
      <vt:variant>
        <vt:i4>6160504</vt:i4>
      </vt:variant>
      <vt:variant>
        <vt:i4>1419</vt:i4>
      </vt:variant>
      <vt:variant>
        <vt:i4>0</vt:i4>
      </vt:variant>
      <vt:variant>
        <vt:i4>5</vt:i4>
      </vt:variant>
      <vt:variant>
        <vt:lpwstr>mailto:vtmnhoahue@buonho.daklak.gov.vn</vt:lpwstr>
      </vt:variant>
      <vt:variant>
        <vt:lpwstr/>
      </vt:variant>
      <vt:variant>
        <vt:i4>4522076</vt:i4>
      </vt:variant>
      <vt:variant>
        <vt:i4>1416</vt:i4>
      </vt:variant>
      <vt:variant>
        <vt:i4>0</vt:i4>
      </vt:variant>
      <vt:variant>
        <vt:i4>5</vt:i4>
      </vt:variant>
      <vt:variant>
        <vt:lpwstr>http://hoahong.buonho.edu.vn/</vt:lpwstr>
      </vt:variant>
      <vt:variant>
        <vt:lpwstr/>
      </vt:variant>
      <vt:variant>
        <vt:i4>3276812</vt:i4>
      </vt:variant>
      <vt:variant>
        <vt:i4>1413</vt:i4>
      </vt:variant>
      <vt:variant>
        <vt:i4>0</vt:i4>
      </vt:variant>
      <vt:variant>
        <vt:i4>5</vt:i4>
      </vt:variant>
      <vt:variant>
        <vt:lpwstr>mailto:vtmnhoahong@buonho.daklak.gov.vn</vt:lpwstr>
      </vt:variant>
      <vt:variant>
        <vt:lpwstr/>
      </vt:variant>
      <vt:variant>
        <vt:i4>131152</vt:i4>
      </vt:variant>
      <vt:variant>
        <vt:i4>1410</vt:i4>
      </vt:variant>
      <vt:variant>
        <vt:i4>0</vt:i4>
      </vt:variant>
      <vt:variant>
        <vt:i4>5</vt:i4>
      </vt:variant>
      <vt:variant>
        <vt:lpwstr>http://vanhkhuyen.buonho.edu/</vt:lpwstr>
      </vt:variant>
      <vt:variant>
        <vt:lpwstr/>
      </vt:variant>
      <vt:variant>
        <vt:i4>4259941</vt:i4>
      </vt:variant>
      <vt:variant>
        <vt:i4>1407</vt:i4>
      </vt:variant>
      <vt:variant>
        <vt:i4>0</vt:i4>
      </vt:variant>
      <vt:variant>
        <vt:i4>5</vt:i4>
      </vt:variant>
      <vt:variant>
        <vt:lpwstr>mailto:vtmgvanhkhuyen@buonho.daklak.gov.vn</vt:lpwstr>
      </vt:variant>
      <vt:variant>
        <vt:lpwstr/>
      </vt:variant>
      <vt:variant>
        <vt:i4>2228258</vt:i4>
      </vt:variant>
      <vt:variant>
        <vt:i4>1404</vt:i4>
      </vt:variant>
      <vt:variant>
        <vt:i4>0</vt:i4>
      </vt:variant>
      <vt:variant>
        <vt:i4>5</vt:i4>
      </vt:variant>
      <vt:variant>
        <vt:lpwstr>http://hoatangbi.buonho.edu.vn/</vt:lpwstr>
      </vt:variant>
      <vt:variant>
        <vt:lpwstr/>
      </vt:variant>
      <vt:variant>
        <vt:i4>5570683</vt:i4>
      </vt:variant>
      <vt:variant>
        <vt:i4>1401</vt:i4>
      </vt:variant>
      <vt:variant>
        <vt:i4>0</vt:i4>
      </vt:variant>
      <vt:variant>
        <vt:i4>5</vt:i4>
      </vt:variant>
      <vt:variant>
        <vt:lpwstr>mailto:vtmghoatangbi@buonho.daklak.gov.vn</vt:lpwstr>
      </vt:variant>
      <vt:variant>
        <vt:lpwstr/>
      </vt:variant>
      <vt:variant>
        <vt:i4>4456475</vt:i4>
      </vt:variant>
      <vt:variant>
        <vt:i4>1398</vt:i4>
      </vt:variant>
      <vt:variant>
        <vt:i4>0</vt:i4>
      </vt:variant>
      <vt:variant>
        <vt:i4>5</vt:i4>
      </vt:variant>
      <vt:variant>
        <vt:lpwstr>http://hoasua.buonho.edu.vn/</vt:lpwstr>
      </vt:variant>
      <vt:variant>
        <vt:lpwstr/>
      </vt:variant>
      <vt:variant>
        <vt:i4>6160494</vt:i4>
      </vt:variant>
      <vt:variant>
        <vt:i4>1395</vt:i4>
      </vt:variant>
      <vt:variant>
        <vt:i4>0</vt:i4>
      </vt:variant>
      <vt:variant>
        <vt:i4>5</vt:i4>
      </vt:variant>
      <vt:variant>
        <vt:lpwstr>mailto:vtmghoasua@buonho.daklak.gov.vn</vt:lpwstr>
      </vt:variant>
      <vt:variant>
        <vt:lpwstr/>
      </vt:variant>
      <vt:variant>
        <vt:i4>5767191</vt:i4>
      </vt:variant>
      <vt:variant>
        <vt:i4>1392</vt:i4>
      </vt:variant>
      <vt:variant>
        <vt:i4>0</vt:i4>
      </vt:variant>
      <vt:variant>
        <vt:i4>5</vt:i4>
      </vt:variant>
      <vt:variant>
        <vt:lpwstr>http://hoasim.buonho.edu.vn/</vt:lpwstr>
      </vt:variant>
      <vt:variant>
        <vt:lpwstr/>
      </vt:variant>
      <vt:variant>
        <vt:i4>4325474</vt:i4>
      </vt:variant>
      <vt:variant>
        <vt:i4>1389</vt:i4>
      </vt:variant>
      <vt:variant>
        <vt:i4>0</vt:i4>
      </vt:variant>
      <vt:variant>
        <vt:i4>5</vt:i4>
      </vt:variant>
      <vt:variant>
        <vt:lpwstr>mailto:vtmghoasim@buonho.daklak.gov.vn</vt:lpwstr>
      </vt:variant>
      <vt:variant>
        <vt:lpwstr/>
      </vt:variant>
      <vt:variant>
        <vt:i4>5505034</vt:i4>
      </vt:variant>
      <vt:variant>
        <vt:i4>1386</vt:i4>
      </vt:variant>
      <vt:variant>
        <vt:i4>0</vt:i4>
      </vt:variant>
      <vt:variant>
        <vt:i4>5</vt:i4>
      </vt:variant>
      <vt:variant>
        <vt:lpwstr>http://hoangoclan.buonho.edu.vn/</vt:lpwstr>
      </vt:variant>
      <vt:variant>
        <vt:lpwstr/>
      </vt:variant>
      <vt:variant>
        <vt:i4>5242893</vt:i4>
      </vt:variant>
      <vt:variant>
        <vt:i4>1383</vt:i4>
      </vt:variant>
      <vt:variant>
        <vt:i4>0</vt:i4>
      </vt:variant>
      <vt:variant>
        <vt:i4>5</vt:i4>
      </vt:variant>
      <vt:variant>
        <vt:lpwstr>http://hoamai.buonho.edu.vn/</vt:lpwstr>
      </vt:variant>
      <vt:variant>
        <vt:lpwstr/>
      </vt:variant>
      <vt:variant>
        <vt:i4>4849784</vt:i4>
      </vt:variant>
      <vt:variant>
        <vt:i4>1380</vt:i4>
      </vt:variant>
      <vt:variant>
        <vt:i4>0</vt:i4>
      </vt:variant>
      <vt:variant>
        <vt:i4>5</vt:i4>
      </vt:variant>
      <vt:variant>
        <vt:lpwstr>mailto:vtmghoamai@buonho.daklak.gov.vn</vt:lpwstr>
      </vt:variant>
      <vt:variant>
        <vt:lpwstr/>
      </vt:variant>
      <vt:variant>
        <vt:i4>5242882</vt:i4>
      </vt:variant>
      <vt:variant>
        <vt:i4>1377</vt:i4>
      </vt:variant>
      <vt:variant>
        <vt:i4>0</vt:i4>
      </vt:variant>
      <vt:variant>
        <vt:i4>5</vt:i4>
      </vt:variant>
      <vt:variant>
        <vt:lpwstr>http://hoadao.buonho.edu.vn/</vt:lpwstr>
      </vt:variant>
      <vt:variant>
        <vt:lpwstr/>
      </vt:variant>
      <vt:variant>
        <vt:i4>4849783</vt:i4>
      </vt:variant>
      <vt:variant>
        <vt:i4>1374</vt:i4>
      </vt:variant>
      <vt:variant>
        <vt:i4>0</vt:i4>
      </vt:variant>
      <vt:variant>
        <vt:i4>5</vt:i4>
      </vt:variant>
      <vt:variant>
        <vt:lpwstr>mailto:vtmghoadao@buonho.daklak.gov.vn</vt:lpwstr>
      </vt:variant>
      <vt:variant>
        <vt:lpwstr/>
      </vt:variant>
      <vt:variant>
        <vt:i4>4456457</vt:i4>
      </vt:variant>
      <vt:variant>
        <vt:i4>1371</vt:i4>
      </vt:variant>
      <vt:variant>
        <vt:i4>0</vt:i4>
      </vt:variant>
      <vt:variant>
        <vt:i4>5</vt:i4>
      </vt:variant>
      <vt:variant>
        <vt:lpwstr>http://hoacuc.buonho.edu.vn/</vt:lpwstr>
      </vt:variant>
      <vt:variant>
        <vt:lpwstr/>
      </vt:variant>
      <vt:variant>
        <vt:i4>5242911</vt:i4>
      </vt:variant>
      <vt:variant>
        <vt:i4>1368</vt:i4>
      </vt:variant>
      <vt:variant>
        <vt:i4>0</vt:i4>
      </vt:variant>
      <vt:variant>
        <vt:i4>5</vt:i4>
      </vt:variant>
      <vt:variant>
        <vt:lpwstr>http://hoacau.buonho.edu.vn/</vt:lpwstr>
      </vt:variant>
      <vt:variant>
        <vt:lpwstr/>
      </vt:variant>
      <vt:variant>
        <vt:i4>5242885</vt:i4>
      </vt:variant>
      <vt:variant>
        <vt:i4>1365</vt:i4>
      </vt:variant>
      <vt:variant>
        <vt:i4>0</vt:i4>
      </vt:variant>
      <vt:variant>
        <vt:i4>5</vt:i4>
      </vt:variant>
      <vt:variant>
        <vt:lpwstr>http://hoaban.buonho.edu.vn/</vt:lpwstr>
      </vt:variant>
      <vt:variant>
        <vt:lpwstr/>
      </vt:variant>
      <vt:variant>
        <vt:i4>4849776</vt:i4>
      </vt:variant>
      <vt:variant>
        <vt:i4>1362</vt:i4>
      </vt:variant>
      <vt:variant>
        <vt:i4>0</vt:i4>
      </vt:variant>
      <vt:variant>
        <vt:i4>5</vt:i4>
      </vt:variant>
      <vt:variant>
        <vt:lpwstr>mailto:vtmghoaban@buonho.daklak.gov.vn</vt:lpwstr>
      </vt:variant>
      <vt:variant>
        <vt:lpwstr/>
      </vt:variant>
      <vt:variant>
        <vt:i4>5832711</vt:i4>
      </vt:variant>
      <vt:variant>
        <vt:i4>1359</vt:i4>
      </vt:variant>
      <vt:variant>
        <vt:i4>0</vt:i4>
      </vt:variant>
      <vt:variant>
        <vt:i4>5</vt:i4>
      </vt:variant>
      <vt:variant>
        <vt:lpwstr>http://bupsenxanh.buonho.edu.vn/</vt:lpwstr>
      </vt:variant>
      <vt:variant>
        <vt:lpwstr/>
      </vt:variant>
      <vt:variant>
        <vt:i4>4391026</vt:i4>
      </vt:variant>
      <vt:variant>
        <vt:i4>1356</vt:i4>
      </vt:variant>
      <vt:variant>
        <vt:i4>0</vt:i4>
      </vt:variant>
      <vt:variant>
        <vt:i4>5</vt:i4>
      </vt:variant>
      <vt:variant>
        <vt:lpwstr>mailto:vtmgbupsenxanh@buonho.daklak.gov.vn</vt:lpwstr>
      </vt:variant>
      <vt:variant>
        <vt:lpwstr/>
      </vt:variant>
      <vt:variant>
        <vt:i4>2687026</vt:i4>
      </vt:variant>
      <vt:variant>
        <vt:i4>1353</vt:i4>
      </vt:variant>
      <vt:variant>
        <vt:i4>0</vt:i4>
      </vt:variant>
      <vt:variant>
        <vt:i4>5</vt:i4>
      </vt:variant>
      <vt:variant>
        <vt:lpwstr>http://bbupsenhong.buonho.edu/</vt:lpwstr>
      </vt:variant>
      <vt:variant>
        <vt:lpwstr/>
      </vt:variant>
      <vt:variant>
        <vt:i4>4391026</vt:i4>
      </vt:variant>
      <vt:variant>
        <vt:i4>1350</vt:i4>
      </vt:variant>
      <vt:variant>
        <vt:i4>0</vt:i4>
      </vt:variant>
      <vt:variant>
        <vt:i4>5</vt:i4>
      </vt:variant>
      <vt:variant>
        <vt:lpwstr>mailto:vtmgbupsenxanh@buonho.daklak.gov.vn</vt:lpwstr>
      </vt:variant>
      <vt:variant>
        <vt:lpwstr/>
      </vt:variant>
      <vt:variant>
        <vt:i4>3604582</vt:i4>
      </vt:variant>
      <vt:variant>
        <vt:i4>1347</vt:i4>
      </vt:variant>
      <vt:variant>
        <vt:i4>0</vt:i4>
      </vt:variant>
      <vt:variant>
        <vt:i4>5</vt:i4>
      </vt:variant>
      <vt:variant>
        <vt:lpwstr>http://binhminh.buonho.edu.vn/</vt:lpwstr>
      </vt:variant>
      <vt:variant>
        <vt:lpwstr/>
      </vt:variant>
      <vt:variant>
        <vt:i4>5898271</vt:i4>
      </vt:variant>
      <vt:variant>
        <vt:i4>1344</vt:i4>
      </vt:variant>
      <vt:variant>
        <vt:i4>0</vt:i4>
      </vt:variant>
      <vt:variant>
        <vt:i4>5</vt:i4>
      </vt:variant>
      <vt:variant>
        <vt:lpwstr>https://www.ttn.edu.vn/index.php/mnth</vt:lpwstr>
      </vt:variant>
      <vt:variant>
        <vt:lpwstr/>
      </vt:variant>
      <vt:variant>
        <vt:i4>393217</vt:i4>
      </vt:variant>
      <vt:variant>
        <vt:i4>1341</vt:i4>
      </vt:variant>
      <vt:variant>
        <vt:i4>0</vt:i4>
      </vt:variant>
      <vt:variant>
        <vt:i4>5</vt:i4>
      </vt:variant>
      <vt:variant>
        <vt:lpwstr>http://hoavietnguyen.edu.vn/</vt:lpwstr>
      </vt:variant>
      <vt:variant>
        <vt:lpwstr/>
      </vt:variant>
      <vt:variant>
        <vt:i4>1245197</vt:i4>
      </vt:variant>
      <vt:variant>
        <vt:i4>1338</vt:i4>
      </vt:variant>
      <vt:variant>
        <vt:i4>0</vt:i4>
      </vt:variant>
      <vt:variant>
        <vt:i4>5</vt:i4>
      </vt:variant>
      <vt:variant>
        <vt:lpwstr>https://edu.viettel.vn/dlk-buonmathuot-thcstrungvuong</vt:lpwstr>
      </vt:variant>
      <vt:variant>
        <vt:lpwstr/>
      </vt:variant>
      <vt:variant>
        <vt:i4>3538995</vt:i4>
      </vt:variant>
      <vt:variant>
        <vt:i4>1335</vt:i4>
      </vt:variant>
      <vt:variant>
        <vt:i4>0</vt:i4>
      </vt:variant>
      <vt:variant>
        <vt:i4>5</vt:i4>
      </vt:variant>
      <vt:variant>
        <vt:lpwstr>https://thcs-phanchutrinh-buonmathuot-daklak.violet.vn/</vt:lpwstr>
      </vt:variant>
      <vt:variant>
        <vt:lpwstr/>
      </vt:variant>
      <vt:variant>
        <vt:i4>8126571</vt:i4>
      </vt:variant>
      <vt:variant>
        <vt:i4>1332</vt:i4>
      </vt:variant>
      <vt:variant>
        <vt:i4>0</vt:i4>
      </vt:variant>
      <vt:variant>
        <vt:i4>5</vt:i4>
      </vt:variant>
      <vt:variant>
        <vt:lpwstr>https://sites.google.com/view/thcsphtbmt/trang-ch%E1%BB%A7</vt:lpwstr>
      </vt:variant>
      <vt:variant>
        <vt:lpwstr/>
      </vt:variant>
      <vt:variant>
        <vt:i4>393232</vt:i4>
      </vt:variant>
      <vt:variant>
        <vt:i4>1329</vt:i4>
      </vt:variant>
      <vt:variant>
        <vt:i4>0</vt:i4>
      </vt:variant>
      <vt:variant>
        <vt:i4>5</vt:i4>
      </vt:variant>
      <vt:variant>
        <vt:lpwstr>http://thcsnguyentruongtobmt.edu.vn/</vt:lpwstr>
      </vt:variant>
      <vt:variant>
        <vt:lpwstr/>
      </vt:variant>
      <vt:variant>
        <vt:i4>25</vt:i4>
      </vt:variant>
      <vt:variant>
        <vt:i4>1326</vt:i4>
      </vt:variant>
      <vt:variant>
        <vt:i4>0</vt:i4>
      </vt:variant>
      <vt:variant>
        <vt:i4>5</vt:i4>
      </vt:variant>
      <vt:variant>
        <vt:lpwstr>http://huynhthuckhangbmt.edu.vn/</vt:lpwstr>
      </vt:variant>
      <vt:variant>
        <vt:lpwstr/>
      </vt:variant>
      <vt:variant>
        <vt:i4>6750318</vt:i4>
      </vt:variant>
      <vt:variant>
        <vt:i4>1323</vt:i4>
      </vt:variant>
      <vt:variant>
        <vt:i4>0</vt:i4>
      </vt:variant>
      <vt:variant>
        <vt:i4>5</vt:i4>
      </vt:variant>
      <vt:variant>
        <vt:lpwstr>http://thcshoaxuan.edu.vn/</vt:lpwstr>
      </vt:variant>
      <vt:variant>
        <vt:lpwstr/>
      </vt:variant>
      <vt:variant>
        <vt:i4>983063</vt:i4>
      </vt:variant>
      <vt:variant>
        <vt:i4>1320</vt:i4>
      </vt:variant>
      <vt:variant>
        <vt:i4>0</vt:i4>
      </vt:variant>
      <vt:variant>
        <vt:i4>5</vt:i4>
      </vt:variant>
      <vt:variant>
        <vt:lpwstr>https://edu.viettel.vn/dlk-buonmathuot-thcshoaphu</vt:lpwstr>
      </vt:variant>
      <vt:variant>
        <vt:lpwstr/>
      </vt:variant>
      <vt:variant>
        <vt:i4>3211306</vt:i4>
      </vt:variant>
      <vt:variant>
        <vt:i4>1317</vt:i4>
      </vt:variant>
      <vt:variant>
        <vt:i4>0</vt:i4>
      </vt:variant>
      <vt:variant>
        <vt:i4>5</vt:i4>
      </vt:variant>
      <vt:variant>
        <vt:lpwstr>https://thcsdoanketbmt.edu.vn/</vt:lpwstr>
      </vt:variant>
      <vt:variant>
        <vt:lpwstr/>
      </vt:variant>
      <vt:variant>
        <vt:i4>7929980</vt:i4>
      </vt:variant>
      <vt:variant>
        <vt:i4>1314</vt:i4>
      </vt:variant>
      <vt:variant>
        <vt:i4>0</vt:i4>
      </vt:variant>
      <vt:variant>
        <vt:i4>5</vt:i4>
      </vt:variant>
      <vt:variant>
        <vt:lpwstr>http://thcsdaoduytubmt.ede.vn/</vt:lpwstr>
      </vt:variant>
      <vt:variant>
        <vt:lpwstr/>
      </vt:variant>
      <vt:variant>
        <vt:i4>7471202</vt:i4>
      </vt:variant>
      <vt:variant>
        <vt:i4>1311</vt:i4>
      </vt:variant>
      <vt:variant>
        <vt:i4>0</vt:i4>
      </vt:variant>
      <vt:variant>
        <vt:i4>5</vt:i4>
      </vt:variant>
      <vt:variant>
        <vt:lpwstr>https://edu.viettel.vn/dlk-buonmathuot-thywang/</vt:lpwstr>
      </vt:variant>
      <vt:variant>
        <vt:lpwstr/>
      </vt:variant>
      <vt:variant>
        <vt:i4>5177362</vt:i4>
      </vt:variant>
      <vt:variant>
        <vt:i4>1308</vt:i4>
      </vt:variant>
      <vt:variant>
        <vt:i4>0</vt:i4>
      </vt:variant>
      <vt:variant>
        <vt:i4>5</vt:i4>
      </vt:variant>
      <vt:variant>
        <vt:lpwstr>https://edu.viettel.vn/dlk-buonmathuot-thtovinhdien/</vt:lpwstr>
      </vt:variant>
      <vt:variant>
        <vt:lpwstr/>
      </vt:variant>
      <vt:variant>
        <vt:i4>720922</vt:i4>
      </vt:variant>
      <vt:variant>
        <vt:i4>1305</vt:i4>
      </vt:variant>
      <vt:variant>
        <vt:i4>0</vt:i4>
      </vt:variant>
      <vt:variant>
        <vt:i4>5</vt:i4>
      </vt:variant>
      <vt:variant>
        <vt:lpwstr>http://tieuhocquocte.edu.vn/</vt:lpwstr>
      </vt:variant>
      <vt:variant>
        <vt:lpwstr/>
      </vt:variant>
      <vt:variant>
        <vt:i4>589835</vt:i4>
      </vt:variant>
      <vt:variant>
        <vt:i4>1302</vt:i4>
      </vt:variant>
      <vt:variant>
        <vt:i4>0</vt:i4>
      </vt:variant>
      <vt:variant>
        <vt:i4>5</vt:i4>
      </vt:variant>
      <vt:variant>
        <vt:lpwstr>https://edu.viettel.vn/dlk-buonmathuot-thphuvinh/</vt:lpwstr>
      </vt:variant>
      <vt:variant>
        <vt:lpwstr/>
      </vt:variant>
      <vt:variant>
        <vt:i4>589830</vt:i4>
      </vt:variant>
      <vt:variant>
        <vt:i4>1299</vt:i4>
      </vt:variant>
      <vt:variant>
        <vt:i4>0</vt:i4>
      </vt:variant>
      <vt:variant>
        <vt:i4>5</vt:i4>
      </vt:variant>
      <vt:variant>
        <vt:lpwstr>https://edu.viettel.vn/dlk-buonmathuot-thphuthai/</vt:lpwstr>
      </vt:variant>
      <vt:variant>
        <vt:lpwstr/>
      </vt:variant>
      <vt:variant>
        <vt:i4>6357034</vt:i4>
      </vt:variant>
      <vt:variant>
        <vt:i4>1296</vt:i4>
      </vt:variant>
      <vt:variant>
        <vt:i4>0</vt:i4>
      </vt:variant>
      <vt:variant>
        <vt:i4>5</vt:i4>
      </vt:variant>
      <vt:variant>
        <vt:lpwstr>https://edu.viettel.vn/dlk-thphandinhphung</vt:lpwstr>
      </vt:variant>
      <vt:variant>
        <vt:lpwstr/>
      </vt:variant>
      <vt:variant>
        <vt:i4>655376</vt:i4>
      </vt:variant>
      <vt:variant>
        <vt:i4>1293</vt:i4>
      </vt:variant>
      <vt:variant>
        <vt:i4>0</vt:i4>
      </vt:variant>
      <vt:variant>
        <vt:i4>5</vt:i4>
      </vt:variant>
      <vt:variant>
        <vt:lpwstr>https://edu.viettel.vn/dlk-buonmathuot-thphanboichau/</vt:lpwstr>
      </vt:variant>
      <vt:variant>
        <vt:lpwstr/>
      </vt:variant>
      <vt:variant>
        <vt:i4>7209066</vt:i4>
      </vt:variant>
      <vt:variant>
        <vt:i4>1290</vt:i4>
      </vt:variant>
      <vt:variant>
        <vt:i4>0</vt:i4>
      </vt:variant>
      <vt:variant>
        <vt:i4>5</vt:i4>
      </vt:variant>
      <vt:variant>
        <vt:lpwstr>https://edu.viettel.vn/dlk-buonmathuot-thnguyenthiminhkhai</vt:lpwstr>
      </vt:variant>
      <vt:variant>
        <vt:lpwstr/>
      </vt:variant>
      <vt:variant>
        <vt:i4>6225985</vt:i4>
      </vt:variant>
      <vt:variant>
        <vt:i4>1287</vt:i4>
      </vt:variant>
      <vt:variant>
        <vt:i4>0</vt:i4>
      </vt:variant>
      <vt:variant>
        <vt:i4>5</vt:i4>
      </vt:variant>
      <vt:variant>
        <vt:lpwstr>http://th-nguyencongtru-buonmathuot-daklak.violet.vn/</vt:lpwstr>
      </vt:variant>
      <vt:variant>
        <vt:lpwstr/>
      </vt:variant>
      <vt:variant>
        <vt:i4>458837</vt:i4>
      </vt:variant>
      <vt:variant>
        <vt:i4>1284</vt:i4>
      </vt:variant>
      <vt:variant>
        <vt:i4>0</vt:i4>
      </vt:variant>
      <vt:variant>
        <vt:i4>5</vt:i4>
      </vt:variant>
      <vt:variant>
        <vt:lpwstr>http://www.mamnon10-3bmt.edu.vn/</vt:lpwstr>
      </vt:variant>
      <vt:variant>
        <vt:lpwstr/>
      </vt:variant>
      <vt:variant>
        <vt:i4>2359321</vt:i4>
      </vt:variant>
      <vt:variant>
        <vt:i4>1281</vt:i4>
      </vt:variant>
      <vt:variant>
        <vt:i4>0</vt:i4>
      </vt:variant>
      <vt:variant>
        <vt:i4>5</vt:i4>
      </vt:variant>
      <vt:variant>
        <vt:lpwstr>mailto:ttkngiongctvnts@nnptnt.daklak.gov.vn</vt:lpwstr>
      </vt:variant>
      <vt:variant>
        <vt:lpwstr/>
      </vt:variant>
      <vt:variant>
        <vt:i4>5898352</vt:i4>
      </vt:variant>
      <vt:variant>
        <vt:i4>1278</vt:i4>
      </vt:variant>
      <vt:variant>
        <vt:i4>0</vt:i4>
      </vt:variant>
      <vt:variant>
        <vt:i4>5</vt:i4>
      </vt:variant>
      <vt:variant>
        <vt:lpwstr>mailto:vtbvtvlak@nnptnt.daklak.gov.vn</vt:lpwstr>
      </vt:variant>
      <vt:variant>
        <vt:lpwstr/>
      </vt:variant>
      <vt:variant>
        <vt:i4>2686996</vt:i4>
      </vt:variant>
      <vt:variant>
        <vt:i4>1275</vt:i4>
      </vt:variant>
      <vt:variant>
        <vt:i4>0</vt:i4>
      </vt:variant>
      <vt:variant>
        <vt:i4>5</vt:i4>
      </vt:variant>
      <vt:variant>
        <vt:lpwstr>mailto:vtbvtvmdrak@nnptnt.daklak.gov.vn</vt:lpwstr>
      </vt:variant>
      <vt:variant>
        <vt:lpwstr/>
      </vt:variant>
      <vt:variant>
        <vt:i4>4259950</vt:i4>
      </vt:variant>
      <vt:variant>
        <vt:i4>1272</vt:i4>
      </vt:variant>
      <vt:variant>
        <vt:i4>0</vt:i4>
      </vt:variant>
      <vt:variant>
        <vt:i4>5</vt:i4>
      </vt:variant>
      <vt:variant>
        <vt:lpwstr>mailto:vtbvtvkrongpac@nnptnt.daklak.gov.vn</vt:lpwstr>
      </vt:variant>
      <vt:variant>
        <vt:lpwstr/>
      </vt:variant>
      <vt:variant>
        <vt:i4>3670029</vt:i4>
      </vt:variant>
      <vt:variant>
        <vt:i4>1269</vt:i4>
      </vt:variant>
      <vt:variant>
        <vt:i4>0</vt:i4>
      </vt:variant>
      <vt:variant>
        <vt:i4>5</vt:i4>
      </vt:variant>
      <vt:variant>
        <vt:lpwstr>mailto:vtbvtvkrongnang@nnptnt.daklak.gov.vn</vt:lpwstr>
      </vt:variant>
      <vt:variant>
        <vt:lpwstr/>
      </vt:variant>
      <vt:variant>
        <vt:i4>3538945</vt:i4>
      </vt:variant>
      <vt:variant>
        <vt:i4>1266</vt:i4>
      </vt:variant>
      <vt:variant>
        <vt:i4>0</vt:i4>
      </vt:variant>
      <vt:variant>
        <vt:i4>5</vt:i4>
      </vt:variant>
      <vt:variant>
        <vt:lpwstr>mailto:vtbvtvkrongbong@nnptnt.daklak.gov.vn</vt:lpwstr>
      </vt:variant>
      <vt:variant>
        <vt:lpwstr/>
      </vt:variant>
      <vt:variant>
        <vt:i4>5111933</vt:i4>
      </vt:variant>
      <vt:variant>
        <vt:i4>1263</vt:i4>
      </vt:variant>
      <vt:variant>
        <vt:i4>0</vt:i4>
      </vt:variant>
      <vt:variant>
        <vt:i4>5</vt:i4>
      </vt:variant>
      <vt:variant>
        <vt:lpwstr>mailto:vtbvtvkrongana@nnptnt.daklak.gov.vn</vt:lpwstr>
      </vt:variant>
      <vt:variant>
        <vt:lpwstr/>
      </vt:variant>
      <vt:variant>
        <vt:i4>3866629</vt:i4>
      </vt:variant>
      <vt:variant>
        <vt:i4>1260</vt:i4>
      </vt:variant>
      <vt:variant>
        <vt:i4>0</vt:i4>
      </vt:variant>
      <vt:variant>
        <vt:i4>5</vt:i4>
      </vt:variant>
      <vt:variant>
        <vt:lpwstr>mailto:vtbvtveasup@nnptnt.daklak.gov.vn</vt:lpwstr>
      </vt:variant>
      <vt:variant>
        <vt:lpwstr/>
      </vt:variant>
      <vt:variant>
        <vt:i4>2818051</vt:i4>
      </vt:variant>
      <vt:variant>
        <vt:i4>1257</vt:i4>
      </vt:variant>
      <vt:variant>
        <vt:i4>0</vt:i4>
      </vt:variant>
      <vt:variant>
        <vt:i4>5</vt:i4>
      </vt:variant>
      <vt:variant>
        <vt:lpwstr>mailto:vtbvtveahleo@nnptnt.daklak.gov.vn</vt:lpwstr>
      </vt:variant>
      <vt:variant>
        <vt:lpwstr/>
      </vt:variant>
      <vt:variant>
        <vt:i4>2883585</vt:i4>
      </vt:variant>
      <vt:variant>
        <vt:i4>1254</vt:i4>
      </vt:variant>
      <vt:variant>
        <vt:i4>0</vt:i4>
      </vt:variant>
      <vt:variant>
        <vt:i4>5</vt:i4>
      </vt:variant>
      <vt:variant>
        <vt:lpwstr>mailto:vtbvtvcumgar@nnptnt.daklak.gov.vn</vt:lpwstr>
      </vt:variant>
      <vt:variant>
        <vt:lpwstr/>
      </vt:variant>
      <vt:variant>
        <vt:i4>2228239</vt:i4>
      </vt:variant>
      <vt:variant>
        <vt:i4>1251</vt:i4>
      </vt:variant>
      <vt:variant>
        <vt:i4>0</vt:i4>
      </vt:variant>
      <vt:variant>
        <vt:i4>5</vt:i4>
      </vt:variant>
      <vt:variant>
        <vt:lpwstr>mailto:vtbvtvcukuin@nnptnt.daklak.gov.vn</vt:lpwstr>
      </vt:variant>
      <vt:variant>
        <vt:lpwstr/>
      </vt:variant>
      <vt:variant>
        <vt:i4>2162693</vt:i4>
      </vt:variant>
      <vt:variant>
        <vt:i4>1248</vt:i4>
      </vt:variant>
      <vt:variant>
        <vt:i4>0</vt:i4>
      </vt:variant>
      <vt:variant>
        <vt:i4>5</vt:i4>
      </vt:variant>
      <vt:variant>
        <vt:lpwstr>mailto:vtbvtvbd@nnptnt.daklak.gov.vn</vt:lpwstr>
      </vt:variant>
      <vt:variant>
        <vt:lpwstr/>
      </vt:variant>
      <vt:variant>
        <vt:i4>2162697</vt:i4>
      </vt:variant>
      <vt:variant>
        <vt:i4>1245</vt:i4>
      </vt:variant>
      <vt:variant>
        <vt:i4>0</vt:i4>
      </vt:variant>
      <vt:variant>
        <vt:i4>5</vt:i4>
      </vt:variant>
      <vt:variant>
        <vt:lpwstr>mailto:vtbvtvbh@nnptnt.daklak.gov.vn</vt:lpwstr>
      </vt:variant>
      <vt:variant>
        <vt:lpwstr/>
      </vt:variant>
      <vt:variant>
        <vt:i4>4259950</vt:i4>
      </vt:variant>
      <vt:variant>
        <vt:i4>1242</vt:i4>
      </vt:variant>
      <vt:variant>
        <vt:i4>0</vt:i4>
      </vt:variant>
      <vt:variant>
        <vt:i4>5</vt:i4>
      </vt:variant>
      <vt:variant>
        <vt:lpwstr>mailto:vtbvtvkrongpac@nnptnt.daklak.gov.vn</vt:lpwstr>
      </vt:variant>
      <vt:variant>
        <vt:lpwstr/>
      </vt:variant>
      <vt:variant>
        <vt:i4>2162705</vt:i4>
      </vt:variant>
      <vt:variant>
        <vt:i4>1239</vt:i4>
      </vt:variant>
      <vt:variant>
        <vt:i4>0</vt:i4>
      </vt:variant>
      <vt:variant>
        <vt:i4>5</vt:i4>
      </vt:variant>
      <vt:variant>
        <vt:lpwstr>mailto:vtbvtveakar@nnptnt.daklak.gov.vn</vt:lpwstr>
      </vt:variant>
      <vt:variant>
        <vt:lpwstr/>
      </vt:variant>
      <vt:variant>
        <vt:i4>6619162</vt:i4>
      </vt:variant>
      <vt:variant>
        <vt:i4>1236</vt:i4>
      </vt:variant>
      <vt:variant>
        <vt:i4>0</vt:i4>
      </vt:variant>
      <vt:variant>
        <vt:i4>5</vt:i4>
      </vt:variant>
      <vt:variant>
        <vt:lpwstr>mailto:vtbvtvbmt@nnptnt.gov.vn</vt:lpwstr>
      </vt:variant>
      <vt:variant>
        <vt:lpwstr/>
      </vt:variant>
      <vt:variant>
        <vt:i4>5505150</vt:i4>
      </vt:variant>
      <vt:variant>
        <vt:i4>1233</vt:i4>
      </vt:variant>
      <vt:variant>
        <vt:i4>0</vt:i4>
      </vt:variant>
      <vt:variant>
        <vt:i4>5</vt:i4>
      </vt:variant>
      <vt:variant>
        <vt:lpwstr>mailto:vthklmdrak@nnptnt.daklak.gov.vn</vt:lpwstr>
      </vt:variant>
      <vt:variant>
        <vt:lpwstr/>
      </vt:variant>
      <vt:variant>
        <vt:i4>3145741</vt:i4>
      </vt:variant>
      <vt:variant>
        <vt:i4>1230</vt:i4>
      </vt:variant>
      <vt:variant>
        <vt:i4>0</vt:i4>
      </vt:variant>
      <vt:variant>
        <vt:i4>5</vt:i4>
      </vt:variant>
      <vt:variant>
        <vt:lpwstr>mailto:vthkllak@nnptnt.daklak.gov.vn</vt:lpwstr>
      </vt:variant>
      <vt:variant>
        <vt:lpwstr/>
      </vt:variant>
      <vt:variant>
        <vt:i4>3932188</vt:i4>
      </vt:variant>
      <vt:variant>
        <vt:i4>1227</vt:i4>
      </vt:variant>
      <vt:variant>
        <vt:i4>0</vt:i4>
      </vt:variant>
      <vt:variant>
        <vt:i4>5</vt:i4>
      </vt:variant>
      <vt:variant>
        <vt:lpwstr>mailto:vthklbmt@nnptnt.daklak.gov.vn</vt:lpwstr>
      </vt:variant>
      <vt:variant>
        <vt:lpwstr/>
      </vt:variant>
      <vt:variant>
        <vt:i4>5046383</vt:i4>
      </vt:variant>
      <vt:variant>
        <vt:i4>1224</vt:i4>
      </vt:variant>
      <vt:variant>
        <vt:i4>0</vt:i4>
      </vt:variant>
      <vt:variant>
        <vt:i4>5</vt:i4>
      </vt:variant>
      <vt:variant>
        <vt:lpwstr>mailto:vthklkrongnang@nnptnt.daklak.gov.vn</vt:lpwstr>
      </vt:variant>
      <vt:variant>
        <vt:lpwstr/>
      </vt:variant>
      <vt:variant>
        <vt:i4>4259937</vt:i4>
      </vt:variant>
      <vt:variant>
        <vt:i4>1221</vt:i4>
      </vt:variant>
      <vt:variant>
        <vt:i4>0</vt:i4>
      </vt:variant>
      <vt:variant>
        <vt:i4>5</vt:i4>
      </vt:variant>
      <vt:variant>
        <vt:lpwstr>mailto:vthklkrongbong@nnptnt.daklak.gov.vn</vt:lpwstr>
      </vt:variant>
      <vt:variant>
        <vt:lpwstr/>
      </vt:variant>
      <vt:variant>
        <vt:i4>5439607</vt:i4>
      </vt:variant>
      <vt:variant>
        <vt:i4>1218</vt:i4>
      </vt:variant>
      <vt:variant>
        <vt:i4>0</vt:i4>
      </vt:variant>
      <vt:variant>
        <vt:i4>5</vt:i4>
      </vt:variant>
      <vt:variant>
        <vt:lpwstr>mailto:vthklkrongana@nnptnt.daklak.gov.vn</vt:lpwstr>
      </vt:variant>
      <vt:variant>
        <vt:lpwstr/>
      </vt:variant>
      <vt:variant>
        <vt:i4>4522092</vt:i4>
      </vt:variant>
      <vt:variant>
        <vt:i4>1215</vt:i4>
      </vt:variant>
      <vt:variant>
        <vt:i4>0</vt:i4>
      </vt:variant>
      <vt:variant>
        <vt:i4>5</vt:i4>
      </vt:variant>
      <vt:variant>
        <vt:lpwstr>mailto:vthkleasup@nnptnt.daklak.gov.vn</vt:lpwstr>
      </vt:variant>
      <vt:variant>
        <vt:lpwstr/>
      </vt:variant>
      <vt:variant>
        <vt:i4>5308534</vt:i4>
      </vt:variant>
      <vt:variant>
        <vt:i4>1212</vt:i4>
      </vt:variant>
      <vt:variant>
        <vt:i4>0</vt:i4>
      </vt:variant>
      <vt:variant>
        <vt:i4>5</vt:i4>
      </vt:variant>
      <vt:variant>
        <vt:lpwstr>mailto:vthkleakar@nnptnt.daklak.gov.vn</vt:lpwstr>
      </vt:variant>
      <vt:variant>
        <vt:lpwstr/>
      </vt:variant>
      <vt:variant>
        <vt:i4>2949138</vt:i4>
      </vt:variant>
      <vt:variant>
        <vt:i4>1209</vt:i4>
      </vt:variant>
      <vt:variant>
        <vt:i4>0</vt:i4>
      </vt:variant>
      <vt:variant>
        <vt:i4>5</vt:i4>
      </vt:variant>
      <vt:variant>
        <vt:lpwstr>mailto:vthkleahleo@nnptnt.daklak.gov.vn</vt:lpwstr>
      </vt:variant>
      <vt:variant>
        <vt:lpwstr/>
      </vt:variant>
      <vt:variant>
        <vt:i4>3080213</vt:i4>
      </vt:variant>
      <vt:variant>
        <vt:i4>1206</vt:i4>
      </vt:variant>
      <vt:variant>
        <vt:i4>0</vt:i4>
      </vt:variant>
      <vt:variant>
        <vt:i4>5</vt:i4>
      </vt:variant>
      <vt:variant>
        <vt:lpwstr>mailto:vthklcumgar@nnptnt.daklak.gov.vn</vt:lpwstr>
      </vt:variant>
      <vt:variant>
        <vt:lpwstr/>
      </vt:variant>
      <vt:variant>
        <vt:i4>5308524</vt:i4>
      </vt:variant>
      <vt:variant>
        <vt:i4>1203</vt:i4>
      </vt:variant>
      <vt:variant>
        <vt:i4>0</vt:i4>
      </vt:variant>
      <vt:variant>
        <vt:i4>5</vt:i4>
      </vt:variant>
      <vt:variant>
        <vt:lpwstr>mailto:hatkiemlamhuyenbuondon@nnptnt.daklak.gov.vn</vt:lpwstr>
      </vt:variant>
      <vt:variant>
        <vt:lpwstr/>
      </vt:variant>
      <vt:variant>
        <vt:i4>7864332</vt:i4>
      </vt:variant>
      <vt:variant>
        <vt:i4>1200</vt:i4>
      </vt:variant>
      <vt:variant>
        <vt:i4>0</vt:i4>
      </vt:variant>
      <vt:variant>
        <vt:i4>5</vt:i4>
      </vt:variant>
      <vt:variant>
        <vt:lpwstr>mailto:doiklcdpcccrso3@nnptnt.daklak.gov.vn</vt:lpwstr>
      </vt:variant>
      <vt:variant>
        <vt:lpwstr/>
      </vt:variant>
      <vt:variant>
        <vt:i4>7929868</vt:i4>
      </vt:variant>
      <vt:variant>
        <vt:i4>1197</vt:i4>
      </vt:variant>
      <vt:variant>
        <vt:i4>0</vt:i4>
      </vt:variant>
      <vt:variant>
        <vt:i4>5</vt:i4>
      </vt:variant>
      <vt:variant>
        <vt:lpwstr>mailto:doiklcdpcccrso2@nnptnt.daklak.gov.vn</vt:lpwstr>
      </vt:variant>
      <vt:variant>
        <vt:lpwstr/>
      </vt:variant>
      <vt:variant>
        <vt:i4>7995404</vt:i4>
      </vt:variant>
      <vt:variant>
        <vt:i4>1194</vt:i4>
      </vt:variant>
      <vt:variant>
        <vt:i4>0</vt:i4>
      </vt:variant>
      <vt:variant>
        <vt:i4>5</vt:i4>
      </vt:variant>
      <vt:variant>
        <vt:lpwstr>mailto:doiklcdpcccrso1@nnptnt.daklak.gov.vn</vt:lpwstr>
      </vt:variant>
      <vt:variant>
        <vt:lpwstr/>
      </vt:variant>
      <vt:variant>
        <vt:i4>5701741</vt:i4>
      </vt:variant>
      <vt:variant>
        <vt:i4>1191</vt:i4>
      </vt:variant>
      <vt:variant>
        <vt:i4>0</vt:i4>
      </vt:variant>
      <vt:variant>
        <vt:i4>5</vt:i4>
      </vt:variant>
      <vt:variant>
        <vt:lpwstr>mailto:tramkiemdicheahleo@nnptnt.daklak.gov.vn</vt:lpwstr>
      </vt:variant>
      <vt:variant>
        <vt:lpwstr/>
      </vt:variant>
      <vt:variant>
        <vt:i4>6160485</vt:i4>
      </vt:variant>
      <vt:variant>
        <vt:i4>1188</vt:i4>
      </vt:variant>
      <vt:variant>
        <vt:i4>0</vt:i4>
      </vt:variant>
      <vt:variant>
        <vt:i4>5</vt:i4>
      </vt:variant>
      <vt:variant>
        <vt:lpwstr>mailto:tramkiemdichhoaphu@nnptnt.daklak.gov.vn</vt:lpwstr>
      </vt:variant>
      <vt:variant>
        <vt:lpwstr/>
      </vt:variant>
      <vt:variant>
        <vt:i4>5046375</vt:i4>
      </vt:variant>
      <vt:variant>
        <vt:i4>1185</vt:i4>
      </vt:variant>
      <vt:variant>
        <vt:i4>0</vt:i4>
      </vt:variant>
      <vt:variant>
        <vt:i4>5</vt:i4>
      </vt:variant>
      <vt:variant>
        <vt:lpwstr>mailto:tramkiemdichcuprao@nnptnt.daklak.gov.vn</vt:lpwstr>
      </vt:variant>
      <vt:variant>
        <vt:lpwstr/>
      </vt:variant>
      <vt:variant>
        <vt:i4>2359326</vt:i4>
      </vt:variant>
      <vt:variant>
        <vt:i4>1182</vt:i4>
      </vt:variant>
      <vt:variant>
        <vt:i4>0</vt:i4>
      </vt:variant>
      <vt:variant>
        <vt:i4>5</vt:i4>
      </vt:variant>
      <vt:variant>
        <vt:lpwstr>mailto:tramkiemdichphuonghoang@nnptnt.daklak.gov.vn</vt:lpwstr>
      </vt:variant>
      <vt:variant>
        <vt:lpwstr/>
      </vt:variant>
      <vt:variant>
        <vt:i4>2949133</vt:i4>
      </vt:variant>
      <vt:variant>
        <vt:i4>1179</vt:i4>
      </vt:variant>
      <vt:variant>
        <vt:i4>0</vt:i4>
      </vt:variant>
      <vt:variant>
        <vt:i4>5</vt:i4>
      </vt:variant>
      <vt:variant>
        <vt:lpwstr>mailto:tramkiemdichkrongno@nnptnt.daklak.gov.vn</vt:lpwstr>
      </vt:variant>
      <vt:variant>
        <vt:lpwstr/>
      </vt:variant>
      <vt:variant>
        <vt:i4>3014666</vt:i4>
      </vt:variant>
      <vt:variant>
        <vt:i4>1176</vt:i4>
      </vt:variant>
      <vt:variant>
        <vt:i4>0</vt:i4>
      </vt:variant>
      <vt:variant>
        <vt:i4>5</vt:i4>
      </vt:variant>
      <vt:variant>
        <vt:lpwstr>mailto:tramthuylak@nnptnt.daklak.gov.vn</vt:lpwstr>
      </vt:variant>
      <vt:variant>
        <vt:lpwstr/>
      </vt:variant>
      <vt:variant>
        <vt:i4>6094958</vt:i4>
      </vt:variant>
      <vt:variant>
        <vt:i4>1173</vt:i4>
      </vt:variant>
      <vt:variant>
        <vt:i4>0</vt:i4>
      </vt:variant>
      <vt:variant>
        <vt:i4>5</vt:i4>
      </vt:variant>
      <vt:variant>
        <vt:lpwstr>mailto:tramthuymdrak@nnptnt.daklak.gov.vn</vt:lpwstr>
      </vt:variant>
      <vt:variant>
        <vt:lpwstr/>
      </vt:variant>
      <vt:variant>
        <vt:i4>3473436</vt:i4>
      </vt:variant>
      <vt:variant>
        <vt:i4>1170</vt:i4>
      </vt:variant>
      <vt:variant>
        <vt:i4>0</vt:i4>
      </vt:variant>
      <vt:variant>
        <vt:i4>5</vt:i4>
      </vt:variant>
      <vt:variant>
        <vt:lpwstr>mailto:tramthuykrongpak@nnptnt.daklak.gov.vn</vt:lpwstr>
      </vt:variant>
      <vt:variant>
        <vt:lpwstr/>
      </vt:variant>
      <vt:variant>
        <vt:i4>4980855</vt:i4>
      </vt:variant>
      <vt:variant>
        <vt:i4>1167</vt:i4>
      </vt:variant>
      <vt:variant>
        <vt:i4>0</vt:i4>
      </vt:variant>
      <vt:variant>
        <vt:i4>5</vt:i4>
      </vt:variant>
      <vt:variant>
        <vt:lpwstr>mailto:tramthuykrongnang@nnptnt.daklak.gov.vn</vt:lpwstr>
      </vt:variant>
      <vt:variant>
        <vt:lpwstr/>
      </vt:variant>
      <vt:variant>
        <vt:i4>2162702</vt:i4>
      </vt:variant>
      <vt:variant>
        <vt:i4>1164</vt:i4>
      </vt:variant>
      <vt:variant>
        <vt:i4>0</vt:i4>
      </vt:variant>
      <vt:variant>
        <vt:i4>5</vt:i4>
      </vt:variant>
      <vt:variant>
        <vt:lpwstr>mailto:tramthuykrongbuk@nnptnt.daklak.gov.vn</vt:lpwstr>
      </vt:variant>
      <vt:variant>
        <vt:lpwstr/>
      </vt:variant>
      <vt:variant>
        <vt:i4>4325499</vt:i4>
      </vt:variant>
      <vt:variant>
        <vt:i4>1161</vt:i4>
      </vt:variant>
      <vt:variant>
        <vt:i4>0</vt:i4>
      </vt:variant>
      <vt:variant>
        <vt:i4>5</vt:i4>
      </vt:variant>
      <vt:variant>
        <vt:lpwstr>mailto:tramthuykrongbong@nnptnt.daklak.gov.vn</vt:lpwstr>
      </vt:variant>
      <vt:variant>
        <vt:lpwstr/>
      </vt:variant>
      <vt:variant>
        <vt:i4>3801095</vt:i4>
      </vt:variant>
      <vt:variant>
        <vt:i4>1158</vt:i4>
      </vt:variant>
      <vt:variant>
        <vt:i4>0</vt:i4>
      </vt:variant>
      <vt:variant>
        <vt:i4>5</vt:i4>
      </vt:variant>
      <vt:variant>
        <vt:lpwstr>mailto:tramthuykrongana@nnptnt.daklak.gov.vn</vt:lpwstr>
      </vt:variant>
      <vt:variant>
        <vt:lpwstr/>
      </vt:variant>
      <vt:variant>
        <vt:i4>5177471</vt:i4>
      </vt:variant>
      <vt:variant>
        <vt:i4>1155</vt:i4>
      </vt:variant>
      <vt:variant>
        <vt:i4>0</vt:i4>
      </vt:variant>
      <vt:variant>
        <vt:i4>5</vt:i4>
      </vt:variant>
      <vt:variant>
        <vt:lpwstr>mailto:tramthuyeasup@nnptnt.daklak.gov.vn</vt:lpwstr>
      </vt:variant>
      <vt:variant>
        <vt:lpwstr/>
      </vt:variant>
      <vt:variant>
        <vt:i4>5570667</vt:i4>
      </vt:variant>
      <vt:variant>
        <vt:i4>1152</vt:i4>
      </vt:variant>
      <vt:variant>
        <vt:i4>0</vt:i4>
      </vt:variant>
      <vt:variant>
        <vt:i4>5</vt:i4>
      </vt:variant>
      <vt:variant>
        <vt:lpwstr>mailto:tramthuyeakar@nnptnt.daklak.gov.vn</vt:lpwstr>
      </vt:variant>
      <vt:variant>
        <vt:lpwstr/>
      </vt:variant>
      <vt:variant>
        <vt:i4>6226041</vt:i4>
      </vt:variant>
      <vt:variant>
        <vt:i4>1149</vt:i4>
      </vt:variant>
      <vt:variant>
        <vt:i4>0</vt:i4>
      </vt:variant>
      <vt:variant>
        <vt:i4>5</vt:i4>
      </vt:variant>
      <vt:variant>
        <vt:lpwstr>mailto:tramthuyeahleo@nnptnt.daklak.gov.vn</vt:lpwstr>
      </vt:variant>
      <vt:variant>
        <vt:lpwstr/>
      </vt:variant>
      <vt:variant>
        <vt:i4>5767291</vt:i4>
      </vt:variant>
      <vt:variant>
        <vt:i4>1146</vt:i4>
      </vt:variant>
      <vt:variant>
        <vt:i4>0</vt:i4>
      </vt:variant>
      <vt:variant>
        <vt:i4>5</vt:i4>
      </vt:variant>
      <vt:variant>
        <vt:lpwstr>mailto:tramthuycumgar@nnptnt.daklak.gov.vn</vt:lpwstr>
      </vt:variant>
      <vt:variant>
        <vt:lpwstr/>
      </vt:variant>
      <vt:variant>
        <vt:i4>5636213</vt:i4>
      </vt:variant>
      <vt:variant>
        <vt:i4>1143</vt:i4>
      </vt:variant>
      <vt:variant>
        <vt:i4>0</vt:i4>
      </vt:variant>
      <vt:variant>
        <vt:i4>5</vt:i4>
      </vt:variant>
      <vt:variant>
        <vt:lpwstr>mailto:tramthuycukuin@nnptnt.daklak.gov.vn</vt:lpwstr>
      </vt:variant>
      <vt:variant>
        <vt:lpwstr/>
      </vt:variant>
      <vt:variant>
        <vt:i4>3014687</vt:i4>
      </vt:variant>
      <vt:variant>
        <vt:i4>1140</vt:i4>
      </vt:variant>
      <vt:variant>
        <vt:i4>0</vt:i4>
      </vt:variant>
      <vt:variant>
        <vt:i4>5</vt:i4>
      </vt:variant>
      <vt:variant>
        <vt:lpwstr>mailto:tramthuybuondon@nnptnt.daklak.gov.vn</vt:lpwstr>
      </vt:variant>
      <vt:variant>
        <vt:lpwstr/>
      </vt:variant>
      <vt:variant>
        <vt:i4>5374063</vt:i4>
      </vt:variant>
      <vt:variant>
        <vt:i4>1137</vt:i4>
      </vt:variant>
      <vt:variant>
        <vt:i4>0</vt:i4>
      </vt:variant>
      <vt:variant>
        <vt:i4>5</vt:i4>
      </vt:variant>
      <vt:variant>
        <vt:lpwstr>mailto:tramthuybuonho@nnptnt.daklak.gov.vn</vt:lpwstr>
      </vt:variant>
      <vt:variant>
        <vt:lpwstr/>
      </vt:variant>
      <vt:variant>
        <vt:i4>3932182</vt:i4>
      </vt:variant>
      <vt:variant>
        <vt:i4>1134</vt:i4>
      </vt:variant>
      <vt:variant>
        <vt:i4>0</vt:i4>
      </vt:variant>
      <vt:variant>
        <vt:i4>5</vt:i4>
      </vt:variant>
      <vt:variant>
        <vt:lpwstr>mailto:tramthuybuonmathuot@nnptnt.daklak.gov.vn</vt:lpwstr>
      </vt:variant>
      <vt:variant>
        <vt:lpwstr/>
      </vt:variant>
      <vt:variant>
        <vt:i4>2490397</vt:i4>
      </vt:variant>
      <vt:variant>
        <vt:i4>1131</vt:i4>
      </vt:variant>
      <vt:variant>
        <vt:i4>0</vt:i4>
      </vt:variant>
      <vt:variant>
        <vt:i4>5</vt:i4>
      </vt:variant>
      <vt:variant>
        <vt:lpwstr>mailto:tttdc@khcn.daklak.gov.vn</vt:lpwstr>
      </vt:variant>
      <vt:variant>
        <vt:lpwstr/>
      </vt:variant>
      <vt:variant>
        <vt:i4>5767295</vt:i4>
      </vt:variant>
      <vt:variant>
        <vt:i4>1128</vt:i4>
      </vt:variant>
      <vt:variant>
        <vt:i4>0</vt:i4>
      </vt:variant>
      <vt:variant>
        <vt:i4>5</vt:i4>
      </vt:variant>
      <vt:variant>
        <vt:lpwstr>mailto:vtubnd@madrak.daklak.gov.vn</vt:lpwstr>
      </vt:variant>
      <vt:variant>
        <vt:lpwstr/>
      </vt:variant>
      <vt:variant>
        <vt:i4>2293780</vt:i4>
      </vt:variant>
      <vt:variant>
        <vt:i4>1125</vt:i4>
      </vt:variant>
      <vt:variant>
        <vt:i4>0</vt:i4>
      </vt:variant>
      <vt:variant>
        <vt:i4>5</vt:i4>
      </vt:variant>
      <vt:variant>
        <vt:lpwstr>mailto:vtxkrongjing@madrak.daklak.gov.vn</vt:lpwstr>
      </vt:variant>
      <vt:variant>
        <vt:lpwstr/>
      </vt:variant>
      <vt:variant>
        <vt:i4>5636196</vt:i4>
      </vt:variant>
      <vt:variant>
        <vt:i4>1122</vt:i4>
      </vt:variant>
      <vt:variant>
        <vt:i4>0</vt:i4>
      </vt:variant>
      <vt:variant>
        <vt:i4>5</vt:i4>
      </vt:variant>
      <vt:variant>
        <vt:lpwstr>mailto:vtxkronga@madrak.daklak.gov.vn</vt:lpwstr>
      </vt:variant>
      <vt:variant>
        <vt:lpwstr/>
      </vt:variant>
      <vt:variant>
        <vt:i4>4587630</vt:i4>
      </vt:variant>
      <vt:variant>
        <vt:i4>1119</vt:i4>
      </vt:variant>
      <vt:variant>
        <vt:i4>0</vt:i4>
      </vt:variant>
      <vt:variant>
        <vt:i4>5</vt:i4>
      </vt:variant>
      <vt:variant>
        <vt:lpwstr>mailto:vtxeatrang@madrak.daklak.gov.vn</vt:lpwstr>
      </vt:variant>
      <vt:variant>
        <vt:lpwstr/>
      </vt:variant>
      <vt:variant>
        <vt:i4>6094956</vt:i4>
      </vt:variant>
      <vt:variant>
        <vt:i4>1116</vt:i4>
      </vt:variant>
      <vt:variant>
        <vt:i4>0</vt:i4>
      </vt:variant>
      <vt:variant>
        <vt:i4>5</vt:i4>
      </vt:variant>
      <vt:variant>
        <vt:lpwstr>mailto:vtxearieng@madrak.daklak.gov.vn</vt:lpwstr>
      </vt:variant>
      <vt:variant>
        <vt:lpwstr/>
      </vt:variant>
      <vt:variant>
        <vt:i4>3342336</vt:i4>
      </vt:variant>
      <vt:variant>
        <vt:i4>1113</vt:i4>
      </vt:variant>
      <vt:variant>
        <vt:i4>0</vt:i4>
      </vt:variant>
      <vt:variant>
        <vt:i4>5</vt:i4>
      </vt:variant>
      <vt:variant>
        <vt:lpwstr>mailto:vtxeapil@madrak.daklak.gov.vn</vt:lpwstr>
      </vt:variant>
      <vt:variant>
        <vt:lpwstr/>
      </vt:variant>
      <vt:variant>
        <vt:i4>6226030</vt:i4>
      </vt:variant>
      <vt:variant>
        <vt:i4>1110</vt:i4>
      </vt:variant>
      <vt:variant>
        <vt:i4>0</vt:i4>
      </vt:variant>
      <vt:variant>
        <vt:i4>5</vt:i4>
      </vt:variant>
      <vt:variant>
        <vt:lpwstr>mailto:vtxeamlay@madrak.daklak.gov.vn</vt:lpwstr>
      </vt:variant>
      <vt:variant>
        <vt:lpwstr/>
      </vt:variant>
      <vt:variant>
        <vt:i4>6226034</vt:i4>
      </vt:variant>
      <vt:variant>
        <vt:i4>1107</vt:i4>
      </vt:variant>
      <vt:variant>
        <vt:i4>0</vt:i4>
      </vt:variant>
      <vt:variant>
        <vt:i4>5</vt:i4>
      </vt:variant>
      <vt:variant>
        <vt:lpwstr>mailto:vtxeamdoal@madrak.daklak.gov.vn</vt:lpwstr>
      </vt:variant>
      <vt:variant>
        <vt:lpwstr/>
      </vt:variant>
      <vt:variant>
        <vt:i4>3866649</vt:i4>
      </vt:variant>
      <vt:variant>
        <vt:i4>1104</vt:i4>
      </vt:variant>
      <vt:variant>
        <vt:i4>0</vt:i4>
      </vt:variant>
      <vt:variant>
        <vt:i4>5</vt:i4>
      </vt:variant>
      <vt:variant>
        <vt:lpwstr>mailto:vtxealai@madrak.daklak.gov.vn</vt:lpwstr>
      </vt:variant>
      <vt:variant>
        <vt:lpwstr/>
      </vt:variant>
      <vt:variant>
        <vt:i4>3080199</vt:i4>
      </vt:variant>
      <vt:variant>
        <vt:i4>1101</vt:i4>
      </vt:variant>
      <vt:variant>
        <vt:i4>0</vt:i4>
      </vt:variant>
      <vt:variant>
        <vt:i4>5</vt:i4>
      </vt:variant>
      <vt:variant>
        <vt:lpwstr>mailto:vtxcusan@madrak.daklak.gov.vn</vt:lpwstr>
      </vt:variant>
      <vt:variant>
        <vt:lpwstr/>
      </vt:variant>
      <vt:variant>
        <vt:i4>4391029</vt:i4>
      </vt:variant>
      <vt:variant>
        <vt:i4>1098</vt:i4>
      </vt:variant>
      <vt:variant>
        <vt:i4>0</vt:i4>
      </vt:variant>
      <vt:variant>
        <vt:i4>5</vt:i4>
      </vt:variant>
      <vt:variant>
        <vt:lpwstr>mailto:vtxcuprao@madrak.daklak.gov.vn</vt:lpwstr>
      </vt:variant>
      <vt:variant>
        <vt:lpwstr/>
      </vt:variant>
      <vt:variant>
        <vt:i4>3801110</vt:i4>
      </vt:variant>
      <vt:variant>
        <vt:i4>1095</vt:i4>
      </vt:variant>
      <vt:variant>
        <vt:i4>0</vt:i4>
      </vt:variant>
      <vt:variant>
        <vt:i4>5</vt:i4>
      </vt:variant>
      <vt:variant>
        <vt:lpwstr>mailto:vtxcumta@madrak.daklak.gov.vn</vt:lpwstr>
      </vt:variant>
      <vt:variant>
        <vt:lpwstr/>
      </vt:variant>
      <vt:variant>
        <vt:i4>5046368</vt:i4>
      </vt:variant>
      <vt:variant>
        <vt:i4>1092</vt:i4>
      </vt:variant>
      <vt:variant>
        <vt:i4>0</vt:i4>
      </vt:variant>
      <vt:variant>
        <vt:i4>5</vt:i4>
      </vt:variant>
      <vt:variant>
        <vt:lpwstr>mailto:vtxcukroa@madrak.daklak.gov.vn</vt:lpwstr>
      </vt:variant>
      <vt:variant>
        <vt:lpwstr/>
      </vt:variant>
      <vt:variant>
        <vt:i4>3276813</vt:i4>
      </vt:variant>
      <vt:variant>
        <vt:i4>1089</vt:i4>
      </vt:variant>
      <vt:variant>
        <vt:i4>0</vt:i4>
      </vt:variant>
      <vt:variant>
        <vt:i4>5</vt:i4>
      </vt:variant>
      <vt:variant>
        <vt:lpwstr>mailto:vttmdrak@madrak.daklak.gov.vn</vt:lpwstr>
      </vt:variant>
      <vt:variant>
        <vt:lpwstr/>
      </vt:variant>
      <vt:variant>
        <vt:i4>3538973</vt:i4>
      </vt:variant>
      <vt:variant>
        <vt:i4>1086</vt:i4>
      </vt:variant>
      <vt:variant>
        <vt:i4>0</vt:i4>
      </vt:variant>
      <vt:variant>
        <vt:i4>5</vt:i4>
      </vt:variant>
      <vt:variant>
        <vt:lpwstr>mailto:vtttptqd@madrak.daklak.gov.vn</vt:lpwstr>
      </vt:variant>
      <vt:variant>
        <vt:lpwstr/>
      </vt:variant>
      <vt:variant>
        <vt:i4>2949147</vt:i4>
      </vt:variant>
      <vt:variant>
        <vt:i4>1083</vt:i4>
      </vt:variant>
      <vt:variant>
        <vt:i4>0</vt:i4>
      </vt:variant>
      <vt:variant>
        <vt:i4>5</vt:i4>
      </vt:variant>
      <vt:variant>
        <vt:lpwstr>mailto:vtttgdnngdtx@madrak.daklak.gov.vn</vt:lpwstr>
      </vt:variant>
      <vt:variant>
        <vt:lpwstr/>
      </vt:variant>
      <vt:variant>
        <vt:i4>3997704</vt:i4>
      </vt:variant>
      <vt:variant>
        <vt:i4>1080</vt:i4>
      </vt:variant>
      <vt:variant>
        <vt:i4>0</vt:i4>
      </vt:variant>
      <vt:variant>
        <vt:i4>5</vt:i4>
      </vt:variant>
      <vt:variant>
        <vt:lpwstr>mailto:vttramkn@madrak.daklak.gov.vn</vt:lpwstr>
      </vt:variant>
      <vt:variant>
        <vt:lpwstr/>
      </vt:variant>
      <vt:variant>
        <vt:i4>4325478</vt:i4>
      </vt:variant>
      <vt:variant>
        <vt:i4>1077</vt:i4>
      </vt:variant>
      <vt:variant>
        <vt:i4>0</vt:i4>
      </vt:variant>
      <vt:variant>
        <vt:i4>5</vt:i4>
      </vt:variant>
      <vt:variant>
        <vt:lpwstr>mailto:vtdaittth@madrak.daklak.gov.vn</vt:lpwstr>
      </vt:variant>
      <vt:variant>
        <vt:lpwstr/>
      </vt:variant>
      <vt:variant>
        <vt:i4>3932178</vt:i4>
      </vt:variant>
      <vt:variant>
        <vt:i4>1074</vt:i4>
      </vt:variant>
      <vt:variant>
        <vt:i4>0</vt:i4>
      </vt:variant>
      <vt:variant>
        <vt:i4>5</vt:i4>
      </vt:variant>
      <vt:variant>
        <vt:lpwstr>mailto:vtbqlda@madrak.daklak.gov.vn</vt:lpwstr>
      </vt:variant>
      <vt:variant>
        <vt:lpwstr/>
      </vt:variant>
      <vt:variant>
        <vt:i4>3866626</vt:i4>
      </vt:variant>
      <vt:variant>
        <vt:i4>1071</vt:i4>
      </vt:variant>
      <vt:variant>
        <vt:i4>0</vt:i4>
      </vt:variant>
      <vt:variant>
        <vt:i4>5</vt:i4>
      </vt:variant>
      <vt:variant>
        <vt:lpwstr>mailto:vtphonggddt@madrak.daklak.gov.vn</vt:lpwstr>
      </vt:variant>
      <vt:variant>
        <vt:lpwstr/>
      </vt:variant>
      <vt:variant>
        <vt:i4>6226021</vt:i4>
      </vt:variant>
      <vt:variant>
        <vt:i4>1068</vt:i4>
      </vt:variant>
      <vt:variant>
        <vt:i4>0</vt:i4>
      </vt:variant>
      <vt:variant>
        <vt:i4>5</vt:i4>
      </vt:variant>
      <vt:variant>
        <vt:lpwstr>mailto:vtphongdt@madrak.daklak.gov.vn</vt:lpwstr>
      </vt:variant>
      <vt:variant>
        <vt:lpwstr/>
      </vt:variant>
      <vt:variant>
        <vt:i4>4522097</vt:i4>
      </vt:variant>
      <vt:variant>
        <vt:i4>1065</vt:i4>
      </vt:variant>
      <vt:variant>
        <vt:i4>0</vt:i4>
      </vt:variant>
      <vt:variant>
        <vt:i4>5</vt:i4>
      </vt:variant>
      <vt:variant>
        <vt:lpwstr>mailto:vtphongnnptnt@madrak.daklak.gov.vn</vt:lpwstr>
      </vt:variant>
      <vt:variant>
        <vt:lpwstr/>
      </vt:variant>
      <vt:variant>
        <vt:i4>2818050</vt:i4>
      </vt:variant>
      <vt:variant>
        <vt:i4>1062</vt:i4>
      </vt:variant>
      <vt:variant>
        <vt:i4>0</vt:i4>
      </vt:variant>
      <vt:variant>
        <vt:i4>5</vt:i4>
      </vt:variant>
      <vt:variant>
        <vt:lpwstr>mailto:vtphongktht@madrak.daklak.gov.vn</vt:lpwstr>
      </vt:variant>
      <vt:variant>
        <vt:lpwstr/>
      </vt:variant>
      <vt:variant>
        <vt:i4>3604493</vt:i4>
      </vt:variant>
      <vt:variant>
        <vt:i4>1059</vt:i4>
      </vt:variant>
      <vt:variant>
        <vt:i4>0</vt:i4>
      </vt:variant>
      <vt:variant>
        <vt:i4>5</vt:i4>
      </vt:variant>
      <vt:variant>
        <vt:lpwstr>mailto:vttt@madrak.daklak.gov.vn</vt:lpwstr>
      </vt:variant>
      <vt:variant>
        <vt:lpwstr/>
      </vt:variant>
      <vt:variant>
        <vt:i4>6226040</vt:i4>
      </vt:variant>
      <vt:variant>
        <vt:i4>1056</vt:i4>
      </vt:variant>
      <vt:variant>
        <vt:i4>0</vt:i4>
      </vt:variant>
      <vt:variant>
        <vt:i4>5</vt:i4>
      </vt:variant>
      <vt:variant>
        <vt:lpwstr>mailto:vtphongyt@madrak.daklak.gov.vn</vt:lpwstr>
      </vt:variant>
      <vt:variant>
        <vt:lpwstr/>
      </vt:variant>
      <vt:variant>
        <vt:i4>3604483</vt:i4>
      </vt:variant>
      <vt:variant>
        <vt:i4>1053</vt:i4>
      </vt:variant>
      <vt:variant>
        <vt:i4>0</vt:i4>
      </vt:variant>
      <vt:variant>
        <vt:i4>5</vt:i4>
      </vt:variant>
      <vt:variant>
        <vt:lpwstr>mailto:vtphongvhtt@madrak.daklak.gov.vn</vt:lpwstr>
      </vt:variant>
      <vt:variant>
        <vt:lpwstr/>
      </vt:variant>
      <vt:variant>
        <vt:i4>4522081</vt:i4>
      </vt:variant>
      <vt:variant>
        <vt:i4>1050</vt:i4>
      </vt:variant>
      <vt:variant>
        <vt:i4>0</vt:i4>
      </vt:variant>
      <vt:variant>
        <vt:i4>5</vt:i4>
      </vt:variant>
      <vt:variant>
        <vt:lpwstr>mailto:vtphongldtbxh@madrak.daklak.gov.vn</vt:lpwstr>
      </vt:variant>
      <vt:variant>
        <vt:lpwstr/>
      </vt:variant>
      <vt:variant>
        <vt:i4>3211288</vt:i4>
      </vt:variant>
      <vt:variant>
        <vt:i4>1047</vt:i4>
      </vt:variant>
      <vt:variant>
        <vt:i4>0</vt:i4>
      </vt:variant>
      <vt:variant>
        <vt:i4>5</vt:i4>
      </vt:variant>
      <vt:variant>
        <vt:lpwstr>mailto:vtphongtnmt@madrak.daklak.gov.vn</vt:lpwstr>
      </vt:variant>
      <vt:variant>
        <vt:lpwstr/>
      </vt:variant>
      <vt:variant>
        <vt:i4>2097182</vt:i4>
      </vt:variant>
      <vt:variant>
        <vt:i4>1044</vt:i4>
      </vt:variant>
      <vt:variant>
        <vt:i4>0</vt:i4>
      </vt:variant>
      <vt:variant>
        <vt:i4>5</vt:i4>
      </vt:variant>
      <vt:variant>
        <vt:lpwstr>mailto:vtphongtckh@madrak.daklak.gov.vn</vt:lpwstr>
      </vt:variant>
      <vt:variant>
        <vt:lpwstr/>
      </vt:variant>
      <vt:variant>
        <vt:i4>5963893</vt:i4>
      </vt:variant>
      <vt:variant>
        <vt:i4>1041</vt:i4>
      </vt:variant>
      <vt:variant>
        <vt:i4>0</vt:i4>
      </vt:variant>
      <vt:variant>
        <vt:i4>5</vt:i4>
      </vt:variant>
      <vt:variant>
        <vt:lpwstr>mailto:vtphongtp@madrak.daklak.gov.vn</vt:lpwstr>
      </vt:variant>
      <vt:variant>
        <vt:lpwstr/>
      </vt:variant>
      <vt:variant>
        <vt:i4>6094959</vt:i4>
      </vt:variant>
      <vt:variant>
        <vt:i4>1038</vt:i4>
      </vt:variant>
      <vt:variant>
        <vt:i4>0</vt:i4>
      </vt:variant>
      <vt:variant>
        <vt:i4>5</vt:i4>
      </vt:variant>
      <vt:variant>
        <vt:lpwstr>mailto:vtphongnv@madrak.daklak.gov.vn</vt:lpwstr>
      </vt:variant>
      <vt:variant>
        <vt:lpwstr/>
      </vt:variant>
      <vt:variant>
        <vt:i4>3538962</vt:i4>
      </vt:variant>
      <vt:variant>
        <vt:i4>1035</vt:i4>
      </vt:variant>
      <vt:variant>
        <vt:i4>0</vt:i4>
      </vt:variant>
      <vt:variant>
        <vt:i4>5</vt:i4>
      </vt:variant>
      <vt:variant>
        <vt:lpwstr>mailto:vanphonghdndubnd@madrak.daklak.gov.vn</vt:lpwstr>
      </vt:variant>
      <vt:variant>
        <vt:lpwstr/>
      </vt:variant>
      <vt:variant>
        <vt:i4>6160489</vt:i4>
      </vt:variant>
      <vt:variant>
        <vt:i4>1032</vt:i4>
      </vt:variant>
      <vt:variant>
        <vt:i4>0</vt:i4>
      </vt:variant>
      <vt:variant>
        <vt:i4>5</vt:i4>
      </vt:variant>
      <vt:variant>
        <vt:lpwstr>mailto:vtxvubon@krongpak.daklak.gov.vn</vt:lpwstr>
      </vt:variant>
      <vt:variant>
        <vt:lpwstr/>
      </vt:variant>
      <vt:variant>
        <vt:i4>3407886</vt:i4>
      </vt:variant>
      <vt:variant>
        <vt:i4>1029</vt:i4>
      </vt:variant>
      <vt:variant>
        <vt:i4>0</vt:i4>
      </vt:variant>
      <vt:variant>
        <vt:i4>5</vt:i4>
      </vt:variant>
      <vt:variant>
        <vt:lpwstr>mailto:vtxtantien@krongpak.daklak.gov.vn</vt:lpwstr>
      </vt:variant>
      <vt:variant>
        <vt:lpwstr/>
      </vt:variant>
      <vt:variant>
        <vt:i4>5505134</vt:i4>
      </vt:variant>
      <vt:variant>
        <vt:i4>1026</vt:i4>
      </vt:variant>
      <vt:variant>
        <vt:i4>0</vt:i4>
      </vt:variant>
      <vt:variant>
        <vt:i4>5</vt:i4>
      </vt:variant>
      <vt:variant>
        <vt:lpwstr>mailto:vtxkrongbuk@krongpak.daklak.gov.vn</vt:lpwstr>
      </vt:variant>
      <vt:variant>
        <vt:lpwstr/>
      </vt:variant>
      <vt:variant>
        <vt:i4>3801117</vt:i4>
      </vt:variant>
      <vt:variant>
        <vt:i4>1023</vt:i4>
      </vt:variant>
      <vt:variant>
        <vt:i4>0</vt:i4>
      </vt:variant>
      <vt:variant>
        <vt:i4>5</vt:i4>
      </vt:variant>
      <vt:variant>
        <vt:lpwstr>mailto:vtxhoatien@krongpak.daklak.gov.vn</vt:lpwstr>
      </vt:variant>
      <vt:variant>
        <vt:lpwstr/>
      </vt:variant>
      <vt:variant>
        <vt:i4>2162706</vt:i4>
      </vt:variant>
      <vt:variant>
        <vt:i4>1020</vt:i4>
      </vt:variant>
      <vt:variant>
        <vt:i4>0</vt:i4>
      </vt:variant>
      <vt:variant>
        <vt:i4>5</vt:i4>
      </vt:variant>
      <vt:variant>
        <vt:lpwstr>mailto:vtxhoadong@krongpak.daklak.gov.vn</vt:lpwstr>
      </vt:variant>
      <vt:variant>
        <vt:lpwstr/>
      </vt:variant>
      <vt:variant>
        <vt:i4>4849780</vt:i4>
      </vt:variant>
      <vt:variant>
        <vt:i4>1017</vt:i4>
      </vt:variant>
      <vt:variant>
        <vt:i4>0</vt:i4>
      </vt:variant>
      <vt:variant>
        <vt:i4>5</vt:i4>
      </vt:variant>
      <vt:variant>
        <vt:lpwstr>mailto:vtxhoaan@krongpak.daklak.gov.vn</vt:lpwstr>
      </vt:variant>
      <vt:variant>
        <vt:lpwstr/>
      </vt:variant>
      <vt:variant>
        <vt:i4>2621450</vt:i4>
      </vt:variant>
      <vt:variant>
        <vt:i4>1014</vt:i4>
      </vt:variant>
      <vt:variant>
        <vt:i4>0</vt:i4>
      </vt:variant>
      <vt:variant>
        <vt:i4>5</vt:i4>
      </vt:variant>
      <vt:variant>
        <vt:lpwstr>mailto:vtxeayong@krongpak.daklak.gov.vn</vt:lpwstr>
      </vt:variant>
      <vt:variant>
        <vt:lpwstr/>
      </vt:variant>
      <vt:variant>
        <vt:i4>2228237</vt:i4>
      </vt:variant>
      <vt:variant>
        <vt:i4>1011</vt:i4>
      </vt:variant>
      <vt:variant>
        <vt:i4>0</vt:i4>
      </vt:variant>
      <vt:variant>
        <vt:i4>5</vt:i4>
      </vt:variant>
      <vt:variant>
        <vt:lpwstr>mailto:vtxeayieng@krongpak.daklak.gov.vn</vt:lpwstr>
      </vt:variant>
      <vt:variant>
        <vt:lpwstr/>
      </vt:variant>
      <vt:variant>
        <vt:i4>5832808</vt:i4>
      </vt:variant>
      <vt:variant>
        <vt:i4>1008</vt:i4>
      </vt:variant>
      <vt:variant>
        <vt:i4>0</vt:i4>
      </vt:variant>
      <vt:variant>
        <vt:i4>5</vt:i4>
      </vt:variant>
      <vt:variant>
        <vt:lpwstr>mailto:vtxeauy@krongpak.daklak.gov.vn</vt:lpwstr>
      </vt:variant>
      <vt:variant>
        <vt:lpwstr/>
      </vt:variant>
      <vt:variant>
        <vt:i4>5046371</vt:i4>
      </vt:variant>
      <vt:variant>
        <vt:i4>1005</vt:i4>
      </vt:variant>
      <vt:variant>
        <vt:i4>0</vt:i4>
      </vt:variant>
      <vt:variant>
        <vt:i4>5</vt:i4>
      </vt:variant>
      <vt:variant>
        <vt:lpwstr>mailto:vtxeaphe@krongpak.daklak.gov.vn</vt:lpwstr>
      </vt:variant>
      <vt:variant>
        <vt:lpwstr/>
      </vt:variant>
      <vt:variant>
        <vt:i4>4063259</vt:i4>
      </vt:variant>
      <vt:variant>
        <vt:i4>1002</vt:i4>
      </vt:variant>
      <vt:variant>
        <vt:i4>0</vt:i4>
      </vt:variant>
      <vt:variant>
        <vt:i4>5</vt:i4>
      </vt:variant>
      <vt:variant>
        <vt:lpwstr>mailto:vtxeakuang@krongpak.daklak.gov.vn</vt:lpwstr>
      </vt:variant>
      <vt:variant>
        <vt:lpwstr/>
      </vt:variant>
      <vt:variant>
        <vt:i4>3014667</vt:i4>
      </vt:variant>
      <vt:variant>
        <vt:i4>999</vt:i4>
      </vt:variant>
      <vt:variant>
        <vt:i4>0</vt:i4>
      </vt:variant>
      <vt:variant>
        <vt:i4>5</vt:i4>
      </vt:variant>
      <vt:variant>
        <vt:lpwstr>mailto:vtxeaknuec@krongpak.daklak.gov.vn</vt:lpwstr>
      </vt:variant>
      <vt:variant>
        <vt:lpwstr/>
      </vt:variant>
      <vt:variant>
        <vt:i4>4784228</vt:i4>
      </vt:variant>
      <vt:variant>
        <vt:i4>996</vt:i4>
      </vt:variant>
      <vt:variant>
        <vt:i4>0</vt:i4>
      </vt:variant>
      <vt:variant>
        <vt:i4>5</vt:i4>
      </vt:variant>
      <vt:variant>
        <vt:lpwstr>mailto:vtxeakly@krongpak.daklak.gov.vn</vt:lpwstr>
      </vt:variant>
      <vt:variant>
        <vt:lpwstr/>
      </vt:variant>
      <vt:variant>
        <vt:i4>2949144</vt:i4>
      </vt:variant>
      <vt:variant>
        <vt:i4>993</vt:i4>
      </vt:variant>
      <vt:variant>
        <vt:i4>0</vt:i4>
      </vt:variant>
      <vt:variant>
        <vt:i4>5</vt:i4>
      </vt:variant>
      <vt:variant>
        <vt:lpwstr>mailto:vtxeakenh@krongpak.daklak.gov.vn</vt:lpwstr>
      </vt:variant>
      <vt:variant>
        <vt:lpwstr/>
      </vt:variant>
      <vt:variant>
        <vt:i4>4980843</vt:i4>
      </vt:variant>
      <vt:variant>
        <vt:i4>990</vt:i4>
      </vt:variant>
      <vt:variant>
        <vt:i4>0</vt:i4>
      </vt:variant>
      <vt:variant>
        <vt:i4>5</vt:i4>
      </vt:variant>
      <vt:variant>
        <vt:lpwstr>mailto:vtxeahiu@krongpak.daklak.gov.vn</vt:lpwstr>
      </vt:variant>
      <vt:variant>
        <vt:lpwstr/>
      </vt:variant>
      <vt:variant>
        <vt:i4>4522090</vt:i4>
      </vt:variant>
      <vt:variant>
        <vt:i4>987</vt:i4>
      </vt:variant>
      <vt:variant>
        <vt:i4>0</vt:i4>
      </vt:variant>
      <vt:variant>
        <vt:i4>5</vt:i4>
      </vt:variant>
      <vt:variant>
        <vt:lpwstr>mailto:vtttphuocan@krongpak.daklak.gov.vn</vt:lpwstr>
      </vt:variant>
      <vt:variant>
        <vt:lpwstr/>
      </vt:variant>
      <vt:variant>
        <vt:i4>1179663</vt:i4>
      </vt:variant>
      <vt:variant>
        <vt:i4>984</vt:i4>
      </vt:variant>
      <vt:variant>
        <vt:i4>0</vt:i4>
      </vt:variant>
      <vt:variant>
        <vt:i4>5</vt:i4>
      </vt:variant>
      <vt:variant>
        <vt:lpwstr>http://ptdtntkrongpac.pgdkrongpac.edu.vn/</vt:lpwstr>
      </vt:variant>
      <vt:variant>
        <vt:lpwstr/>
      </vt:variant>
      <vt:variant>
        <vt:i4>4587623</vt:i4>
      </vt:variant>
      <vt:variant>
        <vt:i4>981</vt:i4>
      </vt:variant>
      <vt:variant>
        <vt:i4>0</vt:i4>
      </vt:variant>
      <vt:variant>
        <vt:i4>5</vt:i4>
      </vt:variant>
      <vt:variant>
        <vt:lpwstr>mailto:vtptdtnt@krongpak.daklak.gov.vn</vt:lpwstr>
      </vt:variant>
      <vt:variant>
        <vt:lpwstr/>
      </vt:variant>
      <vt:variant>
        <vt:i4>4128782</vt:i4>
      </vt:variant>
      <vt:variant>
        <vt:i4>978</vt:i4>
      </vt:variant>
      <vt:variant>
        <vt:i4>0</vt:i4>
      </vt:variant>
      <vt:variant>
        <vt:i4>5</vt:i4>
      </vt:variant>
      <vt:variant>
        <vt:lpwstr>mailto:vtnvh@krongpak.daklak.gov.vn</vt:lpwstr>
      </vt:variant>
      <vt:variant>
        <vt:lpwstr/>
      </vt:variant>
      <vt:variant>
        <vt:i4>3735555</vt:i4>
      </vt:variant>
      <vt:variant>
        <vt:i4>975</vt:i4>
      </vt:variant>
      <vt:variant>
        <vt:i4>0</vt:i4>
      </vt:variant>
      <vt:variant>
        <vt:i4>5</vt:i4>
      </vt:variant>
      <vt:variant>
        <vt:lpwstr>mailto:vtttqd@krongpak.daklak.gov.vn</vt:lpwstr>
      </vt:variant>
      <vt:variant>
        <vt:lpwstr/>
      </vt:variant>
      <vt:variant>
        <vt:i4>2293788</vt:i4>
      </vt:variant>
      <vt:variant>
        <vt:i4>972</vt:i4>
      </vt:variant>
      <vt:variant>
        <vt:i4>0</vt:i4>
      </vt:variant>
      <vt:variant>
        <vt:i4>5</vt:i4>
      </vt:variant>
      <vt:variant>
        <vt:lpwstr>mailto:vttdn@krongpak.daklak.gov.vn</vt:lpwstr>
      </vt:variant>
      <vt:variant>
        <vt:lpwstr/>
      </vt:variant>
      <vt:variant>
        <vt:i4>4325474</vt:i4>
      </vt:variant>
      <vt:variant>
        <vt:i4>969</vt:i4>
      </vt:variant>
      <vt:variant>
        <vt:i4>0</vt:i4>
      </vt:variant>
      <vt:variant>
        <vt:i4>5</vt:i4>
      </vt:variant>
      <vt:variant>
        <vt:lpwstr>mailto:vttramkn@krongpak.daklak.gov.vn</vt:lpwstr>
      </vt:variant>
      <vt:variant>
        <vt:lpwstr/>
      </vt:variant>
      <vt:variant>
        <vt:i4>4259960</vt:i4>
      </vt:variant>
      <vt:variant>
        <vt:i4>966</vt:i4>
      </vt:variant>
      <vt:variant>
        <vt:i4>0</vt:i4>
      </vt:variant>
      <vt:variant>
        <vt:i4>5</vt:i4>
      </vt:variant>
      <vt:variant>
        <vt:lpwstr>mailto:vtdttth@krongpak.daklak.gov.vn</vt:lpwstr>
      </vt:variant>
      <vt:variant>
        <vt:lpwstr/>
      </vt:variant>
      <vt:variant>
        <vt:i4>5636205</vt:i4>
      </vt:variant>
      <vt:variant>
        <vt:i4>963</vt:i4>
      </vt:variant>
      <vt:variant>
        <vt:i4>0</vt:i4>
      </vt:variant>
      <vt:variant>
        <vt:i4>5</vt:i4>
      </vt:variant>
      <vt:variant>
        <vt:lpwstr>mailto:vtbqlda@krongpak.daklak.gov.vn</vt:lpwstr>
      </vt:variant>
      <vt:variant>
        <vt:lpwstr/>
      </vt:variant>
      <vt:variant>
        <vt:i4>7929958</vt:i4>
      </vt:variant>
      <vt:variant>
        <vt:i4>960</vt:i4>
      </vt:variant>
      <vt:variant>
        <vt:i4>0</vt:i4>
      </vt:variant>
      <vt:variant>
        <vt:i4>5</vt:i4>
      </vt:variant>
      <vt:variant>
        <vt:lpwstr>http://pgdkrongpac.edu.vn/</vt:lpwstr>
      </vt:variant>
      <vt:variant>
        <vt:lpwstr/>
      </vt:variant>
      <vt:variant>
        <vt:i4>5308541</vt:i4>
      </vt:variant>
      <vt:variant>
        <vt:i4>957</vt:i4>
      </vt:variant>
      <vt:variant>
        <vt:i4>0</vt:i4>
      </vt:variant>
      <vt:variant>
        <vt:i4>5</vt:i4>
      </vt:variant>
      <vt:variant>
        <vt:lpwstr>mailto:vtphonggddt@krongpak.daklak.gov.vn</vt:lpwstr>
      </vt:variant>
      <vt:variant>
        <vt:lpwstr/>
      </vt:variant>
      <vt:variant>
        <vt:i4>3473434</vt:i4>
      </vt:variant>
      <vt:variant>
        <vt:i4>954</vt:i4>
      </vt:variant>
      <vt:variant>
        <vt:i4>0</vt:i4>
      </vt:variant>
      <vt:variant>
        <vt:i4>5</vt:i4>
      </vt:variant>
      <vt:variant>
        <vt:lpwstr>mailto:vtphongdt@krongpak.daklak.gov.vn</vt:lpwstr>
      </vt:variant>
      <vt:variant>
        <vt:lpwstr/>
      </vt:variant>
      <vt:variant>
        <vt:i4>5308540</vt:i4>
      </vt:variant>
      <vt:variant>
        <vt:i4>951</vt:i4>
      </vt:variant>
      <vt:variant>
        <vt:i4>0</vt:i4>
      </vt:variant>
      <vt:variant>
        <vt:i4>5</vt:i4>
      </vt:variant>
      <vt:variant>
        <vt:lpwstr>mailto:pnnptnt@krongpak.daklak.gov.vn</vt:lpwstr>
      </vt:variant>
      <vt:variant>
        <vt:lpwstr/>
      </vt:variant>
      <vt:variant>
        <vt:i4>4259965</vt:i4>
      </vt:variant>
      <vt:variant>
        <vt:i4>948</vt:i4>
      </vt:variant>
      <vt:variant>
        <vt:i4>0</vt:i4>
      </vt:variant>
      <vt:variant>
        <vt:i4>5</vt:i4>
      </vt:variant>
      <vt:variant>
        <vt:lpwstr>mailto:vtphongktht@krongpak.daklak.gov.vn</vt:lpwstr>
      </vt:variant>
      <vt:variant>
        <vt:lpwstr/>
      </vt:variant>
      <vt:variant>
        <vt:i4>3473418</vt:i4>
      </vt:variant>
      <vt:variant>
        <vt:i4>945</vt:i4>
      </vt:variant>
      <vt:variant>
        <vt:i4>0</vt:i4>
      </vt:variant>
      <vt:variant>
        <vt:i4>5</vt:i4>
      </vt:variant>
      <vt:variant>
        <vt:lpwstr>mailto:vtphongtt@krongpak.daklak.gov.vn</vt:lpwstr>
      </vt:variant>
      <vt:variant>
        <vt:lpwstr/>
      </vt:variant>
      <vt:variant>
        <vt:i4>3473415</vt:i4>
      </vt:variant>
      <vt:variant>
        <vt:i4>942</vt:i4>
      </vt:variant>
      <vt:variant>
        <vt:i4>0</vt:i4>
      </vt:variant>
      <vt:variant>
        <vt:i4>5</vt:i4>
      </vt:variant>
      <vt:variant>
        <vt:lpwstr>mailto:vtphongyt@krongpak.daklak.gov.vn</vt:lpwstr>
      </vt:variant>
      <vt:variant>
        <vt:lpwstr/>
      </vt:variant>
      <vt:variant>
        <vt:i4>6094972</vt:i4>
      </vt:variant>
      <vt:variant>
        <vt:i4>939</vt:i4>
      </vt:variant>
      <vt:variant>
        <vt:i4>0</vt:i4>
      </vt:variant>
      <vt:variant>
        <vt:i4>5</vt:i4>
      </vt:variant>
      <vt:variant>
        <vt:lpwstr>mailto:vtphongvhtt@krongpak.daklak.gov.vn</vt:lpwstr>
      </vt:variant>
      <vt:variant>
        <vt:lpwstr/>
      </vt:variant>
      <vt:variant>
        <vt:i4>4653158</vt:i4>
      </vt:variant>
      <vt:variant>
        <vt:i4>936</vt:i4>
      </vt:variant>
      <vt:variant>
        <vt:i4>0</vt:i4>
      </vt:variant>
      <vt:variant>
        <vt:i4>5</vt:i4>
      </vt:variant>
      <vt:variant>
        <vt:lpwstr>mailto:vtphongldtb@krongpak.daklak.gov.vn</vt:lpwstr>
      </vt:variant>
      <vt:variant>
        <vt:lpwstr/>
      </vt:variant>
      <vt:variant>
        <vt:i4>2424853</vt:i4>
      </vt:variant>
      <vt:variant>
        <vt:i4>933</vt:i4>
      </vt:variant>
      <vt:variant>
        <vt:i4>0</vt:i4>
      </vt:variant>
      <vt:variant>
        <vt:i4>5</vt:i4>
      </vt:variant>
      <vt:variant>
        <vt:lpwstr>mailto:ptnmt@krongpak.daklak.gov.vn</vt:lpwstr>
      </vt:variant>
      <vt:variant>
        <vt:lpwstr/>
      </vt:variant>
      <vt:variant>
        <vt:i4>4849761</vt:i4>
      </vt:variant>
      <vt:variant>
        <vt:i4>930</vt:i4>
      </vt:variant>
      <vt:variant>
        <vt:i4>0</vt:i4>
      </vt:variant>
      <vt:variant>
        <vt:i4>5</vt:i4>
      </vt:variant>
      <vt:variant>
        <vt:lpwstr>mailto:vtphongtckh@krongpak.daklak.gov.vn</vt:lpwstr>
      </vt:variant>
      <vt:variant>
        <vt:lpwstr/>
      </vt:variant>
      <vt:variant>
        <vt:i4>3211274</vt:i4>
      </vt:variant>
      <vt:variant>
        <vt:i4>927</vt:i4>
      </vt:variant>
      <vt:variant>
        <vt:i4>0</vt:i4>
      </vt:variant>
      <vt:variant>
        <vt:i4>5</vt:i4>
      </vt:variant>
      <vt:variant>
        <vt:lpwstr>mailto:vtphongtp@krongpak.daklak.gov.vn</vt:lpwstr>
      </vt:variant>
      <vt:variant>
        <vt:lpwstr/>
      </vt:variant>
      <vt:variant>
        <vt:i4>3604496</vt:i4>
      </vt:variant>
      <vt:variant>
        <vt:i4>924</vt:i4>
      </vt:variant>
      <vt:variant>
        <vt:i4>0</vt:i4>
      </vt:variant>
      <vt:variant>
        <vt:i4>5</vt:i4>
      </vt:variant>
      <vt:variant>
        <vt:lpwstr>mailto:vtphongnv@krongpak.daklak.gov.vn</vt:lpwstr>
      </vt:variant>
      <vt:variant>
        <vt:lpwstr/>
      </vt:variant>
      <vt:variant>
        <vt:i4>5308517</vt:i4>
      </vt:variant>
      <vt:variant>
        <vt:i4>921</vt:i4>
      </vt:variant>
      <vt:variant>
        <vt:i4>0</vt:i4>
      </vt:variant>
      <vt:variant>
        <vt:i4>5</vt:i4>
      </vt:variant>
      <vt:variant>
        <vt:lpwstr>mailto:vtvpubnd@krongpak.daklak.gov.vn</vt:lpwstr>
      </vt:variant>
      <vt:variant>
        <vt:lpwstr/>
      </vt:variant>
      <vt:variant>
        <vt:i4>3866656</vt:i4>
      </vt:variant>
      <vt:variant>
        <vt:i4>918</vt:i4>
      </vt:variant>
      <vt:variant>
        <vt:i4>0</vt:i4>
      </vt:variant>
      <vt:variant>
        <vt:i4>5</vt:i4>
      </vt:variant>
      <vt:variant>
        <vt:lpwstr>http://krongbuk.violet.vn/</vt:lpwstr>
      </vt:variant>
      <vt:variant>
        <vt:lpwstr/>
      </vt:variant>
      <vt:variant>
        <vt:i4>393250</vt:i4>
      </vt:variant>
      <vt:variant>
        <vt:i4>915</vt:i4>
      </vt:variant>
      <vt:variant>
        <vt:i4>0</vt:i4>
      </vt:variant>
      <vt:variant>
        <vt:i4>5</vt:i4>
      </vt:variant>
      <vt:variant>
        <vt:lpwstr>mailto:vtvpubnd@krongbong.daklak.gov.vn</vt:lpwstr>
      </vt:variant>
      <vt:variant>
        <vt:lpwstr/>
      </vt:variant>
      <vt:variant>
        <vt:i4>1703975</vt:i4>
      </vt:variant>
      <vt:variant>
        <vt:i4>912</vt:i4>
      </vt:variant>
      <vt:variant>
        <vt:i4>0</vt:i4>
      </vt:variant>
      <vt:variant>
        <vt:i4>5</vt:i4>
      </vt:variant>
      <vt:variant>
        <vt:lpwstr>mailto:vtxhoason@krongbong.daklak.gov.vn</vt:lpwstr>
      </vt:variant>
      <vt:variant>
        <vt:lpwstr/>
      </vt:variant>
      <vt:variant>
        <vt:i4>1966128</vt:i4>
      </vt:variant>
      <vt:variant>
        <vt:i4>909</vt:i4>
      </vt:variant>
      <vt:variant>
        <vt:i4>0</vt:i4>
      </vt:variant>
      <vt:variant>
        <vt:i4>5</vt:i4>
      </vt:variant>
      <vt:variant>
        <vt:lpwstr>mailto:vtttptqd@krongbong.daklak.gov.vn</vt:lpwstr>
      </vt:variant>
      <vt:variant>
        <vt:lpwstr/>
      </vt:variant>
      <vt:variant>
        <vt:i4>7405640</vt:i4>
      </vt:variant>
      <vt:variant>
        <vt:i4>906</vt:i4>
      </vt:variant>
      <vt:variant>
        <vt:i4>0</vt:i4>
      </vt:variant>
      <vt:variant>
        <vt:i4>5</vt:i4>
      </vt:variant>
      <vt:variant>
        <vt:lpwstr>mailto:vtttgnngdtx@krongbong.daklak.gov.vn</vt:lpwstr>
      </vt:variant>
      <vt:variant>
        <vt:lpwstr/>
      </vt:variant>
      <vt:variant>
        <vt:i4>1114144</vt:i4>
      </vt:variant>
      <vt:variant>
        <vt:i4>903</vt:i4>
      </vt:variant>
      <vt:variant>
        <vt:i4>0</vt:i4>
      </vt:variant>
      <vt:variant>
        <vt:i4>5</vt:i4>
      </vt:variant>
      <vt:variant>
        <vt:lpwstr>mailto:vtptdtnt@krongbong.daklak.gov.vn</vt:lpwstr>
      </vt:variant>
      <vt:variant>
        <vt:lpwstr/>
      </vt:variant>
      <vt:variant>
        <vt:i4>65568</vt:i4>
      </vt:variant>
      <vt:variant>
        <vt:i4>900</vt:i4>
      </vt:variant>
      <vt:variant>
        <vt:i4>0</vt:i4>
      </vt:variant>
      <vt:variant>
        <vt:i4>5</vt:i4>
      </vt:variant>
      <vt:variant>
        <vt:lpwstr>mailto:vtdaittth@krongbong.daklak.gov.vn</vt:lpwstr>
      </vt:variant>
      <vt:variant>
        <vt:lpwstr/>
      </vt:variant>
      <vt:variant>
        <vt:i4>8323156</vt:i4>
      </vt:variant>
      <vt:variant>
        <vt:i4>897</vt:i4>
      </vt:variant>
      <vt:variant>
        <vt:i4>0</vt:i4>
      </vt:variant>
      <vt:variant>
        <vt:i4>5</vt:i4>
      </vt:variant>
      <vt:variant>
        <vt:lpwstr>mailto:vtbqlda@krongbong.daklak.gov.vn</vt:lpwstr>
      </vt:variant>
      <vt:variant>
        <vt:lpwstr/>
      </vt:variant>
      <vt:variant>
        <vt:i4>393250</vt:i4>
      </vt:variant>
      <vt:variant>
        <vt:i4>894</vt:i4>
      </vt:variant>
      <vt:variant>
        <vt:i4>0</vt:i4>
      </vt:variant>
      <vt:variant>
        <vt:i4>5</vt:i4>
      </vt:variant>
      <vt:variant>
        <vt:lpwstr>mailto:vtvpubnd@krongbong.daklak.gov.vn</vt:lpwstr>
      </vt:variant>
      <vt:variant>
        <vt:lpwstr/>
      </vt:variant>
      <vt:variant>
        <vt:i4>2555932</vt:i4>
      </vt:variant>
      <vt:variant>
        <vt:i4>891</vt:i4>
      </vt:variant>
      <vt:variant>
        <vt:i4>0</vt:i4>
      </vt:variant>
      <vt:variant>
        <vt:i4>5</vt:i4>
      </vt:variant>
      <vt:variant>
        <vt:lpwstr>mailto:vtldld@krongana.daklak.gov.vn</vt:lpwstr>
      </vt:variant>
      <vt:variant>
        <vt:lpwstr/>
      </vt:variant>
      <vt:variant>
        <vt:i4>3735562</vt:i4>
      </vt:variant>
      <vt:variant>
        <vt:i4>888</vt:i4>
      </vt:variant>
      <vt:variant>
        <vt:i4>0</vt:i4>
      </vt:variant>
      <vt:variant>
        <vt:i4>5</vt:i4>
      </vt:variant>
      <vt:variant>
        <vt:lpwstr>mailto:vtubkt@krongana.daklak.gov.vn</vt:lpwstr>
      </vt:variant>
      <vt:variant>
        <vt:lpwstr/>
      </vt:variant>
      <vt:variant>
        <vt:i4>4391024</vt:i4>
      </vt:variant>
      <vt:variant>
        <vt:i4>885</vt:i4>
      </vt:variant>
      <vt:variant>
        <vt:i4>0</vt:i4>
      </vt:variant>
      <vt:variant>
        <vt:i4>5</vt:i4>
      </vt:variant>
      <vt:variant>
        <vt:lpwstr>mailto:vtdl@krongana.daklak.gov.vn</vt:lpwstr>
      </vt:variant>
      <vt:variant>
        <vt:lpwstr/>
      </vt:variant>
      <vt:variant>
        <vt:i4>5767295</vt:i4>
      </vt:variant>
      <vt:variant>
        <vt:i4>882</vt:i4>
      </vt:variant>
      <vt:variant>
        <vt:i4>0</vt:i4>
      </vt:variant>
      <vt:variant>
        <vt:i4>5</vt:i4>
      </vt:variant>
      <vt:variant>
        <vt:lpwstr>mailto:vthlhpn@krongana.daklak.gov.vn</vt:lpwstr>
      </vt:variant>
      <vt:variant>
        <vt:lpwstr/>
      </vt:variant>
      <vt:variant>
        <vt:i4>2293771</vt:i4>
      </vt:variant>
      <vt:variant>
        <vt:i4>879</vt:i4>
      </vt:variant>
      <vt:variant>
        <vt:i4>0</vt:i4>
      </vt:variant>
      <vt:variant>
        <vt:i4>5</vt:i4>
      </vt:variant>
      <vt:variant>
        <vt:lpwstr>mailto:vttha@krongana.daklak.gov.vn</vt:lpwstr>
      </vt:variant>
      <vt:variant>
        <vt:lpwstr/>
      </vt:variant>
      <vt:variant>
        <vt:i4>5439613</vt:i4>
      </vt:variant>
      <vt:variant>
        <vt:i4>876</vt:i4>
      </vt:variant>
      <vt:variant>
        <vt:i4>0</vt:i4>
      </vt:variant>
      <vt:variant>
        <vt:i4>5</vt:i4>
      </vt:variant>
      <vt:variant>
        <vt:lpwstr>mailto:vtta@krongana.daklak.gov.vn</vt:lpwstr>
      </vt:variant>
      <vt:variant>
        <vt:lpwstr/>
      </vt:variant>
      <vt:variant>
        <vt:i4>5439613</vt:i4>
      </vt:variant>
      <vt:variant>
        <vt:i4>873</vt:i4>
      </vt:variant>
      <vt:variant>
        <vt:i4>0</vt:i4>
      </vt:variant>
      <vt:variant>
        <vt:i4>5</vt:i4>
      </vt:variant>
      <vt:variant>
        <vt:lpwstr>mailto:vtta@krongana.daklak.gov.vn</vt:lpwstr>
      </vt:variant>
      <vt:variant>
        <vt:lpwstr/>
      </vt:variant>
      <vt:variant>
        <vt:i4>5374063</vt:i4>
      </vt:variant>
      <vt:variant>
        <vt:i4>870</vt:i4>
      </vt:variant>
      <vt:variant>
        <vt:i4>0</vt:i4>
      </vt:variant>
      <vt:variant>
        <vt:i4>5</vt:i4>
      </vt:variant>
      <vt:variant>
        <vt:lpwstr>mailto:vtnhcsxh@krongana.daklak.gov.vn</vt:lpwstr>
      </vt:variant>
      <vt:variant>
        <vt:lpwstr/>
      </vt:variant>
      <vt:variant>
        <vt:i4>2883613</vt:i4>
      </vt:variant>
      <vt:variant>
        <vt:i4>867</vt:i4>
      </vt:variant>
      <vt:variant>
        <vt:i4>0</vt:i4>
      </vt:variant>
      <vt:variant>
        <vt:i4>5</vt:i4>
      </vt:variant>
      <vt:variant>
        <vt:lpwstr>mailto:vthccb@krongana.daklak.gov.vn</vt:lpwstr>
      </vt:variant>
      <vt:variant>
        <vt:lpwstr/>
      </vt:variant>
      <vt:variant>
        <vt:i4>4718710</vt:i4>
      </vt:variant>
      <vt:variant>
        <vt:i4>864</vt:i4>
      </vt:variant>
      <vt:variant>
        <vt:i4>0</vt:i4>
      </vt:variant>
      <vt:variant>
        <vt:i4>5</vt:i4>
      </vt:variant>
      <vt:variant>
        <vt:lpwstr>mailto:vthuyendoan@krongana.daklak.gov.vn</vt:lpwstr>
      </vt:variant>
      <vt:variant>
        <vt:lpwstr/>
      </vt:variant>
      <vt:variant>
        <vt:i4>3801101</vt:i4>
      </vt:variant>
      <vt:variant>
        <vt:i4>861</vt:i4>
      </vt:variant>
      <vt:variant>
        <vt:i4>0</vt:i4>
      </vt:variant>
      <vt:variant>
        <vt:i4>5</vt:i4>
      </vt:variant>
      <vt:variant>
        <vt:lpwstr>mailto:vthnd@krongana.daklak.gov.vn</vt:lpwstr>
      </vt:variant>
      <vt:variant>
        <vt:lpwstr/>
      </vt:variant>
      <vt:variant>
        <vt:i4>2228231</vt:i4>
      </vt:variant>
      <vt:variant>
        <vt:i4>858</vt:i4>
      </vt:variant>
      <vt:variant>
        <vt:i4>0</vt:i4>
      </vt:variant>
      <vt:variant>
        <vt:i4>5</vt:i4>
      </vt:variant>
      <vt:variant>
        <vt:lpwstr>mailto:vtbdv@krongana.daklak.gov.vn</vt:lpwstr>
      </vt:variant>
      <vt:variant>
        <vt:lpwstr/>
      </vt:variant>
      <vt:variant>
        <vt:i4>5374072</vt:i4>
      </vt:variant>
      <vt:variant>
        <vt:i4>855</vt:i4>
      </vt:variant>
      <vt:variant>
        <vt:i4>0</vt:i4>
      </vt:variant>
      <vt:variant>
        <vt:i4>5</vt:i4>
      </vt:variant>
      <vt:variant>
        <vt:lpwstr>mailto:vtttbdct@krongana.daklak.gov.vn</vt:lpwstr>
      </vt:variant>
      <vt:variant>
        <vt:lpwstr/>
      </vt:variant>
      <vt:variant>
        <vt:i4>3604503</vt:i4>
      </vt:variant>
      <vt:variant>
        <vt:i4>852</vt:i4>
      </vt:variant>
      <vt:variant>
        <vt:i4>0</vt:i4>
      </vt:variant>
      <vt:variant>
        <vt:i4>5</vt:i4>
      </vt:variant>
      <vt:variant>
        <vt:lpwstr>mailto:vtbtc@krongana.daklak.gov.vn</vt:lpwstr>
      </vt:variant>
      <vt:variant>
        <vt:lpwstr/>
      </vt:variant>
      <vt:variant>
        <vt:i4>3342359</vt:i4>
      </vt:variant>
      <vt:variant>
        <vt:i4>849</vt:i4>
      </vt:variant>
      <vt:variant>
        <vt:i4>0</vt:i4>
      </vt:variant>
      <vt:variant>
        <vt:i4>5</vt:i4>
      </vt:variant>
      <vt:variant>
        <vt:lpwstr>mailto:vtbtg@krongana.daklak.gov.vn</vt:lpwstr>
      </vt:variant>
      <vt:variant>
        <vt:lpwstr/>
      </vt:variant>
      <vt:variant>
        <vt:i4>4915323</vt:i4>
      </vt:variant>
      <vt:variant>
        <vt:i4>846</vt:i4>
      </vt:variant>
      <vt:variant>
        <vt:i4>0</vt:i4>
      </vt:variant>
      <vt:variant>
        <vt:i4>5</vt:i4>
      </vt:variant>
      <vt:variant>
        <vt:lpwstr>mailto:vtubmttq@krongana.daklak.gov.vn</vt:lpwstr>
      </vt:variant>
      <vt:variant>
        <vt:lpwstr/>
      </vt:variant>
      <vt:variant>
        <vt:i4>5177464</vt:i4>
      </vt:variant>
      <vt:variant>
        <vt:i4>843</vt:i4>
      </vt:variant>
      <vt:variant>
        <vt:i4>0</vt:i4>
      </vt:variant>
      <vt:variant>
        <vt:i4>5</vt:i4>
      </vt:variant>
      <vt:variant>
        <vt:lpwstr>mailto:vthd@krongana.daklak.gov.vn</vt:lpwstr>
      </vt:variant>
      <vt:variant>
        <vt:lpwstr/>
      </vt:variant>
      <vt:variant>
        <vt:i4>3997698</vt:i4>
      </vt:variant>
      <vt:variant>
        <vt:i4>840</vt:i4>
      </vt:variant>
      <vt:variant>
        <vt:i4>0</vt:i4>
      </vt:variant>
      <vt:variant>
        <vt:i4>5</vt:i4>
      </vt:variant>
      <vt:variant>
        <vt:lpwstr>mailto:vtcah@krongana.daklak.gov.vn</vt:lpwstr>
      </vt:variant>
      <vt:variant>
        <vt:lpwstr/>
      </vt:variant>
      <vt:variant>
        <vt:i4>3866651</vt:i4>
      </vt:variant>
      <vt:variant>
        <vt:i4>837</vt:i4>
      </vt:variant>
      <vt:variant>
        <vt:i4>0</vt:i4>
      </vt:variant>
      <vt:variant>
        <vt:i4>5</vt:i4>
      </vt:variant>
      <vt:variant>
        <vt:lpwstr>mailto:vthctd@krongana.daklak.gov.vn</vt:lpwstr>
      </vt:variant>
      <vt:variant>
        <vt:lpwstr/>
      </vt:variant>
      <vt:variant>
        <vt:i4>3407873</vt:i4>
      </vt:variant>
      <vt:variant>
        <vt:i4>834</vt:i4>
      </vt:variant>
      <vt:variant>
        <vt:i4>0</vt:i4>
      </vt:variant>
      <vt:variant>
        <vt:i4>5</vt:i4>
      </vt:variant>
      <vt:variant>
        <vt:lpwstr>mailto:vttttbvtt@krongana.daklak.gov.vn</vt:lpwstr>
      </vt:variant>
      <vt:variant>
        <vt:lpwstr/>
      </vt:variant>
      <vt:variant>
        <vt:i4>3145748</vt:i4>
      </vt:variant>
      <vt:variant>
        <vt:i4>831</vt:i4>
      </vt:variant>
      <vt:variant>
        <vt:i4>0</vt:i4>
      </vt:variant>
      <vt:variant>
        <vt:i4>5</vt:i4>
      </vt:variant>
      <vt:variant>
        <vt:lpwstr>mailto:vtcctk@krongana.daklak.gov.vn</vt:lpwstr>
      </vt:variant>
      <vt:variant>
        <vt:lpwstr/>
      </vt:variant>
      <vt:variant>
        <vt:i4>3276808</vt:i4>
      </vt:variant>
      <vt:variant>
        <vt:i4>828</vt:i4>
      </vt:variant>
      <vt:variant>
        <vt:i4>0</vt:i4>
      </vt:variant>
      <vt:variant>
        <vt:i4>5</vt:i4>
      </vt:variant>
      <vt:variant>
        <vt:lpwstr>mailto:vthkl@krongana.daklak.gov.vn</vt:lpwstr>
      </vt:variant>
      <vt:variant>
        <vt:lpwstr/>
      </vt:variant>
      <vt:variant>
        <vt:i4>3145739</vt:i4>
      </vt:variant>
      <vt:variant>
        <vt:i4>825</vt:i4>
      </vt:variant>
      <vt:variant>
        <vt:i4>0</vt:i4>
      </vt:variant>
      <vt:variant>
        <vt:i4>5</vt:i4>
      </vt:variant>
      <vt:variant>
        <vt:lpwstr>mailto:vtcnty@krongana.daklak.gov.vn</vt:lpwstr>
      </vt:variant>
      <vt:variant>
        <vt:lpwstr/>
      </vt:variant>
      <vt:variant>
        <vt:i4>4522092</vt:i4>
      </vt:variant>
      <vt:variant>
        <vt:i4>822</vt:i4>
      </vt:variant>
      <vt:variant>
        <vt:i4>0</vt:i4>
      </vt:variant>
      <vt:variant>
        <vt:i4>5</vt:i4>
      </vt:variant>
      <vt:variant>
        <vt:lpwstr>mailto:vtxquangdien@krongana.daklak.gov.vn</vt:lpwstr>
      </vt:variant>
      <vt:variant>
        <vt:lpwstr/>
      </vt:variant>
      <vt:variant>
        <vt:i4>5111912</vt:i4>
      </vt:variant>
      <vt:variant>
        <vt:i4>819</vt:i4>
      </vt:variant>
      <vt:variant>
        <vt:i4>0</vt:i4>
      </vt:variant>
      <vt:variant>
        <vt:i4>5</vt:i4>
      </vt:variant>
      <vt:variant>
        <vt:lpwstr>mailto:vtxeana@krongana.daklak.gov.vn</vt:lpwstr>
      </vt:variant>
      <vt:variant>
        <vt:lpwstr/>
      </vt:variant>
      <vt:variant>
        <vt:i4>2555914</vt:i4>
      </vt:variant>
      <vt:variant>
        <vt:i4>816</vt:i4>
      </vt:variant>
      <vt:variant>
        <vt:i4>0</vt:i4>
      </vt:variant>
      <vt:variant>
        <vt:i4>5</vt:i4>
      </vt:variant>
      <vt:variant>
        <vt:lpwstr>mailto:vtxeabong@krongana.daklak.gov.vn</vt:lpwstr>
      </vt:variant>
      <vt:variant>
        <vt:lpwstr/>
      </vt:variant>
      <vt:variant>
        <vt:i4>2097163</vt:i4>
      </vt:variant>
      <vt:variant>
        <vt:i4>813</vt:i4>
      </vt:variant>
      <vt:variant>
        <vt:i4>0</vt:i4>
      </vt:variant>
      <vt:variant>
        <vt:i4>5</vt:i4>
      </vt:variant>
      <vt:variant>
        <vt:lpwstr>mailto:vtxdurkmal@krongana.daklak.gov.vn</vt:lpwstr>
      </vt:variant>
      <vt:variant>
        <vt:lpwstr/>
      </vt:variant>
      <vt:variant>
        <vt:i4>3211289</vt:i4>
      </vt:variant>
      <vt:variant>
        <vt:i4>810</vt:i4>
      </vt:variant>
      <vt:variant>
        <vt:i4>0</vt:i4>
      </vt:variant>
      <vt:variant>
        <vt:i4>5</vt:i4>
      </vt:variant>
      <vt:variant>
        <vt:lpwstr>mailto:vtxbinhhoa@krongana.daklak.gov.vn</vt:lpwstr>
      </vt:variant>
      <vt:variant>
        <vt:lpwstr/>
      </vt:variant>
      <vt:variant>
        <vt:i4>2162706</vt:i4>
      </vt:variant>
      <vt:variant>
        <vt:i4>807</vt:i4>
      </vt:variant>
      <vt:variant>
        <vt:i4>0</vt:i4>
      </vt:variant>
      <vt:variant>
        <vt:i4>5</vt:i4>
      </vt:variant>
      <vt:variant>
        <vt:lpwstr>mailto:vtxbangadrenh@krongana.daklak.gov.vn</vt:lpwstr>
      </vt:variant>
      <vt:variant>
        <vt:lpwstr/>
      </vt:variant>
      <vt:variant>
        <vt:i4>4915313</vt:i4>
      </vt:variant>
      <vt:variant>
        <vt:i4>804</vt:i4>
      </vt:variant>
      <vt:variant>
        <vt:i4>0</vt:i4>
      </vt:variant>
      <vt:variant>
        <vt:i4>5</vt:i4>
      </vt:variant>
      <vt:variant>
        <vt:lpwstr>mailto:vtttbuontrap@krongana.daklak.gov.vn</vt:lpwstr>
      </vt:variant>
      <vt:variant>
        <vt:lpwstr/>
      </vt:variant>
      <vt:variant>
        <vt:i4>5374072</vt:i4>
      </vt:variant>
      <vt:variant>
        <vt:i4>801</vt:i4>
      </vt:variant>
      <vt:variant>
        <vt:i4>0</vt:i4>
      </vt:variant>
      <vt:variant>
        <vt:i4>5</vt:i4>
      </vt:variant>
      <vt:variant>
        <vt:lpwstr>mailto:vtttptqd@krongana.daklak.gov.vn</vt:lpwstr>
      </vt:variant>
      <vt:variant>
        <vt:lpwstr/>
      </vt:variant>
      <vt:variant>
        <vt:i4>2293774</vt:i4>
      </vt:variant>
      <vt:variant>
        <vt:i4>798</vt:i4>
      </vt:variant>
      <vt:variant>
        <vt:i4>0</vt:i4>
      </vt:variant>
      <vt:variant>
        <vt:i4>5</vt:i4>
      </vt:variant>
      <vt:variant>
        <vt:lpwstr>mailto:vtttgdtnngdtx@krongana.daklak.gov.vn</vt:lpwstr>
      </vt:variant>
      <vt:variant>
        <vt:lpwstr/>
      </vt:variant>
      <vt:variant>
        <vt:i4>2883592</vt:i4>
      </vt:variant>
      <vt:variant>
        <vt:i4>795</vt:i4>
      </vt:variant>
      <vt:variant>
        <vt:i4>0</vt:i4>
      </vt:variant>
      <vt:variant>
        <vt:i4>5</vt:i4>
      </vt:variant>
      <vt:variant>
        <vt:lpwstr>mailto:vttkn@krongana.daklak.gov.vn</vt:lpwstr>
      </vt:variant>
      <vt:variant>
        <vt:lpwstr/>
      </vt:variant>
      <vt:variant>
        <vt:i4>5832822</vt:i4>
      </vt:variant>
      <vt:variant>
        <vt:i4>792</vt:i4>
      </vt:variant>
      <vt:variant>
        <vt:i4>0</vt:i4>
      </vt:variant>
      <vt:variant>
        <vt:i4>5</vt:i4>
      </vt:variant>
      <vt:variant>
        <vt:lpwstr>mailto:vtbqlda@krongana.daklak.gov.vn</vt:lpwstr>
      </vt:variant>
      <vt:variant>
        <vt:lpwstr/>
      </vt:variant>
      <vt:variant>
        <vt:i4>5111907</vt:i4>
      </vt:variant>
      <vt:variant>
        <vt:i4>789</vt:i4>
      </vt:variant>
      <vt:variant>
        <vt:i4>0</vt:i4>
      </vt:variant>
      <vt:variant>
        <vt:i4>5</vt:i4>
      </vt:variant>
      <vt:variant>
        <vt:lpwstr>mailto:vtdttth@krongana.daklak.gov.vn</vt:lpwstr>
      </vt:variant>
      <vt:variant>
        <vt:lpwstr/>
      </vt:variant>
      <vt:variant>
        <vt:i4>2097157</vt:i4>
      </vt:variant>
      <vt:variant>
        <vt:i4>786</vt:i4>
      </vt:variant>
      <vt:variant>
        <vt:i4>0</vt:i4>
      </vt:variant>
      <vt:variant>
        <vt:i4>5</vt:i4>
      </vt:variant>
      <vt:variant>
        <vt:lpwstr>mailto:vtphongldtbxh@krongana.daklak.gov.vn</vt:lpwstr>
      </vt:variant>
      <vt:variant>
        <vt:lpwstr/>
      </vt:variant>
      <vt:variant>
        <vt:i4>5505148</vt:i4>
      </vt:variant>
      <vt:variant>
        <vt:i4>783</vt:i4>
      </vt:variant>
      <vt:variant>
        <vt:i4>0</vt:i4>
      </vt:variant>
      <vt:variant>
        <vt:i4>5</vt:i4>
      </vt:variant>
      <vt:variant>
        <vt:lpwstr>mailto:vtphongtnmt@krongana.daklak.gov.vn</vt:lpwstr>
      </vt:variant>
      <vt:variant>
        <vt:lpwstr/>
      </vt:variant>
      <vt:variant>
        <vt:i4>4849770</vt:i4>
      </vt:variant>
      <vt:variant>
        <vt:i4>780</vt:i4>
      </vt:variant>
      <vt:variant>
        <vt:i4>0</vt:i4>
      </vt:variant>
      <vt:variant>
        <vt:i4>5</vt:i4>
      </vt:variant>
      <vt:variant>
        <vt:lpwstr>mailto:vtvpubnd@krongana.daklak.gov.vn</vt:lpwstr>
      </vt:variant>
      <vt:variant>
        <vt:lpwstr/>
      </vt:variant>
      <vt:variant>
        <vt:i4>8257621</vt:i4>
      </vt:variant>
      <vt:variant>
        <vt:i4>777</vt:i4>
      </vt:variant>
      <vt:variant>
        <vt:i4>0</vt:i4>
      </vt:variant>
      <vt:variant>
        <vt:i4>5</vt:i4>
      </vt:variant>
      <vt:variant>
        <vt:lpwstr>mailto:hopthugopy@easup.daklak.gov.vn</vt:lpwstr>
      </vt:variant>
      <vt:variant>
        <vt:lpwstr/>
      </vt:variant>
      <vt:variant>
        <vt:i4>1179690</vt:i4>
      </vt:variant>
      <vt:variant>
        <vt:i4>774</vt:i4>
      </vt:variant>
      <vt:variant>
        <vt:i4>0</vt:i4>
      </vt:variant>
      <vt:variant>
        <vt:i4>5</vt:i4>
      </vt:variant>
      <vt:variant>
        <vt:lpwstr>mailto:vtxcumlan@easup.daklak.gov.vn</vt:lpwstr>
      </vt:variant>
      <vt:variant>
        <vt:lpwstr/>
      </vt:variant>
      <vt:variant>
        <vt:i4>7209047</vt:i4>
      </vt:variant>
      <vt:variant>
        <vt:i4>771</vt:i4>
      </vt:variant>
      <vt:variant>
        <vt:i4>0</vt:i4>
      </vt:variant>
      <vt:variant>
        <vt:i4>5</vt:i4>
      </vt:variant>
      <vt:variant>
        <vt:lpwstr>mailto:vtxcukbang@easup.daklak.gov.vn</vt:lpwstr>
      </vt:variant>
      <vt:variant>
        <vt:lpwstr/>
      </vt:variant>
      <vt:variant>
        <vt:i4>196660</vt:i4>
      </vt:variant>
      <vt:variant>
        <vt:i4>768</vt:i4>
      </vt:variant>
      <vt:variant>
        <vt:i4>0</vt:i4>
      </vt:variant>
      <vt:variant>
        <vt:i4>5</vt:i4>
      </vt:variant>
      <vt:variant>
        <vt:lpwstr>mailto:phonggddt@easup.daklak.gov.vn</vt:lpwstr>
      </vt:variant>
      <vt:variant>
        <vt:lpwstr/>
      </vt:variant>
      <vt:variant>
        <vt:i4>1114151</vt:i4>
      </vt:variant>
      <vt:variant>
        <vt:i4>765</vt:i4>
      </vt:variant>
      <vt:variant>
        <vt:i4>0</vt:i4>
      </vt:variant>
      <vt:variant>
        <vt:i4>5</vt:i4>
      </vt:variant>
      <vt:variant>
        <vt:lpwstr>mailto:vtphongdt@easup.daklak.gov.vn</vt:lpwstr>
      </vt:variant>
      <vt:variant>
        <vt:lpwstr/>
      </vt:variant>
      <vt:variant>
        <vt:i4>983093</vt:i4>
      </vt:variant>
      <vt:variant>
        <vt:i4>762</vt:i4>
      </vt:variant>
      <vt:variant>
        <vt:i4>0</vt:i4>
      </vt:variant>
      <vt:variant>
        <vt:i4>5</vt:i4>
      </vt:variant>
      <vt:variant>
        <vt:lpwstr>mailto:phongvhtt@easup.daklak.gov.vn</vt:lpwstr>
      </vt:variant>
      <vt:variant>
        <vt:lpwstr/>
      </vt:variant>
      <vt:variant>
        <vt:i4>131119</vt:i4>
      </vt:variant>
      <vt:variant>
        <vt:i4>759</vt:i4>
      </vt:variant>
      <vt:variant>
        <vt:i4>0</vt:i4>
      </vt:variant>
      <vt:variant>
        <vt:i4>5</vt:i4>
      </vt:variant>
      <vt:variant>
        <vt:lpwstr>mailto:vtvpubnd@easup.daklak.gov.vn</vt:lpwstr>
      </vt:variant>
      <vt:variant>
        <vt:lpwstr/>
      </vt:variant>
      <vt:variant>
        <vt:i4>7143510</vt:i4>
      </vt:variant>
      <vt:variant>
        <vt:i4>756</vt:i4>
      </vt:variant>
      <vt:variant>
        <vt:i4>0</vt:i4>
      </vt:variant>
      <vt:variant>
        <vt:i4>5</vt:i4>
      </vt:variant>
      <vt:variant>
        <vt:lpwstr>mailto:xuanphu@eakar.daklak.gov.vn</vt:lpwstr>
      </vt:variant>
      <vt:variant>
        <vt:lpwstr/>
      </vt:variant>
      <vt:variant>
        <vt:i4>524349</vt:i4>
      </vt:variant>
      <vt:variant>
        <vt:i4>753</vt:i4>
      </vt:variant>
      <vt:variant>
        <vt:i4>0</vt:i4>
      </vt:variant>
      <vt:variant>
        <vt:i4>5</vt:i4>
      </vt:variant>
      <vt:variant>
        <vt:lpwstr>mailto:eatyh@eakar.daklak.gov.vn</vt:lpwstr>
      </vt:variant>
      <vt:variant>
        <vt:lpwstr/>
      </vt:variant>
      <vt:variant>
        <vt:i4>1769529</vt:i4>
      </vt:variant>
      <vt:variant>
        <vt:i4>750</vt:i4>
      </vt:variant>
      <vt:variant>
        <vt:i4>0</vt:i4>
      </vt:variant>
      <vt:variant>
        <vt:i4>5</vt:i4>
      </vt:variant>
      <vt:variant>
        <vt:lpwstr>mailto:easo@eakar.daklak.gov.vn</vt:lpwstr>
      </vt:variant>
      <vt:variant>
        <vt:lpwstr/>
      </vt:variant>
      <vt:variant>
        <vt:i4>1376293</vt:i4>
      </vt:variant>
      <vt:variant>
        <vt:i4>747</vt:i4>
      </vt:variant>
      <vt:variant>
        <vt:i4>0</vt:i4>
      </vt:variant>
      <vt:variant>
        <vt:i4>5</vt:i4>
      </vt:variant>
      <vt:variant>
        <vt:lpwstr>mailto:easar@eakar.daklak.gov.vn</vt:lpwstr>
      </vt:variant>
      <vt:variant>
        <vt:lpwstr/>
      </vt:variant>
      <vt:variant>
        <vt:i4>524325</vt:i4>
      </vt:variant>
      <vt:variant>
        <vt:i4>744</vt:i4>
      </vt:variant>
      <vt:variant>
        <vt:i4>0</vt:i4>
      </vt:variant>
      <vt:variant>
        <vt:i4>5</vt:i4>
      </vt:variant>
      <vt:variant>
        <vt:lpwstr>mailto:eapal@eakar.daklak.gov.vn</vt:lpwstr>
      </vt:variant>
      <vt:variant>
        <vt:lpwstr/>
      </vt:variant>
      <vt:variant>
        <vt:i4>8060996</vt:i4>
      </vt:variant>
      <vt:variant>
        <vt:i4>741</vt:i4>
      </vt:variant>
      <vt:variant>
        <vt:i4>0</vt:i4>
      </vt:variant>
      <vt:variant>
        <vt:i4>5</vt:i4>
      </vt:variant>
      <vt:variant>
        <vt:lpwstr>mailto:eao@eakar.daklak.gov.vn</vt:lpwstr>
      </vt:variant>
      <vt:variant>
        <vt:lpwstr/>
      </vt:variant>
      <vt:variant>
        <vt:i4>7733327</vt:i4>
      </vt:variant>
      <vt:variant>
        <vt:i4>738</vt:i4>
      </vt:variant>
      <vt:variant>
        <vt:i4>0</vt:i4>
      </vt:variant>
      <vt:variant>
        <vt:i4>5</vt:i4>
      </vt:variant>
      <vt:variant>
        <vt:lpwstr>mailto:eakmut@eakar.daklak.gov.vn</vt:lpwstr>
      </vt:variant>
      <vt:variant>
        <vt:lpwstr/>
      </vt:variant>
      <vt:variant>
        <vt:i4>131109</vt:i4>
      </vt:variant>
      <vt:variant>
        <vt:i4>735</vt:i4>
      </vt:variant>
      <vt:variant>
        <vt:i4>0</vt:i4>
      </vt:variant>
      <vt:variant>
        <vt:i4>5</vt:i4>
      </vt:variant>
      <vt:variant>
        <vt:lpwstr>mailto:eadar@eakar.daklak.gov.vn</vt:lpwstr>
      </vt:variant>
      <vt:variant>
        <vt:lpwstr/>
      </vt:variant>
      <vt:variant>
        <vt:i4>6946892</vt:i4>
      </vt:variant>
      <vt:variant>
        <vt:i4>732</vt:i4>
      </vt:variant>
      <vt:variant>
        <vt:i4>0</vt:i4>
      </vt:variant>
      <vt:variant>
        <vt:i4>5</vt:i4>
      </vt:variant>
      <vt:variant>
        <vt:lpwstr>mailto:cuprong@eakar.daklak.gov.vn</vt:lpwstr>
      </vt:variant>
      <vt:variant>
        <vt:lpwstr/>
      </vt:variant>
      <vt:variant>
        <vt:i4>43</vt:i4>
      </vt:variant>
      <vt:variant>
        <vt:i4>729</vt:i4>
      </vt:variant>
      <vt:variant>
        <vt:i4>0</vt:i4>
      </vt:variant>
      <vt:variant>
        <vt:i4>5</vt:i4>
      </vt:variant>
      <vt:variant>
        <vt:lpwstr>mailto:cuni@eakar.daklak.gov.vn</vt:lpwstr>
      </vt:variant>
      <vt:variant>
        <vt:lpwstr/>
      </vt:variant>
      <vt:variant>
        <vt:i4>7929924</vt:i4>
      </vt:variant>
      <vt:variant>
        <vt:i4>726</vt:i4>
      </vt:variant>
      <vt:variant>
        <vt:i4>0</vt:i4>
      </vt:variant>
      <vt:variant>
        <vt:i4>5</vt:i4>
      </vt:variant>
      <vt:variant>
        <vt:lpwstr>mailto:cuyang@eakar.daklak.gov.vn</vt:lpwstr>
      </vt:variant>
      <vt:variant>
        <vt:lpwstr/>
      </vt:variant>
      <vt:variant>
        <vt:i4>2032096</vt:i4>
      </vt:variant>
      <vt:variant>
        <vt:i4>723</vt:i4>
      </vt:variant>
      <vt:variant>
        <vt:i4>0</vt:i4>
      </vt:variant>
      <vt:variant>
        <vt:i4>5</vt:i4>
      </vt:variant>
      <vt:variant>
        <vt:lpwstr>mailto:cưhue@eakar.daklak.gov.vn</vt:lpwstr>
      </vt:variant>
      <vt:variant>
        <vt:lpwstr/>
      </vt:variant>
      <vt:variant>
        <vt:i4>7405650</vt:i4>
      </vt:variant>
      <vt:variant>
        <vt:i4>720</vt:i4>
      </vt:variant>
      <vt:variant>
        <vt:i4>0</vt:i4>
      </vt:variant>
      <vt:variant>
        <vt:i4>5</vt:i4>
      </vt:variant>
      <vt:variant>
        <vt:lpwstr>mailto:cuelang@eakar.daklak.gov.vn</vt:lpwstr>
      </vt:variant>
      <vt:variant>
        <vt:lpwstr/>
      </vt:variant>
      <vt:variant>
        <vt:i4>6422602</vt:i4>
      </vt:variant>
      <vt:variant>
        <vt:i4>717</vt:i4>
      </vt:variant>
      <vt:variant>
        <vt:i4>0</vt:i4>
      </vt:variant>
      <vt:variant>
        <vt:i4>5</vt:i4>
      </vt:variant>
      <vt:variant>
        <vt:lpwstr>mailto:cubong@eakar.daklak.gov.vn</vt:lpwstr>
      </vt:variant>
      <vt:variant>
        <vt:lpwstr/>
      </vt:variant>
      <vt:variant>
        <vt:i4>1048616</vt:i4>
      </vt:variant>
      <vt:variant>
        <vt:i4>714</vt:i4>
      </vt:variant>
      <vt:variant>
        <vt:i4>0</vt:i4>
      </vt:variant>
      <vt:variant>
        <vt:i4>5</vt:i4>
      </vt:variant>
      <vt:variant>
        <vt:lpwstr>mailto:trungtamgdnngdtt@eakar.daklak.gov.vn</vt:lpwstr>
      </vt:variant>
      <vt:variant>
        <vt:lpwstr/>
      </vt:variant>
      <vt:variant>
        <vt:i4>1048616</vt:i4>
      </vt:variant>
      <vt:variant>
        <vt:i4>711</vt:i4>
      </vt:variant>
      <vt:variant>
        <vt:i4>0</vt:i4>
      </vt:variant>
      <vt:variant>
        <vt:i4>5</vt:i4>
      </vt:variant>
      <vt:variant>
        <vt:lpwstr>mailto:trungtamgdnngdtt@eakar.daklak.gov.vn</vt:lpwstr>
      </vt:variant>
      <vt:variant>
        <vt:lpwstr/>
      </vt:variant>
      <vt:variant>
        <vt:i4>6488159</vt:i4>
      </vt:variant>
      <vt:variant>
        <vt:i4>708</vt:i4>
      </vt:variant>
      <vt:variant>
        <vt:i4>0</vt:i4>
      </vt:variant>
      <vt:variant>
        <vt:i4>5</vt:i4>
      </vt:variant>
      <vt:variant>
        <vt:lpwstr>mailto:tramkhuyennong@eakar.daklak.gov.vn</vt:lpwstr>
      </vt:variant>
      <vt:variant>
        <vt:lpwstr/>
      </vt:variant>
      <vt:variant>
        <vt:i4>1572924</vt:i4>
      </vt:variant>
      <vt:variant>
        <vt:i4>705</vt:i4>
      </vt:variant>
      <vt:variant>
        <vt:i4>0</vt:i4>
      </vt:variant>
      <vt:variant>
        <vt:i4>5</vt:i4>
      </vt:variant>
      <vt:variant>
        <vt:lpwstr>mailto:tteaknop@eakar.daklak.gov.vn</vt:lpwstr>
      </vt:variant>
      <vt:variant>
        <vt:lpwstr/>
      </vt:variant>
      <vt:variant>
        <vt:i4>7929937</vt:i4>
      </vt:variant>
      <vt:variant>
        <vt:i4>702</vt:i4>
      </vt:variant>
      <vt:variant>
        <vt:i4>0</vt:i4>
      </vt:variant>
      <vt:variant>
        <vt:i4>5</vt:i4>
      </vt:variant>
      <vt:variant>
        <vt:lpwstr>mailto:tteakar@eakar.daklak.gov.vn</vt:lpwstr>
      </vt:variant>
      <vt:variant>
        <vt:lpwstr/>
      </vt:variant>
      <vt:variant>
        <vt:i4>1310761</vt:i4>
      </vt:variant>
      <vt:variant>
        <vt:i4>699</vt:i4>
      </vt:variant>
      <vt:variant>
        <vt:i4>0</vt:i4>
      </vt:variant>
      <vt:variant>
        <vt:i4>5</vt:i4>
      </vt:variant>
      <vt:variant>
        <vt:lpwstr>mailto:banqldaxd@eakar.daklak.gov.vn</vt:lpwstr>
      </vt:variant>
      <vt:variant>
        <vt:lpwstr/>
      </vt:variant>
      <vt:variant>
        <vt:i4>6291524</vt:i4>
      </vt:variant>
      <vt:variant>
        <vt:i4>696</vt:i4>
      </vt:variant>
      <vt:variant>
        <vt:i4>0</vt:i4>
      </vt:variant>
      <vt:variant>
        <vt:i4>5</vt:i4>
      </vt:variant>
      <vt:variant>
        <vt:lpwstr>mailto:daittth@eakar.daklak.gov.vn</vt:lpwstr>
      </vt:variant>
      <vt:variant>
        <vt:lpwstr/>
      </vt:variant>
      <vt:variant>
        <vt:i4>1638432</vt:i4>
      </vt:variant>
      <vt:variant>
        <vt:i4>693</vt:i4>
      </vt:variant>
      <vt:variant>
        <vt:i4>0</vt:i4>
      </vt:variant>
      <vt:variant>
        <vt:i4>5</vt:i4>
      </vt:variant>
      <vt:variant>
        <vt:lpwstr>mailto:phonggddt@eakar.daklak.gov.vn</vt:lpwstr>
      </vt:variant>
      <vt:variant>
        <vt:lpwstr/>
      </vt:variant>
      <vt:variant>
        <vt:i4>6815809</vt:i4>
      </vt:variant>
      <vt:variant>
        <vt:i4>690</vt:i4>
      </vt:variant>
      <vt:variant>
        <vt:i4>0</vt:i4>
      </vt:variant>
      <vt:variant>
        <vt:i4>5</vt:i4>
      </vt:variant>
      <vt:variant>
        <vt:lpwstr>mailto:dantoc@eakar.daklak.gov.vn</vt:lpwstr>
      </vt:variant>
      <vt:variant>
        <vt:lpwstr/>
      </vt:variant>
      <vt:variant>
        <vt:i4>6750291</vt:i4>
      </vt:variant>
      <vt:variant>
        <vt:i4>687</vt:i4>
      </vt:variant>
      <vt:variant>
        <vt:i4>0</vt:i4>
      </vt:variant>
      <vt:variant>
        <vt:i4>5</vt:i4>
      </vt:variant>
      <vt:variant>
        <vt:lpwstr>mailto:phongnnptnt@eakar.daklak.gov.vn</vt:lpwstr>
      </vt:variant>
      <vt:variant>
        <vt:lpwstr/>
      </vt:variant>
      <vt:variant>
        <vt:i4>589856</vt:i4>
      </vt:variant>
      <vt:variant>
        <vt:i4>684</vt:i4>
      </vt:variant>
      <vt:variant>
        <vt:i4>0</vt:i4>
      </vt:variant>
      <vt:variant>
        <vt:i4>5</vt:i4>
      </vt:variant>
      <vt:variant>
        <vt:lpwstr>mailto:phongktht@eakar.daklak.gov.vn</vt:lpwstr>
      </vt:variant>
      <vt:variant>
        <vt:lpwstr/>
      </vt:variant>
      <vt:variant>
        <vt:i4>1703980</vt:i4>
      </vt:variant>
      <vt:variant>
        <vt:i4>681</vt:i4>
      </vt:variant>
      <vt:variant>
        <vt:i4>0</vt:i4>
      </vt:variant>
      <vt:variant>
        <vt:i4>5</vt:i4>
      </vt:variant>
      <vt:variant>
        <vt:lpwstr>mailto:phongthanhtra@eakar.daklak.gov.vn</vt:lpwstr>
      </vt:variant>
      <vt:variant>
        <vt:lpwstr/>
      </vt:variant>
      <vt:variant>
        <vt:i4>65581</vt:i4>
      </vt:variant>
      <vt:variant>
        <vt:i4>678</vt:i4>
      </vt:variant>
      <vt:variant>
        <vt:i4>0</vt:i4>
      </vt:variant>
      <vt:variant>
        <vt:i4>5</vt:i4>
      </vt:variant>
      <vt:variant>
        <vt:lpwstr>mailto:phongyte@eakar.daklak.gov.vn</vt:lpwstr>
      </vt:variant>
      <vt:variant>
        <vt:lpwstr/>
      </vt:variant>
      <vt:variant>
        <vt:i4>1376289</vt:i4>
      </vt:variant>
      <vt:variant>
        <vt:i4>675</vt:i4>
      </vt:variant>
      <vt:variant>
        <vt:i4>0</vt:i4>
      </vt:variant>
      <vt:variant>
        <vt:i4>5</vt:i4>
      </vt:variant>
      <vt:variant>
        <vt:lpwstr>mailto:phongvhtt@eakar.daklak.gov.vn</vt:lpwstr>
      </vt:variant>
      <vt:variant>
        <vt:lpwstr/>
      </vt:variant>
      <vt:variant>
        <vt:i4>6750275</vt:i4>
      </vt:variant>
      <vt:variant>
        <vt:i4>672</vt:i4>
      </vt:variant>
      <vt:variant>
        <vt:i4>0</vt:i4>
      </vt:variant>
      <vt:variant>
        <vt:i4>5</vt:i4>
      </vt:variant>
      <vt:variant>
        <vt:lpwstr>mailto:phongldtbxh@eakar.daklak.gov.vn</vt:lpwstr>
      </vt:variant>
      <vt:variant>
        <vt:lpwstr/>
      </vt:variant>
      <vt:variant>
        <vt:i4>1245242</vt:i4>
      </vt:variant>
      <vt:variant>
        <vt:i4>669</vt:i4>
      </vt:variant>
      <vt:variant>
        <vt:i4>0</vt:i4>
      </vt:variant>
      <vt:variant>
        <vt:i4>5</vt:i4>
      </vt:variant>
      <vt:variant>
        <vt:lpwstr>mailto:phongtnmt@eakar.daklak.gov.vn</vt:lpwstr>
      </vt:variant>
      <vt:variant>
        <vt:lpwstr/>
      </vt:variant>
      <vt:variant>
        <vt:i4>131132</vt:i4>
      </vt:variant>
      <vt:variant>
        <vt:i4>666</vt:i4>
      </vt:variant>
      <vt:variant>
        <vt:i4>0</vt:i4>
      </vt:variant>
      <vt:variant>
        <vt:i4>5</vt:i4>
      </vt:variant>
      <vt:variant>
        <vt:lpwstr>mailto:phongtckh@eakar.daklak.gov.vn</vt:lpwstr>
      </vt:variant>
      <vt:variant>
        <vt:lpwstr/>
      </vt:variant>
      <vt:variant>
        <vt:i4>6553670</vt:i4>
      </vt:variant>
      <vt:variant>
        <vt:i4>663</vt:i4>
      </vt:variant>
      <vt:variant>
        <vt:i4>0</vt:i4>
      </vt:variant>
      <vt:variant>
        <vt:i4>5</vt:i4>
      </vt:variant>
      <vt:variant>
        <vt:lpwstr>mailto:phongtuphap@eakar.daklak.gov.vn</vt:lpwstr>
      </vt:variant>
      <vt:variant>
        <vt:lpwstr/>
      </vt:variant>
      <vt:variant>
        <vt:i4>7077955</vt:i4>
      </vt:variant>
      <vt:variant>
        <vt:i4>660</vt:i4>
      </vt:variant>
      <vt:variant>
        <vt:i4>0</vt:i4>
      </vt:variant>
      <vt:variant>
        <vt:i4>5</vt:i4>
      </vt:variant>
      <vt:variant>
        <vt:lpwstr>mailto:phongnoivu@eakar.daklak.gov.vn</vt:lpwstr>
      </vt:variant>
      <vt:variant>
        <vt:lpwstr/>
      </vt:variant>
      <vt:variant>
        <vt:i4>6488131</vt:i4>
      </vt:variant>
      <vt:variant>
        <vt:i4>657</vt:i4>
      </vt:variant>
      <vt:variant>
        <vt:i4>0</vt:i4>
      </vt:variant>
      <vt:variant>
        <vt:i4>5</vt:i4>
      </vt:variant>
      <vt:variant>
        <vt:lpwstr>mailto:vpubndhuyen@eakar.daklak.gov.vn</vt:lpwstr>
      </vt:variant>
      <vt:variant>
        <vt:lpwstr/>
      </vt:variant>
      <vt:variant>
        <vt:i4>4325499</vt:i4>
      </vt:variant>
      <vt:variant>
        <vt:i4>654</vt:i4>
      </vt:variant>
      <vt:variant>
        <vt:i4>0</vt:i4>
      </vt:variant>
      <vt:variant>
        <vt:i4>5</vt:i4>
      </vt:variant>
      <vt:variant>
        <vt:lpwstr>mailto:vpubnd@eahleo.daklak.gov.vn</vt:lpwstr>
      </vt:variant>
      <vt:variant>
        <vt:lpwstr/>
      </vt:variant>
      <vt:variant>
        <vt:i4>2949120</vt:i4>
      </vt:variant>
      <vt:variant>
        <vt:i4>651</vt:i4>
      </vt:variant>
      <vt:variant>
        <vt:i4>0</vt:i4>
      </vt:variant>
      <vt:variant>
        <vt:i4>5</vt:i4>
      </vt:variant>
      <vt:variant>
        <vt:lpwstr>mailto:vtxeapok@cumgar.daklak.gov.vn</vt:lpwstr>
      </vt:variant>
      <vt:variant>
        <vt:lpwstr/>
      </vt:variant>
      <vt:variant>
        <vt:i4>6422639</vt:i4>
      </vt:variant>
      <vt:variant>
        <vt:i4>648</vt:i4>
      </vt:variant>
      <vt:variant>
        <vt:i4>0</vt:i4>
      </vt:variant>
      <vt:variant>
        <vt:i4>5</vt:i4>
      </vt:variant>
      <vt:variant>
        <vt:lpwstr>http://pgddtcumgar.edu.vn/</vt:lpwstr>
      </vt:variant>
      <vt:variant>
        <vt:lpwstr/>
      </vt:variant>
      <vt:variant>
        <vt:i4>4587631</vt:i4>
      </vt:variant>
      <vt:variant>
        <vt:i4>645</vt:i4>
      </vt:variant>
      <vt:variant>
        <vt:i4>0</vt:i4>
      </vt:variant>
      <vt:variant>
        <vt:i4>5</vt:i4>
      </vt:variant>
      <vt:variant>
        <vt:lpwstr>mailto:phongvhtt@cumgar.daklak.gov.vn</vt:lpwstr>
      </vt:variant>
      <vt:variant>
        <vt:lpwstr/>
      </vt:variant>
      <vt:variant>
        <vt:i4>4325497</vt:i4>
      </vt:variant>
      <vt:variant>
        <vt:i4>642</vt:i4>
      </vt:variant>
      <vt:variant>
        <vt:i4>0</vt:i4>
      </vt:variant>
      <vt:variant>
        <vt:i4>5</vt:i4>
      </vt:variant>
      <vt:variant>
        <vt:lpwstr>mailto:vtphongldtbxh@cumgar.daklak.gov.vn</vt:lpwstr>
      </vt:variant>
      <vt:variant>
        <vt:lpwstr/>
      </vt:variant>
      <vt:variant>
        <vt:i4>3145736</vt:i4>
      </vt:variant>
      <vt:variant>
        <vt:i4>639</vt:i4>
      </vt:variant>
      <vt:variant>
        <vt:i4>0</vt:i4>
      </vt:variant>
      <vt:variant>
        <vt:i4>5</vt:i4>
      </vt:variant>
      <vt:variant>
        <vt:lpwstr>mailto:vtvphdndubnd@cumgar.daklak.gov.vn</vt:lpwstr>
      </vt:variant>
      <vt:variant>
        <vt:lpwstr/>
      </vt:variant>
      <vt:variant>
        <vt:i4>5046388</vt:i4>
      </vt:variant>
      <vt:variant>
        <vt:i4>636</vt:i4>
      </vt:variant>
      <vt:variant>
        <vt:i4>0</vt:i4>
      </vt:variant>
      <vt:variant>
        <vt:i4>5</vt:i4>
      </vt:variant>
      <vt:variant>
        <vt:lpwstr>mailto:vtxeaning@cukuin.daklak.gov.vn</vt:lpwstr>
      </vt:variant>
      <vt:variant>
        <vt:lpwstr/>
      </vt:variant>
      <vt:variant>
        <vt:i4>5177440</vt:i4>
      </vt:variant>
      <vt:variant>
        <vt:i4>633</vt:i4>
      </vt:variant>
      <vt:variant>
        <vt:i4>0</vt:i4>
      </vt:variant>
      <vt:variant>
        <vt:i4>5</vt:i4>
      </vt:variant>
      <vt:variant>
        <vt:lpwstr>mailto:vtxhoahiep@cukuin.daklak.gov.vn</vt:lpwstr>
      </vt:variant>
      <vt:variant>
        <vt:lpwstr/>
      </vt:variant>
      <vt:variant>
        <vt:i4>6226021</vt:i4>
      </vt:variant>
      <vt:variant>
        <vt:i4>630</vt:i4>
      </vt:variant>
      <vt:variant>
        <vt:i4>0</vt:i4>
      </vt:variant>
      <vt:variant>
        <vt:i4>5</vt:i4>
      </vt:variant>
      <vt:variant>
        <vt:lpwstr>mailto:vtxeatieu@cukuin.daklak.gov.vn</vt:lpwstr>
      </vt:variant>
      <vt:variant>
        <vt:lpwstr/>
      </vt:variant>
      <vt:variant>
        <vt:i4>4522090</vt:i4>
      </vt:variant>
      <vt:variant>
        <vt:i4>627</vt:i4>
      </vt:variant>
      <vt:variant>
        <vt:i4>0</vt:i4>
      </vt:variant>
      <vt:variant>
        <vt:i4>5</vt:i4>
      </vt:variant>
      <vt:variant>
        <vt:lpwstr>mailto:vtxeaktur@cukuin.daklak.gov.vn</vt:lpwstr>
      </vt:variant>
      <vt:variant>
        <vt:lpwstr/>
      </vt:variant>
      <vt:variant>
        <vt:i4>3538972</vt:i4>
      </vt:variant>
      <vt:variant>
        <vt:i4>624</vt:i4>
      </vt:variant>
      <vt:variant>
        <vt:i4>0</vt:i4>
      </vt:variant>
      <vt:variant>
        <vt:i4>5</vt:i4>
      </vt:variant>
      <vt:variant>
        <vt:lpwstr>mailto:vtxeahu@cukuin.daklak.gov.vn</vt:lpwstr>
      </vt:variant>
      <vt:variant>
        <vt:lpwstr/>
      </vt:variant>
      <vt:variant>
        <vt:i4>4194425</vt:i4>
      </vt:variant>
      <vt:variant>
        <vt:i4>621</vt:i4>
      </vt:variant>
      <vt:variant>
        <vt:i4>0</vt:i4>
      </vt:variant>
      <vt:variant>
        <vt:i4>5</vt:i4>
      </vt:variant>
      <vt:variant>
        <vt:lpwstr>mailto:vtxeabhok@cukuin.daklak.gov.vn</vt:lpwstr>
      </vt:variant>
      <vt:variant>
        <vt:lpwstr/>
      </vt:variant>
      <vt:variant>
        <vt:i4>2097169</vt:i4>
      </vt:variant>
      <vt:variant>
        <vt:i4>618</vt:i4>
      </vt:variant>
      <vt:variant>
        <vt:i4>0</vt:i4>
      </vt:variant>
      <vt:variant>
        <vt:i4>5</vt:i4>
      </vt:variant>
      <vt:variant>
        <vt:lpwstr>mailto:vtxdraybhang@cukuin.daklak.gov.vn</vt:lpwstr>
      </vt:variant>
      <vt:variant>
        <vt:lpwstr/>
      </vt:variant>
      <vt:variant>
        <vt:i4>3080223</vt:i4>
      </vt:variant>
      <vt:variant>
        <vt:i4>615</vt:i4>
      </vt:variant>
      <vt:variant>
        <vt:i4>0</vt:i4>
      </vt:variant>
      <vt:variant>
        <vt:i4>5</vt:i4>
      </vt:variant>
      <vt:variant>
        <vt:lpwstr>mailto:vtxcuewi@cukuin.daklak.gov.vn</vt:lpwstr>
      </vt:variant>
      <vt:variant>
        <vt:lpwstr/>
      </vt:variant>
      <vt:variant>
        <vt:i4>3866642</vt:i4>
      </vt:variant>
      <vt:variant>
        <vt:i4>612</vt:i4>
      </vt:variant>
      <vt:variant>
        <vt:i4>0</vt:i4>
      </vt:variant>
      <vt:variant>
        <vt:i4>5</vt:i4>
      </vt:variant>
      <vt:variant>
        <vt:lpwstr>mailto:vtttgdnngdtx@cukuin.daklak.gov.vn</vt:lpwstr>
      </vt:variant>
      <vt:variant>
        <vt:lpwstr/>
      </vt:variant>
      <vt:variant>
        <vt:i4>3866648</vt:i4>
      </vt:variant>
      <vt:variant>
        <vt:i4>609</vt:i4>
      </vt:variant>
      <vt:variant>
        <vt:i4>0</vt:i4>
      </vt:variant>
      <vt:variant>
        <vt:i4>5</vt:i4>
      </vt:variant>
      <vt:variant>
        <vt:lpwstr>mailto:vttramkhuyennong@cukuin.daklak.gov.vn</vt:lpwstr>
      </vt:variant>
      <vt:variant>
        <vt:lpwstr/>
      </vt:variant>
      <vt:variant>
        <vt:i4>4259962</vt:i4>
      </vt:variant>
      <vt:variant>
        <vt:i4>606</vt:i4>
      </vt:variant>
      <vt:variant>
        <vt:i4>0</vt:i4>
      </vt:variant>
      <vt:variant>
        <vt:i4>5</vt:i4>
      </vt:variant>
      <vt:variant>
        <vt:lpwstr>mailto:vtttptqdcukuin@cukuin.daklak.gov.vn</vt:lpwstr>
      </vt:variant>
      <vt:variant>
        <vt:lpwstr/>
      </vt:variant>
      <vt:variant>
        <vt:i4>3473412</vt:i4>
      </vt:variant>
      <vt:variant>
        <vt:i4>603</vt:i4>
      </vt:variant>
      <vt:variant>
        <vt:i4>0</vt:i4>
      </vt:variant>
      <vt:variant>
        <vt:i4>5</vt:i4>
      </vt:variant>
      <vt:variant>
        <vt:lpwstr>mailto:vtbqlda@cukuin.daklak.gov.vn</vt:lpwstr>
      </vt:variant>
      <vt:variant>
        <vt:lpwstr/>
      </vt:variant>
      <vt:variant>
        <vt:i4>4653172</vt:i4>
      </vt:variant>
      <vt:variant>
        <vt:i4>600</vt:i4>
      </vt:variant>
      <vt:variant>
        <vt:i4>0</vt:i4>
      </vt:variant>
      <vt:variant>
        <vt:i4>5</vt:i4>
      </vt:variant>
      <vt:variant>
        <vt:lpwstr>mailto:vtttvhttdl@cukuin.daklak.gov.vn</vt:lpwstr>
      </vt:variant>
      <vt:variant>
        <vt:lpwstr/>
      </vt:variant>
      <vt:variant>
        <vt:i4>4849765</vt:i4>
      </vt:variant>
      <vt:variant>
        <vt:i4>597</vt:i4>
      </vt:variant>
      <vt:variant>
        <vt:i4>0</vt:i4>
      </vt:variant>
      <vt:variant>
        <vt:i4>5</vt:i4>
      </vt:variant>
      <vt:variant>
        <vt:lpwstr>mailto:vtdtt@cukuin.daklak.gov.vn</vt:lpwstr>
      </vt:variant>
      <vt:variant>
        <vt:lpwstr/>
      </vt:variant>
      <vt:variant>
        <vt:i4>3276820</vt:i4>
      </vt:variant>
      <vt:variant>
        <vt:i4>594</vt:i4>
      </vt:variant>
      <vt:variant>
        <vt:i4>0</vt:i4>
      </vt:variant>
      <vt:variant>
        <vt:i4>5</vt:i4>
      </vt:variant>
      <vt:variant>
        <vt:lpwstr>mailto:vtphonggddt@cukuin.daklak.gov.vn</vt:lpwstr>
      </vt:variant>
      <vt:variant>
        <vt:lpwstr/>
      </vt:variant>
      <vt:variant>
        <vt:i4>5636211</vt:i4>
      </vt:variant>
      <vt:variant>
        <vt:i4>591</vt:i4>
      </vt:variant>
      <vt:variant>
        <vt:i4>0</vt:i4>
      </vt:variant>
      <vt:variant>
        <vt:i4>5</vt:i4>
      </vt:variant>
      <vt:variant>
        <vt:lpwstr>mailto:vtphongdt@cukuin.daklak.gov.vn</vt:lpwstr>
      </vt:variant>
      <vt:variant>
        <vt:lpwstr/>
      </vt:variant>
      <vt:variant>
        <vt:i4>4980839</vt:i4>
      </vt:variant>
      <vt:variant>
        <vt:i4>588</vt:i4>
      </vt:variant>
      <vt:variant>
        <vt:i4>0</vt:i4>
      </vt:variant>
      <vt:variant>
        <vt:i4>5</vt:i4>
      </vt:variant>
      <vt:variant>
        <vt:lpwstr>mailto:vtphongnnptnt@cukuin.daklak.gov.vn</vt:lpwstr>
      </vt:variant>
      <vt:variant>
        <vt:lpwstr/>
      </vt:variant>
      <vt:variant>
        <vt:i4>2228244</vt:i4>
      </vt:variant>
      <vt:variant>
        <vt:i4>585</vt:i4>
      </vt:variant>
      <vt:variant>
        <vt:i4>0</vt:i4>
      </vt:variant>
      <vt:variant>
        <vt:i4>5</vt:i4>
      </vt:variant>
      <vt:variant>
        <vt:lpwstr>mailto:vtphongktht@cukuin.daklak.gov.vn</vt:lpwstr>
      </vt:variant>
      <vt:variant>
        <vt:lpwstr/>
      </vt:variant>
      <vt:variant>
        <vt:i4>5636195</vt:i4>
      </vt:variant>
      <vt:variant>
        <vt:i4>582</vt:i4>
      </vt:variant>
      <vt:variant>
        <vt:i4>0</vt:i4>
      </vt:variant>
      <vt:variant>
        <vt:i4>5</vt:i4>
      </vt:variant>
      <vt:variant>
        <vt:lpwstr>mailto:vtphongtt@cukuin.daklak.gov.vn</vt:lpwstr>
      </vt:variant>
      <vt:variant>
        <vt:lpwstr/>
      </vt:variant>
      <vt:variant>
        <vt:i4>5636206</vt:i4>
      </vt:variant>
      <vt:variant>
        <vt:i4>579</vt:i4>
      </vt:variant>
      <vt:variant>
        <vt:i4>0</vt:i4>
      </vt:variant>
      <vt:variant>
        <vt:i4>5</vt:i4>
      </vt:variant>
      <vt:variant>
        <vt:lpwstr>mailto:vtphongyt@cukuin.daklak.gov.vn</vt:lpwstr>
      </vt:variant>
      <vt:variant>
        <vt:lpwstr/>
      </vt:variant>
      <vt:variant>
        <vt:i4>4063253</vt:i4>
      </vt:variant>
      <vt:variant>
        <vt:i4>576</vt:i4>
      </vt:variant>
      <vt:variant>
        <vt:i4>0</vt:i4>
      </vt:variant>
      <vt:variant>
        <vt:i4>5</vt:i4>
      </vt:variant>
      <vt:variant>
        <vt:lpwstr>mailto:vtphongvhtt@cukuin.daklak.gov.vn</vt:lpwstr>
      </vt:variant>
      <vt:variant>
        <vt:lpwstr/>
      </vt:variant>
      <vt:variant>
        <vt:i4>4980855</vt:i4>
      </vt:variant>
      <vt:variant>
        <vt:i4>573</vt:i4>
      </vt:variant>
      <vt:variant>
        <vt:i4>0</vt:i4>
      </vt:variant>
      <vt:variant>
        <vt:i4>5</vt:i4>
      </vt:variant>
      <vt:variant>
        <vt:lpwstr>mailto:vtphongldtbxh@cukuin.daklak.gov.vn</vt:lpwstr>
      </vt:variant>
      <vt:variant>
        <vt:lpwstr/>
      </vt:variant>
      <vt:variant>
        <vt:i4>3670030</vt:i4>
      </vt:variant>
      <vt:variant>
        <vt:i4>570</vt:i4>
      </vt:variant>
      <vt:variant>
        <vt:i4>0</vt:i4>
      </vt:variant>
      <vt:variant>
        <vt:i4>5</vt:i4>
      </vt:variant>
      <vt:variant>
        <vt:lpwstr>mailto:vtphongtnmt@cukuin.daklak.gov.vn</vt:lpwstr>
      </vt:variant>
      <vt:variant>
        <vt:lpwstr/>
      </vt:variant>
      <vt:variant>
        <vt:i4>2686984</vt:i4>
      </vt:variant>
      <vt:variant>
        <vt:i4>567</vt:i4>
      </vt:variant>
      <vt:variant>
        <vt:i4>0</vt:i4>
      </vt:variant>
      <vt:variant>
        <vt:i4>5</vt:i4>
      </vt:variant>
      <vt:variant>
        <vt:lpwstr>mailto:vtphongtckh@cukuin.daklak.gov.vn</vt:lpwstr>
      </vt:variant>
      <vt:variant>
        <vt:lpwstr/>
      </vt:variant>
      <vt:variant>
        <vt:i4>5374051</vt:i4>
      </vt:variant>
      <vt:variant>
        <vt:i4>564</vt:i4>
      </vt:variant>
      <vt:variant>
        <vt:i4>0</vt:i4>
      </vt:variant>
      <vt:variant>
        <vt:i4>5</vt:i4>
      </vt:variant>
      <vt:variant>
        <vt:lpwstr>mailto:vtphongtp@cukuin.daklak.gov.vn</vt:lpwstr>
      </vt:variant>
      <vt:variant>
        <vt:lpwstr/>
      </vt:variant>
      <vt:variant>
        <vt:i4>5505145</vt:i4>
      </vt:variant>
      <vt:variant>
        <vt:i4>561</vt:i4>
      </vt:variant>
      <vt:variant>
        <vt:i4>0</vt:i4>
      </vt:variant>
      <vt:variant>
        <vt:i4>5</vt:i4>
      </vt:variant>
      <vt:variant>
        <vt:lpwstr>mailto:vtphongnv@cukuin.daklak.gov.vn</vt:lpwstr>
      </vt:variant>
      <vt:variant>
        <vt:lpwstr/>
      </vt:variant>
      <vt:variant>
        <vt:i4>3670022</vt:i4>
      </vt:variant>
      <vt:variant>
        <vt:i4>558</vt:i4>
      </vt:variant>
      <vt:variant>
        <vt:i4>0</vt:i4>
      </vt:variant>
      <vt:variant>
        <vt:i4>5</vt:i4>
      </vt:variant>
      <vt:variant>
        <vt:lpwstr>mailto:vtvpubnd@cukuin.daklak.gov.vn</vt:lpwstr>
      </vt:variant>
      <vt:variant>
        <vt:lpwstr/>
      </vt:variant>
      <vt:variant>
        <vt:i4>6619255</vt:i4>
      </vt:variant>
      <vt:variant>
        <vt:i4>555</vt:i4>
      </vt:variant>
      <vt:variant>
        <vt:i4>0</vt:i4>
      </vt:variant>
      <vt:variant>
        <vt:i4>5</vt:i4>
      </vt:variant>
      <vt:variant>
        <vt:lpwstr>http://buondon.edu.vn/</vt:lpwstr>
      </vt:variant>
      <vt:variant>
        <vt:lpwstr/>
      </vt:variant>
      <vt:variant>
        <vt:i4>4194424</vt:i4>
      </vt:variant>
      <vt:variant>
        <vt:i4>552</vt:i4>
      </vt:variant>
      <vt:variant>
        <vt:i4>0</vt:i4>
      </vt:variant>
      <vt:variant>
        <vt:i4>5</vt:i4>
      </vt:variant>
      <vt:variant>
        <vt:lpwstr>mailto:vtxeasien@buonho.daklak.gov.vn</vt:lpwstr>
      </vt:variant>
      <vt:variant>
        <vt:lpwstr/>
      </vt:variant>
      <vt:variant>
        <vt:i4>4849789</vt:i4>
      </vt:variant>
      <vt:variant>
        <vt:i4>549</vt:i4>
      </vt:variant>
      <vt:variant>
        <vt:i4>0</vt:i4>
      </vt:variant>
      <vt:variant>
        <vt:i4>5</vt:i4>
      </vt:variant>
      <vt:variant>
        <vt:lpwstr>mailto:vtxeadrong@buonho.daklak.gov.vn</vt:lpwstr>
      </vt:variant>
      <vt:variant>
        <vt:lpwstr/>
      </vt:variant>
      <vt:variant>
        <vt:i4>5505141</vt:i4>
      </vt:variant>
      <vt:variant>
        <vt:i4>546</vt:i4>
      </vt:variant>
      <vt:variant>
        <vt:i4>0</vt:i4>
      </vt:variant>
      <vt:variant>
        <vt:i4>5</vt:i4>
      </vt:variant>
      <vt:variant>
        <vt:lpwstr>mailto:vtxeablang@buonho.daklak.gov.vn</vt:lpwstr>
      </vt:variant>
      <vt:variant>
        <vt:lpwstr/>
      </vt:variant>
      <vt:variant>
        <vt:i4>2293786</vt:i4>
      </vt:variant>
      <vt:variant>
        <vt:i4>543</vt:i4>
      </vt:variant>
      <vt:variant>
        <vt:i4>0</vt:i4>
      </vt:variant>
      <vt:variant>
        <vt:i4>5</vt:i4>
      </vt:variant>
      <vt:variant>
        <vt:lpwstr>mailto:vtxcubao@buonho.daklak.gov.vn</vt:lpwstr>
      </vt:variant>
      <vt:variant>
        <vt:lpwstr/>
      </vt:variant>
      <vt:variant>
        <vt:i4>4128791</vt:i4>
      </vt:variant>
      <vt:variant>
        <vt:i4>540</vt:i4>
      </vt:variant>
      <vt:variant>
        <vt:i4>0</vt:i4>
      </vt:variant>
      <vt:variant>
        <vt:i4>5</vt:i4>
      </vt:variant>
      <vt:variant>
        <vt:lpwstr>mailto:vtxbinhthuan@buonho.daklak.gov.vn</vt:lpwstr>
      </vt:variant>
      <vt:variant>
        <vt:lpwstr/>
      </vt:variant>
      <vt:variant>
        <vt:i4>3538964</vt:i4>
      </vt:variant>
      <vt:variant>
        <vt:i4>537</vt:i4>
      </vt:variant>
      <vt:variant>
        <vt:i4>0</vt:i4>
      </vt:variant>
      <vt:variant>
        <vt:i4>5</vt:i4>
      </vt:variant>
      <vt:variant>
        <vt:lpwstr>mailto:vtpthongnhat@buonho.daklak.gov.vn</vt:lpwstr>
      </vt:variant>
      <vt:variant>
        <vt:lpwstr/>
      </vt:variant>
      <vt:variant>
        <vt:i4>5439593</vt:i4>
      </vt:variant>
      <vt:variant>
        <vt:i4>534</vt:i4>
      </vt:variant>
      <vt:variant>
        <vt:i4>0</vt:i4>
      </vt:variant>
      <vt:variant>
        <vt:i4>5</vt:i4>
      </vt:variant>
      <vt:variant>
        <vt:lpwstr>mailto:vtpthienan@buonho.daklak.gov.vn</vt:lpwstr>
      </vt:variant>
      <vt:variant>
        <vt:lpwstr/>
      </vt:variant>
      <vt:variant>
        <vt:i4>5963886</vt:i4>
      </vt:variant>
      <vt:variant>
        <vt:i4>531</vt:i4>
      </vt:variant>
      <vt:variant>
        <vt:i4>0</vt:i4>
      </vt:variant>
      <vt:variant>
        <vt:i4>5</vt:i4>
      </vt:variant>
      <vt:variant>
        <vt:lpwstr>mailto:vtpdoanket@buonho.daklak.gov.vn</vt:lpwstr>
      </vt:variant>
      <vt:variant>
        <vt:lpwstr/>
      </vt:variant>
      <vt:variant>
        <vt:i4>5439608</vt:i4>
      </vt:variant>
      <vt:variant>
        <vt:i4>528</vt:i4>
      </vt:variant>
      <vt:variant>
        <vt:i4>0</vt:i4>
      </vt:variant>
      <vt:variant>
        <vt:i4>5</vt:i4>
      </vt:variant>
      <vt:variant>
        <vt:lpwstr>mailto:vtpdathieu@buonho.daklak.gov.vn</vt:lpwstr>
      </vt:variant>
      <vt:variant>
        <vt:lpwstr/>
      </vt:variant>
      <vt:variant>
        <vt:i4>6226018</vt:i4>
      </vt:variant>
      <vt:variant>
        <vt:i4>525</vt:i4>
      </vt:variant>
      <vt:variant>
        <vt:i4>0</vt:i4>
      </vt:variant>
      <vt:variant>
        <vt:i4>5</vt:i4>
      </vt:variant>
      <vt:variant>
        <vt:lpwstr>mailto:vtpbinhtan@buonho.daklak.gov.vn</vt:lpwstr>
      </vt:variant>
      <vt:variant>
        <vt:lpwstr/>
      </vt:variant>
      <vt:variant>
        <vt:i4>3145754</vt:i4>
      </vt:variant>
      <vt:variant>
        <vt:i4>522</vt:i4>
      </vt:variant>
      <vt:variant>
        <vt:i4>0</vt:i4>
      </vt:variant>
      <vt:variant>
        <vt:i4>5</vt:i4>
      </vt:variant>
      <vt:variant>
        <vt:lpwstr>mailto:vtpanlac@buonho.daklak.gov.vn</vt:lpwstr>
      </vt:variant>
      <vt:variant>
        <vt:lpwstr/>
      </vt:variant>
      <vt:variant>
        <vt:i4>4259942</vt:i4>
      </vt:variant>
      <vt:variant>
        <vt:i4>519</vt:i4>
      </vt:variant>
      <vt:variant>
        <vt:i4>0</vt:i4>
      </vt:variant>
      <vt:variant>
        <vt:i4>5</vt:i4>
      </vt:variant>
      <vt:variant>
        <vt:lpwstr>mailto:vtpanbinh@buonho.daklak.gov.vn</vt:lpwstr>
      </vt:variant>
      <vt:variant>
        <vt:lpwstr/>
      </vt:variant>
      <vt:variant>
        <vt:i4>5046376</vt:i4>
      </vt:variant>
      <vt:variant>
        <vt:i4>516</vt:i4>
      </vt:variant>
      <vt:variant>
        <vt:i4>0</vt:i4>
      </vt:variant>
      <vt:variant>
        <vt:i4>5</vt:i4>
      </vt:variant>
      <vt:variant>
        <vt:lpwstr>mailto:vtttvhtttt@buonho.daklak.gov.vn</vt:lpwstr>
      </vt:variant>
      <vt:variant>
        <vt:lpwstr/>
      </vt:variant>
      <vt:variant>
        <vt:i4>2162710</vt:i4>
      </vt:variant>
      <vt:variant>
        <vt:i4>513</vt:i4>
      </vt:variant>
      <vt:variant>
        <vt:i4>0</vt:i4>
      </vt:variant>
      <vt:variant>
        <vt:i4>5</vt:i4>
      </vt:variant>
      <vt:variant>
        <vt:lpwstr>mailto:vtttgdnngdtx@buonho.daklak.gov.vn</vt:lpwstr>
      </vt:variant>
      <vt:variant>
        <vt:lpwstr/>
      </vt:variant>
      <vt:variant>
        <vt:i4>3801104</vt:i4>
      </vt:variant>
      <vt:variant>
        <vt:i4>510</vt:i4>
      </vt:variant>
      <vt:variant>
        <vt:i4>0</vt:i4>
      </vt:variant>
      <vt:variant>
        <vt:i4>5</vt:i4>
      </vt:variant>
      <vt:variant>
        <vt:lpwstr>mailto:vtttptqd@buonho.daklak.gov.vn</vt:lpwstr>
      </vt:variant>
      <vt:variant>
        <vt:lpwstr/>
      </vt:variant>
      <vt:variant>
        <vt:i4>3407875</vt:i4>
      </vt:variant>
      <vt:variant>
        <vt:i4>507</vt:i4>
      </vt:variant>
      <vt:variant>
        <vt:i4>0</vt:i4>
      </vt:variant>
      <vt:variant>
        <vt:i4>5</vt:i4>
      </vt:variant>
      <vt:variant>
        <vt:lpwstr>mailto:vtkhuyennong@buonho.daklak.gov.vn</vt:lpwstr>
      </vt:variant>
      <vt:variant>
        <vt:lpwstr/>
      </vt:variant>
      <vt:variant>
        <vt:i4>3211294</vt:i4>
      </vt:variant>
      <vt:variant>
        <vt:i4>504</vt:i4>
      </vt:variant>
      <vt:variant>
        <vt:i4>0</vt:i4>
      </vt:variant>
      <vt:variant>
        <vt:i4>5</vt:i4>
      </vt:variant>
      <vt:variant>
        <vt:lpwstr>mailto:vtbqlda@buonho.daklak.gov.vn</vt:lpwstr>
      </vt:variant>
      <vt:variant>
        <vt:lpwstr/>
      </vt:variant>
      <vt:variant>
        <vt:i4>2490379</vt:i4>
      </vt:variant>
      <vt:variant>
        <vt:i4>501</vt:i4>
      </vt:variant>
      <vt:variant>
        <vt:i4>0</vt:i4>
      </vt:variant>
      <vt:variant>
        <vt:i4>5</vt:i4>
      </vt:variant>
      <vt:variant>
        <vt:lpwstr>mailto:vtdttth@buonho.daklak.gov.vn</vt:lpwstr>
      </vt:variant>
      <vt:variant>
        <vt:lpwstr/>
      </vt:variant>
      <vt:variant>
        <vt:i4>4456475</vt:i4>
      </vt:variant>
      <vt:variant>
        <vt:i4>498</vt:i4>
      </vt:variant>
      <vt:variant>
        <vt:i4>0</vt:i4>
      </vt:variant>
      <vt:variant>
        <vt:i4>5</vt:i4>
      </vt:variant>
      <vt:variant>
        <vt:lpwstr>http://buonho.edu.vn/</vt:lpwstr>
      </vt:variant>
      <vt:variant>
        <vt:lpwstr/>
      </vt:variant>
      <vt:variant>
        <vt:i4>5374057</vt:i4>
      </vt:variant>
      <vt:variant>
        <vt:i4>495</vt:i4>
      </vt:variant>
      <vt:variant>
        <vt:i4>0</vt:i4>
      </vt:variant>
      <vt:variant>
        <vt:i4>5</vt:i4>
      </vt:variant>
      <vt:variant>
        <vt:lpwstr>mailto:vtphongdt@buonho.daklak.gov.vn</vt:lpwstr>
      </vt:variant>
      <vt:variant>
        <vt:lpwstr/>
      </vt:variant>
      <vt:variant>
        <vt:i4>4063256</vt:i4>
      </vt:variant>
      <vt:variant>
        <vt:i4>492</vt:i4>
      </vt:variant>
      <vt:variant>
        <vt:i4>0</vt:i4>
      </vt:variant>
      <vt:variant>
        <vt:i4>5</vt:i4>
      </vt:variant>
      <vt:variant>
        <vt:lpwstr>mailto:vtphongqldt@buonho.daklak.gov.vn</vt:lpwstr>
      </vt:variant>
      <vt:variant>
        <vt:lpwstr/>
      </vt:variant>
      <vt:variant>
        <vt:i4>5374054</vt:i4>
      </vt:variant>
      <vt:variant>
        <vt:i4>489</vt:i4>
      </vt:variant>
      <vt:variant>
        <vt:i4>0</vt:i4>
      </vt:variant>
      <vt:variant>
        <vt:i4>5</vt:i4>
      </vt:variant>
      <vt:variant>
        <vt:lpwstr>mailto:vtphongkt@buonho.daklak.gov.vn</vt:lpwstr>
      </vt:variant>
      <vt:variant>
        <vt:lpwstr/>
      </vt:variant>
      <vt:variant>
        <vt:i4>4194407</vt:i4>
      </vt:variant>
      <vt:variant>
        <vt:i4>486</vt:i4>
      </vt:variant>
      <vt:variant>
        <vt:i4>0</vt:i4>
      </vt:variant>
      <vt:variant>
        <vt:i4>5</vt:i4>
      </vt:variant>
      <vt:variant>
        <vt:lpwstr>mailto:vtthanhtra@buonho.daklak.gov.vn</vt:lpwstr>
      </vt:variant>
      <vt:variant>
        <vt:lpwstr/>
      </vt:variant>
      <vt:variant>
        <vt:i4>5374068</vt:i4>
      </vt:variant>
      <vt:variant>
        <vt:i4>483</vt:i4>
      </vt:variant>
      <vt:variant>
        <vt:i4>0</vt:i4>
      </vt:variant>
      <vt:variant>
        <vt:i4>5</vt:i4>
      </vt:variant>
      <vt:variant>
        <vt:lpwstr>mailto:vtphongyt@buonho.daklak.gov.vn</vt:lpwstr>
      </vt:variant>
      <vt:variant>
        <vt:lpwstr/>
      </vt:variant>
      <vt:variant>
        <vt:i4>3801103</vt:i4>
      </vt:variant>
      <vt:variant>
        <vt:i4>480</vt:i4>
      </vt:variant>
      <vt:variant>
        <vt:i4>0</vt:i4>
      </vt:variant>
      <vt:variant>
        <vt:i4>5</vt:i4>
      </vt:variant>
      <vt:variant>
        <vt:lpwstr>mailto:vtphongvhtt@buonho.daklak.gov.vn</vt:lpwstr>
      </vt:variant>
      <vt:variant>
        <vt:lpwstr/>
      </vt:variant>
      <vt:variant>
        <vt:i4>4718701</vt:i4>
      </vt:variant>
      <vt:variant>
        <vt:i4>477</vt:i4>
      </vt:variant>
      <vt:variant>
        <vt:i4>0</vt:i4>
      </vt:variant>
      <vt:variant>
        <vt:i4>5</vt:i4>
      </vt:variant>
      <vt:variant>
        <vt:lpwstr>mailto:vtphongldtbxh@buonho.daklak.gov.vn</vt:lpwstr>
      </vt:variant>
      <vt:variant>
        <vt:lpwstr/>
      </vt:variant>
      <vt:variant>
        <vt:i4>3932180</vt:i4>
      </vt:variant>
      <vt:variant>
        <vt:i4>474</vt:i4>
      </vt:variant>
      <vt:variant>
        <vt:i4>0</vt:i4>
      </vt:variant>
      <vt:variant>
        <vt:i4>5</vt:i4>
      </vt:variant>
      <vt:variant>
        <vt:lpwstr>mailto:vtphongtnmt@buonho.daklak.gov.vn</vt:lpwstr>
      </vt:variant>
      <vt:variant>
        <vt:lpwstr/>
      </vt:variant>
      <vt:variant>
        <vt:i4>2949138</vt:i4>
      </vt:variant>
      <vt:variant>
        <vt:i4>471</vt:i4>
      </vt:variant>
      <vt:variant>
        <vt:i4>0</vt:i4>
      </vt:variant>
      <vt:variant>
        <vt:i4>5</vt:i4>
      </vt:variant>
      <vt:variant>
        <vt:lpwstr>mailto:vtphongtckh@buonho.daklak.gov.vn</vt:lpwstr>
      </vt:variant>
      <vt:variant>
        <vt:lpwstr/>
      </vt:variant>
      <vt:variant>
        <vt:i4>5636217</vt:i4>
      </vt:variant>
      <vt:variant>
        <vt:i4>468</vt:i4>
      </vt:variant>
      <vt:variant>
        <vt:i4>0</vt:i4>
      </vt:variant>
      <vt:variant>
        <vt:i4>5</vt:i4>
      </vt:variant>
      <vt:variant>
        <vt:lpwstr>mailto:vtphongtp@buonho.daklak.gov.vn</vt:lpwstr>
      </vt:variant>
      <vt:variant>
        <vt:lpwstr/>
      </vt:variant>
      <vt:variant>
        <vt:i4>5242979</vt:i4>
      </vt:variant>
      <vt:variant>
        <vt:i4>465</vt:i4>
      </vt:variant>
      <vt:variant>
        <vt:i4>0</vt:i4>
      </vt:variant>
      <vt:variant>
        <vt:i4>5</vt:i4>
      </vt:variant>
      <vt:variant>
        <vt:lpwstr>mailto:vtphongnv@buonho.daklak.gov.vn</vt:lpwstr>
      </vt:variant>
      <vt:variant>
        <vt:lpwstr/>
      </vt:variant>
      <vt:variant>
        <vt:i4>5505142</vt:i4>
      </vt:variant>
      <vt:variant>
        <vt:i4>462</vt:i4>
      </vt:variant>
      <vt:variant>
        <vt:i4>0</vt:i4>
      </vt:variant>
      <vt:variant>
        <vt:i4>5</vt:i4>
      </vt:variant>
      <vt:variant>
        <vt:lpwstr>mailto:vpubnd@buonho.daklak.gov.vn</vt:lpwstr>
      </vt:variant>
      <vt:variant>
        <vt:lpwstr/>
      </vt:variant>
      <vt:variant>
        <vt:i4>524339</vt:i4>
      </vt:variant>
      <vt:variant>
        <vt:i4>459</vt:i4>
      </vt:variant>
      <vt:variant>
        <vt:i4>0</vt:i4>
      </vt:variant>
      <vt:variant>
        <vt:i4>5</vt:i4>
      </vt:variant>
      <vt:variant>
        <vt:lpwstr>mailto:vtxhoathang@bmt.daklak.gov.vn</vt:lpwstr>
      </vt:variant>
      <vt:variant>
        <vt:lpwstr/>
      </vt:variant>
      <vt:variant>
        <vt:i4>1572923</vt:i4>
      </vt:variant>
      <vt:variant>
        <vt:i4>456</vt:i4>
      </vt:variant>
      <vt:variant>
        <vt:i4>0</vt:i4>
      </vt:variant>
      <vt:variant>
        <vt:i4>5</vt:i4>
      </vt:variant>
      <vt:variant>
        <vt:lpwstr>mailto:vtxhoaxuan@bmt.daklak.gov.vn</vt:lpwstr>
      </vt:variant>
      <vt:variant>
        <vt:lpwstr/>
      </vt:variant>
      <vt:variant>
        <vt:i4>8323165</vt:i4>
      </vt:variant>
      <vt:variant>
        <vt:i4>453</vt:i4>
      </vt:variant>
      <vt:variant>
        <vt:i4>0</vt:i4>
      </vt:variant>
      <vt:variant>
        <vt:i4>5</vt:i4>
      </vt:variant>
      <vt:variant>
        <vt:lpwstr>mailto:vtxhoaphu@bmt.daklak.gov.vn</vt:lpwstr>
      </vt:variant>
      <vt:variant>
        <vt:lpwstr/>
      </vt:variant>
      <vt:variant>
        <vt:i4>1572915</vt:i4>
      </vt:variant>
      <vt:variant>
        <vt:i4>450</vt:i4>
      </vt:variant>
      <vt:variant>
        <vt:i4>0</vt:i4>
      </vt:variant>
      <vt:variant>
        <vt:i4>5</vt:i4>
      </vt:variant>
      <vt:variant>
        <vt:lpwstr>mailto:vtxhoakhanh@bmt.daklak.gov.vn</vt:lpwstr>
      </vt:variant>
      <vt:variant>
        <vt:lpwstr/>
      </vt:variant>
      <vt:variant>
        <vt:i4>1376316</vt:i4>
      </vt:variant>
      <vt:variant>
        <vt:i4>447</vt:i4>
      </vt:variant>
      <vt:variant>
        <vt:i4>0</vt:i4>
      </vt:variant>
      <vt:variant>
        <vt:i4>5</vt:i4>
      </vt:variant>
      <vt:variant>
        <vt:lpwstr>mailto:vtxhoathuan@bmt.daklak.gov.vn</vt:lpwstr>
      </vt:variant>
      <vt:variant>
        <vt:lpwstr/>
      </vt:variant>
      <vt:variant>
        <vt:i4>65581</vt:i4>
      </vt:variant>
      <vt:variant>
        <vt:i4>444</vt:i4>
      </vt:variant>
      <vt:variant>
        <vt:i4>0</vt:i4>
      </vt:variant>
      <vt:variant>
        <vt:i4>5</vt:i4>
      </vt:variant>
      <vt:variant>
        <vt:lpwstr>mailto:vtxeatu@bmt.daklak.gov.vn</vt:lpwstr>
      </vt:variant>
      <vt:variant>
        <vt:lpwstr/>
      </vt:variant>
      <vt:variant>
        <vt:i4>7209032</vt:i4>
      </vt:variant>
      <vt:variant>
        <vt:i4>441</vt:i4>
      </vt:variant>
      <vt:variant>
        <vt:i4>0</vt:i4>
      </vt:variant>
      <vt:variant>
        <vt:i4>5</vt:i4>
      </vt:variant>
      <vt:variant>
        <vt:lpwstr>mailto:vtxeakao@bmt.daklak.gov.vn</vt:lpwstr>
      </vt:variant>
      <vt:variant>
        <vt:lpwstr/>
      </vt:variant>
      <vt:variant>
        <vt:i4>7340111</vt:i4>
      </vt:variant>
      <vt:variant>
        <vt:i4>438</vt:i4>
      </vt:variant>
      <vt:variant>
        <vt:i4>0</vt:i4>
      </vt:variant>
      <vt:variant>
        <vt:i4>5</vt:i4>
      </vt:variant>
      <vt:variant>
        <vt:lpwstr>mailto:vtxcuebur@bmt.daklak.gov.vn</vt:lpwstr>
      </vt:variant>
      <vt:variant>
        <vt:lpwstr/>
      </vt:variant>
      <vt:variant>
        <vt:i4>393257</vt:i4>
      </vt:variant>
      <vt:variant>
        <vt:i4>435</vt:i4>
      </vt:variant>
      <vt:variant>
        <vt:i4>0</vt:i4>
      </vt:variant>
      <vt:variant>
        <vt:i4>5</vt:i4>
      </vt:variant>
      <vt:variant>
        <vt:lpwstr>mailto:vtptuan@bmt.daklak.gov.vn</vt:lpwstr>
      </vt:variant>
      <vt:variant>
        <vt:lpwstr/>
      </vt:variant>
      <vt:variant>
        <vt:i4>7274569</vt:i4>
      </vt:variant>
      <vt:variant>
        <vt:i4>432</vt:i4>
      </vt:variant>
      <vt:variant>
        <vt:i4>0</vt:i4>
      </vt:variant>
      <vt:variant>
        <vt:i4>5</vt:i4>
      </vt:variant>
      <vt:variant>
        <vt:lpwstr>mailto:vtpthongnhat@bmt.daklak.gov.vn</vt:lpwstr>
      </vt:variant>
      <vt:variant>
        <vt:lpwstr/>
      </vt:variant>
      <vt:variant>
        <vt:i4>7274568</vt:i4>
      </vt:variant>
      <vt:variant>
        <vt:i4>429</vt:i4>
      </vt:variant>
      <vt:variant>
        <vt:i4>0</vt:i4>
      </vt:variant>
      <vt:variant>
        <vt:i4>5</vt:i4>
      </vt:variant>
      <vt:variant>
        <vt:lpwstr>mailto:vtpthanhnhat@bmt.daklak.gov.vn</vt:lpwstr>
      </vt:variant>
      <vt:variant>
        <vt:lpwstr/>
      </vt:variant>
      <vt:variant>
        <vt:i4>7143516</vt:i4>
      </vt:variant>
      <vt:variant>
        <vt:i4>426</vt:i4>
      </vt:variant>
      <vt:variant>
        <vt:i4>0</vt:i4>
      </vt:variant>
      <vt:variant>
        <vt:i4>5</vt:i4>
      </vt:variant>
      <vt:variant>
        <vt:lpwstr>mailto:vtpthanhcong@bmt.daklak.gov.vn</vt:lpwstr>
      </vt:variant>
      <vt:variant>
        <vt:lpwstr/>
      </vt:variant>
      <vt:variant>
        <vt:i4>1966113</vt:i4>
      </vt:variant>
      <vt:variant>
        <vt:i4>423</vt:i4>
      </vt:variant>
      <vt:variant>
        <vt:i4>0</vt:i4>
      </vt:variant>
      <vt:variant>
        <vt:i4>5</vt:i4>
      </vt:variant>
      <vt:variant>
        <vt:lpwstr>mailto:vtpthangloi@bmt.daklak.gov.vn</vt:lpwstr>
      </vt:variant>
      <vt:variant>
        <vt:lpwstr/>
      </vt:variant>
      <vt:variant>
        <vt:i4>1441844</vt:i4>
      </vt:variant>
      <vt:variant>
        <vt:i4>420</vt:i4>
      </vt:variant>
      <vt:variant>
        <vt:i4>0</vt:i4>
      </vt:variant>
      <vt:variant>
        <vt:i4>5</vt:i4>
      </vt:variant>
      <vt:variant>
        <vt:lpwstr>mailto:vtptantien@bmt.daklak.gov.vn</vt:lpwstr>
      </vt:variant>
      <vt:variant>
        <vt:lpwstr/>
      </vt:variant>
      <vt:variant>
        <vt:i4>65568</vt:i4>
      </vt:variant>
      <vt:variant>
        <vt:i4>417</vt:i4>
      </vt:variant>
      <vt:variant>
        <vt:i4>0</vt:i4>
      </vt:variant>
      <vt:variant>
        <vt:i4>5</vt:i4>
      </vt:variant>
      <vt:variant>
        <vt:lpwstr>mailto:vtptanthanh@bmt.daklak.gov.vn</vt:lpwstr>
      </vt:variant>
      <vt:variant>
        <vt:lpwstr/>
      </vt:variant>
      <vt:variant>
        <vt:i4>7929929</vt:i4>
      </vt:variant>
      <vt:variant>
        <vt:i4>414</vt:i4>
      </vt:variant>
      <vt:variant>
        <vt:i4>0</vt:i4>
      </vt:variant>
      <vt:variant>
        <vt:i4>5</vt:i4>
      </vt:variant>
      <vt:variant>
        <vt:lpwstr>mailto:vtptanloi@bmt.daklak.gov.vn</vt:lpwstr>
      </vt:variant>
      <vt:variant>
        <vt:lpwstr/>
      </vt:variant>
      <vt:variant>
        <vt:i4>6291527</vt:i4>
      </vt:variant>
      <vt:variant>
        <vt:i4>411</vt:i4>
      </vt:variant>
      <vt:variant>
        <vt:i4>0</vt:i4>
      </vt:variant>
      <vt:variant>
        <vt:i4>5</vt:i4>
      </vt:variant>
      <vt:variant>
        <vt:lpwstr>mailto:vtptanlap@bmt.daklak.gov.vn</vt:lpwstr>
      </vt:variant>
      <vt:variant>
        <vt:lpwstr/>
      </vt:variant>
      <vt:variant>
        <vt:i4>7667785</vt:i4>
      </vt:variant>
      <vt:variant>
        <vt:i4>408</vt:i4>
      </vt:variant>
      <vt:variant>
        <vt:i4>0</vt:i4>
      </vt:variant>
      <vt:variant>
        <vt:i4>5</vt:i4>
      </vt:variant>
      <vt:variant>
        <vt:lpwstr>mailto:vtptanhoa@bmt.daklak.gov.vn</vt:lpwstr>
      </vt:variant>
      <vt:variant>
        <vt:lpwstr/>
      </vt:variant>
      <vt:variant>
        <vt:i4>6684765</vt:i4>
      </vt:variant>
      <vt:variant>
        <vt:i4>405</vt:i4>
      </vt:variant>
      <vt:variant>
        <vt:i4>0</vt:i4>
      </vt:variant>
      <vt:variant>
        <vt:i4>5</vt:i4>
      </vt:variant>
      <vt:variant>
        <vt:lpwstr>mailto:vtptanan@bmt.daklak.gov.vn</vt:lpwstr>
      </vt:variant>
      <vt:variant>
        <vt:lpwstr/>
      </vt:variant>
      <vt:variant>
        <vt:i4>7929936</vt:i4>
      </vt:variant>
      <vt:variant>
        <vt:i4>402</vt:i4>
      </vt:variant>
      <vt:variant>
        <vt:i4>0</vt:i4>
      </vt:variant>
      <vt:variant>
        <vt:i4>5</vt:i4>
      </vt:variant>
      <vt:variant>
        <vt:lpwstr>mailto:vtpkhanhxuan@bmt.daklak.gov.vn</vt:lpwstr>
      </vt:variant>
      <vt:variant>
        <vt:lpwstr/>
      </vt:variant>
      <vt:variant>
        <vt:i4>6684757</vt:i4>
      </vt:variant>
      <vt:variant>
        <vt:i4>399</vt:i4>
      </vt:variant>
      <vt:variant>
        <vt:i4>0</vt:i4>
      </vt:variant>
      <vt:variant>
        <vt:i4>5</vt:i4>
      </vt:variant>
      <vt:variant>
        <vt:lpwstr>mailto:vtpeatam@bmt.daklak.gov.vn</vt:lpwstr>
      </vt:variant>
      <vt:variant>
        <vt:lpwstr/>
      </vt:variant>
      <vt:variant>
        <vt:i4>1966133</vt:i4>
      </vt:variant>
      <vt:variant>
        <vt:i4>396</vt:i4>
      </vt:variant>
      <vt:variant>
        <vt:i4>0</vt:i4>
      </vt:variant>
      <vt:variant>
        <vt:i4>5</vt:i4>
      </vt:variant>
      <vt:variant>
        <vt:lpwstr>mailto:vtbanqlcho@bmt.daklak.gov.vn</vt:lpwstr>
      </vt:variant>
      <vt:variant>
        <vt:lpwstr/>
      </vt:variant>
      <vt:variant>
        <vt:i4>589877</vt:i4>
      </vt:variant>
      <vt:variant>
        <vt:i4>393</vt:i4>
      </vt:variant>
      <vt:variant>
        <vt:i4>0</vt:i4>
      </vt:variant>
      <vt:variant>
        <vt:i4>5</vt:i4>
      </vt:variant>
      <vt:variant>
        <vt:lpwstr>mailto:vtdoiqlttcq@bmt.daklak.gov.vn</vt:lpwstr>
      </vt:variant>
      <vt:variant>
        <vt:lpwstr/>
      </vt:variant>
      <vt:variant>
        <vt:i4>6750276</vt:i4>
      </vt:variant>
      <vt:variant>
        <vt:i4>390</vt:i4>
      </vt:variant>
      <vt:variant>
        <vt:i4>0</vt:i4>
      </vt:variant>
      <vt:variant>
        <vt:i4>5</vt:i4>
      </vt:variant>
      <vt:variant>
        <vt:lpwstr>mailto:vttrungtamvh@bmt.daklak.gov.vn</vt:lpwstr>
      </vt:variant>
      <vt:variant>
        <vt:lpwstr/>
      </vt:variant>
      <vt:variant>
        <vt:i4>6619225</vt:i4>
      </vt:variant>
      <vt:variant>
        <vt:i4>387</vt:i4>
      </vt:variant>
      <vt:variant>
        <vt:i4>0</vt:i4>
      </vt:variant>
      <vt:variant>
        <vt:i4>5</vt:i4>
      </vt:variant>
      <vt:variant>
        <vt:lpwstr>mailto:vanthuttptqd@bmt.daklak.gov.vn</vt:lpwstr>
      </vt:variant>
      <vt:variant>
        <vt:lpwstr/>
      </vt:variant>
      <vt:variant>
        <vt:i4>2424930</vt:i4>
      </vt:variant>
      <vt:variant>
        <vt:i4>384</vt:i4>
      </vt:variant>
      <vt:variant>
        <vt:i4>0</vt:i4>
      </vt:variant>
      <vt:variant>
        <vt:i4>5</vt:i4>
      </vt:variant>
      <vt:variant>
        <vt:lpwstr>https://www.google.com.vn/search?q=Trung+t%C3%A2m+Gia%CC%81o+du%CC%A3c+ngh%C3%AA%CC%80+nghi%C3%AA%CC%A3p+-+Gia%CC%81o+du%CC%A3c+Th%C6%B0%C6%A1%CC%80ng+xuy%C3%AAn+tha%CC%80nh+ph%C3%B4%CC%81+Bu%C3%B4n+Ma+Thu%E1%BB%99t,+T%C3%B4n+%C4%90%E1%BB%A9c+Th%E1%BA%AFng,+T%C3%B4%CC%89+d%C3%A2n+ph%C3%B4%CC%81+5,+T%C3%A2n+An,+Th%C3%A0nh+ph%E1%BB%91+Bu%C3%B4n+Ma+Thu%E1%BB%99t,+%C4%90%E1%BA%AFk+L%E1%BA%AFk&amp;sa=X&amp;ved=2ahUKEwjE_tebs8vxAhWFlEsFHRm_BeQQuzEoAHoECAMQAw&amp;biw=1468&amp;bih=723&amp;dpr=0.9</vt:lpwstr>
      </vt:variant>
      <vt:variant>
        <vt:lpwstr/>
      </vt:variant>
      <vt:variant>
        <vt:i4>2555973</vt:i4>
      </vt:variant>
      <vt:variant>
        <vt:i4>381</vt:i4>
      </vt:variant>
      <vt:variant>
        <vt:i4>0</vt:i4>
      </vt:variant>
      <vt:variant>
        <vt:i4>5</vt:i4>
      </vt:variant>
      <vt:variant>
        <vt:lpwstr>mailto:vanthuttgdnn-gdtx@bmt.daklak.gov.vn</vt:lpwstr>
      </vt:variant>
      <vt:variant>
        <vt:lpwstr/>
      </vt:variant>
      <vt:variant>
        <vt:i4>6815832</vt:i4>
      </vt:variant>
      <vt:variant>
        <vt:i4>378</vt:i4>
      </vt:variant>
      <vt:variant>
        <vt:i4>0</vt:i4>
      </vt:variant>
      <vt:variant>
        <vt:i4>5</vt:i4>
      </vt:variant>
      <vt:variant>
        <vt:lpwstr>mailto:vttramkn@bmt.daklak.gov.vn</vt:lpwstr>
      </vt:variant>
      <vt:variant>
        <vt:lpwstr/>
      </vt:variant>
      <vt:variant>
        <vt:i4>7077960</vt:i4>
      </vt:variant>
      <vt:variant>
        <vt:i4>375</vt:i4>
      </vt:variant>
      <vt:variant>
        <vt:i4>0</vt:i4>
      </vt:variant>
      <vt:variant>
        <vt:i4>5</vt:i4>
      </vt:variant>
      <vt:variant>
        <vt:lpwstr>mailto:vtbanqlda@bmt.daklak.gov.vn</vt:lpwstr>
      </vt:variant>
      <vt:variant>
        <vt:lpwstr/>
      </vt:variant>
      <vt:variant>
        <vt:i4>1376316</vt:i4>
      </vt:variant>
      <vt:variant>
        <vt:i4>372</vt:i4>
      </vt:variant>
      <vt:variant>
        <vt:i4>0</vt:i4>
      </vt:variant>
      <vt:variant>
        <vt:i4>5</vt:i4>
      </vt:variant>
      <vt:variant>
        <vt:lpwstr>mailto:vtdttth@bmt.daklak.gov.vn</vt:lpwstr>
      </vt:variant>
      <vt:variant>
        <vt:lpwstr/>
      </vt:variant>
      <vt:variant>
        <vt:i4>2883706</vt:i4>
      </vt:variant>
      <vt:variant>
        <vt:i4>369</vt:i4>
      </vt:variant>
      <vt:variant>
        <vt:i4>0</vt:i4>
      </vt:variant>
      <vt:variant>
        <vt:i4>5</vt:i4>
      </vt:variant>
      <vt:variant>
        <vt:lpwstr>http://pgddtbmt.edu.vn/</vt:lpwstr>
      </vt:variant>
      <vt:variant>
        <vt:lpwstr/>
      </vt:variant>
      <vt:variant>
        <vt:i4>327737</vt:i4>
      </vt:variant>
      <vt:variant>
        <vt:i4>366</vt:i4>
      </vt:variant>
      <vt:variant>
        <vt:i4>0</vt:i4>
      </vt:variant>
      <vt:variant>
        <vt:i4>5</vt:i4>
      </vt:variant>
      <vt:variant>
        <vt:lpwstr>mailto:vtphonggddt@bmt.daklak.gov.vn</vt:lpwstr>
      </vt:variant>
      <vt:variant>
        <vt:lpwstr/>
      </vt:variant>
      <vt:variant>
        <vt:i4>852015</vt:i4>
      </vt:variant>
      <vt:variant>
        <vt:i4>363</vt:i4>
      </vt:variant>
      <vt:variant>
        <vt:i4>0</vt:i4>
      </vt:variant>
      <vt:variant>
        <vt:i4>5</vt:i4>
      </vt:variant>
      <vt:variant>
        <vt:lpwstr>mailto:vtphongqldt@bmt.daklak.gov.vn</vt:lpwstr>
      </vt:variant>
      <vt:variant>
        <vt:lpwstr/>
      </vt:variant>
      <vt:variant>
        <vt:i4>6357073</vt:i4>
      </vt:variant>
      <vt:variant>
        <vt:i4>360</vt:i4>
      </vt:variant>
      <vt:variant>
        <vt:i4>0</vt:i4>
      </vt:variant>
      <vt:variant>
        <vt:i4>5</vt:i4>
      </vt:variant>
      <vt:variant>
        <vt:lpwstr>mailto:vtphongkt@bmt.daklak.gov.vn</vt:lpwstr>
      </vt:variant>
      <vt:variant>
        <vt:lpwstr/>
      </vt:variant>
      <vt:variant>
        <vt:i4>1638458</vt:i4>
      </vt:variant>
      <vt:variant>
        <vt:i4>357</vt:i4>
      </vt:variant>
      <vt:variant>
        <vt:i4>0</vt:i4>
      </vt:variant>
      <vt:variant>
        <vt:i4>5</vt:i4>
      </vt:variant>
      <vt:variant>
        <vt:lpwstr>mailto:vtthanhtra@bmt.daklak.gov.vn</vt:lpwstr>
      </vt:variant>
      <vt:variant>
        <vt:lpwstr/>
      </vt:variant>
      <vt:variant>
        <vt:i4>6357059</vt:i4>
      </vt:variant>
      <vt:variant>
        <vt:i4>354</vt:i4>
      </vt:variant>
      <vt:variant>
        <vt:i4>0</vt:i4>
      </vt:variant>
      <vt:variant>
        <vt:i4>5</vt:i4>
      </vt:variant>
      <vt:variant>
        <vt:lpwstr>mailto:vtphongyt@bmt.daklak.gov.vn</vt:lpwstr>
      </vt:variant>
      <vt:variant>
        <vt:lpwstr/>
      </vt:variant>
      <vt:variant>
        <vt:i4>589880</vt:i4>
      </vt:variant>
      <vt:variant>
        <vt:i4>351</vt:i4>
      </vt:variant>
      <vt:variant>
        <vt:i4>0</vt:i4>
      </vt:variant>
      <vt:variant>
        <vt:i4>5</vt:i4>
      </vt:variant>
      <vt:variant>
        <vt:lpwstr>mailto:vtphongvhtt@bmt.daklak.gov.vn</vt:lpwstr>
      </vt:variant>
      <vt:variant>
        <vt:lpwstr/>
      </vt:variant>
      <vt:variant>
        <vt:i4>8061018</vt:i4>
      </vt:variant>
      <vt:variant>
        <vt:i4>348</vt:i4>
      </vt:variant>
      <vt:variant>
        <vt:i4>0</vt:i4>
      </vt:variant>
      <vt:variant>
        <vt:i4>5</vt:i4>
      </vt:variant>
      <vt:variant>
        <vt:lpwstr>mailto:vtphongldtbxh@bmt.daklak.gov.vn</vt:lpwstr>
      </vt:variant>
      <vt:variant>
        <vt:lpwstr/>
      </vt:variant>
      <vt:variant>
        <vt:i4>983075</vt:i4>
      </vt:variant>
      <vt:variant>
        <vt:i4>345</vt:i4>
      </vt:variant>
      <vt:variant>
        <vt:i4>0</vt:i4>
      </vt:variant>
      <vt:variant>
        <vt:i4>5</vt:i4>
      </vt:variant>
      <vt:variant>
        <vt:lpwstr>mailto:vtphongtnmt@bmt.daklak.gov.vn</vt:lpwstr>
      </vt:variant>
      <vt:variant>
        <vt:lpwstr/>
      </vt:variant>
      <vt:variant>
        <vt:i4>1966117</vt:i4>
      </vt:variant>
      <vt:variant>
        <vt:i4>342</vt:i4>
      </vt:variant>
      <vt:variant>
        <vt:i4>0</vt:i4>
      </vt:variant>
      <vt:variant>
        <vt:i4>5</vt:i4>
      </vt:variant>
      <vt:variant>
        <vt:lpwstr>mailto:vtphongtckh@bmt.daklak.gov.vn</vt:lpwstr>
      </vt:variant>
      <vt:variant>
        <vt:lpwstr/>
      </vt:variant>
      <vt:variant>
        <vt:i4>6619214</vt:i4>
      </vt:variant>
      <vt:variant>
        <vt:i4>339</vt:i4>
      </vt:variant>
      <vt:variant>
        <vt:i4>0</vt:i4>
      </vt:variant>
      <vt:variant>
        <vt:i4>5</vt:i4>
      </vt:variant>
      <vt:variant>
        <vt:lpwstr>mailto:vtphongtp@bmt.daklak.gov.vn</vt:lpwstr>
      </vt:variant>
      <vt:variant>
        <vt:lpwstr/>
      </vt:variant>
      <vt:variant>
        <vt:i4>6488148</vt:i4>
      </vt:variant>
      <vt:variant>
        <vt:i4>336</vt:i4>
      </vt:variant>
      <vt:variant>
        <vt:i4>0</vt:i4>
      </vt:variant>
      <vt:variant>
        <vt:i4>5</vt:i4>
      </vt:variant>
      <vt:variant>
        <vt:lpwstr>mailto:vtphongnv@bmt.daklak.gov.vn</vt:lpwstr>
      </vt:variant>
      <vt:variant>
        <vt:lpwstr/>
      </vt:variant>
      <vt:variant>
        <vt:i4>7929947</vt:i4>
      </vt:variant>
      <vt:variant>
        <vt:i4>333</vt:i4>
      </vt:variant>
      <vt:variant>
        <vt:i4>0</vt:i4>
      </vt:variant>
      <vt:variant>
        <vt:i4>5</vt:i4>
      </vt:variant>
      <vt:variant>
        <vt:lpwstr>mailto:vpubndtp@bmt.daklak.gov.vn</vt:lpwstr>
      </vt:variant>
      <vt:variant>
        <vt:lpwstr/>
      </vt:variant>
      <vt:variant>
        <vt:i4>2162809</vt:i4>
      </vt:variant>
      <vt:variant>
        <vt:i4>330</vt:i4>
      </vt:variant>
      <vt:variant>
        <vt:i4>0</vt:i4>
      </vt:variant>
      <vt:variant>
        <vt:i4>5</vt:i4>
      </vt:variant>
      <vt:variant>
        <vt:lpwstr>http://ttytmdrak.yte.daklak.gov.vn/</vt:lpwstr>
      </vt:variant>
      <vt:variant>
        <vt:lpwstr/>
      </vt:variant>
      <vt:variant>
        <vt:i4>3145824</vt:i4>
      </vt:variant>
      <vt:variant>
        <vt:i4>327</vt:i4>
      </vt:variant>
      <vt:variant>
        <vt:i4>0</vt:i4>
      </vt:variant>
      <vt:variant>
        <vt:i4>5</vt:i4>
      </vt:variant>
      <vt:variant>
        <vt:lpwstr>http://ttytkrongnang.yte.daklak.gov.vn/</vt:lpwstr>
      </vt:variant>
      <vt:variant>
        <vt:lpwstr/>
      </vt:variant>
      <vt:variant>
        <vt:i4>1310744</vt:i4>
      </vt:variant>
      <vt:variant>
        <vt:i4>324</vt:i4>
      </vt:variant>
      <vt:variant>
        <vt:i4>0</vt:i4>
      </vt:variant>
      <vt:variant>
        <vt:i4>5</vt:i4>
      </vt:variant>
      <vt:variant>
        <vt:lpwstr>http://ttyteahleo.yte.daklak.gov.vn/</vt:lpwstr>
      </vt:variant>
      <vt:variant>
        <vt:lpwstr/>
      </vt:variant>
      <vt:variant>
        <vt:i4>1245210</vt:i4>
      </vt:variant>
      <vt:variant>
        <vt:i4>321</vt:i4>
      </vt:variant>
      <vt:variant>
        <vt:i4>0</vt:i4>
      </vt:variant>
      <vt:variant>
        <vt:i4>5</vt:i4>
      </vt:variant>
      <vt:variant>
        <vt:lpwstr>http://ttytcumgar.yte.daklak.gov.vn/</vt:lpwstr>
      </vt:variant>
      <vt:variant>
        <vt:lpwstr/>
      </vt:variant>
      <vt:variant>
        <vt:i4>5373960</vt:i4>
      </vt:variant>
      <vt:variant>
        <vt:i4>318</vt:i4>
      </vt:variant>
      <vt:variant>
        <vt:i4>0</vt:i4>
      </vt:variant>
      <vt:variant>
        <vt:i4>5</vt:i4>
      </vt:variant>
      <vt:variant>
        <vt:lpwstr>http://ttytbuondon.yte.daklak.gov.vn/</vt:lpwstr>
      </vt:variant>
      <vt:variant>
        <vt:lpwstr/>
      </vt:variant>
      <vt:variant>
        <vt:i4>1638414</vt:i4>
      </vt:variant>
      <vt:variant>
        <vt:i4>315</vt:i4>
      </vt:variant>
      <vt:variant>
        <vt:i4>0</vt:i4>
      </vt:variant>
      <vt:variant>
        <vt:i4>5</vt:i4>
      </vt:variant>
      <vt:variant>
        <vt:lpwstr>http://ttytbuonho.yte.daklak.gov.vn/</vt:lpwstr>
      </vt:variant>
      <vt:variant>
        <vt:lpwstr/>
      </vt:variant>
      <vt:variant>
        <vt:i4>7667831</vt:i4>
      </vt:variant>
      <vt:variant>
        <vt:i4>312</vt:i4>
      </vt:variant>
      <vt:variant>
        <vt:i4>0</vt:i4>
      </vt:variant>
      <vt:variant>
        <vt:i4>5</vt:i4>
      </vt:variant>
      <vt:variant>
        <vt:lpwstr>http://ttpy.yte.daklak.gov.vn/</vt:lpwstr>
      </vt:variant>
      <vt:variant>
        <vt:lpwstr/>
      </vt:variant>
      <vt:variant>
        <vt:i4>6357090</vt:i4>
      </vt:variant>
      <vt:variant>
        <vt:i4>309</vt:i4>
      </vt:variant>
      <vt:variant>
        <vt:i4>0</vt:i4>
      </vt:variant>
      <vt:variant>
        <vt:i4>5</vt:i4>
      </vt:variant>
      <vt:variant>
        <vt:lpwstr>http://ttdl.yte.daklak.gov.vn/</vt:lpwstr>
      </vt:variant>
      <vt:variant>
        <vt:lpwstr/>
      </vt:variant>
      <vt:variant>
        <vt:i4>6750328</vt:i4>
      </vt:variant>
      <vt:variant>
        <vt:i4>306</vt:i4>
      </vt:variant>
      <vt:variant>
        <vt:i4>0</vt:i4>
      </vt:variant>
      <vt:variant>
        <vt:i4>5</vt:i4>
      </vt:variant>
      <vt:variant>
        <vt:lpwstr>http://bvtt.yte.daklak.gov.vn/</vt:lpwstr>
      </vt:variant>
      <vt:variant>
        <vt:lpwstr/>
      </vt:variant>
      <vt:variant>
        <vt:i4>524366</vt:i4>
      </vt:variant>
      <vt:variant>
        <vt:i4>303</vt:i4>
      </vt:variant>
      <vt:variant>
        <vt:i4>0</vt:i4>
      </vt:variant>
      <vt:variant>
        <vt:i4>5</vt:i4>
      </vt:variant>
      <vt:variant>
        <vt:lpwstr>http://benhvienvungtaynguyen.vn/</vt:lpwstr>
      </vt:variant>
      <vt:variant>
        <vt:lpwstr/>
      </vt:variant>
      <vt:variant>
        <vt:i4>7733368</vt:i4>
      </vt:variant>
      <vt:variant>
        <vt:i4>300</vt:i4>
      </vt:variant>
      <vt:variant>
        <vt:i4>0</vt:i4>
      </vt:variant>
      <vt:variant>
        <vt:i4>5</vt:i4>
      </vt:variant>
      <vt:variant>
        <vt:lpwstr>http://bvbuonho.yte.daklak.gov.vn/</vt:lpwstr>
      </vt:variant>
      <vt:variant>
        <vt:lpwstr/>
      </vt:variant>
      <vt:variant>
        <vt:i4>3473444</vt:i4>
      </vt:variant>
      <vt:variant>
        <vt:i4>297</vt:i4>
      </vt:variant>
      <vt:variant>
        <vt:i4>0</vt:i4>
      </vt:variant>
      <vt:variant>
        <vt:i4>5</vt:i4>
      </vt:variant>
      <vt:variant>
        <vt:lpwstr>http://bvdkkv333.yte.daklak.gov.vn/</vt:lpwstr>
      </vt:variant>
      <vt:variant>
        <vt:lpwstr/>
      </vt:variant>
      <vt:variant>
        <vt:i4>5177471</vt:i4>
      </vt:variant>
      <vt:variant>
        <vt:i4>294</vt:i4>
      </vt:variant>
      <vt:variant>
        <vt:i4>0</vt:i4>
      </vt:variant>
      <vt:variant>
        <vt:i4>5</vt:i4>
      </vt:variant>
      <vt:variant>
        <vt:lpwstr>mailto:vanthuttvh@vhttdl.daklak.gov.vn</vt:lpwstr>
      </vt:variant>
      <vt:variant>
        <vt:lpwstr/>
      </vt:variant>
      <vt:variant>
        <vt:i4>5308534</vt:i4>
      </vt:variant>
      <vt:variant>
        <vt:i4>291</vt:i4>
      </vt:variant>
      <vt:variant>
        <vt:i4>0</vt:i4>
      </vt:variant>
      <vt:variant>
        <vt:i4>5</vt:i4>
      </vt:variant>
      <vt:variant>
        <vt:lpwstr>mailto:linhnt@vhttdl.daklak.gov.vn</vt:lpwstr>
      </vt:variant>
      <vt:variant>
        <vt:lpwstr/>
      </vt:variant>
      <vt:variant>
        <vt:i4>5046372</vt:i4>
      </vt:variant>
      <vt:variant>
        <vt:i4>288</vt:i4>
      </vt:variant>
      <vt:variant>
        <vt:i4>0</vt:i4>
      </vt:variant>
      <vt:variant>
        <vt:i4>5</vt:i4>
      </vt:variant>
      <vt:variant>
        <vt:lpwstr>mailto:vanthuttphpcb@vhttdl.daklak.gov.vn</vt:lpwstr>
      </vt:variant>
      <vt:variant>
        <vt:lpwstr/>
      </vt:variant>
      <vt:variant>
        <vt:i4>3473439</vt:i4>
      </vt:variant>
      <vt:variant>
        <vt:i4>285</vt:i4>
      </vt:variant>
      <vt:variant>
        <vt:i4>0</vt:i4>
      </vt:variant>
      <vt:variant>
        <vt:i4>5</vt:i4>
      </vt:variant>
      <vt:variant>
        <vt:lpwstr>mailto:vanthudthltd@vhttdl.daklak.gov.vn</vt:lpwstr>
      </vt:variant>
      <vt:variant>
        <vt:lpwstr/>
      </vt:variant>
      <vt:variant>
        <vt:i4>3735573</vt:i4>
      </vt:variant>
      <vt:variant>
        <vt:i4>282</vt:i4>
      </vt:variant>
      <vt:variant>
        <vt:i4>0</vt:i4>
      </vt:variant>
      <vt:variant>
        <vt:i4>5</vt:i4>
      </vt:variant>
      <vt:variant>
        <vt:lpwstr>mailto:vanthutv@vhttdl.daklak.gov.vn</vt:lpwstr>
      </vt:variant>
      <vt:variant>
        <vt:lpwstr/>
      </vt:variant>
      <vt:variant>
        <vt:i4>3276816</vt:i4>
      </vt:variant>
      <vt:variant>
        <vt:i4>279</vt:i4>
      </vt:variant>
      <vt:variant>
        <vt:i4>0</vt:i4>
      </vt:variant>
      <vt:variant>
        <vt:i4>5</vt:i4>
      </vt:variant>
      <vt:variant>
        <vt:lpwstr>mailto:thanhtra@vhttdl.daklak.gov.vn</vt:lpwstr>
      </vt:variant>
      <vt:variant>
        <vt:lpwstr/>
      </vt:variant>
      <vt:variant>
        <vt:i4>2490396</vt:i4>
      </vt:variant>
      <vt:variant>
        <vt:i4>276</vt:i4>
      </vt:variant>
      <vt:variant>
        <vt:i4>0</vt:i4>
      </vt:variant>
      <vt:variant>
        <vt:i4>5</vt:i4>
      </vt:variant>
      <vt:variant>
        <vt:lpwstr>mailto:vanthudcmdt@vhttdl.daklak.gov.vn</vt:lpwstr>
      </vt:variant>
      <vt:variant>
        <vt:lpwstr/>
      </vt:variant>
      <vt:variant>
        <vt:i4>5242983</vt:i4>
      </vt:variant>
      <vt:variant>
        <vt:i4>273</vt:i4>
      </vt:variant>
      <vt:variant>
        <vt:i4>0</vt:i4>
      </vt:variant>
      <vt:variant>
        <vt:i4>5</vt:i4>
      </vt:variant>
      <vt:variant>
        <vt:lpwstr>mailto:vanthubaotang@vhttdk.daklak.gov.vn</vt:lpwstr>
      </vt:variant>
      <vt:variant>
        <vt:lpwstr/>
      </vt:variant>
      <vt:variant>
        <vt:i4>5111917</vt:i4>
      </vt:variant>
      <vt:variant>
        <vt:i4>270</vt:i4>
      </vt:variant>
      <vt:variant>
        <vt:i4>0</vt:i4>
      </vt:variant>
      <vt:variant>
        <vt:i4>5</vt:i4>
      </vt:variant>
      <vt:variant>
        <vt:lpwstr>mailto:vqgchuyangsin@nnptnt.daklak.gov.vn</vt:lpwstr>
      </vt:variant>
      <vt:variant>
        <vt:lpwstr/>
      </vt:variant>
      <vt:variant>
        <vt:i4>5963847</vt:i4>
      </vt:variant>
      <vt:variant>
        <vt:i4>267</vt:i4>
      </vt:variant>
      <vt:variant>
        <vt:i4>0</vt:i4>
      </vt:variant>
      <vt:variant>
        <vt:i4>5</vt:i4>
      </vt:variant>
      <vt:variant>
        <vt:lpwstr>http://nongthonmoi.daklak.gov.vn/</vt:lpwstr>
      </vt:variant>
      <vt:variant>
        <vt:lpwstr/>
      </vt:variant>
      <vt:variant>
        <vt:i4>4587633</vt:i4>
      </vt:variant>
      <vt:variant>
        <vt:i4>264</vt:i4>
      </vt:variant>
      <vt:variant>
        <vt:i4>0</vt:i4>
      </vt:variant>
      <vt:variant>
        <vt:i4>5</vt:i4>
      </vt:variant>
      <vt:variant>
        <vt:lpwstr>mailto:vanphongdieuphoixdntm@nnptnt.daklak.gov.vn</vt:lpwstr>
      </vt:variant>
      <vt:variant>
        <vt:lpwstr/>
      </vt:variant>
      <vt:variant>
        <vt:i4>4653083</vt:i4>
      </vt:variant>
      <vt:variant>
        <vt:i4>261</vt:i4>
      </vt:variant>
      <vt:variant>
        <vt:i4>0</vt:i4>
      </vt:variant>
      <vt:variant>
        <vt:i4>5</vt:i4>
      </vt:variant>
      <vt:variant>
        <vt:lpwstr>http://phongchongthientai.daklak.gov.vn/</vt:lpwstr>
      </vt:variant>
      <vt:variant>
        <vt:lpwstr/>
      </vt:variant>
      <vt:variant>
        <vt:i4>2424838</vt:i4>
      </vt:variant>
      <vt:variant>
        <vt:i4>258</vt:i4>
      </vt:variant>
      <vt:variant>
        <vt:i4>0</vt:i4>
      </vt:variant>
      <vt:variant>
        <vt:i4>5</vt:i4>
      </vt:variant>
      <vt:variant>
        <vt:lpwstr>mailto:vpttpctt@nnptnt.daklak.gov.vn</vt:lpwstr>
      </vt:variant>
      <vt:variant>
        <vt:lpwstr/>
      </vt:variant>
      <vt:variant>
        <vt:i4>2031617</vt:i4>
      </vt:variant>
      <vt:variant>
        <vt:i4>255</vt:i4>
      </vt:variant>
      <vt:variant>
        <vt:i4>0</vt:i4>
      </vt:variant>
      <vt:variant>
        <vt:i4>5</vt:i4>
      </vt:variant>
      <vt:variant>
        <vt:lpwstr>http://nuocnongthondaklak.vn/</vt:lpwstr>
      </vt:variant>
      <vt:variant>
        <vt:lpwstr/>
      </vt:variant>
      <vt:variant>
        <vt:i4>5570670</vt:i4>
      </vt:variant>
      <vt:variant>
        <vt:i4>252</vt:i4>
      </vt:variant>
      <vt:variant>
        <vt:i4>0</vt:i4>
      </vt:variant>
      <vt:variant>
        <vt:i4>5</vt:i4>
      </vt:variant>
      <vt:variant>
        <vt:lpwstr>mailto:trungtamnuocshmtnt@nnptnt.daklak.gov.vn</vt:lpwstr>
      </vt:variant>
      <vt:variant>
        <vt:lpwstr/>
      </vt:variant>
      <vt:variant>
        <vt:i4>4128864</vt:i4>
      </vt:variant>
      <vt:variant>
        <vt:i4>249</vt:i4>
      </vt:variant>
      <vt:variant>
        <vt:i4>0</vt:i4>
      </vt:variant>
      <vt:variant>
        <vt:i4>5</vt:i4>
      </vt:variant>
      <vt:variant>
        <vt:lpwstr>http://khuyennongdaklak.com.vn/</vt:lpwstr>
      </vt:variant>
      <vt:variant>
        <vt:lpwstr/>
      </vt:variant>
      <vt:variant>
        <vt:i4>5177458</vt:i4>
      </vt:variant>
      <vt:variant>
        <vt:i4>246</vt:i4>
      </vt:variant>
      <vt:variant>
        <vt:i4>0</vt:i4>
      </vt:variant>
      <vt:variant>
        <vt:i4>5</vt:i4>
      </vt:variant>
      <vt:variant>
        <vt:lpwstr>mailto:trungtamgiongctvn@nnptnt.daklak.gov.vn</vt:lpwstr>
      </vt:variant>
      <vt:variant>
        <vt:lpwstr/>
      </vt:variant>
      <vt:variant>
        <vt:i4>1376333</vt:i4>
      </vt:variant>
      <vt:variant>
        <vt:i4>243</vt:i4>
      </vt:variant>
      <vt:variant>
        <vt:i4>0</vt:i4>
      </vt:variant>
      <vt:variant>
        <vt:i4>5</vt:i4>
      </vt:variant>
      <vt:variant>
        <vt:lpwstr>http://www.ttbtvoidaklak.org.vn/</vt:lpwstr>
      </vt:variant>
      <vt:variant>
        <vt:lpwstr/>
      </vt:variant>
      <vt:variant>
        <vt:i4>4653172</vt:i4>
      </vt:variant>
      <vt:variant>
        <vt:i4>240</vt:i4>
      </vt:variant>
      <vt:variant>
        <vt:i4>0</vt:i4>
      </vt:variant>
      <vt:variant>
        <vt:i4>5</vt:i4>
      </vt:variant>
      <vt:variant>
        <vt:lpwstr>mailto:trungtambaotonvoi@nnptnt.daklak.gov.vn</vt:lpwstr>
      </vt:variant>
      <vt:variant>
        <vt:lpwstr/>
      </vt:variant>
      <vt:variant>
        <vt:i4>2490369</vt:i4>
      </vt:variant>
      <vt:variant>
        <vt:i4>237</vt:i4>
      </vt:variant>
      <vt:variant>
        <vt:i4>0</vt:i4>
      </vt:variant>
      <vt:variant>
        <vt:i4>5</vt:i4>
      </vt:variant>
      <vt:variant>
        <vt:lpwstr>mailto:phongthanhtrasnn@nnptnt.daklak.gov.vn</vt:lpwstr>
      </vt:variant>
      <vt:variant>
        <vt:lpwstr/>
      </vt:variant>
      <vt:variant>
        <vt:i4>6488191</vt:i4>
      </vt:variant>
      <vt:variant>
        <vt:i4>234</vt:i4>
      </vt:variant>
      <vt:variant>
        <vt:i4>0</vt:i4>
      </vt:variant>
      <vt:variant>
        <vt:i4>5</vt:i4>
      </vt:variant>
      <vt:variant>
        <vt:lpwstr>http://daklakff.vn/</vt:lpwstr>
      </vt:variant>
      <vt:variant>
        <vt:lpwstr/>
      </vt:variant>
      <vt:variant>
        <vt:i4>2686976</vt:i4>
      </vt:variant>
      <vt:variant>
        <vt:i4>231</vt:i4>
      </vt:variant>
      <vt:variant>
        <vt:i4>0</vt:i4>
      </vt:variant>
      <vt:variant>
        <vt:i4>5</vt:i4>
      </vt:variant>
      <vt:variant>
        <vt:lpwstr>mailto:quybvptr@nnptnt.daklak.gov.vn</vt:lpwstr>
      </vt:variant>
      <vt:variant>
        <vt:lpwstr/>
      </vt:variant>
      <vt:variant>
        <vt:i4>4522015</vt:i4>
      </vt:variant>
      <vt:variant>
        <vt:i4>228</vt:i4>
      </vt:variant>
      <vt:variant>
        <vt:i4>0</vt:i4>
      </vt:variant>
      <vt:variant>
        <vt:i4>5</vt:i4>
      </vt:variant>
      <vt:variant>
        <vt:lpwstr>http://ccttbvtvdaklak.gov.vn/</vt:lpwstr>
      </vt:variant>
      <vt:variant>
        <vt:lpwstr/>
      </vt:variant>
      <vt:variant>
        <vt:i4>6160489</vt:i4>
      </vt:variant>
      <vt:variant>
        <vt:i4>225</vt:i4>
      </vt:variant>
      <vt:variant>
        <vt:i4>0</vt:i4>
      </vt:variant>
      <vt:variant>
        <vt:i4>5</vt:i4>
      </vt:variant>
      <vt:variant>
        <vt:lpwstr>mailto:chicucbaovethucvat@nnptnt.daklak.gov.vn</vt:lpwstr>
      </vt:variant>
      <vt:variant>
        <vt:lpwstr/>
      </vt:variant>
      <vt:variant>
        <vt:i4>6684798</vt:i4>
      </vt:variant>
      <vt:variant>
        <vt:i4>222</vt:i4>
      </vt:variant>
      <vt:variant>
        <vt:i4>0</vt:i4>
      </vt:variant>
      <vt:variant>
        <vt:i4>5</vt:i4>
      </vt:variant>
      <vt:variant>
        <vt:lpwstr>http://chicucthuysandaklak.gov.vn/</vt:lpwstr>
      </vt:variant>
      <vt:variant>
        <vt:lpwstr/>
      </vt:variant>
      <vt:variant>
        <vt:i4>6160509</vt:i4>
      </vt:variant>
      <vt:variant>
        <vt:i4>219</vt:i4>
      </vt:variant>
      <vt:variant>
        <vt:i4>0</vt:i4>
      </vt:variant>
      <vt:variant>
        <vt:i4>5</vt:i4>
      </vt:variant>
      <vt:variant>
        <vt:lpwstr>mailto:chicucthuysan@nnptnt.daklak.gov.vn</vt:lpwstr>
      </vt:variant>
      <vt:variant>
        <vt:lpwstr/>
      </vt:variant>
      <vt:variant>
        <vt:i4>4587635</vt:i4>
      </vt:variant>
      <vt:variant>
        <vt:i4>216</vt:i4>
      </vt:variant>
      <vt:variant>
        <vt:i4>0</vt:i4>
      </vt:variant>
      <vt:variant>
        <vt:i4>5</vt:i4>
      </vt:variant>
      <vt:variant>
        <vt:lpwstr>mailto:chicucthuyloi@nnptnt.daklak.gov.vn</vt:lpwstr>
      </vt:variant>
      <vt:variant>
        <vt:lpwstr/>
      </vt:variant>
      <vt:variant>
        <vt:i4>2949243</vt:i4>
      </vt:variant>
      <vt:variant>
        <vt:i4>213</vt:i4>
      </vt:variant>
      <vt:variant>
        <vt:i4>0</vt:i4>
      </vt:variant>
      <vt:variant>
        <vt:i4>5</vt:i4>
      </vt:variant>
      <vt:variant>
        <vt:lpwstr>http://daklakafiqad.gov.vn/</vt:lpwstr>
      </vt:variant>
      <vt:variant>
        <vt:lpwstr/>
      </vt:variant>
      <vt:variant>
        <vt:i4>4063253</vt:i4>
      </vt:variant>
      <vt:variant>
        <vt:i4>210</vt:i4>
      </vt:variant>
      <vt:variant>
        <vt:i4>0</vt:i4>
      </vt:variant>
      <vt:variant>
        <vt:i4>5</vt:i4>
      </vt:variant>
      <vt:variant>
        <vt:lpwstr>mailto:chicucqlclnlsts@nnptnt.daklak.gov.vn</vt:lpwstr>
      </vt:variant>
      <vt:variant>
        <vt:lpwstr/>
      </vt:variant>
      <vt:variant>
        <vt:i4>3014685</vt:i4>
      </vt:variant>
      <vt:variant>
        <vt:i4>207</vt:i4>
      </vt:variant>
      <vt:variant>
        <vt:i4>0</vt:i4>
      </vt:variant>
      <vt:variant>
        <vt:i4>5</vt:i4>
      </vt:variant>
      <vt:variant>
        <vt:lpwstr>mailto:chicucphattriennongthon@nnptnt.daklak.gov.vn</vt:lpwstr>
      </vt:variant>
      <vt:variant>
        <vt:lpwstr/>
      </vt:variant>
      <vt:variant>
        <vt:i4>5505091</vt:i4>
      </vt:variant>
      <vt:variant>
        <vt:i4>204</vt:i4>
      </vt:variant>
      <vt:variant>
        <vt:i4>0</vt:i4>
      </vt:variant>
      <vt:variant>
        <vt:i4>5</vt:i4>
      </vt:variant>
      <vt:variant>
        <vt:lpwstr>http://kiemlam.nnptnt.daklak.gov.vn/</vt:lpwstr>
      </vt:variant>
      <vt:variant>
        <vt:lpwstr/>
      </vt:variant>
      <vt:variant>
        <vt:i4>5046376</vt:i4>
      </vt:variant>
      <vt:variant>
        <vt:i4>201</vt:i4>
      </vt:variant>
      <vt:variant>
        <vt:i4>0</vt:i4>
      </vt:variant>
      <vt:variant>
        <vt:i4>5</vt:i4>
      </vt:variant>
      <vt:variant>
        <vt:lpwstr>mailto:chicuckiemlam@nnptnt.daklak.gov.vn</vt:lpwstr>
      </vt:variant>
      <vt:variant>
        <vt:lpwstr/>
      </vt:variant>
      <vt:variant>
        <vt:i4>6160502</vt:i4>
      </vt:variant>
      <vt:variant>
        <vt:i4>198</vt:i4>
      </vt:variant>
      <vt:variant>
        <vt:i4>0</vt:i4>
      </vt:variant>
      <vt:variant>
        <vt:i4>5</vt:i4>
      </vt:variant>
      <vt:variant>
        <vt:lpwstr>mailto:chicucchannuoithuy@nnptnt.daklak.gov.vn</vt:lpwstr>
      </vt:variant>
      <vt:variant>
        <vt:lpwstr/>
      </vt:variant>
      <vt:variant>
        <vt:i4>4849790</vt:i4>
      </vt:variant>
      <vt:variant>
        <vt:i4>195</vt:i4>
      </vt:variant>
      <vt:variant>
        <vt:i4>0</vt:i4>
      </vt:variant>
      <vt:variant>
        <vt:i4>5</vt:i4>
      </vt:variant>
      <vt:variant>
        <vt:lpwstr>mailto:bqlrnuivongphu@nnptnt.daklak.gov.vn</vt:lpwstr>
      </vt:variant>
      <vt:variant>
        <vt:lpwstr/>
      </vt:variant>
      <vt:variant>
        <vt:i4>5636218</vt:i4>
      </vt:variant>
      <vt:variant>
        <vt:i4>192</vt:i4>
      </vt:variant>
      <vt:variant>
        <vt:i4>0</vt:i4>
      </vt:variant>
      <vt:variant>
        <vt:i4>5</vt:i4>
      </vt:variant>
      <vt:variant>
        <vt:lpwstr>mailto:bqlrkrongnang@nnptnt.daklak.gov.vn</vt:lpwstr>
      </vt:variant>
      <vt:variant>
        <vt:lpwstr/>
      </vt:variant>
      <vt:variant>
        <vt:i4>3407890</vt:i4>
      </vt:variant>
      <vt:variant>
        <vt:i4>189</vt:i4>
      </vt:variant>
      <vt:variant>
        <vt:i4>0</vt:i4>
      </vt:variant>
      <vt:variant>
        <vt:i4>5</vt:i4>
      </vt:variant>
      <vt:variant>
        <vt:lpwstr>mailto:bqlrbuondon@nnptnt.daklak.gov.vn</vt:lpwstr>
      </vt:variant>
      <vt:variant>
        <vt:lpwstr/>
      </vt:variant>
      <vt:variant>
        <vt:i4>6029416</vt:i4>
      </vt:variant>
      <vt:variant>
        <vt:i4>186</vt:i4>
      </vt:variant>
      <vt:variant>
        <vt:i4>0</vt:i4>
      </vt:variant>
      <vt:variant>
        <vt:i4>5</vt:i4>
      </vt:variant>
      <vt:variant>
        <vt:lpwstr>mailto:bqlrholak@nnptnt.daklak.gov.vn</vt:lpwstr>
      </vt:variant>
      <vt:variant>
        <vt:lpwstr/>
      </vt:variant>
      <vt:variant>
        <vt:i4>5308524</vt:i4>
      </vt:variant>
      <vt:variant>
        <vt:i4>183</vt:i4>
      </vt:variant>
      <vt:variant>
        <vt:i4>0</vt:i4>
      </vt:variant>
      <vt:variant>
        <vt:i4>5</vt:i4>
      </vt:variant>
      <vt:variant>
        <vt:lpwstr>mailto:bqlrnamka@nnptnt.daklak.gov.vn</vt:lpwstr>
      </vt:variant>
      <vt:variant>
        <vt:lpwstr/>
      </vt:variant>
      <vt:variant>
        <vt:i4>5308524</vt:i4>
      </vt:variant>
      <vt:variant>
        <vt:i4>180</vt:i4>
      </vt:variant>
      <vt:variant>
        <vt:i4>0</vt:i4>
      </vt:variant>
      <vt:variant>
        <vt:i4>5</vt:i4>
      </vt:variant>
      <vt:variant>
        <vt:lpwstr>mailto:bqlbaotonthongnuoc@nnptnt.daklak.gov.vn</vt:lpwstr>
      </vt:variant>
      <vt:variant>
        <vt:lpwstr/>
      </vt:variant>
      <vt:variant>
        <vt:i4>3014735</vt:i4>
      </vt:variant>
      <vt:variant>
        <vt:i4>177</vt:i4>
      </vt:variant>
      <vt:variant>
        <vt:i4>0</vt:i4>
      </vt:variant>
      <vt:variant>
        <vt:i4>5</vt:i4>
      </vt:variant>
      <vt:variant>
        <vt:lpwstr>mailto:bqldawb8@nnptnt.daklak.gov.vn</vt:lpwstr>
      </vt:variant>
      <vt:variant>
        <vt:lpwstr/>
      </vt:variant>
      <vt:variant>
        <vt:i4>7340157</vt:i4>
      </vt:variant>
      <vt:variant>
        <vt:i4>174</vt:i4>
      </vt:variant>
      <vt:variant>
        <vt:i4>0</vt:i4>
      </vt:variant>
      <vt:variant>
        <vt:i4>5</vt:i4>
      </vt:variant>
      <vt:variant>
        <vt:lpwstr>http://khubttneaso.org.vn/</vt:lpwstr>
      </vt:variant>
      <vt:variant>
        <vt:lpwstr/>
      </vt:variant>
      <vt:variant>
        <vt:i4>2359306</vt:i4>
      </vt:variant>
      <vt:variant>
        <vt:i4>171</vt:i4>
      </vt:variant>
      <vt:variant>
        <vt:i4>0</vt:i4>
      </vt:variant>
      <vt:variant>
        <vt:i4>5</vt:i4>
      </vt:variant>
      <vt:variant>
        <vt:lpwstr>mailto:bqldakhubttneaso@nnptnt.daklak.gov.vn</vt:lpwstr>
      </vt:variant>
      <vt:variant>
        <vt:lpwstr/>
      </vt:variant>
      <vt:variant>
        <vt:i4>3342337</vt:i4>
      </vt:variant>
      <vt:variant>
        <vt:i4>168</vt:i4>
      </vt:variant>
      <vt:variant>
        <vt:i4>0</vt:i4>
      </vt:variant>
      <vt:variant>
        <vt:i4>5</vt:i4>
      </vt:variant>
      <vt:variant>
        <vt:lpwstr>mailto:bqldaprichp@nnptnt.daklak.gov.vn</vt:lpwstr>
      </vt:variant>
      <vt:variant>
        <vt:lpwstr/>
      </vt:variant>
      <vt:variant>
        <vt:i4>4391025</vt:i4>
      </vt:variant>
      <vt:variant>
        <vt:i4>165</vt:i4>
      </vt:variant>
      <vt:variant>
        <vt:i4>0</vt:i4>
      </vt:variant>
      <vt:variant>
        <vt:i4>5</vt:i4>
      </vt:variant>
      <vt:variant>
        <vt:lpwstr>mailto:bqldavnsat@nnptnt.daklak.gov.vn</vt:lpwstr>
      </vt:variant>
      <vt:variant>
        <vt:lpwstr/>
      </vt:variant>
      <vt:variant>
        <vt:i4>3604534</vt:i4>
      </vt:variant>
      <vt:variant>
        <vt:i4>162</vt:i4>
      </vt:variant>
      <vt:variant>
        <vt:i4>0</vt:i4>
      </vt:variant>
      <vt:variant>
        <vt:i4>5</vt:i4>
      </vt:variant>
      <vt:variant>
        <vt:lpwstr>mailto:ttltls_ccvtlt@noivu.daklak.gov.vn</vt:lpwstr>
      </vt:variant>
      <vt:variant>
        <vt:lpwstr/>
      </vt:variant>
      <vt:variant>
        <vt:i4>6815813</vt:i4>
      </vt:variant>
      <vt:variant>
        <vt:i4>159</vt:i4>
      </vt:variant>
      <vt:variant>
        <vt:i4>0</vt:i4>
      </vt:variant>
      <vt:variant>
        <vt:i4>5</vt:i4>
      </vt:variant>
      <vt:variant>
        <vt:lpwstr>mailto:thanhtraso@noivu.daklak.gov.vn</vt:lpwstr>
      </vt:variant>
      <vt:variant>
        <vt:lpwstr/>
      </vt:variant>
      <vt:variant>
        <vt:i4>7405636</vt:i4>
      </vt:variant>
      <vt:variant>
        <vt:i4>156</vt:i4>
      </vt:variant>
      <vt:variant>
        <vt:i4>0</vt:i4>
      </vt:variant>
      <vt:variant>
        <vt:i4>5</vt:i4>
      </vt:variant>
      <vt:variant>
        <vt:lpwstr>mailto:bantongiao@noivu.daklak.gov.vn</vt:lpwstr>
      </vt:variant>
      <vt:variant>
        <vt:lpwstr/>
      </vt:variant>
      <vt:variant>
        <vt:i4>6488130</vt:i4>
      </vt:variant>
      <vt:variant>
        <vt:i4>153</vt:i4>
      </vt:variant>
      <vt:variant>
        <vt:i4>0</vt:i4>
      </vt:variant>
      <vt:variant>
        <vt:i4>5</vt:i4>
      </vt:variant>
      <vt:variant>
        <vt:lpwstr>mailto:bantdkt@noivu.daklak.gov.vn</vt:lpwstr>
      </vt:variant>
      <vt:variant>
        <vt:lpwstr/>
      </vt:variant>
      <vt:variant>
        <vt:i4>4849789</vt:i4>
      </vt:variant>
      <vt:variant>
        <vt:i4>150</vt:i4>
      </vt:variant>
      <vt:variant>
        <vt:i4>0</vt:i4>
      </vt:variant>
      <vt:variant>
        <vt:i4>5</vt:i4>
      </vt:variant>
      <vt:variant>
        <vt:lpwstr>mailto:ttud@khcn.daklak.gov.vn</vt:lpwstr>
      </vt:variant>
      <vt:variant>
        <vt:lpwstr/>
      </vt:variant>
      <vt:variant>
        <vt:i4>4456574</vt:i4>
      </vt:variant>
      <vt:variant>
        <vt:i4>147</vt:i4>
      </vt:variant>
      <vt:variant>
        <vt:i4>0</vt:i4>
      </vt:variant>
      <vt:variant>
        <vt:i4>5</vt:i4>
      </vt:variant>
      <vt:variant>
        <vt:lpwstr>mailto:thanhtra@khcn.daklak.gov.vn</vt:lpwstr>
      </vt:variant>
      <vt:variant>
        <vt:lpwstr/>
      </vt:variant>
      <vt:variant>
        <vt:i4>5374057</vt:i4>
      </vt:variant>
      <vt:variant>
        <vt:i4>144</vt:i4>
      </vt:variant>
      <vt:variant>
        <vt:i4>0</vt:i4>
      </vt:variant>
      <vt:variant>
        <vt:i4>5</vt:i4>
      </vt:variant>
      <vt:variant>
        <vt:lpwstr>mailto:tdc@khcn.daklak.gov.vn</vt:lpwstr>
      </vt:variant>
      <vt:variant>
        <vt:lpwstr/>
      </vt:variant>
      <vt:variant>
        <vt:i4>655385</vt:i4>
      </vt:variant>
      <vt:variant>
        <vt:i4>141</vt:i4>
      </vt:variant>
      <vt:variant>
        <vt:i4>0</vt:i4>
      </vt:variant>
      <vt:variant>
        <vt:i4>5</vt:i4>
      </vt:variant>
      <vt:variant>
        <vt:lpwstr>http://www.ipc.daklakdpi.gov.vn/</vt:lpwstr>
      </vt:variant>
      <vt:variant>
        <vt:lpwstr/>
      </vt:variant>
      <vt:variant>
        <vt:i4>3735582</vt:i4>
      </vt:variant>
      <vt:variant>
        <vt:i4>138</vt:i4>
      </vt:variant>
      <vt:variant>
        <vt:i4>0</vt:i4>
      </vt:variant>
      <vt:variant>
        <vt:i4>5</vt:i4>
      </vt:variant>
      <vt:variant>
        <vt:lpwstr>mailto:ttxtdt@khdt.daklak.gov.vn</vt:lpwstr>
      </vt:variant>
      <vt:variant>
        <vt:lpwstr/>
      </vt:variant>
      <vt:variant>
        <vt:i4>3342457</vt:i4>
      </vt:variant>
      <vt:variant>
        <vt:i4>135</vt:i4>
      </vt:variant>
      <vt:variant>
        <vt:i4>0</vt:i4>
      </vt:variant>
      <vt:variant>
        <vt:i4>5</vt:i4>
      </vt:variant>
      <vt:variant>
        <vt:lpwstr>http://bannghiencuu.daklak.edu.vn/</vt:lpwstr>
      </vt:variant>
      <vt:variant>
        <vt:lpwstr/>
      </vt:variant>
      <vt:variant>
        <vt:i4>6094954</vt:i4>
      </vt:variant>
      <vt:variant>
        <vt:i4>132</vt:i4>
      </vt:variant>
      <vt:variant>
        <vt:i4>0</vt:i4>
      </vt:variant>
      <vt:variant>
        <vt:i4>5</vt:i4>
      </vt:variant>
      <vt:variant>
        <vt:lpwstr>mailto:ttxttm@congthuong.daklak.gov.vn</vt:lpwstr>
      </vt:variant>
      <vt:variant>
        <vt:lpwstr/>
      </vt:variant>
      <vt:variant>
        <vt:i4>5439600</vt:i4>
      </vt:variant>
      <vt:variant>
        <vt:i4>129</vt:i4>
      </vt:variant>
      <vt:variant>
        <vt:i4>0</vt:i4>
      </vt:variant>
      <vt:variant>
        <vt:i4>5</vt:i4>
      </vt:variant>
      <vt:variant>
        <vt:lpwstr>mailto:khuyencong@congthuong.daklak.gov.vn</vt:lpwstr>
      </vt:variant>
      <vt:variant>
        <vt:lpwstr/>
      </vt:variant>
      <vt:variant>
        <vt:i4>2752532</vt:i4>
      </vt:variant>
      <vt:variant>
        <vt:i4>126</vt:i4>
      </vt:variant>
      <vt:variant>
        <vt:i4>0</vt:i4>
      </vt:variant>
      <vt:variant>
        <vt:i4>5</vt:i4>
      </vt:variant>
      <vt:variant>
        <vt:lpwstr>mailto:thanhtra@congthuong.daklak.gov.vn</vt:lpwstr>
      </vt:variant>
      <vt:variant>
        <vt:lpwstr/>
      </vt:variant>
      <vt:variant>
        <vt:i4>589892</vt:i4>
      </vt:variant>
      <vt:variant>
        <vt:i4>123</vt:i4>
      </vt:variant>
      <vt:variant>
        <vt:i4>0</vt:i4>
      </vt:variant>
      <vt:variant>
        <vt:i4>5</vt:i4>
      </vt:variant>
      <vt:variant>
        <vt:lpwstr>http://ictdaklak.vn/</vt:lpwstr>
      </vt:variant>
      <vt:variant>
        <vt:lpwstr/>
      </vt:variant>
      <vt:variant>
        <vt:i4>2686978</vt:i4>
      </vt:variant>
      <vt:variant>
        <vt:i4>120</vt:i4>
      </vt:variant>
      <vt:variant>
        <vt:i4>0</vt:i4>
      </vt:variant>
      <vt:variant>
        <vt:i4>5</vt:i4>
      </vt:variant>
      <vt:variant>
        <vt:lpwstr>mailto:daklakioc@tttt.daklak.gov.vn</vt:lpwstr>
      </vt:variant>
      <vt:variant>
        <vt:lpwstr/>
      </vt:variant>
      <vt:variant>
        <vt:i4>4128815</vt:i4>
      </vt:variant>
      <vt:variant>
        <vt:i4>117</vt:i4>
      </vt:variant>
      <vt:variant>
        <vt:i4>0</vt:i4>
      </vt:variant>
      <vt:variant>
        <vt:i4>5</vt:i4>
      </vt:variant>
      <vt:variant>
        <vt:lpwstr>https://daklak.gov.vn/</vt:lpwstr>
      </vt:variant>
      <vt:variant>
        <vt:lpwstr/>
      </vt:variant>
      <vt:variant>
        <vt:i4>3080220</vt:i4>
      </vt:variant>
      <vt:variant>
        <vt:i4>114</vt:i4>
      </vt:variant>
      <vt:variant>
        <vt:i4>0</vt:i4>
      </vt:variant>
      <vt:variant>
        <vt:i4>5</vt:i4>
      </vt:variant>
      <vt:variant>
        <vt:lpwstr>mailto:ttpvhcc@vpubnd.daklak.gov.vn</vt:lpwstr>
      </vt:variant>
      <vt:variant>
        <vt:lpwstr/>
      </vt:variant>
      <vt:variant>
        <vt:i4>1507423</vt:i4>
      </vt:variant>
      <vt:variant>
        <vt:i4>111</vt:i4>
      </vt:variant>
      <vt:variant>
        <vt:i4>0</vt:i4>
      </vt:variant>
      <vt:variant>
        <vt:i4>5</vt:i4>
      </vt:variant>
      <vt:variant>
        <vt:lpwstr>https://phunu.daklak.gov.vn/</vt:lpwstr>
      </vt:variant>
      <vt:variant>
        <vt:lpwstr/>
      </vt:variant>
      <vt:variant>
        <vt:i4>1638455</vt:i4>
      </vt:variant>
      <vt:variant>
        <vt:i4>108</vt:i4>
      </vt:variant>
      <vt:variant>
        <vt:i4>0</vt:i4>
      </vt:variant>
      <vt:variant>
        <vt:i4>5</vt:i4>
      </vt:variant>
      <vt:variant>
        <vt:lpwstr>mailto:bbtphunudaklak@gmail.com</vt:lpwstr>
      </vt:variant>
      <vt:variant>
        <vt:lpwstr/>
      </vt:variant>
      <vt:variant>
        <vt:i4>4587538</vt:i4>
      </vt:variant>
      <vt:variant>
        <vt:i4>105</vt:i4>
      </vt:variant>
      <vt:variant>
        <vt:i4>0</vt:i4>
      </vt:variant>
      <vt:variant>
        <vt:i4>5</vt:i4>
      </vt:variant>
      <vt:variant>
        <vt:lpwstr>http://bqlkcn.daklak.gov.vn/</vt:lpwstr>
      </vt:variant>
      <vt:variant>
        <vt:lpwstr/>
      </vt:variant>
      <vt:variant>
        <vt:i4>3145850</vt:i4>
      </vt:variant>
      <vt:variant>
        <vt:i4>102</vt:i4>
      </vt:variant>
      <vt:variant>
        <vt:i4>0</vt:i4>
      </vt:variant>
      <vt:variant>
        <vt:i4>5</vt:i4>
      </vt:variant>
      <vt:variant>
        <vt:lpwstr>http://www.mdrak.daklak.gov.vn/</vt:lpwstr>
      </vt:variant>
      <vt:variant>
        <vt:lpwstr/>
      </vt:variant>
      <vt:variant>
        <vt:i4>5767295</vt:i4>
      </vt:variant>
      <vt:variant>
        <vt:i4>99</vt:i4>
      </vt:variant>
      <vt:variant>
        <vt:i4>0</vt:i4>
      </vt:variant>
      <vt:variant>
        <vt:i4>5</vt:i4>
      </vt:variant>
      <vt:variant>
        <vt:lpwstr>mailto:vtubnd@madrak.daklak.gov.vn</vt:lpwstr>
      </vt:variant>
      <vt:variant>
        <vt:lpwstr/>
      </vt:variant>
      <vt:variant>
        <vt:i4>2687081</vt:i4>
      </vt:variant>
      <vt:variant>
        <vt:i4>96</vt:i4>
      </vt:variant>
      <vt:variant>
        <vt:i4>0</vt:i4>
      </vt:variant>
      <vt:variant>
        <vt:i4>5</vt:i4>
      </vt:variant>
      <vt:variant>
        <vt:lpwstr>http://krongpac.daklak.gov.vn/</vt:lpwstr>
      </vt:variant>
      <vt:variant>
        <vt:lpwstr/>
      </vt:variant>
      <vt:variant>
        <vt:i4>5308513</vt:i4>
      </vt:variant>
      <vt:variant>
        <vt:i4>93</vt:i4>
      </vt:variant>
      <vt:variant>
        <vt:i4>0</vt:i4>
      </vt:variant>
      <vt:variant>
        <vt:i4>5</vt:i4>
      </vt:variant>
      <vt:variant>
        <vt:lpwstr>mailto:ubnd@krongpak.daklak.gov.vn</vt:lpwstr>
      </vt:variant>
      <vt:variant>
        <vt:lpwstr/>
      </vt:variant>
      <vt:variant>
        <vt:i4>3997811</vt:i4>
      </vt:variant>
      <vt:variant>
        <vt:i4>90</vt:i4>
      </vt:variant>
      <vt:variant>
        <vt:i4>0</vt:i4>
      </vt:variant>
      <vt:variant>
        <vt:i4>5</vt:i4>
      </vt:variant>
      <vt:variant>
        <vt:lpwstr>http://krongbuk.daklak.gov.vn/</vt:lpwstr>
      </vt:variant>
      <vt:variant>
        <vt:lpwstr/>
      </vt:variant>
      <vt:variant>
        <vt:i4>3080246</vt:i4>
      </vt:variant>
      <vt:variant>
        <vt:i4>87</vt:i4>
      </vt:variant>
      <vt:variant>
        <vt:i4>0</vt:i4>
      </vt:variant>
      <vt:variant>
        <vt:i4>5</vt:i4>
      </vt:variant>
      <vt:variant>
        <vt:lpwstr>http://krongbong.daklak.gov.vn/</vt:lpwstr>
      </vt:variant>
      <vt:variant>
        <vt:lpwstr/>
      </vt:variant>
      <vt:variant>
        <vt:i4>393250</vt:i4>
      </vt:variant>
      <vt:variant>
        <vt:i4>84</vt:i4>
      </vt:variant>
      <vt:variant>
        <vt:i4>0</vt:i4>
      </vt:variant>
      <vt:variant>
        <vt:i4>5</vt:i4>
      </vt:variant>
      <vt:variant>
        <vt:lpwstr>mailto:vtvpubnd@krongbong.daklak.gov.vn</vt:lpwstr>
      </vt:variant>
      <vt:variant>
        <vt:lpwstr/>
      </vt:variant>
      <vt:variant>
        <vt:i4>4849770</vt:i4>
      </vt:variant>
      <vt:variant>
        <vt:i4>81</vt:i4>
      </vt:variant>
      <vt:variant>
        <vt:i4>0</vt:i4>
      </vt:variant>
      <vt:variant>
        <vt:i4>5</vt:i4>
      </vt:variant>
      <vt:variant>
        <vt:lpwstr>mailto:vtvpubnd@krongana.daklak.gov.vn</vt:lpwstr>
      </vt:variant>
      <vt:variant>
        <vt:lpwstr/>
      </vt:variant>
      <vt:variant>
        <vt:i4>4390916</vt:i4>
      </vt:variant>
      <vt:variant>
        <vt:i4>78</vt:i4>
      </vt:variant>
      <vt:variant>
        <vt:i4>0</vt:i4>
      </vt:variant>
      <vt:variant>
        <vt:i4>5</vt:i4>
      </vt:variant>
      <vt:variant>
        <vt:lpwstr>http://eahleo.daklak.gov.vn/</vt:lpwstr>
      </vt:variant>
      <vt:variant>
        <vt:lpwstr/>
      </vt:variant>
      <vt:variant>
        <vt:i4>3407883</vt:i4>
      </vt:variant>
      <vt:variant>
        <vt:i4>75</vt:i4>
      </vt:variant>
      <vt:variant>
        <vt:i4>0</vt:i4>
      </vt:variant>
      <vt:variant>
        <vt:i4>5</vt:i4>
      </vt:variant>
      <vt:variant>
        <vt:lpwstr>mailto:ubnd@eahleo.daklak.gov.vn</vt:lpwstr>
      </vt:variant>
      <vt:variant>
        <vt:lpwstr/>
      </vt:variant>
      <vt:variant>
        <vt:i4>4456454</vt:i4>
      </vt:variant>
      <vt:variant>
        <vt:i4>72</vt:i4>
      </vt:variant>
      <vt:variant>
        <vt:i4>0</vt:i4>
      </vt:variant>
      <vt:variant>
        <vt:i4>5</vt:i4>
      </vt:variant>
      <vt:variant>
        <vt:lpwstr>http://cumgar.daklak.gov.vn/</vt:lpwstr>
      </vt:variant>
      <vt:variant>
        <vt:lpwstr/>
      </vt:variant>
      <vt:variant>
        <vt:i4>262175</vt:i4>
      </vt:variant>
      <vt:variant>
        <vt:i4>69</vt:i4>
      </vt:variant>
      <vt:variant>
        <vt:i4>0</vt:i4>
      </vt:variant>
      <vt:variant>
        <vt:i4>5</vt:i4>
      </vt:variant>
      <vt:variant>
        <vt:lpwstr>http://cumgar.daklak.gov.vn/web/guest/lich-su-hinh-thanh</vt:lpwstr>
      </vt:variant>
      <vt:variant>
        <vt:lpwstr/>
      </vt:variant>
      <vt:variant>
        <vt:i4>3670022</vt:i4>
      </vt:variant>
      <vt:variant>
        <vt:i4>66</vt:i4>
      </vt:variant>
      <vt:variant>
        <vt:i4>0</vt:i4>
      </vt:variant>
      <vt:variant>
        <vt:i4>5</vt:i4>
      </vt:variant>
      <vt:variant>
        <vt:lpwstr>mailto:vtvpubnd@cukuin.daklak.gov.vn</vt:lpwstr>
      </vt:variant>
      <vt:variant>
        <vt:lpwstr/>
      </vt:variant>
      <vt:variant>
        <vt:i4>4390994</vt:i4>
      </vt:variant>
      <vt:variant>
        <vt:i4>63</vt:i4>
      </vt:variant>
      <vt:variant>
        <vt:i4>0</vt:i4>
      </vt:variant>
      <vt:variant>
        <vt:i4>5</vt:i4>
      </vt:variant>
      <vt:variant>
        <vt:lpwstr>http://buondon.daklak.gov.vn/</vt:lpwstr>
      </vt:variant>
      <vt:variant>
        <vt:lpwstr/>
      </vt:variant>
      <vt:variant>
        <vt:i4>4587583</vt:i4>
      </vt:variant>
      <vt:variant>
        <vt:i4>60</vt:i4>
      </vt:variant>
      <vt:variant>
        <vt:i4>0</vt:i4>
      </vt:variant>
      <vt:variant>
        <vt:i4>5</vt:i4>
      </vt:variant>
      <vt:variant>
        <vt:lpwstr>mailto:buonho@daklak.gov.vn</vt:lpwstr>
      </vt:variant>
      <vt:variant>
        <vt:lpwstr/>
      </vt:variant>
      <vt:variant>
        <vt:i4>5308507</vt:i4>
      </vt:variant>
      <vt:variant>
        <vt:i4>57</vt:i4>
      </vt:variant>
      <vt:variant>
        <vt:i4>0</vt:i4>
      </vt:variant>
      <vt:variant>
        <vt:i4>5</vt:i4>
      </vt:variant>
      <vt:variant>
        <vt:lpwstr>http://buonmathuot.daklak.gov.vn/</vt:lpwstr>
      </vt:variant>
      <vt:variant>
        <vt:lpwstr/>
      </vt:variant>
      <vt:variant>
        <vt:i4>983083</vt:i4>
      </vt:variant>
      <vt:variant>
        <vt:i4>54</vt:i4>
      </vt:variant>
      <vt:variant>
        <vt:i4>0</vt:i4>
      </vt:variant>
      <vt:variant>
        <vt:i4>5</vt:i4>
      </vt:variant>
      <vt:variant>
        <vt:lpwstr>mailto:ubndtp@bmt.daklak.gov.vn</vt:lpwstr>
      </vt:variant>
      <vt:variant>
        <vt:lpwstr/>
      </vt:variant>
      <vt:variant>
        <vt:i4>7798799</vt:i4>
      </vt:variant>
      <vt:variant>
        <vt:i4>51</vt:i4>
      </vt:variant>
      <vt:variant>
        <vt:i4>0</vt:i4>
      </vt:variant>
      <vt:variant>
        <vt:i4>5</vt:i4>
      </vt:variant>
      <vt:variant>
        <vt:lpwstr>mailto:bandantoc@daklak.gov.vn</vt:lpwstr>
      </vt:variant>
      <vt:variant>
        <vt:lpwstr/>
      </vt:variant>
      <vt:variant>
        <vt:i4>5767250</vt:i4>
      </vt:variant>
      <vt:variant>
        <vt:i4>48</vt:i4>
      </vt:variant>
      <vt:variant>
        <vt:i4>0</vt:i4>
      </vt:variant>
      <vt:variant>
        <vt:i4>5</vt:i4>
      </vt:variant>
      <vt:variant>
        <vt:lpwstr>http://yte.daklak.gov.vn/</vt:lpwstr>
      </vt:variant>
      <vt:variant>
        <vt:lpwstr/>
      </vt:variant>
      <vt:variant>
        <vt:i4>1966176</vt:i4>
      </vt:variant>
      <vt:variant>
        <vt:i4>45</vt:i4>
      </vt:variant>
      <vt:variant>
        <vt:i4>0</vt:i4>
      </vt:variant>
      <vt:variant>
        <vt:i4>5</vt:i4>
      </vt:variant>
      <vt:variant>
        <vt:lpwstr>mailto:xaydung@daklak.gov.vn</vt:lpwstr>
      </vt:variant>
      <vt:variant>
        <vt:lpwstr/>
      </vt:variant>
      <vt:variant>
        <vt:i4>5767293</vt:i4>
      </vt:variant>
      <vt:variant>
        <vt:i4>42</vt:i4>
      </vt:variant>
      <vt:variant>
        <vt:i4>0</vt:i4>
      </vt:variant>
      <vt:variant>
        <vt:i4>5</vt:i4>
      </vt:variant>
      <vt:variant>
        <vt:lpwstr>mailto:vanthusvhttdl@vhttdl.daklak.gov.vn</vt:lpwstr>
      </vt:variant>
      <vt:variant>
        <vt:lpwstr/>
      </vt:variant>
      <vt:variant>
        <vt:i4>3670088</vt:i4>
      </vt:variant>
      <vt:variant>
        <vt:i4>39</vt:i4>
      </vt:variant>
      <vt:variant>
        <vt:i4>0</vt:i4>
      </vt:variant>
      <vt:variant>
        <vt:i4>5</vt:i4>
      </vt:variant>
      <vt:variant>
        <vt:lpwstr>mailto:taichinh@daklak.gov.vn</vt:lpwstr>
      </vt:variant>
      <vt:variant>
        <vt:lpwstr/>
      </vt:variant>
      <vt:variant>
        <vt:i4>5963784</vt:i4>
      </vt:variant>
      <vt:variant>
        <vt:i4>36</vt:i4>
      </vt:variant>
      <vt:variant>
        <vt:i4>0</vt:i4>
      </vt:variant>
      <vt:variant>
        <vt:i4>5</vt:i4>
      </vt:variant>
      <vt:variant>
        <vt:lpwstr>http://nnptnt.daklak.gov.vn/</vt:lpwstr>
      </vt:variant>
      <vt:variant>
        <vt:lpwstr/>
      </vt:variant>
      <vt:variant>
        <vt:i4>5439525</vt:i4>
      </vt:variant>
      <vt:variant>
        <vt:i4>33</vt:i4>
      </vt:variant>
      <vt:variant>
        <vt:i4>0</vt:i4>
      </vt:variant>
      <vt:variant>
        <vt:i4>5</vt:i4>
      </vt:variant>
      <vt:variant>
        <vt:lpwstr>mailto:nnptnt@daklak.gov.vn</vt:lpwstr>
      </vt:variant>
      <vt:variant>
        <vt:lpwstr/>
      </vt:variant>
      <vt:variant>
        <vt:i4>655392</vt:i4>
      </vt:variant>
      <vt:variant>
        <vt:i4>30</vt:i4>
      </vt:variant>
      <vt:variant>
        <vt:i4>0</vt:i4>
      </vt:variant>
      <vt:variant>
        <vt:i4>5</vt:i4>
      </vt:variant>
      <vt:variant>
        <vt:lpwstr>mailto:vanphong@noivu.daklak.gov.vn</vt:lpwstr>
      </vt:variant>
      <vt:variant>
        <vt:lpwstr/>
      </vt:variant>
      <vt:variant>
        <vt:i4>2752569</vt:i4>
      </vt:variant>
      <vt:variant>
        <vt:i4>27</vt:i4>
      </vt:variant>
      <vt:variant>
        <vt:i4>0</vt:i4>
      </vt:variant>
      <vt:variant>
        <vt:i4>5</vt:i4>
      </vt:variant>
      <vt:variant>
        <vt:lpwstr>http://songoaivu.daklak.gov.vn/</vt:lpwstr>
      </vt:variant>
      <vt:variant>
        <vt:lpwstr/>
      </vt:variant>
      <vt:variant>
        <vt:i4>2359331</vt:i4>
      </vt:variant>
      <vt:variant>
        <vt:i4>24</vt:i4>
      </vt:variant>
      <vt:variant>
        <vt:i4>0</vt:i4>
      </vt:variant>
      <vt:variant>
        <vt:i4>5</vt:i4>
      </vt:variant>
      <vt:variant>
        <vt:lpwstr>http://www.khdt.daklak.gov.vn/</vt:lpwstr>
      </vt:variant>
      <vt:variant>
        <vt:lpwstr/>
      </vt:variant>
      <vt:variant>
        <vt:i4>4325497</vt:i4>
      </vt:variant>
      <vt:variant>
        <vt:i4>21</vt:i4>
      </vt:variant>
      <vt:variant>
        <vt:i4>0</vt:i4>
      </vt:variant>
      <vt:variant>
        <vt:i4>5</vt:i4>
      </vt:variant>
      <vt:variant>
        <vt:lpwstr>mailto:khdt@.daklak.gov.vn</vt:lpwstr>
      </vt:variant>
      <vt:variant>
        <vt:lpwstr/>
      </vt:variant>
      <vt:variant>
        <vt:i4>4784137</vt:i4>
      </vt:variant>
      <vt:variant>
        <vt:i4>18</vt:i4>
      </vt:variant>
      <vt:variant>
        <vt:i4>0</vt:i4>
      </vt:variant>
      <vt:variant>
        <vt:i4>5</vt:i4>
      </vt:variant>
      <vt:variant>
        <vt:lpwstr>http://sogtvt.daklak.gov.vn/</vt:lpwstr>
      </vt:variant>
      <vt:variant>
        <vt:lpwstr/>
      </vt:variant>
      <vt:variant>
        <vt:i4>3276875</vt:i4>
      </vt:variant>
      <vt:variant>
        <vt:i4>15</vt:i4>
      </vt:variant>
      <vt:variant>
        <vt:i4>0</vt:i4>
      </vt:variant>
      <vt:variant>
        <vt:i4>5</vt:i4>
      </vt:variant>
      <vt:variant>
        <vt:lpwstr>mailto:gtvt@daklak.gov.vn</vt:lpwstr>
      </vt:variant>
      <vt:variant>
        <vt:lpwstr/>
      </vt:variant>
      <vt:variant>
        <vt:i4>3801144</vt:i4>
      </vt:variant>
      <vt:variant>
        <vt:i4>12</vt:i4>
      </vt:variant>
      <vt:variant>
        <vt:i4>0</vt:i4>
      </vt:variant>
      <vt:variant>
        <vt:i4>5</vt:i4>
      </vt:variant>
      <vt:variant>
        <vt:lpwstr>http://www.socongthuong.daklak.gov.vn/</vt:lpwstr>
      </vt:variant>
      <vt:variant>
        <vt:lpwstr/>
      </vt:variant>
      <vt:variant>
        <vt:i4>4259875</vt:i4>
      </vt:variant>
      <vt:variant>
        <vt:i4>9</vt:i4>
      </vt:variant>
      <vt:variant>
        <vt:i4>0</vt:i4>
      </vt:variant>
      <vt:variant>
        <vt:i4>5</vt:i4>
      </vt:variant>
      <vt:variant>
        <vt:lpwstr>mailto:congthuong@daklak.gov.vn</vt:lpwstr>
      </vt:variant>
      <vt:variant>
        <vt:lpwstr/>
      </vt:variant>
      <vt:variant>
        <vt:i4>1114204</vt:i4>
      </vt:variant>
      <vt:variant>
        <vt:i4>6</vt:i4>
      </vt:variant>
      <vt:variant>
        <vt:i4>0</vt:i4>
      </vt:variant>
      <vt:variant>
        <vt:i4>5</vt:i4>
      </vt:variant>
      <vt:variant>
        <vt:lpwstr>https://stttt.daklak.gov.vn/</vt:lpwstr>
      </vt:variant>
      <vt:variant>
        <vt:lpwstr/>
      </vt:variant>
      <vt:variant>
        <vt:i4>5439547</vt:i4>
      </vt:variant>
      <vt:variant>
        <vt:i4>3</vt:i4>
      </vt:variant>
      <vt:variant>
        <vt:i4>0</vt:i4>
      </vt:variant>
      <vt:variant>
        <vt:i4>5</vt:i4>
      </vt:variant>
      <vt:variant>
        <vt:lpwstr>mailto:vphdnd@daklak.gov.vn</vt:lpwstr>
      </vt:variant>
      <vt:variant>
        <vt:lpwstr/>
      </vt:variant>
      <vt:variant>
        <vt:i4>2424907</vt:i4>
      </vt:variant>
      <vt:variant>
        <vt:i4>0</vt:i4>
      </vt:variant>
      <vt:variant>
        <vt:i4>0</vt:i4>
      </vt:variant>
      <vt:variant>
        <vt:i4>5</vt:i4>
      </vt:variant>
      <vt:variant>
        <vt:lpwstr>mailto:hdnd@daklak.gov.vn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tinh DAKLAK</dc:title>
  <dc:creator>KVTOAN</dc:creator>
  <cp:lastModifiedBy>Truong-OPPC</cp:lastModifiedBy>
  <cp:revision>33</cp:revision>
  <cp:lastPrinted>2020-07-21T02:20:00Z</cp:lastPrinted>
  <dcterms:created xsi:type="dcterms:W3CDTF">2025-07-16T09:25:00Z</dcterms:created>
  <dcterms:modified xsi:type="dcterms:W3CDTF">2025-07-23T09:52:00Z</dcterms:modified>
</cp:coreProperties>
</file>